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12AA4" w14:textId="4CC2BA1D" w:rsidR="001922CF" w:rsidRPr="001A4863" w:rsidRDefault="001922CF" w:rsidP="00834D0B">
      <w:pPr>
        <w:jc w:val="both"/>
        <w:rPr>
          <w:rFonts w:ascii="Arial" w:hAnsi="Arial" w:cs="Arial"/>
          <w:i/>
        </w:rPr>
      </w:pPr>
      <w:r w:rsidRPr="001A4863">
        <w:rPr>
          <w:rFonts w:ascii="Arial" w:hAnsi="Arial" w:cs="Arial"/>
          <w:i/>
        </w:rPr>
        <w:t>Obrazec št: 1</w:t>
      </w:r>
    </w:p>
    <w:p w14:paraId="2E7D9CC3" w14:textId="77777777" w:rsidR="001922CF" w:rsidRPr="001A4863" w:rsidRDefault="001922CF" w:rsidP="004551A3">
      <w:pPr>
        <w:pStyle w:val="Naslov3"/>
        <w:jc w:val="center"/>
        <w:rPr>
          <w:rFonts w:ascii="Arial" w:hAnsi="Arial" w:cs="Arial"/>
          <w:color w:val="auto"/>
          <w:sz w:val="28"/>
          <w:szCs w:val="28"/>
          <w:u w:val="single"/>
        </w:rPr>
      </w:pPr>
      <w:bookmarkStart w:id="0" w:name="_Toc515516907"/>
      <w:bookmarkStart w:id="1" w:name="_Toc161942589"/>
      <w:r w:rsidRPr="001A4863">
        <w:rPr>
          <w:rFonts w:ascii="Arial" w:hAnsi="Arial" w:cs="Arial"/>
          <w:color w:val="auto"/>
          <w:sz w:val="28"/>
          <w:szCs w:val="28"/>
          <w:u w:val="single"/>
        </w:rPr>
        <w:t>POVZETEK PREDRAČUNA</w:t>
      </w:r>
      <w:bookmarkEnd w:id="0"/>
      <w:bookmarkEnd w:id="1"/>
    </w:p>
    <w:p w14:paraId="23F3ADBF" w14:textId="501CB1CD" w:rsidR="001922CF" w:rsidRPr="006C0BE0" w:rsidRDefault="001922CF" w:rsidP="006C0BE0">
      <w:pPr>
        <w:pStyle w:val="Odstavekseznama"/>
        <w:ind w:left="0" w:right="-12"/>
        <w:jc w:val="both"/>
        <w:rPr>
          <w:rFonts w:ascii="Arial" w:hAnsi="Arial" w:cs="Arial"/>
          <w:b/>
          <w:bCs/>
        </w:rPr>
      </w:pPr>
      <w:r w:rsidRPr="001A4863">
        <w:rPr>
          <w:rFonts w:ascii="Arial" w:hAnsi="Arial" w:cs="Arial"/>
        </w:rPr>
        <w:t xml:space="preserve">Za javno naročilo </w:t>
      </w:r>
      <w:bookmarkStart w:id="2" w:name="_Hlk37874847"/>
      <w:r w:rsidR="00F6217B" w:rsidRPr="001A4863">
        <w:rPr>
          <w:rFonts w:ascii="Arial" w:hAnsi="Arial" w:cs="Arial"/>
          <w:b/>
        </w:rPr>
        <w:t>»</w:t>
      </w:r>
      <w:r w:rsidR="006C0BE0" w:rsidRPr="00773BCE">
        <w:rPr>
          <w:rFonts w:ascii="Arial" w:hAnsi="Arial" w:cs="Arial"/>
          <w:b/>
          <w:bCs/>
        </w:rPr>
        <w:t>Prizidava in rekonstrukcija OŠ Karla Destovnika-Kajuha Šoštanj</w:t>
      </w:r>
      <w:r w:rsidR="00F6217B" w:rsidRPr="001A4863">
        <w:rPr>
          <w:rFonts w:ascii="Arial" w:hAnsi="Arial" w:cs="Arial"/>
          <w:b/>
        </w:rPr>
        <w:t>«</w:t>
      </w:r>
      <w:bookmarkEnd w:id="2"/>
      <w:r w:rsidR="00471E44" w:rsidRPr="001A4863">
        <w:rPr>
          <w:rFonts w:ascii="Arial" w:hAnsi="Arial" w:cs="Arial"/>
          <w:b/>
        </w:rPr>
        <w:t xml:space="preserve"> </w:t>
      </w:r>
      <w:r w:rsidRPr="001A4863">
        <w:rPr>
          <w:rFonts w:ascii="Arial" w:hAnsi="Arial" w:cs="Arial"/>
        </w:rPr>
        <w:t>dajemo ponudbo, kot sledi:</w:t>
      </w:r>
    </w:p>
    <w:p w14:paraId="565D481C" w14:textId="32833013" w:rsidR="001922CF" w:rsidRPr="001A4863" w:rsidRDefault="001922CF" w:rsidP="008D547C">
      <w:pPr>
        <w:numPr>
          <w:ilvl w:val="0"/>
          <w:numId w:val="18"/>
        </w:numPr>
        <w:spacing w:before="225" w:after="225" w:line="240" w:lineRule="auto"/>
        <w:contextualSpacing/>
        <w:jc w:val="both"/>
        <w:rPr>
          <w:rFonts w:ascii="Arial" w:hAnsi="Arial" w:cs="Arial"/>
          <w:u w:val="single"/>
        </w:rPr>
      </w:pPr>
      <w:r w:rsidRPr="001A4863">
        <w:rPr>
          <w:rFonts w:ascii="Arial" w:hAnsi="Arial" w:cs="Arial"/>
          <w:b/>
          <w:bCs/>
        </w:rPr>
        <w:t>Ponudba številka:</w:t>
      </w:r>
      <w:r w:rsidRPr="001A4863">
        <w:rPr>
          <w:rFonts w:ascii="Arial" w:hAnsi="Arial" w:cs="Arial"/>
        </w:rPr>
        <w:t xml:space="preserve"> </w:t>
      </w:r>
      <w:r w:rsidRPr="001A4863">
        <w:rPr>
          <w:rFonts w:ascii="Arial" w:hAnsi="Arial" w:cs="Arial"/>
          <w:u w:val="single"/>
        </w:rPr>
        <w:t>_______________</w:t>
      </w:r>
    </w:p>
    <w:p w14:paraId="5EF3172C" w14:textId="44A67420" w:rsidR="001922CF" w:rsidRPr="001A4863" w:rsidRDefault="001922CF" w:rsidP="008D547C">
      <w:pPr>
        <w:pStyle w:val="Odstavekseznama"/>
        <w:numPr>
          <w:ilvl w:val="0"/>
          <w:numId w:val="18"/>
        </w:numPr>
        <w:spacing w:before="225" w:after="225" w:line="240" w:lineRule="auto"/>
        <w:jc w:val="both"/>
        <w:rPr>
          <w:rFonts w:ascii="Arial" w:hAnsi="Arial" w:cs="Arial"/>
          <w:b/>
          <w:bCs/>
        </w:rPr>
      </w:pPr>
      <w:r w:rsidRPr="001A4863">
        <w:rPr>
          <w:rFonts w:ascii="Arial" w:hAnsi="Arial" w:cs="Arial"/>
          <w:b/>
          <w:bCs/>
        </w:rPr>
        <w:t>Podatki o</w:t>
      </w:r>
      <w:r w:rsidR="00471E44" w:rsidRPr="001A4863">
        <w:rPr>
          <w:rFonts w:ascii="Arial" w:hAnsi="Arial" w:cs="Arial"/>
          <w:b/>
          <w:bCs/>
        </w:rPr>
        <w:t xml:space="preserve"> </w:t>
      </w:r>
      <w:r w:rsidRPr="001A4863">
        <w:rPr>
          <w:rFonts w:ascii="Arial" w:hAnsi="Arial" w:cs="Arial"/>
          <w:b/>
          <w:bCs/>
        </w:rPr>
        <w:t xml:space="preserve"> ponudniku</w:t>
      </w:r>
    </w:p>
    <w:tbl>
      <w:tblPr>
        <w:tblW w:w="953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2302"/>
      </w:tblGrid>
      <w:tr w:rsidR="0000414C" w:rsidRPr="001A4863" w14:paraId="0DB3A18C" w14:textId="77777777" w:rsidTr="003F680F">
        <w:trPr>
          <w:cantSplit/>
        </w:trPr>
        <w:tc>
          <w:tcPr>
            <w:tcW w:w="2694" w:type="dxa"/>
            <w:tcBorders>
              <w:top w:val="nil"/>
              <w:left w:val="nil"/>
              <w:bottom w:val="single" w:sz="4" w:space="0" w:color="auto"/>
              <w:right w:val="single" w:sz="4" w:space="0" w:color="auto"/>
            </w:tcBorders>
            <w:shd w:val="clear" w:color="auto" w:fill="auto"/>
          </w:tcPr>
          <w:p w14:paraId="2ECCDB5C" w14:textId="77777777" w:rsidR="001922CF" w:rsidRPr="001A4863" w:rsidRDefault="001922CF" w:rsidP="001922CF">
            <w:pPr>
              <w:spacing w:after="120"/>
              <w:ind w:right="382"/>
              <w:jc w:val="center"/>
              <w:rPr>
                <w:rFonts w:ascii="Arial" w:hAnsi="Arial" w:cs="Arial"/>
                <w:b/>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408333D" w14:textId="77777777" w:rsidR="001922CF" w:rsidRPr="001A4863" w:rsidRDefault="001922CF" w:rsidP="001922CF">
            <w:pPr>
              <w:ind w:right="72"/>
              <w:jc w:val="center"/>
              <w:rPr>
                <w:rFonts w:ascii="Arial" w:hAnsi="Arial" w:cs="Arial"/>
                <w:b/>
              </w:rPr>
            </w:pPr>
            <w:r w:rsidRPr="001A4863">
              <w:rPr>
                <w:rFonts w:ascii="Arial" w:hAnsi="Arial" w:cs="Arial"/>
                <w:b/>
                <w:bCs/>
              </w:rPr>
              <w:t>Naziv(i) ponudnika</w:t>
            </w:r>
            <w:r w:rsidRPr="001A4863">
              <w:rPr>
                <w:rFonts w:ascii="Arial" w:hAnsi="Arial" w:cs="Arial"/>
                <w:b/>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9A26455" w14:textId="77777777" w:rsidR="001922CF" w:rsidRPr="001A4863" w:rsidRDefault="001922CF" w:rsidP="001922CF">
            <w:pPr>
              <w:ind w:right="72"/>
              <w:jc w:val="center"/>
              <w:rPr>
                <w:rFonts w:ascii="Arial" w:hAnsi="Arial" w:cs="Arial"/>
                <w:b/>
              </w:rPr>
            </w:pPr>
            <w:r w:rsidRPr="001A4863">
              <w:rPr>
                <w:rFonts w:ascii="Arial" w:hAnsi="Arial" w:cs="Arial"/>
                <w:b/>
              </w:rPr>
              <w:t>Področje dela ponudbi skupine ponudnikov</w:t>
            </w:r>
          </w:p>
        </w:tc>
        <w:tc>
          <w:tcPr>
            <w:tcW w:w="2302" w:type="dxa"/>
            <w:tcBorders>
              <w:top w:val="single" w:sz="4" w:space="0" w:color="auto"/>
              <w:left w:val="single" w:sz="4" w:space="0" w:color="auto"/>
              <w:bottom w:val="single" w:sz="4" w:space="0" w:color="auto"/>
              <w:right w:val="single" w:sz="4" w:space="0" w:color="auto"/>
            </w:tcBorders>
            <w:shd w:val="clear" w:color="auto" w:fill="auto"/>
            <w:vAlign w:val="center"/>
          </w:tcPr>
          <w:p w14:paraId="75EFDB0E" w14:textId="77777777" w:rsidR="001922CF" w:rsidRPr="001A4863" w:rsidRDefault="001922CF" w:rsidP="001922CF">
            <w:pPr>
              <w:ind w:right="72"/>
              <w:jc w:val="center"/>
              <w:rPr>
                <w:rFonts w:ascii="Arial" w:hAnsi="Arial" w:cs="Arial"/>
                <w:b/>
                <w:highlight w:val="yellow"/>
              </w:rPr>
            </w:pPr>
            <w:r w:rsidRPr="001A4863">
              <w:rPr>
                <w:rFonts w:ascii="Arial" w:hAnsi="Arial" w:cs="Arial"/>
                <w:b/>
              </w:rPr>
              <w:t>% udeležbe v ponudbi skupine ponudnikov</w:t>
            </w:r>
          </w:p>
        </w:tc>
      </w:tr>
      <w:tr w:rsidR="0000414C" w:rsidRPr="001A4863" w14:paraId="047A16C2" w14:textId="77777777" w:rsidTr="003F680F">
        <w:trPr>
          <w:cantSplit/>
          <w:trHeight w:val="1722"/>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F493C45" w14:textId="77777777" w:rsidR="001922CF" w:rsidRPr="001A4863" w:rsidRDefault="001922CF" w:rsidP="001922CF">
            <w:pPr>
              <w:rPr>
                <w:rFonts w:ascii="Arial" w:hAnsi="Arial" w:cs="Arial"/>
                <w:b/>
              </w:rPr>
            </w:pPr>
            <w:r w:rsidRPr="001A4863">
              <w:rPr>
                <w:rFonts w:ascii="Arial" w:hAnsi="Arial" w:cs="Arial"/>
                <w:b/>
              </w:rPr>
              <w:t>Samostojni ponudnik</w:t>
            </w:r>
          </w:p>
          <w:p w14:paraId="7799F6AF" w14:textId="77777777" w:rsidR="001922CF" w:rsidRPr="001A4863" w:rsidRDefault="001922CF" w:rsidP="001922CF">
            <w:pPr>
              <w:rPr>
                <w:rFonts w:ascii="Arial" w:hAnsi="Arial" w:cs="Arial"/>
                <w:b/>
              </w:rPr>
            </w:pPr>
            <w:r w:rsidRPr="001A4863">
              <w:rPr>
                <w:rFonts w:ascii="Arial" w:hAnsi="Arial" w:cs="Arial"/>
                <w:b/>
              </w:rPr>
              <w:t>oziroma</w:t>
            </w:r>
          </w:p>
          <w:p w14:paraId="68998CAF" w14:textId="77777777" w:rsidR="001922CF" w:rsidRPr="001A4863" w:rsidRDefault="001922CF" w:rsidP="001922CF">
            <w:pPr>
              <w:rPr>
                <w:rFonts w:ascii="Arial" w:hAnsi="Arial" w:cs="Arial"/>
              </w:rPr>
            </w:pPr>
            <w:r w:rsidRPr="001A4863">
              <w:rPr>
                <w:rFonts w:ascii="Arial" w:hAnsi="Arial" w:cs="Arial"/>
                <w:b/>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5B7122E" w14:textId="77777777" w:rsidR="001922CF" w:rsidRPr="001A4863" w:rsidRDefault="001922CF" w:rsidP="001922CF">
            <w:pPr>
              <w:spacing w:after="120"/>
              <w:ind w:right="382"/>
              <w:jc w:val="center"/>
              <w:rPr>
                <w:rFonts w:ascii="Arial" w:hAnsi="Arial" w:cs="Arial"/>
                <w: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414B2C" w14:textId="77777777" w:rsidR="001922CF" w:rsidRPr="001A4863" w:rsidRDefault="001922CF" w:rsidP="001922CF">
            <w:pPr>
              <w:spacing w:after="120"/>
              <w:ind w:right="382"/>
              <w:jc w:val="center"/>
              <w:rPr>
                <w:rFonts w:ascii="Arial" w:hAnsi="Arial" w:cs="Arial"/>
              </w:rPr>
            </w:pPr>
          </w:p>
        </w:tc>
        <w:tc>
          <w:tcPr>
            <w:tcW w:w="2302" w:type="dxa"/>
            <w:tcBorders>
              <w:top w:val="single" w:sz="4" w:space="0" w:color="auto"/>
              <w:left w:val="single" w:sz="4" w:space="0" w:color="auto"/>
              <w:bottom w:val="single" w:sz="4" w:space="0" w:color="auto"/>
              <w:right w:val="single" w:sz="4" w:space="0" w:color="auto"/>
            </w:tcBorders>
            <w:shd w:val="clear" w:color="auto" w:fill="auto"/>
          </w:tcPr>
          <w:p w14:paraId="52EDB65E" w14:textId="77777777" w:rsidR="001922CF" w:rsidRPr="001A4863" w:rsidRDefault="001922CF" w:rsidP="001922CF">
            <w:pPr>
              <w:spacing w:after="120"/>
              <w:ind w:right="382"/>
              <w:jc w:val="center"/>
              <w:rPr>
                <w:rFonts w:ascii="Arial" w:hAnsi="Arial" w:cs="Arial"/>
                <w:highlight w:val="yellow"/>
              </w:rPr>
            </w:pPr>
          </w:p>
        </w:tc>
      </w:tr>
      <w:tr w:rsidR="0000414C" w:rsidRPr="001A4863" w14:paraId="7A534847" w14:textId="77777777" w:rsidTr="003F680F">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AC7C573" w14:textId="77777777" w:rsidR="001922CF" w:rsidRPr="001A4863" w:rsidRDefault="001922CF" w:rsidP="001922CF">
            <w:pPr>
              <w:rPr>
                <w:rFonts w:ascii="Arial" w:hAnsi="Arial" w:cs="Arial"/>
                <w:b/>
              </w:rPr>
            </w:pPr>
            <w:r w:rsidRPr="001A4863">
              <w:rPr>
                <w:rFonts w:ascii="Arial" w:hAnsi="Arial" w:cs="Arial"/>
                <w:b/>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CEEB6BA" w14:textId="77777777" w:rsidR="001922CF" w:rsidRPr="001A4863" w:rsidRDefault="001922CF" w:rsidP="001922CF">
            <w:pPr>
              <w:spacing w:after="120"/>
              <w:ind w:right="382"/>
              <w:jc w:val="center"/>
              <w:rPr>
                <w:rFonts w:ascii="Arial" w:hAnsi="Arial" w:cs="Arial"/>
                <w: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E4D144" w14:textId="77777777" w:rsidR="001922CF" w:rsidRPr="001A4863" w:rsidRDefault="001922CF" w:rsidP="001922CF">
            <w:pPr>
              <w:spacing w:after="120"/>
              <w:ind w:right="382"/>
              <w:jc w:val="center"/>
              <w:rPr>
                <w:rFonts w:ascii="Arial" w:hAnsi="Arial" w:cs="Arial"/>
              </w:rPr>
            </w:pPr>
          </w:p>
        </w:tc>
        <w:tc>
          <w:tcPr>
            <w:tcW w:w="2302" w:type="dxa"/>
            <w:tcBorders>
              <w:top w:val="single" w:sz="4" w:space="0" w:color="auto"/>
              <w:left w:val="single" w:sz="4" w:space="0" w:color="auto"/>
              <w:bottom w:val="single" w:sz="4" w:space="0" w:color="auto"/>
              <w:right w:val="single" w:sz="4" w:space="0" w:color="auto"/>
            </w:tcBorders>
            <w:shd w:val="clear" w:color="auto" w:fill="auto"/>
          </w:tcPr>
          <w:p w14:paraId="613CF36B" w14:textId="77777777" w:rsidR="001922CF" w:rsidRPr="001A4863" w:rsidRDefault="001922CF" w:rsidP="001922CF">
            <w:pPr>
              <w:spacing w:after="120"/>
              <w:ind w:right="382"/>
              <w:jc w:val="center"/>
              <w:rPr>
                <w:rFonts w:ascii="Arial" w:hAnsi="Arial" w:cs="Arial"/>
                <w:highlight w:val="yellow"/>
              </w:rPr>
            </w:pPr>
          </w:p>
        </w:tc>
      </w:tr>
      <w:tr w:rsidR="001922CF" w:rsidRPr="001A4863" w14:paraId="28427CBB" w14:textId="77777777" w:rsidTr="003F680F">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08C806" w14:textId="77777777" w:rsidR="001922CF" w:rsidRPr="001A4863" w:rsidRDefault="001922CF" w:rsidP="001922CF">
            <w:pPr>
              <w:spacing w:after="120"/>
              <w:rPr>
                <w:rFonts w:ascii="Arial" w:hAnsi="Arial" w:cs="Arial"/>
                <w:b/>
              </w:rPr>
            </w:pPr>
            <w:r w:rsidRPr="001A4863">
              <w:rPr>
                <w:rFonts w:ascii="Arial" w:hAnsi="Arial" w:cs="Arial"/>
                <w:b/>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3EE6E50" w14:textId="77777777" w:rsidR="001922CF" w:rsidRPr="001A4863" w:rsidRDefault="001922CF" w:rsidP="001922CF">
            <w:pPr>
              <w:spacing w:after="120"/>
              <w:ind w:right="382"/>
              <w:jc w:val="center"/>
              <w:rPr>
                <w:rFonts w:ascii="Arial" w:hAnsi="Arial" w:cs="Arial"/>
                <w: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0ACEA0" w14:textId="77777777" w:rsidR="001922CF" w:rsidRPr="001A4863" w:rsidRDefault="001922CF" w:rsidP="001922CF">
            <w:pPr>
              <w:spacing w:after="120"/>
              <w:ind w:right="382"/>
              <w:jc w:val="center"/>
              <w:rPr>
                <w:rFonts w:ascii="Arial" w:hAnsi="Arial" w:cs="Arial"/>
              </w:rPr>
            </w:pPr>
          </w:p>
        </w:tc>
        <w:tc>
          <w:tcPr>
            <w:tcW w:w="2302" w:type="dxa"/>
            <w:tcBorders>
              <w:top w:val="single" w:sz="4" w:space="0" w:color="auto"/>
              <w:left w:val="single" w:sz="4" w:space="0" w:color="auto"/>
              <w:bottom w:val="single" w:sz="4" w:space="0" w:color="auto"/>
              <w:right w:val="single" w:sz="4" w:space="0" w:color="auto"/>
            </w:tcBorders>
            <w:shd w:val="clear" w:color="auto" w:fill="auto"/>
          </w:tcPr>
          <w:p w14:paraId="02A5A89F" w14:textId="77777777" w:rsidR="001922CF" w:rsidRPr="001A4863" w:rsidRDefault="001922CF" w:rsidP="001922CF">
            <w:pPr>
              <w:spacing w:after="120"/>
              <w:ind w:right="382"/>
              <w:jc w:val="center"/>
              <w:rPr>
                <w:rFonts w:ascii="Arial" w:hAnsi="Arial" w:cs="Arial"/>
                <w:highlight w:val="yellow"/>
              </w:rPr>
            </w:pPr>
          </w:p>
        </w:tc>
      </w:tr>
    </w:tbl>
    <w:p w14:paraId="22B8EBDD" w14:textId="77777777" w:rsidR="00B44EF3" w:rsidRPr="001A4863" w:rsidRDefault="00B44EF3" w:rsidP="005A560B">
      <w:pPr>
        <w:spacing w:after="0" w:line="240" w:lineRule="auto"/>
        <w:rPr>
          <w:rFonts w:ascii="Arial" w:hAnsi="Arial" w:cs="Arial"/>
        </w:rPr>
      </w:pPr>
    </w:p>
    <w:p w14:paraId="19B7E8C8" w14:textId="3914E761" w:rsidR="001922CF" w:rsidRPr="001A4863" w:rsidRDefault="001922CF" w:rsidP="005A560B">
      <w:pPr>
        <w:spacing w:after="0" w:line="240" w:lineRule="auto"/>
        <w:rPr>
          <w:rFonts w:ascii="Arial" w:hAnsi="Arial" w:cs="Arial"/>
        </w:rPr>
      </w:pPr>
      <w:r w:rsidRPr="001A4863">
        <w:rPr>
          <w:rFonts w:ascii="Arial" w:hAnsi="Arial" w:cs="Arial"/>
        </w:rPr>
        <w:t xml:space="preserve">Samostojni ponudnik oziroma skupina ponudnikov nastopa </w:t>
      </w:r>
      <w:r w:rsidRPr="001A4863">
        <w:rPr>
          <w:rFonts w:ascii="Arial" w:hAnsi="Arial" w:cs="Arial"/>
          <w:b/>
        </w:rPr>
        <w:t>(ustrezno obkrožite)</w:t>
      </w:r>
      <w:r w:rsidRPr="001A4863">
        <w:rPr>
          <w:rFonts w:ascii="Arial" w:hAnsi="Arial" w:cs="Arial"/>
        </w:rPr>
        <w:t>:</w:t>
      </w:r>
    </w:p>
    <w:p w14:paraId="71FD49F4" w14:textId="77777777" w:rsidR="004A25C2" w:rsidRPr="001A4863" w:rsidRDefault="004A25C2" w:rsidP="005A560B">
      <w:pPr>
        <w:spacing w:after="0" w:line="240" w:lineRule="auto"/>
        <w:rPr>
          <w:rFonts w:ascii="Arial" w:hAnsi="Arial" w:cs="Arial"/>
          <w:sz w:val="6"/>
          <w:szCs w:val="6"/>
        </w:rPr>
      </w:pPr>
    </w:p>
    <w:p w14:paraId="3F69F8C7" w14:textId="1D0B0E0E" w:rsidR="001922CF" w:rsidRPr="001A4863" w:rsidRDefault="001922CF" w:rsidP="008D547C">
      <w:pPr>
        <w:numPr>
          <w:ilvl w:val="0"/>
          <w:numId w:val="11"/>
        </w:numPr>
        <w:spacing w:after="0" w:line="360" w:lineRule="auto"/>
        <w:ind w:left="714" w:hanging="357"/>
        <w:rPr>
          <w:rFonts w:ascii="Arial" w:hAnsi="Arial" w:cs="Arial"/>
        </w:rPr>
      </w:pPr>
      <w:r w:rsidRPr="001A4863">
        <w:rPr>
          <w:rFonts w:ascii="Arial" w:hAnsi="Arial" w:cs="Arial"/>
        </w:rPr>
        <w:t>s podizvajalci</w:t>
      </w:r>
    </w:p>
    <w:p w14:paraId="4C26DEAA" w14:textId="77777777" w:rsidR="004A25C2" w:rsidRPr="001A4863" w:rsidRDefault="004A25C2" w:rsidP="009B0771">
      <w:pPr>
        <w:spacing w:after="0" w:line="360" w:lineRule="auto"/>
        <w:ind w:left="714"/>
        <w:rPr>
          <w:rFonts w:ascii="Arial" w:hAnsi="Arial" w:cs="Arial"/>
          <w:sz w:val="6"/>
          <w:szCs w:val="6"/>
        </w:rPr>
      </w:pPr>
    </w:p>
    <w:p w14:paraId="5F79C601" w14:textId="0A3906B7" w:rsidR="001922CF" w:rsidRPr="001A4863" w:rsidRDefault="001922CF" w:rsidP="008D547C">
      <w:pPr>
        <w:numPr>
          <w:ilvl w:val="0"/>
          <w:numId w:val="11"/>
        </w:numPr>
        <w:spacing w:after="0" w:line="360" w:lineRule="auto"/>
        <w:ind w:left="714" w:hanging="357"/>
        <w:rPr>
          <w:rFonts w:ascii="Arial" w:hAnsi="Arial" w:cs="Arial"/>
        </w:rPr>
      </w:pPr>
      <w:r w:rsidRPr="001A4863">
        <w:rPr>
          <w:rFonts w:ascii="Arial" w:hAnsi="Arial" w:cs="Arial"/>
        </w:rPr>
        <w:t>brez podizvajalcev.</w:t>
      </w:r>
    </w:p>
    <w:p w14:paraId="767AFCD5" w14:textId="77777777" w:rsidR="001922CF" w:rsidRPr="001A4863" w:rsidRDefault="001922CF" w:rsidP="008D547C">
      <w:pPr>
        <w:pStyle w:val="Odstavekseznama"/>
        <w:numPr>
          <w:ilvl w:val="0"/>
          <w:numId w:val="18"/>
        </w:numPr>
        <w:spacing w:before="225" w:after="225" w:line="240" w:lineRule="auto"/>
        <w:jc w:val="both"/>
        <w:rPr>
          <w:rFonts w:ascii="Arial" w:hAnsi="Arial" w:cs="Arial"/>
          <w:b/>
          <w:bCs/>
        </w:rPr>
      </w:pPr>
      <w:r w:rsidRPr="001A4863">
        <w:rPr>
          <w:rFonts w:ascii="Arial" w:hAnsi="Arial" w:cs="Arial"/>
          <w:b/>
          <w:bCs/>
        </w:rPr>
        <w:t>Ponudbena cena</w:t>
      </w:r>
    </w:p>
    <w:p w14:paraId="711B128E" w14:textId="3811D876" w:rsidR="004A25C2" w:rsidRPr="001A4863" w:rsidRDefault="00E6229E" w:rsidP="00920AD4">
      <w:pPr>
        <w:tabs>
          <w:tab w:val="left" w:pos="426"/>
        </w:tabs>
        <w:spacing w:before="120" w:after="120" w:line="240" w:lineRule="auto"/>
        <w:jc w:val="center"/>
        <w:rPr>
          <w:rFonts w:ascii="Arial" w:eastAsia="Arial" w:hAnsi="Arial" w:cs="Arial"/>
        </w:rPr>
      </w:pPr>
      <w:r w:rsidRPr="001A4863">
        <w:rPr>
          <w:rFonts w:ascii="Arial" w:eastAsia="Arial" w:hAnsi="Arial" w:cs="Arial"/>
        </w:rPr>
        <w:tab/>
      </w:r>
      <w:r w:rsidRPr="001A4863">
        <w:rPr>
          <w:rFonts w:ascii="Arial" w:eastAsia="Arial" w:hAnsi="Arial" w:cs="Arial"/>
        </w:rPr>
        <w:tab/>
      </w:r>
      <w:r w:rsidR="004A25C2" w:rsidRPr="001A4863">
        <w:rPr>
          <w:rFonts w:ascii="Arial" w:eastAsia="Arial" w:hAnsi="Arial" w:cs="Arial"/>
        </w:rPr>
        <w:t>Ponudbena cena brez DDV znaša _________________________ EUR</w:t>
      </w:r>
    </w:p>
    <w:p w14:paraId="36A3B385" w14:textId="77777777" w:rsidR="004A25C2" w:rsidRPr="001A4863" w:rsidRDefault="004A25C2" w:rsidP="00920AD4">
      <w:pPr>
        <w:spacing w:after="0" w:line="240" w:lineRule="auto"/>
        <w:jc w:val="both"/>
        <w:rPr>
          <w:rFonts w:ascii="Arial" w:hAnsi="Arial" w:cs="Arial"/>
          <w:bCs/>
        </w:rPr>
      </w:pPr>
    </w:p>
    <w:p w14:paraId="412AB861" w14:textId="77777777" w:rsidR="004A25C2" w:rsidRPr="001A4863" w:rsidRDefault="004A25C2" w:rsidP="00920AD4">
      <w:pPr>
        <w:spacing w:after="0" w:line="240" w:lineRule="auto"/>
        <w:jc w:val="both"/>
        <w:rPr>
          <w:rFonts w:ascii="Arial" w:hAnsi="Arial" w:cs="Arial"/>
          <w:bCs/>
        </w:rPr>
      </w:pPr>
      <w:r w:rsidRPr="001A4863">
        <w:rPr>
          <w:rFonts w:ascii="Arial" w:hAnsi="Arial" w:cs="Arial"/>
        </w:rPr>
        <w:t>DDV se obračuna po trenutno veljavni zakonodaji.</w:t>
      </w:r>
    </w:p>
    <w:p w14:paraId="1EF02A85" w14:textId="77777777" w:rsidR="004A25C2" w:rsidRPr="001A4863" w:rsidRDefault="004A25C2" w:rsidP="00920AD4">
      <w:pPr>
        <w:spacing w:after="0" w:line="240" w:lineRule="auto"/>
        <w:jc w:val="both"/>
        <w:rPr>
          <w:rFonts w:ascii="Arial" w:hAnsi="Arial" w:cs="Arial"/>
          <w:bCs/>
        </w:rPr>
      </w:pPr>
    </w:p>
    <w:p w14:paraId="7E9BFC84" w14:textId="1EE841FD" w:rsidR="004A25C2" w:rsidRPr="001A4863" w:rsidRDefault="004A25C2" w:rsidP="004A25C2">
      <w:pPr>
        <w:spacing w:after="0" w:line="240" w:lineRule="auto"/>
        <w:jc w:val="both"/>
        <w:rPr>
          <w:rFonts w:ascii="Arial" w:hAnsi="Arial" w:cs="Arial"/>
          <w:bCs/>
        </w:rPr>
      </w:pPr>
      <w:r w:rsidRPr="001A4863">
        <w:rPr>
          <w:rFonts w:ascii="Arial" w:hAnsi="Arial" w:cs="Arial"/>
          <w:bCs/>
        </w:rPr>
        <w:t xml:space="preserve">Cena je fiksna in nespremenljiva ves čas trajanja pogodbenih del. Izjavljamo, da je naša ponudba izdelana v skladu </w:t>
      </w:r>
      <w:r w:rsidR="00E7706D" w:rsidRPr="001A4863">
        <w:rPr>
          <w:rFonts w:ascii="Arial" w:hAnsi="Arial" w:cs="Arial"/>
          <w:bCs/>
        </w:rPr>
        <w:t>s p</w:t>
      </w:r>
      <w:r w:rsidRPr="001A4863">
        <w:rPr>
          <w:rFonts w:ascii="Arial" w:hAnsi="Arial" w:cs="Arial"/>
          <w:bCs/>
        </w:rPr>
        <w:t>ogoji in navodili naročnika</w:t>
      </w:r>
      <w:r w:rsidR="00E7706D" w:rsidRPr="001A4863">
        <w:rPr>
          <w:rFonts w:ascii="Arial" w:hAnsi="Arial" w:cs="Arial"/>
          <w:bCs/>
        </w:rPr>
        <w:t xml:space="preserve"> določenih v dokumentaciji v zvezi z oddajo javnega naročila</w:t>
      </w:r>
      <w:r w:rsidRPr="001A4863">
        <w:rPr>
          <w:rFonts w:ascii="Arial" w:hAnsi="Arial" w:cs="Arial"/>
          <w:bCs/>
        </w:rPr>
        <w:t>.</w:t>
      </w:r>
    </w:p>
    <w:p w14:paraId="59173934" w14:textId="1DA547B3" w:rsidR="004A25C2" w:rsidRPr="001A4863" w:rsidRDefault="004A25C2" w:rsidP="004A25C2">
      <w:pPr>
        <w:spacing w:after="0" w:line="240" w:lineRule="auto"/>
        <w:jc w:val="both"/>
        <w:rPr>
          <w:rFonts w:ascii="Arial" w:hAnsi="Arial" w:cs="Arial"/>
          <w:bCs/>
        </w:rPr>
      </w:pPr>
    </w:p>
    <w:p w14:paraId="68BC5326" w14:textId="6EF4464F" w:rsidR="007A157F" w:rsidRPr="001A4863" w:rsidRDefault="007A157F" w:rsidP="004A25C2">
      <w:pPr>
        <w:spacing w:after="0" w:line="240" w:lineRule="auto"/>
        <w:jc w:val="both"/>
        <w:rPr>
          <w:rFonts w:ascii="Arial" w:hAnsi="Arial" w:cs="Arial"/>
          <w:bCs/>
          <w:sz w:val="20"/>
          <w:szCs w:val="20"/>
        </w:rPr>
      </w:pPr>
      <w:r w:rsidRPr="001A4863">
        <w:rPr>
          <w:rFonts w:ascii="Arial" w:hAnsi="Arial" w:cs="Arial"/>
          <w:bCs/>
        </w:rPr>
        <w:t xml:space="preserve">Veljavnost ponudbe: _________________________________________ </w:t>
      </w:r>
      <w:r w:rsidRPr="001A4863">
        <w:rPr>
          <w:rFonts w:ascii="Arial" w:hAnsi="Arial" w:cs="Arial"/>
          <w:bCs/>
          <w:sz w:val="20"/>
          <w:szCs w:val="20"/>
        </w:rPr>
        <w:t xml:space="preserve">(najmanj </w:t>
      </w:r>
      <w:r w:rsidR="00121908">
        <w:rPr>
          <w:rFonts w:ascii="Arial" w:hAnsi="Arial" w:cs="Arial"/>
          <w:bCs/>
          <w:sz w:val="20"/>
          <w:szCs w:val="20"/>
        </w:rPr>
        <w:t>120</w:t>
      </w:r>
      <w:r w:rsidRPr="001A4863">
        <w:rPr>
          <w:rFonts w:ascii="Arial" w:hAnsi="Arial" w:cs="Arial"/>
          <w:bCs/>
          <w:sz w:val="20"/>
          <w:szCs w:val="20"/>
        </w:rPr>
        <w:t xml:space="preserve"> dni od roka za predložitev ponudb).</w:t>
      </w:r>
    </w:p>
    <w:p w14:paraId="0883B04F" w14:textId="143A5391" w:rsidR="001B5611" w:rsidRPr="001A4863" w:rsidRDefault="001B5611" w:rsidP="004A25C2">
      <w:pPr>
        <w:spacing w:after="0" w:line="240" w:lineRule="auto"/>
        <w:jc w:val="both"/>
        <w:rPr>
          <w:rFonts w:ascii="Arial" w:hAnsi="Arial" w:cs="Arial"/>
          <w:bCs/>
        </w:rPr>
      </w:pPr>
    </w:p>
    <w:p w14:paraId="1CA4A3D7" w14:textId="77777777" w:rsidR="0068197B" w:rsidRPr="001A4863" w:rsidRDefault="0068197B" w:rsidP="004A25C2">
      <w:pPr>
        <w:spacing w:after="0" w:line="240" w:lineRule="auto"/>
        <w:jc w:val="both"/>
        <w:rPr>
          <w:rFonts w:ascii="Arial" w:hAnsi="Arial" w:cs="Arial"/>
          <w:bCs/>
        </w:rPr>
      </w:pPr>
    </w:p>
    <w:tbl>
      <w:tblPr>
        <w:tblStyle w:val="NormalTablePHPDOCX8"/>
        <w:tblW w:w="5000" w:type="pct"/>
        <w:tblLook w:val="04A0" w:firstRow="1" w:lastRow="0" w:firstColumn="1" w:lastColumn="0" w:noHBand="0" w:noVBand="1"/>
      </w:tblPr>
      <w:tblGrid>
        <w:gridCol w:w="4294"/>
        <w:gridCol w:w="4776"/>
      </w:tblGrid>
      <w:tr w:rsidR="0000414C" w:rsidRPr="001A4863" w14:paraId="31AF60A1" w14:textId="77777777" w:rsidTr="0068197B">
        <w:trPr>
          <w:trHeight w:val="542"/>
        </w:trPr>
        <w:tc>
          <w:tcPr>
            <w:tcW w:w="2367" w:type="pct"/>
            <w:hideMark/>
          </w:tcPr>
          <w:p w14:paraId="5D0087E0" w14:textId="41C32B10" w:rsidR="001922CF" w:rsidRPr="001A4863" w:rsidRDefault="001922CF" w:rsidP="001922CF">
            <w:pPr>
              <w:jc w:val="both"/>
              <w:rPr>
                <w:rFonts w:ascii="Arial" w:hAnsi="Arial" w:cs="Arial"/>
                <w:position w:val="-2"/>
                <w:sz w:val="18"/>
                <w:szCs w:val="18"/>
              </w:rPr>
            </w:pPr>
          </w:p>
          <w:p w14:paraId="449B8887" w14:textId="1DD16B6E" w:rsidR="004A25C2" w:rsidRPr="001A4863" w:rsidRDefault="004A25C2" w:rsidP="001922CF">
            <w:pPr>
              <w:jc w:val="both"/>
              <w:rPr>
                <w:rFonts w:ascii="Arial" w:hAnsi="Arial" w:cs="Arial"/>
                <w:position w:val="-2"/>
                <w:sz w:val="18"/>
                <w:szCs w:val="18"/>
              </w:rPr>
            </w:pPr>
          </w:p>
          <w:p w14:paraId="78698B1E" w14:textId="77777777" w:rsidR="001922CF" w:rsidRPr="001A4863" w:rsidRDefault="001922CF" w:rsidP="001922CF">
            <w:pPr>
              <w:jc w:val="both"/>
              <w:rPr>
                <w:rFonts w:ascii="Arial" w:hAnsi="Arial" w:cs="Arial"/>
                <w:sz w:val="18"/>
                <w:szCs w:val="18"/>
              </w:rPr>
            </w:pPr>
            <w:r w:rsidRPr="001A4863">
              <w:rPr>
                <w:rFonts w:ascii="Arial" w:hAnsi="Arial" w:cs="Arial"/>
                <w:position w:val="-2"/>
                <w:sz w:val="18"/>
                <w:szCs w:val="18"/>
              </w:rPr>
              <w:t>Kraj in datum:</w:t>
            </w:r>
          </w:p>
        </w:tc>
        <w:tc>
          <w:tcPr>
            <w:tcW w:w="0" w:type="auto"/>
            <w:hideMark/>
          </w:tcPr>
          <w:p w14:paraId="040AE993" w14:textId="77777777" w:rsidR="001922CF" w:rsidRPr="001A4863" w:rsidRDefault="001922CF" w:rsidP="001922CF">
            <w:pPr>
              <w:jc w:val="both"/>
              <w:rPr>
                <w:rFonts w:ascii="Arial" w:hAnsi="Arial" w:cs="Arial"/>
                <w:sz w:val="18"/>
                <w:szCs w:val="18"/>
              </w:rPr>
            </w:pPr>
            <w:r w:rsidRPr="001A4863">
              <w:rPr>
                <w:rFonts w:ascii="Arial" w:hAnsi="Arial" w:cs="Arial"/>
                <w:position w:val="-2"/>
                <w:sz w:val="18"/>
                <w:szCs w:val="18"/>
              </w:rPr>
              <w:t>Naziv:____________________________________</w:t>
            </w:r>
          </w:p>
        </w:tc>
      </w:tr>
      <w:tr w:rsidR="0000414C" w:rsidRPr="001A4863" w14:paraId="06FD8615" w14:textId="77777777" w:rsidTr="006D6DD1">
        <w:tc>
          <w:tcPr>
            <w:tcW w:w="2367" w:type="pct"/>
            <w:hideMark/>
          </w:tcPr>
          <w:p w14:paraId="301ACB1E" w14:textId="77777777" w:rsidR="001922CF" w:rsidRPr="001A4863" w:rsidRDefault="001922CF" w:rsidP="001922CF">
            <w:pPr>
              <w:jc w:val="both"/>
              <w:rPr>
                <w:rFonts w:ascii="Arial" w:hAnsi="Arial" w:cs="Arial"/>
                <w:sz w:val="18"/>
                <w:szCs w:val="18"/>
              </w:rPr>
            </w:pPr>
            <w:r w:rsidRPr="001A4863">
              <w:rPr>
                <w:rFonts w:ascii="Arial" w:hAnsi="Arial" w:cs="Arial"/>
                <w:position w:val="-2"/>
                <w:sz w:val="18"/>
                <w:szCs w:val="18"/>
              </w:rPr>
              <w:t>(žig)</w:t>
            </w:r>
          </w:p>
        </w:tc>
        <w:tc>
          <w:tcPr>
            <w:tcW w:w="0" w:type="auto"/>
            <w:hideMark/>
          </w:tcPr>
          <w:p w14:paraId="0EEF1472" w14:textId="1A6E2B3C" w:rsidR="001922CF" w:rsidRPr="001A4863" w:rsidRDefault="00DE64D2" w:rsidP="001922CF">
            <w:pPr>
              <w:jc w:val="both"/>
              <w:rPr>
                <w:rFonts w:ascii="Arial" w:hAnsi="Arial" w:cs="Arial"/>
                <w:sz w:val="18"/>
                <w:szCs w:val="18"/>
              </w:rPr>
            </w:pPr>
            <w:r w:rsidRPr="001A4863">
              <w:rPr>
                <w:rFonts w:ascii="Arial" w:hAnsi="Arial" w:cs="Arial"/>
                <w:position w:val="-2"/>
                <w:sz w:val="18"/>
                <w:szCs w:val="18"/>
              </w:rPr>
              <w:t xml:space="preserve">         </w:t>
            </w:r>
            <w:r w:rsidR="00F35965" w:rsidRPr="001A4863">
              <w:rPr>
                <w:rFonts w:ascii="Arial" w:hAnsi="Arial" w:cs="Arial"/>
                <w:position w:val="-2"/>
                <w:sz w:val="18"/>
                <w:szCs w:val="18"/>
              </w:rPr>
              <w:t xml:space="preserve"> </w:t>
            </w:r>
            <w:r w:rsidR="001922CF" w:rsidRPr="001A4863">
              <w:rPr>
                <w:rFonts w:ascii="Arial" w:hAnsi="Arial" w:cs="Arial"/>
                <w:position w:val="-2"/>
                <w:sz w:val="18"/>
                <w:szCs w:val="18"/>
              </w:rPr>
              <w:t>___________________________________</w:t>
            </w:r>
            <w:r w:rsidR="00F35965" w:rsidRPr="001A4863">
              <w:rPr>
                <w:rFonts w:ascii="Arial" w:hAnsi="Arial" w:cs="Arial"/>
                <w:position w:val="-2"/>
                <w:sz w:val="18"/>
                <w:szCs w:val="18"/>
              </w:rPr>
              <w:t>_</w:t>
            </w:r>
          </w:p>
          <w:p w14:paraId="04F00507" w14:textId="3003BCC9" w:rsidR="001922CF" w:rsidRPr="001A4863" w:rsidRDefault="00DE64D2" w:rsidP="001922CF">
            <w:pPr>
              <w:jc w:val="both"/>
              <w:rPr>
                <w:rFonts w:ascii="Arial" w:hAnsi="Arial" w:cs="Arial"/>
                <w:sz w:val="18"/>
                <w:szCs w:val="18"/>
              </w:rPr>
            </w:pPr>
            <w:r w:rsidRPr="001A4863">
              <w:rPr>
                <w:rFonts w:ascii="Arial" w:hAnsi="Arial" w:cs="Arial"/>
                <w:position w:val="-2"/>
                <w:sz w:val="18"/>
                <w:szCs w:val="18"/>
              </w:rPr>
              <w:t xml:space="preserve">         </w:t>
            </w:r>
            <w:r w:rsidR="00F35965" w:rsidRPr="001A4863">
              <w:rPr>
                <w:rFonts w:ascii="Arial" w:hAnsi="Arial" w:cs="Arial"/>
                <w:position w:val="-2"/>
                <w:sz w:val="18"/>
                <w:szCs w:val="18"/>
              </w:rPr>
              <w:t xml:space="preserve"> </w:t>
            </w:r>
            <w:r w:rsidRPr="001A4863">
              <w:rPr>
                <w:rFonts w:ascii="Arial" w:hAnsi="Arial" w:cs="Arial"/>
                <w:position w:val="-2"/>
                <w:sz w:val="18"/>
                <w:szCs w:val="18"/>
              </w:rPr>
              <w:t xml:space="preserve"> </w:t>
            </w:r>
            <w:r w:rsidR="003227DF" w:rsidRPr="001A4863">
              <w:rPr>
                <w:rFonts w:ascii="Arial" w:hAnsi="Arial" w:cs="Arial"/>
                <w:position w:val="-2"/>
                <w:sz w:val="18"/>
                <w:szCs w:val="18"/>
              </w:rPr>
              <w:t xml:space="preserve">             </w:t>
            </w:r>
            <w:r w:rsidR="001922CF" w:rsidRPr="001A4863">
              <w:rPr>
                <w:rFonts w:ascii="Arial" w:hAnsi="Arial" w:cs="Arial"/>
                <w:position w:val="-2"/>
                <w:sz w:val="18"/>
                <w:szCs w:val="18"/>
              </w:rPr>
              <w:t>(Ime in priimek ter podpis</w:t>
            </w:r>
            <w:r w:rsidR="00F35965" w:rsidRPr="001A4863">
              <w:rPr>
                <w:rFonts w:ascii="Arial" w:hAnsi="Arial" w:cs="Arial"/>
                <w:position w:val="-2"/>
                <w:sz w:val="18"/>
                <w:szCs w:val="18"/>
              </w:rPr>
              <w:t>)</w:t>
            </w:r>
          </w:p>
        </w:tc>
      </w:tr>
    </w:tbl>
    <w:p w14:paraId="23348312" w14:textId="0C3741B8" w:rsidR="00DE64D2" w:rsidRPr="001A4863" w:rsidRDefault="00DE64D2" w:rsidP="00834D0B">
      <w:pPr>
        <w:jc w:val="both"/>
        <w:rPr>
          <w:rFonts w:ascii="Arial" w:hAnsi="Arial" w:cs="Arial"/>
          <w:i/>
        </w:rPr>
      </w:pPr>
      <w:r w:rsidRPr="001A4863">
        <w:rPr>
          <w:rFonts w:ascii="Arial" w:hAnsi="Arial" w:cs="Arial"/>
          <w:i/>
        </w:rPr>
        <w:lastRenderedPageBreak/>
        <w:t>Obrazec št: 2</w:t>
      </w:r>
    </w:p>
    <w:p w14:paraId="3095113F" w14:textId="77777777" w:rsidR="00DE64D2" w:rsidRPr="001A4863" w:rsidRDefault="00DE64D2" w:rsidP="005632A1">
      <w:pPr>
        <w:pStyle w:val="Naslov3"/>
        <w:jc w:val="center"/>
        <w:rPr>
          <w:rFonts w:ascii="Arial" w:hAnsi="Arial" w:cs="Arial"/>
          <w:color w:val="auto"/>
          <w:sz w:val="28"/>
          <w:szCs w:val="28"/>
          <w:u w:val="single"/>
        </w:rPr>
      </w:pPr>
      <w:bookmarkStart w:id="3" w:name="_Toc515516908"/>
      <w:bookmarkStart w:id="4" w:name="_Toc161942590"/>
      <w:r w:rsidRPr="001A4863">
        <w:rPr>
          <w:rFonts w:ascii="Arial" w:hAnsi="Arial" w:cs="Arial"/>
          <w:color w:val="auto"/>
          <w:sz w:val="28"/>
          <w:szCs w:val="28"/>
          <w:u w:val="single"/>
        </w:rPr>
        <w:t>KROVNA IZJAVA</w:t>
      </w:r>
      <w:bookmarkEnd w:id="3"/>
      <w:bookmarkEnd w:id="4"/>
    </w:p>
    <w:p w14:paraId="43B4EB29" w14:textId="77777777" w:rsidR="00014F7D" w:rsidRPr="001A4863" w:rsidRDefault="00014F7D" w:rsidP="00DE64D2">
      <w:pPr>
        <w:rPr>
          <w:rFonts w:ascii="Arial" w:hAnsi="Arial" w:cs="Arial"/>
          <w:b/>
        </w:rPr>
      </w:pPr>
    </w:p>
    <w:p w14:paraId="61C37135" w14:textId="7BD15BDC" w:rsidR="00DE64D2" w:rsidRPr="00057DED" w:rsidRDefault="00282CF3" w:rsidP="00057DED">
      <w:pPr>
        <w:pStyle w:val="Odstavekseznama"/>
        <w:ind w:left="0" w:right="-12"/>
        <w:jc w:val="both"/>
        <w:rPr>
          <w:rFonts w:ascii="Arial" w:hAnsi="Arial" w:cs="Arial"/>
          <w:b/>
          <w:bCs/>
        </w:rPr>
      </w:pPr>
      <w:r w:rsidRPr="001A4863">
        <w:rPr>
          <w:rFonts w:ascii="Arial" w:hAnsi="Arial" w:cs="Arial"/>
        </w:rPr>
        <w:t xml:space="preserve">Za javno naročilo </w:t>
      </w:r>
      <w:r w:rsidR="00214BBC" w:rsidRPr="001A4863">
        <w:rPr>
          <w:rFonts w:ascii="Arial" w:hAnsi="Arial" w:cs="Arial"/>
          <w:b/>
        </w:rPr>
        <w:t>»</w:t>
      </w:r>
      <w:r w:rsidR="00057DED" w:rsidRPr="00773BCE">
        <w:rPr>
          <w:rFonts w:ascii="Arial" w:hAnsi="Arial" w:cs="Arial"/>
          <w:b/>
          <w:bCs/>
        </w:rPr>
        <w:t>Prizidava in rekonstrukcija OŠ Karla Destovnika-Kajuha Šoštanj</w:t>
      </w:r>
      <w:r w:rsidR="00214BBC" w:rsidRPr="001A4863">
        <w:rPr>
          <w:rFonts w:ascii="Arial" w:hAnsi="Arial" w:cs="Arial"/>
          <w:b/>
        </w:rPr>
        <w:t>«</w:t>
      </w:r>
    </w:p>
    <w:p w14:paraId="21DAD77F" w14:textId="77777777" w:rsidR="00DE64D2" w:rsidRPr="001A4863" w:rsidRDefault="00DE64D2" w:rsidP="008D547C">
      <w:pPr>
        <w:pStyle w:val="Odstavekseznama"/>
        <w:numPr>
          <w:ilvl w:val="0"/>
          <w:numId w:val="19"/>
        </w:numPr>
        <w:rPr>
          <w:rFonts w:ascii="Arial" w:hAnsi="Arial" w:cs="Arial"/>
          <w:b/>
          <w:bCs/>
        </w:rPr>
      </w:pPr>
      <w:r w:rsidRPr="001A4863">
        <w:rPr>
          <w:rFonts w:ascii="Arial" w:hAnsi="Arial" w:cs="Arial"/>
          <w:b/>
          <w:bCs/>
        </w:rPr>
        <w:t>Podatki o ponudniku</w:t>
      </w:r>
    </w:p>
    <w:tbl>
      <w:tblPr>
        <w:tblStyle w:val="NormalTablePHPDOCX10"/>
        <w:tblW w:w="5000" w:type="pct"/>
        <w:tblLook w:val="04A0" w:firstRow="1" w:lastRow="0" w:firstColumn="1" w:lastColumn="0" w:noHBand="0" w:noVBand="1"/>
      </w:tblPr>
      <w:tblGrid>
        <w:gridCol w:w="2717"/>
        <w:gridCol w:w="6341"/>
      </w:tblGrid>
      <w:tr w:rsidR="0000414C" w:rsidRPr="001A4863"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1A4863" w:rsidRDefault="00DE64D2" w:rsidP="00DE64D2">
            <w:pPr>
              <w:jc w:val="both"/>
              <w:rPr>
                <w:rFonts w:ascii="Arial" w:hAnsi="Arial" w:cs="Arial"/>
                <w:b/>
                <w:bCs/>
                <w:sz w:val="20"/>
                <w:szCs w:val="20"/>
              </w:rPr>
            </w:pPr>
            <w:r w:rsidRPr="001A4863">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1A4863" w:rsidRDefault="00DE64D2" w:rsidP="00DE64D2">
            <w:pPr>
              <w:jc w:val="both"/>
              <w:rPr>
                <w:rFonts w:ascii="Arial" w:hAnsi="Arial" w:cs="Arial"/>
              </w:rPr>
            </w:pPr>
            <w:r w:rsidRPr="001A4863">
              <w:rPr>
                <w:rFonts w:ascii="Arial" w:hAnsi="Arial" w:cs="Arial"/>
              </w:rPr>
              <w:t>DA / NE (obkrožite ustrezno)</w:t>
            </w:r>
          </w:p>
        </w:tc>
      </w:tr>
      <w:tr w:rsidR="0000414C" w:rsidRPr="001A4863"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1A4863" w:rsidRDefault="00DE64D2" w:rsidP="00DE64D2">
            <w:pPr>
              <w:jc w:val="both"/>
              <w:rPr>
                <w:rFonts w:ascii="Arial" w:hAnsi="Arial" w:cs="Arial"/>
                <w:b/>
                <w:bCs/>
                <w:sz w:val="20"/>
                <w:szCs w:val="20"/>
              </w:rPr>
            </w:pPr>
            <w:r w:rsidRPr="001A4863">
              <w:rPr>
                <w:rFonts w:ascii="Arial" w:hAnsi="Arial" w:cs="Arial"/>
                <w:b/>
                <w:bCs/>
                <w:sz w:val="20"/>
                <w:szCs w:val="20"/>
              </w:rPr>
              <w:t>ZAKONITI ZASTOPNIKI</w:t>
            </w:r>
          </w:p>
          <w:p w14:paraId="20C58BF9" w14:textId="77777777" w:rsidR="00DE64D2" w:rsidRPr="001A4863" w:rsidRDefault="00DE64D2" w:rsidP="00DE64D2">
            <w:pPr>
              <w:jc w:val="both"/>
              <w:rPr>
                <w:rFonts w:ascii="Arial" w:hAnsi="Arial" w:cs="Arial"/>
                <w:b/>
                <w:bCs/>
                <w:position w:val="-2"/>
                <w:sz w:val="20"/>
                <w:szCs w:val="20"/>
                <w:shd w:val="clear" w:color="auto" w:fill="CCCCCC"/>
              </w:rPr>
            </w:pPr>
            <w:r w:rsidRPr="001A4863">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1A4863" w:rsidRDefault="00DE64D2" w:rsidP="00DE64D2">
            <w:pPr>
              <w:jc w:val="both"/>
              <w:rPr>
                <w:rFonts w:ascii="Arial" w:hAnsi="Arial" w:cs="Arial"/>
              </w:rPr>
            </w:pPr>
          </w:p>
        </w:tc>
      </w:tr>
      <w:tr w:rsidR="0000414C" w:rsidRPr="001A4863"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1A4863" w:rsidRDefault="00DE64D2" w:rsidP="00DE64D2">
            <w:pPr>
              <w:jc w:val="both"/>
              <w:rPr>
                <w:rFonts w:ascii="Arial" w:hAnsi="Arial" w:cs="Arial"/>
                <w:sz w:val="20"/>
                <w:szCs w:val="20"/>
              </w:rPr>
            </w:pPr>
            <w:r w:rsidRPr="001A4863">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1A4863" w:rsidRDefault="00DE64D2" w:rsidP="00DE64D2">
            <w:pPr>
              <w:jc w:val="both"/>
              <w:rPr>
                <w:rFonts w:ascii="Arial" w:hAnsi="Arial" w:cs="Arial"/>
              </w:rPr>
            </w:pPr>
          </w:p>
        </w:tc>
      </w:tr>
      <w:tr w:rsidR="0000414C" w:rsidRPr="001A4863"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1A4863" w:rsidRDefault="00DE64D2" w:rsidP="00DE64D2">
            <w:pPr>
              <w:jc w:val="both"/>
              <w:rPr>
                <w:rFonts w:ascii="Arial" w:hAnsi="Arial" w:cs="Arial"/>
                <w:b/>
                <w:bCs/>
                <w:position w:val="-2"/>
                <w:sz w:val="20"/>
                <w:szCs w:val="20"/>
                <w:shd w:val="clear" w:color="auto" w:fill="CCCCCC"/>
              </w:rPr>
            </w:pPr>
            <w:r w:rsidRPr="001A4863">
              <w:rPr>
                <w:rFonts w:ascii="Arial" w:hAnsi="Arial" w:cs="Arial"/>
                <w:b/>
                <w:bCs/>
                <w:position w:val="-2"/>
                <w:sz w:val="20"/>
                <w:szCs w:val="20"/>
                <w:shd w:val="clear" w:color="auto" w:fill="CCCCCC"/>
              </w:rPr>
              <w:t>E-POŠTA KONTAKTNE</w:t>
            </w:r>
          </w:p>
          <w:p w14:paraId="46F60CD1" w14:textId="77777777" w:rsidR="00DE64D2" w:rsidRPr="001A4863" w:rsidRDefault="00DE64D2" w:rsidP="00DE64D2">
            <w:pPr>
              <w:jc w:val="both"/>
              <w:rPr>
                <w:rFonts w:ascii="Arial" w:hAnsi="Arial" w:cs="Arial"/>
                <w:sz w:val="20"/>
                <w:szCs w:val="20"/>
              </w:rPr>
            </w:pPr>
            <w:r w:rsidRPr="001A4863">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1A4863" w:rsidRDefault="00DE64D2" w:rsidP="00DE64D2">
            <w:pPr>
              <w:jc w:val="both"/>
              <w:rPr>
                <w:rFonts w:ascii="Arial" w:hAnsi="Arial" w:cs="Arial"/>
              </w:rPr>
            </w:pPr>
          </w:p>
        </w:tc>
      </w:tr>
      <w:tr w:rsidR="0000414C" w:rsidRPr="001A4863"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1A4863" w:rsidRDefault="00DE64D2" w:rsidP="00DE64D2">
            <w:pPr>
              <w:jc w:val="both"/>
              <w:rPr>
                <w:rFonts w:ascii="Arial" w:hAnsi="Arial" w:cs="Arial"/>
                <w:sz w:val="20"/>
                <w:szCs w:val="20"/>
              </w:rPr>
            </w:pPr>
            <w:r w:rsidRPr="001A4863">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1A4863" w:rsidRDefault="00DE64D2" w:rsidP="00DE64D2">
            <w:pPr>
              <w:jc w:val="both"/>
              <w:rPr>
                <w:rFonts w:ascii="Arial" w:hAnsi="Arial" w:cs="Arial"/>
              </w:rPr>
            </w:pPr>
          </w:p>
        </w:tc>
      </w:tr>
      <w:tr w:rsidR="0000414C" w:rsidRPr="001A4863"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1A4863" w:rsidRDefault="00DE64D2" w:rsidP="00DE64D2">
            <w:pPr>
              <w:jc w:val="both"/>
              <w:rPr>
                <w:rFonts w:ascii="Arial" w:hAnsi="Arial" w:cs="Arial"/>
                <w:sz w:val="20"/>
                <w:szCs w:val="20"/>
              </w:rPr>
            </w:pPr>
            <w:r w:rsidRPr="001A4863">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1A4863" w:rsidRDefault="00DE64D2" w:rsidP="00DE64D2">
            <w:pPr>
              <w:jc w:val="both"/>
              <w:rPr>
                <w:rFonts w:ascii="Arial" w:hAnsi="Arial" w:cs="Arial"/>
              </w:rPr>
            </w:pPr>
          </w:p>
        </w:tc>
      </w:tr>
      <w:tr w:rsidR="0000414C" w:rsidRPr="001A4863"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1A4863" w:rsidRDefault="00DE64D2" w:rsidP="00DE64D2">
            <w:pPr>
              <w:jc w:val="both"/>
              <w:rPr>
                <w:rFonts w:ascii="Arial" w:hAnsi="Arial" w:cs="Arial"/>
                <w:b/>
                <w:bCs/>
                <w:position w:val="-2"/>
                <w:sz w:val="20"/>
                <w:szCs w:val="20"/>
                <w:shd w:val="clear" w:color="auto" w:fill="CCCCCC"/>
              </w:rPr>
            </w:pPr>
            <w:r w:rsidRPr="001A4863">
              <w:rPr>
                <w:rFonts w:ascii="Arial" w:hAnsi="Arial" w:cs="Arial"/>
                <w:b/>
                <w:bCs/>
                <w:position w:val="-2"/>
                <w:sz w:val="20"/>
                <w:szCs w:val="20"/>
                <w:shd w:val="clear" w:color="auto" w:fill="CCCCCC"/>
              </w:rPr>
              <w:t>MATIČNA ŠTEVILKA</w:t>
            </w:r>
          </w:p>
          <w:p w14:paraId="74E628A1" w14:textId="77777777" w:rsidR="00DE64D2" w:rsidRPr="001A4863" w:rsidRDefault="00DE64D2" w:rsidP="00DE64D2">
            <w:pPr>
              <w:jc w:val="both"/>
              <w:rPr>
                <w:rFonts w:ascii="Arial" w:hAnsi="Arial" w:cs="Arial"/>
                <w:sz w:val="20"/>
                <w:szCs w:val="20"/>
              </w:rPr>
            </w:pPr>
            <w:r w:rsidRPr="001A4863">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1A4863" w:rsidRDefault="00DE64D2" w:rsidP="00DE64D2">
            <w:pPr>
              <w:jc w:val="both"/>
              <w:rPr>
                <w:rFonts w:ascii="Arial" w:hAnsi="Arial" w:cs="Arial"/>
              </w:rPr>
            </w:pPr>
          </w:p>
        </w:tc>
      </w:tr>
      <w:tr w:rsidR="0000414C" w:rsidRPr="001A4863"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1A4863" w:rsidRDefault="00DE64D2" w:rsidP="00DE64D2">
            <w:pPr>
              <w:jc w:val="both"/>
              <w:rPr>
                <w:rFonts w:ascii="Arial" w:hAnsi="Arial" w:cs="Arial"/>
                <w:sz w:val="20"/>
                <w:szCs w:val="20"/>
              </w:rPr>
            </w:pPr>
            <w:r w:rsidRPr="001A4863">
              <w:rPr>
                <w:rFonts w:ascii="Arial" w:hAnsi="Arial" w:cs="Arial"/>
                <w:b/>
                <w:bCs/>
                <w:position w:val="-2"/>
                <w:sz w:val="20"/>
                <w:szCs w:val="20"/>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1A4863" w:rsidRDefault="00DE64D2" w:rsidP="00DE64D2">
            <w:pPr>
              <w:jc w:val="both"/>
              <w:rPr>
                <w:rFonts w:ascii="Arial" w:hAnsi="Arial" w:cs="Arial"/>
              </w:rPr>
            </w:pPr>
          </w:p>
        </w:tc>
      </w:tr>
      <w:tr w:rsidR="0000414C" w:rsidRPr="001A4863"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1A4863" w:rsidRDefault="00DE64D2" w:rsidP="00DE64D2">
            <w:pPr>
              <w:jc w:val="both"/>
              <w:rPr>
                <w:rFonts w:ascii="Arial" w:hAnsi="Arial" w:cs="Arial"/>
                <w:sz w:val="20"/>
                <w:szCs w:val="20"/>
              </w:rPr>
            </w:pPr>
            <w:r w:rsidRPr="001A4863">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1A4863" w:rsidRDefault="00DE64D2" w:rsidP="00DE64D2">
            <w:pPr>
              <w:jc w:val="both"/>
              <w:rPr>
                <w:rFonts w:ascii="Arial" w:hAnsi="Arial" w:cs="Arial"/>
              </w:rPr>
            </w:pPr>
          </w:p>
        </w:tc>
      </w:tr>
      <w:tr w:rsidR="0000414C" w:rsidRPr="001A4863"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1A4863" w:rsidRDefault="00DE64D2" w:rsidP="00DE64D2">
            <w:pPr>
              <w:jc w:val="both"/>
              <w:rPr>
                <w:rFonts w:ascii="Arial" w:hAnsi="Arial" w:cs="Arial"/>
                <w:b/>
                <w:bCs/>
                <w:position w:val="-2"/>
                <w:sz w:val="20"/>
                <w:szCs w:val="20"/>
                <w:shd w:val="clear" w:color="auto" w:fill="CCCCCC"/>
              </w:rPr>
            </w:pPr>
            <w:r w:rsidRPr="001A4863">
              <w:rPr>
                <w:rFonts w:ascii="Arial" w:hAnsi="Arial" w:cs="Arial"/>
                <w:b/>
                <w:bCs/>
                <w:position w:val="-2"/>
                <w:sz w:val="20"/>
                <w:szCs w:val="20"/>
                <w:shd w:val="clear" w:color="auto" w:fill="CCCCCC"/>
              </w:rPr>
              <w:t>POOBLAŠČENA OSEBA ZA VROČANJE</w:t>
            </w:r>
          </w:p>
          <w:p w14:paraId="70088643" w14:textId="77777777" w:rsidR="00DE64D2" w:rsidRPr="001A4863" w:rsidRDefault="00DE64D2" w:rsidP="00DE64D2">
            <w:pPr>
              <w:jc w:val="both"/>
              <w:rPr>
                <w:rFonts w:ascii="Arial" w:hAnsi="Arial" w:cs="Arial"/>
                <w:b/>
                <w:bCs/>
                <w:position w:val="-2"/>
                <w:sz w:val="20"/>
                <w:szCs w:val="20"/>
                <w:shd w:val="clear" w:color="auto" w:fill="CCCCCC"/>
              </w:rPr>
            </w:pPr>
            <w:r w:rsidRPr="001A4863">
              <w:rPr>
                <w:rFonts w:ascii="Arial" w:hAnsi="Arial" w:cs="Arial"/>
                <w:b/>
                <w:bCs/>
                <w:position w:val="-2"/>
                <w:sz w:val="20"/>
                <w:szCs w:val="20"/>
                <w:shd w:val="clear" w:color="auto" w:fill="CCCCCC"/>
              </w:rPr>
              <w:t xml:space="preserve">Ime in priimek, ulica in hišna številka, kraj v Republiki Sloveniji </w:t>
            </w:r>
          </w:p>
          <w:p w14:paraId="1213B15A" w14:textId="77777777" w:rsidR="00DE64D2" w:rsidRPr="001A4863" w:rsidRDefault="00DE64D2" w:rsidP="00DE64D2">
            <w:pPr>
              <w:jc w:val="both"/>
              <w:rPr>
                <w:rFonts w:ascii="Arial" w:hAnsi="Arial" w:cs="Arial"/>
                <w:b/>
                <w:bCs/>
                <w:position w:val="-2"/>
                <w:sz w:val="20"/>
                <w:szCs w:val="20"/>
                <w:shd w:val="clear" w:color="auto" w:fill="CCCCCC"/>
              </w:rPr>
            </w:pPr>
            <w:r w:rsidRPr="001A4863">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1A4863" w:rsidRDefault="00DE64D2" w:rsidP="00DE64D2">
            <w:pPr>
              <w:jc w:val="both"/>
              <w:rPr>
                <w:rFonts w:ascii="Arial" w:hAnsi="Arial" w:cs="Arial"/>
              </w:rPr>
            </w:pPr>
          </w:p>
        </w:tc>
      </w:tr>
    </w:tbl>
    <w:p w14:paraId="68F5C4BD" w14:textId="77777777" w:rsidR="00DE64D2" w:rsidRPr="001A4863" w:rsidRDefault="00DE64D2" w:rsidP="00DE64D2">
      <w:pPr>
        <w:spacing w:before="225" w:after="225" w:line="240" w:lineRule="auto"/>
        <w:jc w:val="both"/>
        <w:rPr>
          <w:rFonts w:ascii="Arial" w:hAnsi="Arial" w:cs="Arial"/>
          <w:b/>
          <w:bCs/>
          <w:sz w:val="20"/>
          <w:szCs w:val="20"/>
        </w:rPr>
      </w:pPr>
      <w:r w:rsidRPr="001A4863">
        <w:rPr>
          <w:rFonts w:ascii="Arial" w:hAnsi="Arial" w:cs="Arial"/>
          <w:sz w:val="20"/>
          <w:szCs w:val="20"/>
        </w:rPr>
        <w:t xml:space="preserve">* </w:t>
      </w:r>
      <w:r w:rsidRPr="001A4863">
        <w:rPr>
          <w:rFonts w:ascii="Arial" w:hAnsi="Arial" w:cs="Arial"/>
          <w:i/>
          <w:sz w:val="20"/>
          <w:szCs w:val="20"/>
        </w:rPr>
        <w:t>MSP – Mikro, mala in srednje velika podjetja, kot so opredeljena v Priporočilu Komisije 2003/361/ES</w:t>
      </w:r>
    </w:p>
    <w:p w14:paraId="1B86BCE7" w14:textId="09417656" w:rsidR="00394DA5" w:rsidRPr="001A4863" w:rsidRDefault="00394DA5" w:rsidP="00DE64D2">
      <w:pPr>
        <w:spacing w:before="225" w:after="225" w:line="240" w:lineRule="auto"/>
        <w:jc w:val="both"/>
        <w:rPr>
          <w:rFonts w:ascii="Arial" w:hAnsi="Arial" w:cs="Arial"/>
          <w:iCs/>
          <w:sz w:val="20"/>
          <w:szCs w:val="20"/>
        </w:rPr>
      </w:pPr>
      <w:r w:rsidRPr="001A4863">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p>
    <w:p w14:paraId="267B30B5" w14:textId="227D67C3" w:rsidR="00DE64D2" w:rsidRPr="001A4863" w:rsidRDefault="00DE64D2" w:rsidP="008D547C">
      <w:pPr>
        <w:pStyle w:val="Odstavekseznama"/>
        <w:numPr>
          <w:ilvl w:val="0"/>
          <w:numId w:val="19"/>
        </w:numPr>
        <w:spacing w:after="0" w:line="240" w:lineRule="auto"/>
        <w:jc w:val="both"/>
        <w:rPr>
          <w:rFonts w:ascii="Arial" w:hAnsi="Arial" w:cs="Arial"/>
          <w:b/>
          <w:bCs/>
        </w:rPr>
      </w:pPr>
      <w:r w:rsidRPr="001A4863">
        <w:rPr>
          <w:rFonts w:ascii="Arial" w:hAnsi="Arial" w:cs="Arial"/>
          <w:b/>
          <w:bCs/>
        </w:rPr>
        <w:t xml:space="preserve">V zvezi </w:t>
      </w:r>
      <w:r w:rsidR="00E2421B" w:rsidRPr="001A4863">
        <w:rPr>
          <w:rFonts w:ascii="Arial" w:hAnsi="Arial" w:cs="Arial"/>
          <w:b/>
          <w:bCs/>
        </w:rPr>
        <w:t>s predmetnim</w:t>
      </w:r>
      <w:r w:rsidRPr="001A4863">
        <w:rPr>
          <w:rFonts w:ascii="Arial" w:hAnsi="Arial" w:cs="Arial"/>
          <w:b/>
          <w:bCs/>
        </w:rPr>
        <w:t xml:space="preserve"> javnim naročilom, pod kazensko in materialno odgovornostjo izjavljamo, da:</w:t>
      </w:r>
    </w:p>
    <w:p w14:paraId="33B2AC30" w14:textId="77777777" w:rsidR="00C54705" w:rsidRPr="00C54705" w:rsidRDefault="00C54705" w:rsidP="008D547C">
      <w:pPr>
        <w:numPr>
          <w:ilvl w:val="0"/>
          <w:numId w:val="20"/>
        </w:numPr>
        <w:spacing w:after="0" w:line="240" w:lineRule="auto"/>
        <w:jc w:val="both"/>
        <w:rPr>
          <w:rFonts w:ascii="Arial" w:hAnsi="Arial" w:cs="Arial"/>
        </w:rPr>
      </w:pPr>
      <w:r w:rsidRPr="00C54705">
        <w:rPr>
          <w:rFonts w:ascii="Arial" w:hAnsi="Arial" w:cs="Arial"/>
        </w:rPr>
        <w:t xml:space="preserve">se v celoti strinjamo in sprejemamo pogoje naročnika, navedene v tej dokumentaciji v zvezi z oddajo javnega naročila, da po njih dajemo svojo ponudbo za izvedbo razpisanih del, ki so predmet tega javnega naročila ter da pod navedenimi pogoji </w:t>
      </w:r>
      <w:r w:rsidRPr="00C54705">
        <w:rPr>
          <w:rFonts w:ascii="Arial" w:hAnsi="Arial" w:cs="Arial"/>
        </w:rPr>
        <w:lastRenderedPageBreak/>
        <w:t>pristopamo k izvedbi predmeta javnega naročila in nam je poznan predmet pogodbe in vsi riziki, ki bodo spremljali delo;</w:t>
      </w:r>
    </w:p>
    <w:p w14:paraId="2E61406F" w14:textId="090FD5B6" w:rsidR="00C475F0" w:rsidRPr="001A4863" w:rsidRDefault="00303CC5" w:rsidP="008D547C">
      <w:pPr>
        <w:numPr>
          <w:ilvl w:val="0"/>
          <w:numId w:val="20"/>
        </w:numPr>
        <w:spacing w:after="0" w:line="240" w:lineRule="auto"/>
        <w:jc w:val="both"/>
        <w:rPr>
          <w:rFonts w:ascii="Arial" w:hAnsi="Arial" w:cs="Arial"/>
        </w:rPr>
      </w:pPr>
      <w:r w:rsidRPr="001A4863">
        <w:rPr>
          <w:rFonts w:ascii="Arial" w:hAnsi="Arial" w:cs="Arial"/>
        </w:rPr>
        <w:t xml:space="preserve">se strinjamo s plačilnimi pogoji, kot jih opredeljuje </w:t>
      </w:r>
      <w:r w:rsidR="001B4F6C" w:rsidRPr="001A4863">
        <w:rPr>
          <w:rFonts w:ascii="Arial" w:hAnsi="Arial" w:cs="Arial"/>
        </w:rPr>
        <w:t>dokumentacija v zvezi z oddajo javnega naročila;</w:t>
      </w:r>
    </w:p>
    <w:p w14:paraId="0FE6C332" w14:textId="24A58A67" w:rsidR="00261EEA" w:rsidRPr="00FD0213" w:rsidRDefault="00261EEA" w:rsidP="008D547C">
      <w:pPr>
        <w:numPr>
          <w:ilvl w:val="0"/>
          <w:numId w:val="20"/>
        </w:numPr>
        <w:spacing w:after="0" w:line="240" w:lineRule="auto"/>
        <w:jc w:val="both"/>
        <w:rPr>
          <w:rFonts w:ascii="Arial" w:hAnsi="Arial" w:cs="Arial"/>
        </w:rPr>
      </w:pPr>
      <w:r w:rsidRPr="001A4863">
        <w:rPr>
          <w:rFonts w:ascii="Arial" w:hAnsi="Arial" w:cs="Arial"/>
        </w:rPr>
        <w:t xml:space="preserve">da so vsi podatki, ki so podani v naši ponudbi, resnični ter da </w:t>
      </w:r>
      <w:r w:rsidR="00303CC5" w:rsidRPr="001A4863">
        <w:rPr>
          <w:rFonts w:ascii="Arial" w:hAnsi="Arial" w:cs="Arial"/>
        </w:rPr>
        <w:t>skenirane listine</w:t>
      </w:r>
      <w:r w:rsidRPr="001A4863">
        <w:rPr>
          <w:rFonts w:ascii="Arial" w:hAnsi="Arial" w:cs="Arial"/>
        </w:rPr>
        <w:t xml:space="preserve"> ustrezajo originalu. Za podane podatke, njihovo resničnost in ustreznost </w:t>
      </w:r>
      <w:r w:rsidR="00F71847" w:rsidRPr="001A4863">
        <w:rPr>
          <w:rFonts w:ascii="Arial" w:hAnsi="Arial" w:cs="Arial"/>
        </w:rPr>
        <w:t>skeniranih dokumentov</w:t>
      </w:r>
      <w:r w:rsidRPr="001A4863">
        <w:rPr>
          <w:rFonts w:ascii="Arial" w:hAnsi="Arial" w:cs="Arial"/>
        </w:rPr>
        <w:t xml:space="preserve"> prevzamemo popolno odgovornost, ponudnik naročniku daje pooblastilo, da jih preveri pri pristojnih organih, za kar bomo na naročnikovo zahtevo predložili ustrezna </w:t>
      </w:r>
      <w:r w:rsidRPr="00FD0213">
        <w:rPr>
          <w:rFonts w:ascii="Arial" w:hAnsi="Arial" w:cs="Arial"/>
        </w:rPr>
        <w:t>pooblastila, če jih bo ta zahteval;</w:t>
      </w:r>
    </w:p>
    <w:p w14:paraId="122D50C9" w14:textId="04B05F41" w:rsidR="008E56AB" w:rsidRPr="00FD0213" w:rsidRDefault="003938E1" w:rsidP="008D547C">
      <w:pPr>
        <w:numPr>
          <w:ilvl w:val="0"/>
          <w:numId w:val="20"/>
        </w:numPr>
        <w:spacing w:after="0" w:line="240" w:lineRule="auto"/>
        <w:jc w:val="both"/>
        <w:rPr>
          <w:rFonts w:ascii="Arial" w:hAnsi="Arial" w:cs="Arial"/>
        </w:rPr>
      </w:pPr>
      <w:r w:rsidRPr="00FD0213">
        <w:rPr>
          <w:rFonts w:ascii="Arial" w:hAnsi="Arial" w:cs="Arial"/>
        </w:rPr>
        <w:t>se strinjamo, da bo ponudba veljavna najmanj še stodvajset (120) dni od datuma, določenega za prejem ponudb</w:t>
      </w:r>
      <w:r w:rsidR="001B7843" w:rsidRPr="00FD0213">
        <w:rPr>
          <w:rFonts w:ascii="Arial" w:hAnsi="Arial" w:cs="Arial"/>
        </w:rPr>
        <w:t>;</w:t>
      </w:r>
    </w:p>
    <w:p w14:paraId="22DB0E69" w14:textId="34093CCD"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 xml:space="preserve">ne bomo imeli do naročnika predmetnega </w:t>
      </w:r>
      <w:r w:rsidR="003149A2" w:rsidRPr="001A4863">
        <w:rPr>
          <w:rFonts w:ascii="Arial" w:hAnsi="Arial" w:cs="Arial"/>
        </w:rPr>
        <w:t>JN</w:t>
      </w:r>
      <w:r w:rsidRPr="001A4863">
        <w:rPr>
          <w:rFonts w:ascii="Arial" w:hAnsi="Arial" w:cs="Arial"/>
        </w:rPr>
        <w:t xml:space="preserve">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0F0904DD" w14:textId="77777777" w:rsidR="009C6B04" w:rsidRDefault="00261EEA" w:rsidP="008D547C">
      <w:pPr>
        <w:numPr>
          <w:ilvl w:val="0"/>
          <w:numId w:val="20"/>
        </w:numPr>
        <w:spacing w:after="0" w:line="240" w:lineRule="auto"/>
        <w:jc w:val="both"/>
        <w:rPr>
          <w:rFonts w:ascii="Arial" w:hAnsi="Arial" w:cs="Arial"/>
        </w:rPr>
      </w:pPr>
      <w:r w:rsidRPr="009C6B04">
        <w:rPr>
          <w:rFonts w:ascii="Arial" w:hAnsi="Arial" w:cs="Arial"/>
        </w:rPr>
        <w:t>smo pri pripravi ponudbe in bomo pri izvajanju pogodbe spoštovali obveznosti, ki izhajajo iz predpisov o varstvu pri delu, zaposlovanju in delovnih pogojih, veljavnih v Republiki Sloveniji;</w:t>
      </w:r>
    </w:p>
    <w:p w14:paraId="6B7238AD" w14:textId="257BDF77" w:rsidR="00334F77" w:rsidRPr="00334F77" w:rsidRDefault="00334F77" w:rsidP="008D547C">
      <w:pPr>
        <w:numPr>
          <w:ilvl w:val="0"/>
          <w:numId w:val="20"/>
        </w:numPr>
        <w:spacing w:after="0" w:line="240" w:lineRule="auto"/>
        <w:jc w:val="both"/>
        <w:rPr>
          <w:rFonts w:ascii="Arial" w:hAnsi="Arial" w:cs="Arial"/>
        </w:rPr>
      </w:pPr>
      <w:r>
        <w:rPr>
          <w:rFonts w:ascii="Arial" w:hAnsi="Arial" w:cs="Arial"/>
        </w:rPr>
        <w:t xml:space="preserve">smo </w:t>
      </w:r>
      <w:r w:rsidRPr="00334F77">
        <w:rPr>
          <w:rFonts w:ascii="Arial" w:hAnsi="Arial" w:cs="Arial"/>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3A9AD2FA" w14:textId="73DFE6D1" w:rsidR="009C6B04" w:rsidRPr="001A55D8" w:rsidRDefault="00334F77" w:rsidP="008D547C">
      <w:pPr>
        <w:numPr>
          <w:ilvl w:val="0"/>
          <w:numId w:val="20"/>
        </w:numPr>
        <w:spacing w:after="0" w:line="240" w:lineRule="auto"/>
        <w:jc w:val="both"/>
        <w:rPr>
          <w:rFonts w:ascii="Arial" w:hAnsi="Arial" w:cs="Arial"/>
        </w:rPr>
      </w:pPr>
      <w:r w:rsidRPr="001A55D8">
        <w:rPr>
          <w:rFonts w:ascii="Arial" w:hAnsi="Arial" w:cs="Arial"/>
        </w:rPr>
        <w:t xml:space="preserve">če bo naša ponudba sprejeta, bomo, v kolikor bomo izbrani, predložili finančno zavarovanje za dobro izvedbo pogodbenih obveznosti v višini 10 % sprejetega pogodbenega zneska z DDV z veljavnostjo </w:t>
      </w:r>
      <w:r w:rsidR="0090168B">
        <w:rPr>
          <w:rFonts w:ascii="Arial" w:hAnsi="Arial" w:cs="Arial"/>
        </w:rPr>
        <w:t>9</w:t>
      </w:r>
      <w:r w:rsidRPr="001A55D8">
        <w:rPr>
          <w:rFonts w:ascii="Arial" w:hAnsi="Arial" w:cs="Arial"/>
        </w:rPr>
        <w:t xml:space="preserve">0 dni po </w:t>
      </w:r>
      <w:r w:rsidR="0097395D">
        <w:rPr>
          <w:rFonts w:ascii="Arial" w:hAnsi="Arial" w:cs="Arial"/>
        </w:rPr>
        <w:t xml:space="preserve">poteku </w:t>
      </w:r>
      <w:r w:rsidR="00107A79">
        <w:rPr>
          <w:rFonts w:ascii="Arial" w:hAnsi="Arial" w:cs="Arial"/>
        </w:rPr>
        <w:t>roka dokončanja del</w:t>
      </w:r>
      <w:r w:rsidRPr="001A55D8">
        <w:rPr>
          <w:rFonts w:ascii="Arial" w:hAnsi="Arial" w:cs="Arial"/>
        </w:rPr>
        <w:t>;</w:t>
      </w:r>
    </w:p>
    <w:p w14:paraId="614912B1" w14:textId="77777777" w:rsidR="00775F86" w:rsidRPr="00775F86" w:rsidRDefault="00775F86" w:rsidP="008D547C">
      <w:pPr>
        <w:numPr>
          <w:ilvl w:val="0"/>
          <w:numId w:val="20"/>
        </w:numPr>
        <w:spacing w:after="0" w:line="240" w:lineRule="auto"/>
        <w:jc w:val="both"/>
        <w:rPr>
          <w:rFonts w:ascii="Arial" w:hAnsi="Arial" w:cs="Arial"/>
        </w:rPr>
      </w:pPr>
      <w:r w:rsidRPr="00775F86">
        <w:rPr>
          <w:rFonts w:ascii="Arial" w:hAnsi="Arial" w:cs="Arial"/>
        </w:rPr>
        <w:t>se zavedamo in sprejemamo, da vsaka neresnična izjava ali dokazilo v tej ponudbi lahko povzroči, da nas boste izključili iz tega javnega naročila;</w:t>
      </w:r>
    </w:p>
    <w:p w14:paraId="73716BFF" w14:textId="2DCD1416" w:rsidR="00775F86" w:rsidRPr="00FA11B1" w:rsidRDefault="00775F86" w:rsidP="008D547C">
      <w:pPr>
        <w:numPr>
          <w:ilvl w:val="0"/>
          <w:numId w:val="20"/>
        </w:numPr>
        <w:spacing w:after="0" w:line="240" w:lineRule="auto"/>
        <w:jc w:val="both"/>
        <w:rPr>
          <w:rFonts w:ascii="Arial" w:hAnsi="Arial" w:cs="Arial"/>
        </w:rPr>
      </w:pPr>
      <w:r w:rsidRPr="00775F86">
        <w:rPr>
          <w:rFonts w:ascii="Arial" w:hAnsi="Arial" w:cs="Arial"/>
        </w:rPr>
        <w:t>soglašamo, da naročnik s tem javnim naročilom ni obvezan, da izbere ponudnika;</w:t>
      </w:r>
    </w:p>
    <w:p w14:paraId="3AB94339" w14:textId="29893027" w:rsidR="00261EEA" w:rsidRPr="009C6B04" w:rsidRDefault="00261EEA" w:rsidP="008D547C">
      <w:pPr>
        <w:numPr>
          <w:ilvl w:val="0"/>
          <w:numId w:val="20"/>
        </w:numPr>
        <w:spacing w:after="0" w:line="240" w:lineRule="auto"/>
        <w:jc w:val="both"/>
        <w:rPr>
          <w:rFonts w:ascii="Arial" w:hAnsi="Arial" w:cs="Arial"/>
        </w:rPr>
      </w:pPr>
      <w:r w:rsidRPr="009C6B04">
        <w:rPr>
          <w:rFonts w:ascii="Arial" w:hAnsi="Arial" w:cs="Arial"/>
        </w:rPr>
        <w:t>smo zanesljiv ponudnik, sposoben upravljanja, z izkušnjami, ugledom in zaposlenimi, ki so sposobni izvesti dela,</w:t>
      </w:r>
      <w:r w:rsidR="003149A2" w:rsidRPr="009C6B04">
        <w:rPr>
          <w:rFonts w:ascii="Arial" w:hAnsi="Arial" w:cs="Arial"/>
        </w:rPr>
        <w:t xml:space="preserve"> ki so predmet tega JN</w:t>
      </w:r>
      <w:r w:rsidRPr="009C6B04">
        <w:rPr>
          <w:rFonts w:ascii="Arial" w:hAnsi="Arial" w:cs="Arial"/>
        </w:rPr>
        <w:t xml:space="preserve"> ter da razpolagamo z zadostnimi tehničnimi in kadrovskimi zmogljivostmi za izvedbo javnega naročila;</w:t>
      </w:r>
    </w:p>
    <w:p w14:paraId="7054A66A" w14:textId="77777777"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bomo javno naročilo izvajali s strokovno usposobljenimi delavci oziroma kadrom;</w:t>
      </w:r>
    </w:p>
    <w:p w14:paraId="7A811FFF" w14:textId="77777777"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bomo vsa zahtevana dela izvajali strokovno in kvalitetno po pravilih stroke v skladu z veljavnimi predpisi (zakoni, pravilniki, standardi, tehničnimi soglasji), tehničnimi navodili, priporočili in normativi;</w:t>
      </w:r>
    </w:p>
    <w:p w14:paraId="46B584A1" w14:textId="77777777"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bomo v primeru zamenjave priglašenih ali uvedbe novih podizvajalcev ali priglašenih kadrov pred njihovo menjavo oziroma uvedbo pridobili pisno soglasje naročnika;</w:t>
      </w:r>
    </w:p>
    <w:p w14:paraId="3CADEC3B" w14:textId="77777777"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bodo vsi novi podizvajalci, izpolnjevali vse naročnikove pogoje, ki jih morajo izpolnjevati podizvajalci;</w:t>
      </w:r>
    </w:p>
    <w:p w14:paraId="774C61CE" w14:textId="77777777" w:rsidR="00261EEA" w:rsidRDefault="00261EEA" w:rsidP="008D547C">
      <w:pPr>
        <w:numPr>
          <w:ilvl w:val="0"/>
          <w:numId w:val="20"/>
        </w:numPr>
        <w:spacing w:after="0" w:line="240" w:lineRule="auto"/>
        <w:jc w:val="both"/>
        <w:rPr>
          <w:rFonts w:ascii="Arial" w:hAnsi="Arial" w:cs="Arial"/>
        </w:rPr>
      </w:pPr>
      <w:r w:rsidRPr="001A4863">
        <w:rPr>
          <w:rFonts w:ascii="Arial" w:hAnsi="Arial" w:cs="Arial"/>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3A25723C" w14:textId="0259D603" w:rsidR="00B74693" w:rsidRPr="00B74693" w:rsidRDefault="00B74693" w:rsidP="008D547C">
      <w:pPr>
        <w:numPr>
          <w:ilvl w:val="0"/>
          <w:numId w:val="20"/>
        </w:numPr>
        <w:spacing w:after="0" w:line="240" w:lineRule="auto"/>
        <w:jc w:val="both"/>
        <w:rPr>
          <w:rFonts w:ascii="Arial" w:hAnsi="Arial" w:cs="Arial"/>
        </w:rPr>
      </w:pPr>
      <w:r w:rsidRPr="00B74693">
        <w:rPr>
          <w:rFonts w:ascii="Arial" w:hAnsi="Arial" w:cs="Arial"/>
        </w:rPr>
        <w:t>da bomo v primeru, da bomo izbrani v tem postopku, v celoti odgovarjali za dela podizvajalcev, ki smo jih navedli v svoji ponudbi,</w:t>
      </w:r>
    </w:p>
    <w:p w14:paraId="48511BE3" w14:textId="37C820A9"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 xml:space="preserve">bodo vsi zamenjani kadri ob morebitni menjavi izpolnjevali kadrovske pogoje, ki jih je določil naročnik v </w:t>
      </w:r>
      <w:r w:rsidR="005679F6" w:rsidRPr="001A4863">
        <w:rPr>
          <w:rFonts w:ascii="Arial" w:hAnsi="Arial" w:cs="Arial"/>
        </w:rPr>
        <w:t>dokumentaciji v zvezi z oddajo javnega naročila</w:t>
      </w:r>
      <w:r w:rsidRPr="001A4863">
        <w:rPr>
          <w:rFonts w:ascii="Arial" w:hAnsi="Arial" w:cs="Arial"/>
        </w:rPr>
        <w:t>;</w:t>
      </w:r>
    </w:p>
    <w:p w14:paraId="7055E2C2" w14:textId="6E060001" w:rsidR="003A6A12" w:rsidRPr="00645D05" w:rsidRDefault="00261EEA" w:rsidP="008D547C">
      <w:pPr>
        <w:numPr>
          <w:ilvl w:val="0"/>
          <w:numId w:val="20"/>
        </w:numPr>
        <w:spacing w:after="0" w:line="240" w:lineRule="auto"/>
        <w:jc w:val="both"/>
        <w:rPr>
          <w:rFonts w:ascii="Arial" w:hAnsi="Arial" w:cs="Arial"/>
        </w:rPr>
      </w:pPr>
      <w:r w:rsidRPr="001A4863">
        <w:rPr>
          <w:rFonts w:ascii="Arial" w:hAnsi="Arial" w:cs="Arial"/>
        </w:rPr>
        <w:t>bomo predložili vsa zahtevana zavarovanja posla;</w:t>
      </w:r>
    </w:p>
    <w:p w14:paraId="00CC90EE" w14:textId="77777777" w:rsidR="005D7C52" w:rsidRPr="001A4863" w:rsidRDefault="005D7C52" w:rsidP="008D547C">
      <w:pPr>
        <w:numPr>
          <w:ilvl w:val="0"/>
          <w:numId w:val="20"/>
        </w:numPr>
        <w:spacing w:after="0" w:line="240" w:lineRule="auto"/>
        <w:jc w:val="both"/>
        <w:rPr>
          <w:rFonts w:ascii="Arial" w:hAnsi="Arial" w:cs="Arial"/>
        </w:rPr>
      </w:pPr>
      <w:r w:rsidRPr="001A4863">
        <w:rPr>
          <w:rFonts w:ascii="Arial" w:hAnsi="Arial" w:cs="Arial"/>
        </w:rPr>
        <w:t>bomo ob podpisu zapisnika o prevzemu del, kot zavarovanje za odpravo napak v garancijskem roku, predložili zahtevano finančno zavarovanje za odpravo napak v garancijski dobi, v višini 5 % pogodbene vrednosti z DDV in z  dobo veljavnosti vsaj še 30 dni po preteku garancijskega roka po pogodbi;</w:t>
      </w:r>
    </w:p>
    <w:p w14:paraId="19966149" w14:textId="77777777"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smo v celoti seznanjeni z vso relevantno zakonodajo, ki se upošteva pri oddaji tega javnega naročila in z obsegom in zahtevnostjo javnega naročila;</w:t>
      </w:r>
    </w:p>
    <w:p w14:paraId="391EDA54" w14:textId="0A4FD76B"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lastRenderedPageBreak/>
        <w:t xml:space="preserve">bomo vse prevzete obveznosti izpolnili v predpisani količini, kvaliteti in rokih, kot to izhaja iz </w:t>
      </w:r>
      <w:r w:rsidR="005679F6" w:rsidRPr="001A4863">
        <w:rPr>
          <w:rFonts w:ascii="Arial" w:hAnsi="Arial" w:cs="Arial"/>
        </w:rPr>
        <w:t xml:space="preserve">dokumentacije v zvezi z oddajo javnega naročila </w:t>
      </w:r>
      <w:r w:rsidRPr="001A4863">
        <w:rPr>
          <w:rFonts w:ascii="Arial" w:hAnsi="Arial" w:cs="Arial"/>
        </w:rPr>
        <w:t>za oddajo tega javnega naročila;</w:t>
      </w:r>
    </w:p>
    <w:p w14:paraId="6FAA93D1" w14:textId="77777777"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za nas ne obstaja absolutna prepoved poslovanja z naročnikom, kot izhaja iz 35. člena veljavnega  Zakona o integriteti in preprečevanju korupcije;</w:t>
      </w:r>
    </w:p>
    <w:p w14:paraId="7DF5A7D1" w14:textId="77777777"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z drugimi gospodarskimi subjekti nismo sklenili dogovora, katerega cilj ali učinek je preprečevati, omejevati ali izkrivljati konkurenco;</w:t>
      </w:r>
    </w:p>
    <w:p w14:paraId="5433F689" w14:textId="77777777"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nismo bili s pravnomočno sodbo v katerikoli državi obsojeni za prestopek v zvezi s poklicnim ravnanjem;</w:t>
      </w:r>
    </w:p>
    <w:p w14:paraId="6885B81D" w14:textId="77777777"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pri dajanju informacij, zahtevanih v skladu z določbami ZJN-3, v tem ali predhodnih postopkih, nismo namerno podali zavajajoče razlage ali teh informacij nismo zagotovili;</w:t>
      </w:r>
    </w:p>
    <w:p w14:paraId="6CF52246" w14:textId="77777777"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nismo v postopku prisilne poravnave, stečajnem postopku ali v postopku likvidacije;</w:t>
      </w:r>
    </w:p>
    <w:p w14:paraId="4F3E8412" w14:textId="1B1FC2B1" w:rsidR="00F0313F"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bomo v primeru, da bomo izbrani v tem postopku, v celoti odgovarjali za dela podizvajalcev, ki smo jih navedli v svoji ponudbi;</w:t>
      </w:r>
    </w:p>
    <w:p w14:paraId="52408572" w14:textId="77777777"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104C4008" w14:textId="201FA278"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 xml:space="preserve">bomo dela izvedli v skladu s pravili stroke in navodilom </w:t>
      </w:r>
      <w:r w:rsidR="001A38DD" w:rsidRPr="001A4863">
        <w:rPr>
          <w:rFonts w:ascii="Arial" w:hAnsi="Arial" w:cs="Arial"/>
        </w:rPr>
        <w:t>nadzornika</w:t>
      </w:r>
      <w:r w:rsidRPr="001A4863">
        <w:rPr>
          <w:rFonts w:ascii="Arial" w:hAnsi="Arial" w:cs="Arial"/>
        </w:rPr>
        <w:t xml:space="preserve"> s strani naročnika;</w:t>
      </w:r>
    </w:p>
    <w:p w14:paraId="58412FAC" w14:textId="7EE03A66"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 xml:space="preserve">bomo dela opravljali z gradbenimi stroji, ki ustrezajo Pravilniku o emisiji hrupa strojev, ki se uporabljajo na prostem (Uradni list RS, št. 106/02, </w:t>
      </w:r>
      <w:r w:rsidR="00757881" w:rsidRPr="001A4863">
        <w:rPr>
          <w:rFonts w:ascii="Arial" w:hAnsi="Arial" w:cs="Arial"/>
        </w:rPr>
        <w:t>z vsemi spremembami</w:t>
      </w:r>
      <w:r w:rsidRPr="001A4863">
        <w:rPr>
          <w:rFonts w:ascii="Arial" w:hAnsi="Arial" w:cs="Arial"/>
        </w:rPr>
        <w:t>);</w:t>
      </w:r>
    </w:p>
    <w:p w14:paraId="57CEBF3C" w14:textId="77777777"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18B5443" w14:textId="3035DD9C"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izpolnjujemo formalne delovne, kadrovske in tehnične pogoje in imamo ustrezna pooblastila, profesionalne in tehnične zmožnosti, finančne vire, opremo in druge pripomočke, sposobnost upravljanja, zanesljivost, izkušnje in ugled ter zaposlene, ki bodo sposobni izvesti dela</w:t>
      </w:r>
      <w:r w:rsidR="003149A2" w:rsidRPr="001A4863">
        <w:rPr>
          <w:rFonts w:ascii="Arial" w:hAnsi="Arial" w:cs="Arial"/>
        </w:rPr>
        <w:t>, ki so predmet tega JN</w:t>
      </w:r>
      <w:r w:rsidRPr="001A4863">
        <w:rPr>
          <w:rFonts w:ascii="Arial" w:hAnsi="Arial" w:cs="Arial"/>
        </w:rPr>
        <w:t>;</w:t>
      </w:r>
    </w:p>
    <w:p w14:paraId="492C64A8" w14:textId="7AF3EE7A"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razpolagamo s potrebnimi avtorskimi, licenčnimi in drugimi pravicami, ki so morebiti potrebne za izvedbo del</w:t>
      </w:r>
      <w:r w:rsidR="003149A2" w:rsidRPr="001A4863">
        <w:rPr>
          <w:rFonts w:ascii="Arial" w:hAnsi="Arial" w:cs="Arial"/>
        </w:rPr>
        <w:t>, ki so predmet tega JN</w:t>
      </w:r>
      <w:r w:rsidRPr="001A4863">
        <w:rPr>
          <w:rFonts w:ascii="Arial" w:hAnsi="Arial" w:cs="Arial"/>
        </w:rPr>
        <w:t>;</w:t>
      </w:r>
    </w:p>
    <w:p w14:paraId="471E6476" w14:textId="77777777"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bomo upoštevali določbe Uredbe o preprečevanju in zmanjšanju emisije delcev iz gradbišč (Uradni list RS, št.  21/11);</w:t>
      </w:r>
    </w:p>
    <w:p w14:paraId="7400DE21" w14:textId="77777777"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60567AF8" w14:textId="77777777"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 xml:space="preserve">bomo vgradili opremo in material, ki izpolnjuje pogoje, določene s strani naročnika v tehničnih specifikacijah; </w:t>
      </w:r>
    </w:p>
    <w:p w14:paraId="70B853FB" w14:textId="77777777" w:rsidR="00261EEA" w:rsidRDefault="00261EEA" w:rsidP="008D547C">
      <w:pPr>
        <w:numPr>
          <w:ilvl w:val="0"/>
          <w:numId w:val="20"/>
        </w:numPr>
        <w:spacing w:after="0" w:line="240" w:lineRule="auto"/>
        <w:jc w:val="both"/>
        <w:rPr>
          <w:rFonts w:ascii="Arial" w:hAnsi="Arial" w:cs="Arial"/>
        </w:rPr>
      </w:pPr>
      <w:r w:rsidRPr="001A4863">
        <w:rPr>
          <w:rFonts w:ascii="Arial" w:hAnsi="Arial" w:cs="Arial"/>
        </w:rPr>
        <w:t>nismo kršili obveznosti iz drugega odstavka 3. člena ZJN-3;</w:t>
      </w:r>
    </w:p>
    <w:p w14:paraId="6BB02D91" w14:textId="77777777" w:rsidR="0068476A" w:rsidRPr="0068476A" w:rsidRDefault="0068476A" w:rsidP="008D547C">
      <w:pPr>
        <w:numPr>
          <w:ilvl w:val="0"/>
          <w:numId w:val="20"/>
        </w:numPr>
        <w:spacing w:after="0" w:line="240" w:lineRule="auto"/>
        <w:jc w:val="both"/>
        <w:rPr>
          <w:rFonts w:ascii="Arial" w:hAnsi="Arial" w:cs="Arial"/>
        </w:rPr>
      </w:pPr>
      <w:r w:rsidRPr="0068476A">
        <w:rPr>
          <w:rFonts w:ascii="Arial" w:hAnsi="Arial" w:cs="Arial"/>
        </w:rPr>
        <w:t>da podpisani nismo uvrščeni na seznam poslovnih subjektov, s katerimi na podlagi določb Odločbe o oceni ustavnosti Zakona o nezdružljivosti opravljanja javne funkcije s pridobitno dejavnostjo (Uradni list RS, št. 33/07) naročniki ne smejo sodelovati,</w:t>
      </w:r>
    </w:p>
    <w:p w14:paraId="6A7AC6DB" w14:textId="45520C77"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 xml:space="preserve">izpolnjujemo vse ostale pogoje za izvedbo naročila, ki jih določa </w:t>
      </w:r>
      <w:r w:rsidR="00155592" w:rsidRPr="001A4863">
        <w:rPr>
          <w:rFonts w:ascii="Arial" w:eastAsia="Times New Roman" w:hAnsi="Arial" w:cs="Arial"/>
          <w:lang w:eastAsia="sl-SI"/>
        </w:rPr>
        <w:t>dokumentacija v zvezi z oddajo javnega naročila</w:t>
      </w:r>
      <w:r w:rsidRPr="001A4863">
        <w:rPr>
          <w:rFonts w:ascii="Arial" w:hAnsi="Arial" w:cs="Arial"/>
        </w:rPr>
        <w:t>;</w:t>
      </w:r>
    </w:p>
    <w:p w14:paraId="77B4FDCE" w14:textId="5D3B3D30" w:rsidR="005D7C52" w:rsidRPr="001A4863" w:rsidRDefault="005D7C52" w:rsidP="008D547C">
      <w:pPr>
        <w:numPr>
          <w:ilvl w:val="0"/>
          <w:numId w:val="20"/>
        </w:numPr>
        <w:spacing w:after="0" w:line="240" w:lineRule="auto"/>
        <w:contextualSpacing/>
        <w:jc w:val="both"/>
        <w:rPr>
          <w:rFonts w:ascii="Arial" w:hAnsi="Arial" w:cs="Arial"/>
        </w:rPr>
      </w:pPr>
      <w:r w:rsidRPr="001A4863">
        <w:rPr>
          <w:rFonts w:ascii="Arial" w:hAnsi="Arial" w:cs="Arial"/>
        </w:rPr>
        <w:t>bomo pri obnovi ceste upoštevali zahtevo skladno z Uredbo o zelenem javnem naročanju (Uradni list RS, št. 51/17</w:t>
      </w:r>
      <w:r w:rsidR="006C4906" w:rsidRPr="001A4863">
        <w:rPr>
          <w:rFonts w:ascii="Arial" w:hAnsi="Arial" w:cs="Arial"/>
        </w:rPr>
        <w:t xml:space="preserve"> z vsemi spremembami</w:t>
      </w:r>
      <w:r w:rsidRPr="001A4863">
        <w:rPr>
          <w:rFonts w:ascii="Arial" w:hAnsi="Arial" w:cs="Arial"/>
        </w:rPr>
        <w:t>) ;</w:t>
      </w:r>
    </w:p>
    <w:p w14:paraId="03E42B95" w14:textId="07BFF42B" w:rsidR="00967D14" w:rsidRDefault="00FD0213" w:rsidP="008D547C">
      <w:pPr>
        <w:numPr>
          <w:ilvl w:val="0"/>
          <w:numId w:val="20"/>
        </w:numPr>
        <w:spacing w:after="0" w:line="240" w:lineRule="auto"/>
        <w:contextualSpacing/>
        <w:jc w:val="both"/>
        <w:rPr>
          <w:rFonts w:ascii="Arial" w:hAnsi="Arial" w:cs="Arial"/>
        </w:rPr>
      </w:pPr>
      <w:r w:rsidRPr="00780233">
        <w:rPr>
          <w:rFonts w:ascii="Arial" w:hAnsi="Arial" w:cs="Arial"/>
        </w:rPr>
        <w:t xml:space="preserve">da bomo v primeru podpisa pogodbe v roku </w:t>
      </w:r>
      <w:r w:rsidR="00C4728F" w:rsidRPr="00780233">
        <w:rPr>
          <w:rFonts w:ascii="Arial" w:hAnsi="Arial" w:cs="Arial"/>
        </w:rPr>
        <w:t xml:space="preserve">10 dni od uvedbe v delo dostavili naročniku zavarovalno polico </w:t>
      </w:r>
      <w:r w:rsidR="00770363" w:rsidRPr="00780233">
        <w:rPr>
          <w:rFonts w:ascii="Arial" w:hAnsi="Arial" w:cs="Arial"/>
        </w:rPr>
        <w:t xml:space="preserve">- Zavarovanje odgovornosti za škodo, </w:t>
      </w:r>
      <w:r w:rsidR="0043737F" w:rsidRPr="00780233">
        <w:rPr>
          <w:rFonts w:ascii="Arial" w:hAnsi="Arial" w:cs="Arial"/>
        </w:rPr>
        <w:t xml:space="preserve">skladno s pogoji določenimi v </w:t>
      </w:r>
      <w:r w:rsidR="001138A1">
        <w:rPr>
          <w:rFonts w:ascii="Arial" w:hAnsi="Arial" w:cs="Arial"/>
        </w:rPr>
        <w:t>pogodbi</w:t>
      </w:r>
      <w:r w:rsidR="004372A6" w:rsidRPr="00780233">
        <w:rPr>
          <w:rFonts w:ascii="Arial" w:hAnsi="Arial" w:cs="Arial"/>
        </w:rPr>
        <w:t>.</w:t>
      </w:r>
    </w:p>
    <w:p w14:paraId="04EDB937" w14:textId="77777777" w:rsidR="00BF5E7F" w:rsidRDefault="00BF5E7F" w:rsidP="00BF5E7F">
      <w:pPr>
        <w:spacing w:after="0" w:line="240" w:lineRule="auto"/>
        <w:ind w:left="720"/>
        <w:contextualSpacing/>
        <w:jc w:val="both"/>
        <w:rPr>
          <w:rFonts w:ascii="Arial" w:hAnsi="Arial" w:cs="Arial"/>
        </w:rPr>
      </w:pPr>
    </w:p>
    <w:p w14:paraId="6D0CC70F" w14:textId="4B4B1634" w:rsidR="00DE64D2" w:rsidRPr="001A4863" w:rsidRDefault="00DE64D2" w:rsidP="008D547C">
      <w:pPr>
        <w:pStyle w:val="Odstavekseznama"/>
        <w:numPr>
          <w:ilvl w:val="0"/>
          <w:numId w:val="19"/>
        </w:numPr>
        <w:rPr>
          <w:rFonts w:ascii="Arial" w:hAnsi="Arial" w:cs="Arial"/>
          <w:b/>
          <w:bCs/>
        </w:rPr>
      </w:pPr>
      <w:r w:rsidRPr="001A4863">
        <w:rPr>
          <w:rFonts w:ascii="Arial" w:hAnsi="Arial" w:cs="Arial"/>
          <w:b/>
          <w:bCs/>
        </w:rPr>
        <w:lastRenderedPageBreak/>
        <w:t xml:space="preserve">Naročniku izrecno dovoljujemo, da v zvezi z oddajo predmetnega javnega naročila, obstoj in vsebino navedb v ponudbi preveri elektronsko v aplikaciji eDosje. </w:t>
      </w:r>
    </w:p>
    <w:p w14:paraId="1A9FB3F7" w14:textId="77777777" w:rsidR="009A22D3" w:rsidRPr="001A4863" w:rsidRDefault="009A22D3" w:rsidP="009A22D3">
      <w:pPr>
        <w:pStyle w:val="Odstavekseznama"/>
        <w:ind w:left="1080"/>
        <w:rPr>
          <w:rFonts w:ascii="Arial" w:hAnsi="Arial" w:cs="Arial"/>
          <w:b/>
          <w:bCs/>
        </w:rPr>
      </w:pPr>
    </w:p>
    <w:tbl>
      <w:tblPr>
        <w:tblStyle w:val="NormalTablePHPDOCX8"/>
        <w:tblW w:w="5000" w:type="pct"/>
        <w:tblLook w:val="04A0" w:firstRow="1" w:lastRow="0" w:firstColumn="1" w:lastColumn="0" w:noHBand="0" w:noVBand="1"/>
      </w:tblPr>
      <w:tblGrid>
        <w:gridCol w:w="4294"/>
        <w:gridCol w:w="4776"/>
      </w:tblGrid>
      <w:tr w:rsidR="0000414C" w:rsidRPr="001A4863" w14:paraId="45638364" w14:textId="77777777" w:rsidTr="00BE2401">
        <w:tc>
          <w:tcPr>
            <w:tcW w:w="2367" w:type="pct"/>
            <w:hideMark/>
          </w:tcPr>
          <w:p w14:paraId="55E593DD" w14:textId="0A313101" w:rsidR="00DE64D2" w:rsidRPr="001A4863" w:rsidRDefault="00DE64D2" w:rsidP="00FC43A6">
            <w:pPr>
              <w:jc w:val="both"/>
              <w:rPr>
                <w:rFonts w:ascii="Arial" w:hAnsi="Arial" w:cs="Arial"/>
                <w:position w:val="-2"/>
                <w:sz w:val="16"/>
                <w:szCs w:val="16"/>
              </w:rPr>
            </w:pPr>
          </w:p>
          <w:p w14:paraId="1C31A6FE" w14:textId="37E01785" w:rsidR="009A22D3" w:rsidRPr="001A4863" w:rsidRDefault="009A22D3" w:rsidP="00FC43A6">
            <w:pPr>
              <w:jc w:val="both"/>
              <w:rPr>
                <w:rFonts w:ascii="Arial" w:hAnsi="Arial" w:cs="Arial"/>
                <w:position w:val="-2"/>
                <w:sz w:val="16"/>
                <w:szCs w:val="16"/>
              </w:rPr>
            </w:pPr>
          </w:p>
          <w:p w14:paraId="2AF31A77" w14:textId="77777777" w:rsidR="009A22D3" w:rsidRPr="001A4863" w:rsidRDefault="009A22D3" w:rsidP="00FC43A6">
            <w:pPr>
              <w:jc w:val="both"/>
              <w:rPr>
                <w:rFonts w:ascii="Arial" w:hAnsi="Arial" w:cs="Arial"/>
                <w:position w:val="-2"/>
                <w:sz w:val="16"/>
                <w:szCs w:val="16"/>
              </w:rPr>
            </w:pPr>
          </w:p>
          <w:p w14:paraId="63666198" w14:textId="77777777" w:rsidR="00DE64D2" w:rsidRPr="001A4863" w:rsidRDefault="00DE64D2" w:rsidP="00FC43A6">
            <w:pPr>
              <w:jc w:val="both"/>
              <w:rPr>
                <w:rFonts w:ascii="Arial" w:hAnsi="Arial" w:cs="Arial"/>
                <w:sz w:val="16"/>
                <w:szCs w:val="16"/>
              </w:rPr>
            </w:pPr>
            <w:r w:rsidRPr="001A4863">
              <w:rPr>
                <w:rFonts w:ascii="Arial" w:hAnsi="Arial" w:cs="Arial"/>
                <w:position w:val="-2"/>
                <w:sz w:val="16"/>
                <w:szCs w:val="16"/>
              </w:rPr>
              <w:t>Kraj in datum:</w:t>
            </w:r>
          </w:p>
        </w:tc>
        <w:tc>
          <w:tcPr>
            <w:tcW w:w="0" w:type="auto"/>
            <w:hideMark/>
          </w:tcPr>
          <w:p w14:paraId="69BAFC07" w14:textId="215F2303" w:rsidR="00DE64D2" w:rsidRPr="001A4863" w:rsidRDefault="00D44AEB" w:rsidP="00FC43A6">
            <w:pPr>
              <w:jc w:val="both"/>
              <w:rPr>
                <w:rFonts w:ascii="Arial" w:hAnsi="Arial" w:cs="Arial"/>
                <w:sz w:val="16"/>
                <w:szCs w:val="16"/>
              </w:rPr>
            </w:pPr>
            <w:r w:rsidRPr="001A4863">
              <w:rPr>
                <w:rFonts w:ascii="Arial" w:hAnsi="Arial" w:cs="Arial"/>
                <w:position w:val="-2"/>
                <w:sz w:val="16"/>
                <w:szCs w:val="16"/>
              </w:rPr>
              <w:t xml:space="preserve">           </w:t>
            </w:r>
            <w:r w:rsidR="00DE64D2" w:rsidRPr="001A4863">
              <w:rPr>
                <w:rFonts w:ascii="Arial" w:hAnsi="Arial" w:cs="Arial"/>
                <w:position w:val="-2"/>
                <w:sz w:val="16"/>
                <w:szCs w:val="16"/>
              </w:rPr>
              <w:t>Naziv:____________________________________</w:t>
            </w:r>
          </w:p>
        </w:tc>
      </w:tr>
      <w:tr w:rsidR="0000414C" w:rsidRPr="001A4863" w14:paraId="57691777" w14:textId="77777777" w:rsidTr="00B079A9">
        <w:trPr>
          <w:trHeight w:val="447"/>
        </w:trPr>
        <w:tc>
          <w:tcPr>
            <w:tcW w:w="2367" w:type="pct"/>
            <w:hideMark/>
          </w:tcPr>
          <w:p w14:paraId="15B46DEB" w14:textId="5FA3A371" w:rsidR="00DE64D2" w:rsidRPr="001A4863" w:rsidRDefault="00DE64D2" w:rsidP="00FC43A6">
            <w:pPr>
              <w:jc w:val="both"/>
              <w:rPr>
                <w:rFonts w:ascii="Arial" w:hAnsi="Arial" w:cs="Arial"/>
                <w:sz w:val="16"/>
                <w:szCs w:val="16"/>
              </w:rPr>
            </w:pPr>
          </w:p>
        </w:tc>
        <w:tc>
          <w:tcPr>
            <w:tcW w:w="0" w:type="auto"/>
            <w:hideMark/>
          </w:tcPr>
          <w:p w14:paraId="45E99B00" w14:textId="1D7C7D62" w:rsidR="00DE64D2" w:rsidRPr="001A4863" w:rsidRDefault="00DE64D2" w:rsidP="00FC43A6">
            <w:pPr>
              <w:jc w:val="both"/>
              <w:rPr>
                <w:rFonts w:ascii="Arial" w:hAnsi="Arial" w:cs="Arial"/>
                <w:sz w:val="16"/>
                <w:szCs w:val="16"/>
              </w:rPr>
            </w:pPr>
            <w:r w:rsidRPr="001A4863">
              <w:rPr>
                <w:rFonts w:ascii="Arial" w:hAnsi="Arial" w:cs="Arial"/>
                <w:position w:val="-2"/>
                <w:sz w:val="16"/>
                <w:szCs w:val="16"/>
              </w:rPr>
              <w:t xml:space="preserve">         </w:t>
            </w:r>
            <w:r w:rsidR="00F35965" w:rsidRPr="001A4863">
              <w:rPr>
                <w:rFonts w:ascii="Arial" w:hAnsi="Arial" w:cs="Arial"/>
                <w:position w:val="-2"/>
                <w:sz w:val="16"/>
                <w:szCs w:val="16"/>
              </w:rPr>
              <w:t xml:space="preserve">           </w:t>
            </w:r>
            <w:r w:rsidRPr="001A4863">
              <w:rPr>
                <w:rFonts w:ascii="Arial" w:hAnsi="Arial" w:cs="Arial"/>
                <w:position w:val="-2"/>
                <w:sz w:val="16"/>
                <w:szCs w:val="16"/>
              </w:rPr>
              <w:t xml:space="preserve"> ____________________________________</w:t>
            </w:r>
          </w:p>
          <w:p w14:paraId="2DEC258B" w14:textId="1E850DF2" w:rsidR="00DE64D2" w:rsidRPr="001A4863" w:rsidRDefault="00DE64D2" w:rsidP="00FC43A6">
            <w:pPr>
              <w:jc w:val="both"/>
              <w:rPr>
                <w:rFonts w:ascii="Arial" w:hAnsi="Arial" w:cs="Arial"/>
                <w:sz w:val="16"/>
                <w:szCs w:val="16"/>
              </w:rPr>
            </w:pPr>
            <w:r w:rsidRPr="001A4863">
              <w:rPr>
                <w:rFonts w:ascii="Arial" w:hAnsi="Arial" w:cs="Arial"/>
                <w:position w:val="-2"/>
                <w:sz w:val="16"/>
                <w:szCs w:val="16"/>
              </w:rPr>
              <w:t xml:space="preserve">        </w:t>
            </w:r>
            <w:r w:rsidR="00F35965" w:rsidRPr="001A4863">
              <w:rPr>
                <w:rFonts w:ascii="Arial" w:hAnsi="Arial" w:cs="Arial"/>
                <w:position w:val="-2"/>
                <w:sz w:val="16"/>
                <w:szCs w:val="16"/>
              </w:rPr>
              <w:t xml:space="preserve">    </w:t>
            </w:r>
            <w:r w:rsidRPr="001A4863">
              <w:rPr>
                <w:rFonts w:ascii="Arial" w:hAnsi="Arial" w:cs="Arial"/>
                <w:position w:val="-2"/>
                <w:sz w:val="16"/>
                <w:szCs w:val="16"/>
              </w:rPr>
              <w:t xml:space="preserve"> </w:t>
            </w:r>
            <w:r w:rsidR="00F35965" w:rsidRPr="001A4863">
              <w:rPr>
                <w:rFonts w:ascii="Arial" w:hAnsi="Arial" w:cs="Arial"/>
                <w:position w:val="-2"/>
                <w:sz w:val="16"/>
                <w:szCs w:val="16"/>
              </w:rPr>
              <w:t xml:space="preserve">           </w:t>
            </w:r>
            <w:r w:rsidRPr="001A4863">
              <w:rPr>
                <w:rFonts w:ascii="Arial" w:hAnsi="Arial" w:cs="Arial"/>
                <w:position w:val="-2"/>
                <w:sz w:val="16"/>
                <w:szCs w:val="16"/>
              </w:rPr>
              <w:t>(Ime in priimek ter podpis</w:t>
            </w:r>
            <w:r w:rsidR="00B079A9" w:rsidRPr="001A4863">
              <w:rPr>
                <w:rFonts w:ascii="Arial" w:hAnsi="Arial" w:cs="Arial"/>
                <w:position w:val="-2"/>
                <w:sz w:val="16"/>
                <w:szCs w:val="16"/>
              </w:rPr>
              <w:t xml:space="preserve"> odgovorne osebe</w:t>
            </w:r>
            <w:r w:rsidRPr="001A4863">
              <w:rPr>
                <w:rFonts w:ascii="Arial" w:hAnsi="Arial" w:cs="Arial"/>
                <w:position w:val="-2"/>
                <w:sz w:val="16"/>
                <w:szCs w:val="16"/>
              </w:rPr>
              <w:t>)</w:t>
            </w:r>
          </w:p>
        </w:tc>
      </w:tr>
    </w:tbl>
    <w:p w14:paraId="7619494E" w14:textId="25345E66" w:rsidR="00DE64D2" w:rsidRPr="001A4863" w:rsidRDefault="00DE64D2" w:rsidP="00DE64D2">
      <w:pPr>
        <w:spacing w:before="225" w:after="225" w:line="240" w:lineRule="auto"/>
        <w:jc w:val="both"/>
        <w:rPr>
          <w:rFonts w:ascii="Arial" w:hAnsi="Arial" w:cs="Arial"/>
          <w:sz w:val="18"/>
          <w:szCs w:val="18"/>
        </w:rPr>
        <w:sectPr w:rsidR="00DE64D2" w:rsidRPr="001A4863" w:rsidSect="00AA373E">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567" w:footer="595" w:gutter="0"/>
          <w:cols w:space="708"/>
          <w:docGrid w:linePitch="360"/>
        </w:sectPr>
      </w:pPr>
      <w:r w:rsidRPr="001A4863">
        <w:rPr>
          <w:rFonts w:ascii="Arial" w:hAnsi="Arial" w:cs="Arial"/>
          <w:i/>
          <w:sz w:val="18"/>
          <w:szCs w:val="18"/>
        </w:rPr>
        <w:t xml:space="preserve">Obrazec izpolnijo vsi </w:t>
      </w:r>
      <w:r w:rsidR="00866C9A" w:rsidRPr="001A4863">
        <w:rPr>
          <w:rFonts w:ascii="Arial" w:hAnsi="Arial" w:cs="Arial"/>
          <w:i/>
          <w:sz w:val="18"/>
          <w:szCs w:val="18"/>
        </w:rPr>
        <w:t xml:space="preserve">ponudniki </w:t>
      </w:r>
      <w:r w:rsidRPr="001A4863">
        <w:rPr>
          <w:rFonts w:ascii="Arial" w:hAnsi="Arial" w:cs="Arial"/>
          <w:i/>
          <w:sz w:val="18"/>
          <w:szCs w:val="18"/>
        </w:rPr>
        <w:t>v ponudbi (samostojni ponudnik, v primeru skupne ponudbe vsi ponudniki</w:t>
      </w:r>
      <w:r w:rsidR="00524DF6" w:rsidRPr="001A4863">
        <w:rPr>
          <w:rFonts w:ascii="Arial" w:hAnsi="Arial" w:cs="Arial"/>
          <w:i/>
          <w:sz w:val="18"/>
          <w:szCs w:val="18"/>
        </w:rPr>
        <w:t>)</w:t>
      </w:r>
      <w:r w:rsidR="00FD3CDE" w:rsidRPr="001A4863">
        <w:rPr>
          <w:rFonts w:ascii="Arial" w:hAnsi="Arial" w:cs="Arial"/>
          <w:i/>
          <w:sz w:val="18"/>
          <w:szCs w:val="18"/>
        </w:rPr>
        <w:t>.</w:t>
      </w:r>
    </w:p>
    <w:p w14:paraId="01FD791C" w14:textId="11A0ADDC" w:rsidR="00615F70" w:rsidRPr="00615F70" w:rsidRDefault="00615F70" w:rsidP="00615F70">
      <w:pPr>
        <w:jc w:val="both"/>
        <w:rPr>
          <w:rFonts w:ascii="Arial" w:hAnsi="Arial" w:cs="Arial"/>
          <w:i/>
        </w:rPr>
      </w:pPr>
      <w:r w:rsidRPr="00615F70">
        <w:rPr>
          <w:rFonts w:ascii="Arial" w:hAnsi="Arial" w:cs="Arial"/>
          <w:i/>
        </w:rPr>
        <w:lastRenderedPageBreak/>
        <w:t>Obrazec št: 3</w:t>
      </w:r>
    </w:p>
    <w:p w14:paraId="6DF791EB" w14:textId="59B14DAB" w:rsidR="00615F70" w:rsidRPr="00247E49" w:rsidRDefault="00615F70" w:rsidP="00615F70">
      <w:pPr>
        <w:pStyle w:val="Naslov1"/>
        <w:jc w:val="center"/>
        <w:rPr>
          <w:rFonts w:ascii="Arial" w:hAnsi="Arial" w:cs="Arial"/>
          <w:bCs w:val="0"/>
          <w:sz w:val="22"/>
          <w:szCs w:val="22"/>
        </w:rPr>
      </w:pPr>
      <w:bookmarkStart w:id="5" w:name="_Toc161942591"/>
      <w:r w:rsidRPr="00247E49">
        <w:rPr>
          <w:rFonts w:ascii="Arial" w:hAnsi="Arial" w:cs="Arial"/>
          <w:bCs w:val="0"/>
          <w:sz w:val="22"/>
          <w:szCs w:val="22"/>
        </w:rPr>
        <w:t>POTRDILO O UDELEŽBI PONUDNIKA NA PREDSTAVITVI PROJEKTA IN OGLEDU LOKACIJE</w:t>
      </w:r>
      <w:bookmarkEnd w:id="5"/>
    </w:p>
    <w:p w14:paraId="4DA5C4F4" w14:textId="77777777" w:rsidR="00615F70" w:rsidRPr="00247E49" w:rsidRDefault="00615F70" w:rsidP="00615F70">
      <w:pPr>
        <w:rPr>
          <w:rFonts w:ascii="Arial" w:hAnsi="Arial" w:cs="Arial"/>
          <w:lang w:eastAsia="sl-SI"/>
        </w:rPr>
      </w:pPr>
    </w:p>
    <w:p w14:paraId="6B81A3B9" w14:textId="77777777" w:rsidR="00615F70" w:rsidRPr="00247E49" w:rsidRDefault="00615F70" w:rsidP="00615F70">
      <w:pPr>
        <w:spacing w:after="0" w:line="240" w:lineRule="auto"/>
        <w:ind w:right="381"/>
        <w:jc w:val="both"/>
        <w:rPr>
          <w:rFonts w:ascii="Arial" w:eastAsia="Times New Roman" w:hAnsi="Arial" w:cs="Arial"/>
          <w:lang w:eastAsia="sl-SI"/>
        </w:rPr>
      </w:pPr>
      <w:r w:rsidRPr="00247E49">
        <w:rPr>
          <w:rFonts w:ascii="Arial" w:eastAsia="Times New Roman" w:hAnsi="Arial" w:cs="Arial"/>
          <w:lang w:eastAsia="sl-SI"/>
        </w:rPr>
        <w:t xml:space="preserve">Naročnik </w:t>
      </w:r>
      <w:r>
        <w:rPr>
          <w:rFonts w:ascii="Arial" w:eastAsia="Times New Roman" w:hAnsi="Arial" w:cs="Arial"/>
          <w:lang w:eastAsia="sl-SI"/>
        </w:rPr>
        <w:t>Občina Šoštanj, Trg svobode 12, 3325 Šoštanj</w:t>
      </w:r>
      <w:r w:rsidRPr="00247E49">
        <w:rPr>
          <w:rFonts w:ascii="Arial" w:eastAsia="Times New Roman" w:hAnsi="Arial" w:cs="Arial"/>
          <w:lang w:eastAsia="sl-SI"/>
        </w:rPr>
        <w:t>, potrjujemo, da se je zakoniti zastopnik ali od njega pooblaščena oseba:</w:t>
      </w:r>
    </w:p>
    <w:p w14:paraId="6772DD4D" w14:textId="77777777" w:rsidR="00615F70" w:rsidRPr="00247E49" w:rsidRDefault="00615F70" w:rsidP="00615F70">
      <w:pPr>
        <w:shd w:val="clear" w:color="auto" w:fill="FFFFFF" w:themeFill="background1"/>
        <w:spacing w:after="0" w:line="240" w:lineRule="auto"/>
        <w:ind w:right="381"/>
        <w:jc w:val="both"/>
        <w:rPr>
          <w:rFonts w:ascii="Arial" w:eastAsia="Times New Roman" w:hAnsi="Arial" w:cs="Arial"/>
          <w:lang w:eastAsia="sl-SI"/>
        </w:rPr>
      </w:pPr>
    </w:p>
    <w:p w14:paraId="3CA0BECC" w14:textId="77777777" w:rsidR="00615F70" w:rsidRPr="00247E49" w:rsidRDefault="00615F70" w:rsidP="00615F70">
      <w:pPr>
        <w:spacing w:after="0" w:line="240" w:lineRule="auto"/>
        <w:ind w:right="381"/>
        <w:jc w:val="both"/>
        <w:rPr>
          <w:rFonts w:ascii="Arial" w:eastAsia="Times New Roman" w:hAnsi="Arial" w:cs="Arial"/>
          <w:lang w:eastAsia="sl-SI"/>
        </w:rPr>
      </w:pPr>
    </w:p>
    <w:tbl>
      <w:tblPr>
        <w:tblW w:w="0" w:type="auto"/>
        <w:tblInd w:w="183" w:type="dxa"/>
        <w:tblLook w:val="01E0" w:firstRow="1" w:lastRow="1" w:firstColumn="1" w:lastColumn="1" w:noHBand="0" w:noVBand="0"/>
      </w:tblPr>
      <w:tblGrid>
        <w:gridCol w:w="5346"/>
        <w:gridCol w:w="3118"/>
      </w:tblGrid>
      <w:tr w:rsidR="00615F70" w:rsidRPr="00615F70" w14:paraId="534E4C67" w14:textId="77777777" w:rsidTr="001F337F">
        <w:trPr>
          <w:trHeight w:val="397"/>
        </w:trPr>
        <w:tc>
          <w:tcPr>
            <w:tcW w:w="5346" w:type="dxa"/>
            <w:tcBorders>
              <w:bottom w:val="single" w:sz="4" w:space="0" w:color="auto"/>
            </w:tcBorders>
            <w:shd w:val="clear" w:color="auto" w:fill="auto"/>
            <w:vAlign w:val="bottom"/>
          </w:tcPr>
          <w:p w14:paraId="7DC45A31" w14:textId="77777777" w:rsidR="00615F70" w:rsidRPr="00247E49" w:rsidRDefault="00615F70" w:rsidP="00615F70">
            <w:pPr>
              <w:autoSpaceDE w:val="0"/>
              <w:autoSpaceDN w:val="0"/>
              <w:adjustRightInd w:val="0"/>
              <w:spacing w:before="120" w:after="0" w:line="240" w:lineRule="auto"/>
              <w:ind w:right="380"/>
              <w:rPr>
                <w:rFonts w:ascii="Arial" w:eastAsia="Times New Roman" w:hAnsi="Arial" w:cs="Arial"/>
                <w:b/>
                <w:bCs/>
                <w:lang w:eastAsia="sl-SI"/>
              </w:rPr>
            </w:pPr>
          </w:p>
        </w:tc>
        <w:tc>
          <w:tcPr>
            <w:tcW w:w="3118" w:type="dxa"/>
            <w:shd w:val="clear" w:color="auto" w:fill="auto"/>
            <w:vAlign w:val="bottom"/>
          </w:tcPr>
          <w:p w14:paraId="70C511F1" w14:textId="77777777" w:rsidR="00615F70" w:rsidRPr="00615F70" w:rsidRDefault="00615F70" w:rsidP="00615F70">
            <w:pPr>
              <w:autoSpaceDE w:val="0"/>
              <w:autoSpaceDN w:val="0"/>
              <w:adjustRightInd w:val="0"/>
              <w:spacing w:before="120" w:after="0" w:line="240" w:lineRule="auto"/>
              <w:ind w:right="380"/>
              <w:rPr>
                <w:rFonts w:ascii="Arial" w:eastAsia="Times New Roman" w:hAnsi="Arial" w:cs="Arial"/>
                <w:b/>
                <w:bCs/>
                <w:lang w:eastAsia="sl-SI"/>
              </w:rPr>
            </w:pPr>
            <w:r w:rsidRPr="00615F70">
              <w:rPr>
                <w:rFonts w:ascii="Arial" w:eastAsia="Times New Roman" w:hAnsi="Arial" w:cs="Arial"/>
                <w:b/>
                <w:bCs/>
                <w:lang w:eastAsia="sl-SI"/>
              </w:rPr>
              <w:t>(naziv podjetja)</w:t>
            </w:r>
          </w:p>
        </w:tc>
      </w:tr>
      <w:tr w:rsidR="00615F70" w:rsidRPr="00615F70" w14:paraId="0103C7BA" w14:textId="77777777" w:rsidTr="001F337F">
        <w:trPr>
          <w:trHeight w:val="397"/>
        </w:trPr>
        <w:tc>
          <w:tcPr>
            <w:tcW w:w="5346" w:type="dxa"/>
            <w:tcBorders>
              <w:top w:val="single" w:sz="4" w:space="0" w:color="auto"/>
              <w:bottom w:val="single" w:sz="4" w:space="0" w:color="auto"/>
            </w:tcBorders>
            <w:shd w:val="clear" w:color="auto" w:fill="auto"/>
            <w:vAlign w:val="bottom"/>
          </w:tcPr>
          <w:p w14:paraId="7DD5DD03" w14:textId="77777777" w:rsidR="00615F70" w:rsidRPr="00615F70" w:rsidRDefault="00615F70" w:rsidP="00615F70">
            <w:pPr>
              <w:autoSpaceDE w:val="0"/>
              <w:autoSpaceDN w:val="0"/>
              <w:adjustRightInd w:val="0"/>
              <w:spacing w:before="120" w:after="0" w:line="240" w:lineRule="auto"/>
              <w:ind w:right="380"/>
              <w:rPr>
                <w:rFonts w:ascii="Arial" w:eastAsia="Times New Roman" w:hAnsi="Arial" w:cs="Arial"/>
                <w:b/>
                <w:bCs/>
                <w:lang w:eastAsia="sl-SI"/>
              </w:rPr>
            </w:pPr>
          </w:p>
        </w:tc>
        <w:tc>
          <w:tcPr>
            <w:tcW w:w="3118" w:type="dxa"/>
            <w:shd w:val="clear" w:color="auto" w:fill="auto"/>
            <w:vAlign w:val="bottom"/>
          </w:tcPr>
          <w:p w14:paraId="108CB4E1" w14:textId="77777777" w:rsidR="00615F70" w:rsidRPr="00615F70" w:rsidRDefault="00615F70" w:rsidP="00615F70">
            <w:pPr>
              <w:autoSpaceDE w:val="0"/>
              <w:autoSpaceDN w:val="0"/>
              <w:adjustRightInd w:val="0"/>
              <w:spacing w:before="120" w:after="0" w:line="240" w:lineRule="auto"/>
              <w:ind w:right="380"/>
              <w:rPr>
                <w:rFonts w:ascii="Arial" w:eastAsia="Times New Roman" w:hAnsi="Arial" w:cs="Arial"/>
                <w:b/>
                <w:bCs/>
                <w:lang w:eastAsia="sl-SI"/>
              </w:rPr>
            </w:pPr>
            <w:r w:rsidRPr="00615F70">
              <w:rPr>
                <w:rFonts w:ascii="Arial" w:eastAsia="Times New Roman" w:hAnsi="Arial" w:cs="Arial"/>
                <w:b/>
                <w:bCs/>
                <w:lang w:eastAsia="sl-SI"/>
              </w:rPr>
              <w:t>(naslov)</w:t>
            </w:r>
          </w:p>
        </w:tc>
      </w:tr>
      <w:tr w:rsidR="00615F70" w:rsidRPr="00247E49" w14:paraId="69A8F6E6" w14:textId="77777777" w:rsidTr="001F337F">
        <w:trPr>
          <w:trHeight w:val="397"/>
        </w:trPr>
        <w:tc>
          <w:tcPr>
            <w:tcW w:w="5346" w:type="dxa"/>
            <w:tcBorders>
              <w:top w:val="single" w:sz="4" w:space="0" w:color="auto"/>
              <w:bottom w:val="single" w:sz="4" w:space="0" w:color="auto"/>
            </w:tcBorders>
            <w:shd w:val="clear" w:color="auto" w:fill="auto"/>
            <w:vAlign w:val="bottom"/>
          </w:tcPr>
          <w:p w14:paraId="0911CF97" w14:textId="77777777" w:rsidR="00615F70" w:rsidRPr="00615F70" w:rsidRDefault="00615F70" w:rsidP="00615F70">
            <w:pPr>
              <w:autoSpaceDE w:val="0"/>
              <w:autoSpaceDN w:val="0"/>
              <w:adjustRightInd w:val="0"/>
              <w:spacing w:before="120" w:after="0" w:line="240" w:lineRule="auto"/>
              <w:ind w:right="380"/>
              <w:rPr>
                <w:rFonts w:ascii="Arial" w:eastAsia="Times New Roman" w:hAnsi="Arial" w:cs="Arial"/>
                <w:b/>
                <w:bCs/>
                <w:lang w:eastAsia="sl-SI"/>
              </w:rPr>
            </w:pPr>
          </w:p>
        </w:tc>
        <w:tc>
          <w:tcPr>
            <w:tcW w:w="3118" w:type="dxa"/>
            <w:shd w:val="clear" w:color="auto" w:fill="auto"/>
            <w:vAlign w:val="bottom"/>
          </w:tcPr>
          <w:p w14:paraId="0B557CFF" w14:textId="77777777" w:rsidR="00615F70" w:rsidRPr="00247E49" w:rsidRDefault="00615F70" w:rsidP="00615F70">
            <w:pPr>
              <w:autoSpaceDE w:val="0"/>
              <w:autoSpaceDN w:val="0"/>
              <w:adjustRightInd w:val="0"/>
              <w:spacing w:before="120" w:after="0" w:line="240" w:lineRule="auto"/>
              <w:ind w:right="380"/>
              <w:rPr>
                <w:rFonts w:ascii="Arial" w:eastAsia="Times New Roman" w:hAnsi="Arial" w:cs="Arial"/>
                <w:b/>
                <w:bCs/>
                <w:lang w:eastAsia="sl-SI"/>
              </w:rPr>
            </w:pPr>
            <w:r w:rsidRPr="00615F70">
              <w:rPr>
                <w:rFonts w:ascii="Arial" w:eastAsia="Times New Roman" w:hAnsi="Arial" w:cs="Arial"/>
                <w:b/>
                <w:bCs/>
                <w:lang w:eastAsia="sl-SI"/>
              </w:rPr>
              <w:t>(zakoniti zastopnik ali od njega pooblaščena oseba)</w:t>
            </w:r>
          </w:p>
        </w:tc>
      </w:tr>
    </w:tbl>
    <w:p w14:paraId="1214B6DA" w14:textId="77777777" w:rsidR="00615F70" w:rsidRPr="00247E49" w:rsidRDefault="00615F70" w:rsidP="00615F70">
      <w:pPr>
        <w:spacing w:after="0" w:line="240" w:lineRule="auto"/>
        <w:ind w:right="381"/>
        <w:jc w:val="both"/>
        <w:rPr>
          <w:rFonts w:ascii="Arial" w:eastAsia="Times New Roman" w:hAnsi="Arial" w:cs="Arial"/>
          <w:lang w:eastAsia="sl-SI"/>
        </w:rPr>
      </w:pPr>
    </w:p>
    <w:p w14:paraId="3FB78A88" w14:textId="77777777" w:rsidR="00615F70" w:rsidRPr="00247E49" w:rsidRDefault="00615F70" w:rsidP="00615F70">
      <w:pPr>
        <w:spacing w:after="0" w:line="240" w:lineRule="auto"/>
        <w:ind w:right="381"/>
        <w:jc w:val="both"/>
        <w:rPr>
          <w:rFonts w:ascii="Arial" w:eastAsia="Times New Roman" w:hAnsi="Arial" w:cs="Arial"/>
          <w:lang w:eastAsia="sl-SI"/>
        </w:rPr>
      </w:pPr>
    </w:p>
    <w:p w14:paraId="7F4A6C3A" w14:textId="77777777" w:rsidR="00615F70" w:rsidRPr="00247E49" w:rsidRDefault="00615F70" w:rsidP="00615F70">
      <w:pPr>
        <w:shd w:val="clear" w:color="auto" w:fill="FFFFFF" w:themeFill="background1"/>
        <w:spacing w:after="0" w:line="240" w:lineRule="auto"/>
        <w:ind w:right="381"/>
        <w:jc w:val="both"/>
        <w:rPr>
          <w:rFonts w:ascii="Arial" w:eastAsia="Times New Roman" w:hAnsi="Arial" w:cs="Arial"/>
          <w:lang w:eastAsia="sl-SI"/>
        </w:rPr>
      </w:pPr>
    </w:p>
    <w:p w14:paraId="6526F1B1" w14:textId="77777777" w:rsidR="00615F70" w:rsidRPr="00247E49" w:rsidRDefault="00615F70" w:rsidP="00615F70">
      <w:pPr>
        <w:spacing w:after="0" w:line="240" w:lineRule="auto"/>
        <w:ind w:right="381"/>
        <w:jc w:val="both"/>
        <w:rPr>
          <w:rFonts w:ascii="Arial" w:hAnsi="Arial" w:cs="Arial"/>
          <w:b/>
          <w:bCs/>
        </w:rPr>
      </w:pPr>
      <w:r w:rsidRPr="00247E49">
        <w:rPr>
          <w:rFonts w:ascii="Arial" w:eastAsia="Times New Roman" w:hAnsi="Arial" w:cs="Arial"/>
          <w:lang w:eastAsia="sl-SI"/>
        </w:rPr>
        <w:t>udeležilo predstavitve projekta</w:t>
      </w:r>
      <w:r>
        <w:rPr>
          <w:rFonts w:ascii="Arial" w:eastAsia="Times New Roman" w:hAnsi="Arial" w:cs="Arial"/>
          <w:lang w:eastAsia="sl-SI"/>
        </w:rPr>
        <w:t xml:space="preserve"> </w:t>
      </w:r>
      <w:r w:rsidRPr="00247E49">
        <w:rPr>
          <w:rFonts w:ascii="Arial" w:eastAsia="Times New Roman" w:hAnsi="Arial" w:cs="Arial"/>
          <w:b/>
          <w:bCs/>
          <w:lang w:eastAsia="sl-SI"/>
        </w:rPr>
        <w:t>»</w:t>
      </w:r>
      <w:r w:rsidRPr="00247E49">
        <w:rPr>
          <w:rFonts w:ascii="Arial" w:hAnsi="Arial" w:cs="Arial"/>
          <w:b/>
          <w:bCs/>
        </w:rPr>
        <w:t>P</w:t>
      </w:r>
      <w:r w:rsidRPr="00773BCE">
        <w:rPr>
          <w:rFonts w:ascii="Arial" w:hAnsi="Arial" w:cs="Arial"/>
          <w:b/>
          <w:bCs/>
        </w:rPr>
        <w:t>rizidava in rekonstrukcija OŠ Karla Destovnika-Kajuha Šoštanj</w:t>
      </w:r>
      <w:r w:rsidRPr="00247E49">
        <w:rPr>
          <w:rFonts w:ascii="Arial" w:hAnsi="Arial" w:cs="Arial"/>
          <w:b/>
          <w:bCs/>
        </w:rPr>
        <w:t>«,</w:t>
      </w:r>
    </w:p>
    <w:p w14:paraId="221300A0" w14:textId="77777777" w:rsidR="00615F70" w:rsidRPr="00247E49" w:rsidRDefault="00615F70" w:rsidP="00615F70">
      <w:pPr>
        <w:spacing w:after="0" w:line="240" w:lineRule="auto"/>
        <w:ind w:right="381"/>
        <w:jc w:val="both"/>
        <w:rPr>
          <w:rFonts w:ascii="Arial" w:hAnsi="Arial" w:cs="Arial"/>
        </w:rPr>
      </w:pPr>
    </w:p>
    <w:p w14:paraId="4E0BAE20" w14:textId="77777777" w:rsidR="00615F70" w:rsidRPr="00247E49" w:rsidRDefault="00615F70" w:rsidP="00615F70">
      <w:pPr>
        <w:spacing w:after="0" w:line="240" w:lineRule="auto"/>
        <w:ind w:right="381"/>
        <w:jc w:val="both"/>
        <w:rPr>
          <w:rFonts w:ascii="Arial" w:hAnsi="Arial" w:cs="Arial"/>
        </w:rPr>
      </w:pPr>
      <w:r w:rsidRPr="00247E49">
        <w:rPr>
          <w:rFonts w:ascii="Arial" w:hAnsi="Arial" w:cs="Arial"/>
        </w:rPr>
        <w:t xml:space="preserve">ki je potekalo dne __________ v Sejni </w:t>
      </w:r>
      <w:r>
        <w:rPr>
          <w:rFonts w:ascii="Arial" w:hAnsi="Arial" w:cs="Arial"/>
        </w:rPr>
        <w:t>sobi občine Šoštanj</w:t>
      </w:r>
      <w:r w:rsidRPr="00247E49">
        <w:rPr>
          <w:rFonts w:ascii="Arial" w:hAnsi="Arial" w:cs="Arial"/>
        </w:rPr>
        <w:t xml:space="preserve"> in na lokaciji objekta </w:t>
      </w:r>
      <w:r w:rsidRPr="004C6444">
        <w:rPr>
          <w:rFonts w:ascii="Arial" w:hAnsi="Arial" w:cs="Arial"/>
        </w:rPr>
        <w:t>naslovu Koroška cesta 7, 3325 Šoštanj.</w:t>
      </w:r>
    </w:p>
    <w:p w14:paraId="3123DDB7" w14:textId="77777777" w:rsidR="00615F70" w:rsidRPr="00247E49" w:rsidRDefault="00615F70" w:rsidP="00615F70">
      <w:pPr>
        <w:spacing w:after="0" w:line="240" w:lineRule="auto"/>
        <w:ind w:right="381"/>
        <w:jc w:val="both"/>
        <w:rPr>
          <w:rFonts w:ascii="Arial" w:hAnsi="Arial" w:cs="Arial"/>
        </w:rPr>
      </w:pPr>
    </w:p>
    <w:p w14:paraId="47FD7206" w14:textId="77777777" w:rsidR="00615F70" w:rsidRDefault="00615F70" w:rsidP="00615F70">
      <w:pPr>
        <w:spacing w:after="0" w:line="240" w:lineRule="auto"/>
        <w:ind w:right="381"/>
        <w:jc w:val="both"/>
        <w:rPr>
          <w:rFonts w:ascii="Arial" w:eastAsia="Times New Roman" w:hAnsi="Arial" w:cs="Arial"/>
          <w:b/>
          <w:bCs/>
          <w:lang w:eastAsia="sl-SI"/>
        </w:rPr>
      </w:pPr>
      <w:r w:rsidRPr="00247E49">
        <w:rPr>
          <w:rFonts w:ascii="Arial" w:eastAsia="Times New Roman" w:hAnsi="Arial" w:cs="Arial"/>
          <w:b/>
          <w:bCs/>
          <w:lang w:eastAsia="sl-SI"/>
        </w:rPr>
        <w:tab/>
      </w:r>
    </w:p>
    <w:p w14:paraId="610C2107" w14:textId="77777777" w:rsidR="00615F70" w:rsidRPr="00247E49" w:rsidRDefault="00615F70" w:rsidP="00615F70">
      <w:pPr>
        <w:spacing w:after="0" w:line="240" w:lineRule="auto"/>
        <w:ind w:right="381"/>
        <w:jc w:val="both"/>
        <w:rPr>
          <w:rFonts w:ascii="Arial" w:eastAsia="Times New Roman" w:hAnsi="Arial" w:cs="Arial"/>
          <w:b/>
          <w:bCs/>
          <w:lang w:eastAsia="sl-SI"/>
        </w:rPr>
      </w:pPr>
    </w:p>
    <w:p w14:paraId="295BE302" w14:textId="77777777" w:rsidR="00615F70" w:rsidRPr="004334E3" w:rsidRDefault="00615F70" w:rsidP="00615F70">
      <w:pPr>
        <w:tabs>
          <w:tab w:val="left" w:pos="3828"/>
        </w:tabs>
        <w:spacing w:after="0" w:line="240" w:lineRule="auto"/>
        <w:ind w:right="22"/>
        <w:jc w:val="both"/>
        <w:rPr>
          <w:rFonts w:ascii="Arial" w:eastAsia="Times New Roman" w:hAnsi="Arial" w:cs="Arial"/>
          <w:b/>
          <w:bCs/>
          <w:sz w:val="18"/>
          <w:szCs w:val="18"/>
          <w:lang w:eastAsia="sl-SI"/>
        </w:rPr>
      </w:pPr>
      <w:r w:rsidRPr="004334E3">
        <w:rPr>
          <w:rFonts w:ascii="Arial" w:eastAsia="Times New Roman" w:hAnsi="Arial" w:cs="Arial"/>
          <w:b/>
          <w:bCs/>
          <w:sz w:val="18"/>
          <w:szCs w:val="18"/>
          <w:lang w:eastAsia="sl-SI"/>
        </w:rPr>
        <w:t xml:space="preserve">Ime in priimek: </w:t>
      </w:r>
      <w:r w:rsidRPr="004334E3">
        <w:rPr>
          <w:rFonts w:ascii="Arial" w:eastAsia="Times New Roman" w:hAnsi="Arial" w:cs="Arial"/>
          <w:sz w:val="18"/>
          <w:szCs w:val="18"/>
          <w:lang w:eastAsia="sl-SI"/>
        </w:rPr>
        <w:t>________________________</w:t>
      </w:r>
    </w:p>
    <w:p w14:paraId="452098EC" w14:textId="77777777" w:rsidR="00615F70" w:rsidRPr="004334E3" w:rsidRDefault="00615F70" w:rsidP="00615F70">
      <w:pPr>
        <w:tabs>
          <w:tab w:val="left" w:pos="3828"/>
        </w:tabs>
        <w:spacing w:after="0" w:line="240" w:lineRule="auto"/>
        <w:ind w:right="22"/>
        <w:jc w:val="both"/>
        <w:rPr>
          <w:rFonts w:ascii="Arial" w:eastAsia="Times New Roman" w:hAnsi="Arial" w:cs="Arial"/>
          <w:i/>
          <w:iCs/>
          <w:sz w:val="18"/>
          <w:szCs w:val="18"/>
          <w:lang w:eastAsia="sl-SI"/>
        </w:rPr>
      </w:pPr>
      <w:r w:rsidRPr="004334E3">
        <w:rPr>
          <w:rFonts w:ascii="Arial" w:eastAsia="Times New Roman" w:hAnsi="Arial" w:cs="Arial"/>
          <w:i/>
          <w:iCs/>
          <w:sz w:val="18"/>
          <w:szCs w:val="18"/>
          <w:lang w:eastAsia="sl-SI"/>
        </w:rPr>
        <w:t>(oseba, pooblaščena za podpisovanje v imenu naročnika)</w:t>
      </w:r>
    </w:p>
    <w:p w14:paraId="0E975D5F" w14:textId="77777777" w:rsidR="00615F70" w:rsidRPr="004334E3" w:rsidRDefault="00615F70" w:rsidP="00615F70">
      <w:pPr>
        <w:spacing w:after="0" w:line="240" w:lineRule="auto"/>
        <w:ind w:left="4500" w:right="381" w:firstLine="360"/>
        <w:jc w:val="both"/>
        <w:rPr>
          <w:rFonts w:ascii="Arial" w:eastAsia="Times New Roman" w:hAnsi="Arial" w:cs="Arial"/>
          <w:i/>
          <w:iCs/>
          <w:sz w:val="18"/>
          <w:szCs w:val="18"/>
          <w:lang w:eastAsia="sl-SI"/>
        </w:rPr>
      </w:pPr>
    </w:p>
    <w:p w14:paraId="5FE5AB80" w14:textId="77777777" w:rsidR="00615F70" w:rsidRPr="004334E3" w:rsidRDefault="00615F70" w:rsidP="00615F70">
      <w:pPr>
        <w:spacing w:after="0" w:line="240" w:lineRule="auto"/>
        <w:ind w:left="4500" w:right="381" w:firstLine="360"/>
        <w:jc w:val="both"/>
        <w:rPr>
          <w:rFonts w:ascii="Arial" w:eastAsia="Times New Roman" w:hAnsi="Arial" w:cs="Arial"/>
          <w:i/>
          <w:iCs/>
          <w:sz w:val="18"/>
          <w:szCs w:val="18"/>
          <w:lang w:eastAsia="sl-SI"/>
        </w:rPr>
      </w:pPr>
    </w:p>
    <w:p w14:paraId="08F12ADD" w14:textId="77777777" w:rsidR="00615F70" w:rsidRPr="004334E3" w:rsidRDefault="00615F70" w:rsidP="00615F70">
      <w:pPr>
        <w:tabs>
          <w:tab w:val="left" w:pos="2694"/>
        </w:tabs>
        <w:spacing w:after="0" w:line="240" w:lineRule="auto"/>
        <w:ind w:right="22"/>
        <w:jc w:val="both"/>
        <w:rPr>
          <w:rFonts w:ascii="Arial" w:eastAsia="Times New Roman" w:hAnsi="Arial" w:cs="Arial"/>
          <w:b/>
          <w:bCs/>
          <w:sz w:val="18"/>
          <w:szCs w:val="18"/>
          <w:lang w:eastAsia="sl-SI"/>
        </w:rPr>
      </w:pPr>
      <w:r w:rsidRPr="004334E3">
        <w:rPr>
          <w:rFonts w:ascii="Arial" w:eastAsia="Times New Roman" w:hAnsi="Arial" w:cs="Arial"/>
          <w:b/>
          <w:bCs/>
          <w:sz w:val="18"/>
          <w:szCs w:val="18"/>
          <w:lang w:eastAsia="sl-SI"/>
        </w:rPr>
        <w:t>Podpis: ______________________________</w:t>
      </w:r>
    </w:p>
    <w:p w14:paraId="27062033" w14:textId="77777777" w:rsidR="00615F70" w:rsidRPr="004334E3" w:rsidRDefault="00615F70" w:rsidP="00615F70">
      <w:pPr>
        <w:spacing w:after="0" w:line="240" w:lineRule="auto"/>
        <w:ind w:right="381"/>
        <w:jc w:val="both"/>
        <w:rPr>
          <w:rFonts w:ascii="Arial" w:eastAsia="Times New Roman" w:hAnsi="Arial" w:cs="Arial"/>
          <w:i/>
          <w:iCs/>
          <w:sz w:val="18"/>
          <w:szCs w:val="18"/>
          <w:lang w:eastAsia="sl-SI"/>
        </w:rPr>
      </w:pPr>
      <w:r w:rsidRPr="004334E3">
        <w:rPr>
          <w:rFonts w:ascii="Arial" w:eastAsia="Times New Roman" w:hAnsi="Arial" w:cs="Arial"/>
          <w:i/>
          <w:iCs/>
          <w:sz w:val="18"/>
          <w:szCs w:val="18"/>
          <w:lang w:eastAsia="sl-SI"/>
        </w:rPr>
        <w:t>(oseba, pooblaščena za podpisovanje v imenu naročnika)</w:t>
      </w:r>
    </w:p>
    <w:p w14:paraId="310E1C0B" w14:textId="77777777" w:rsidR="00615F70" w:rsidRPr="004334E3" w:rsidRDefault="00615F70" w:rsidP="00615F70">
      <w:pPr>
        <w:spacing w:after="0" w:line="240" w:lineRule="auto"/>
        <w:ind w:right="382"/>
        <w:rPr>
          <w:rFonts w:ascii="Arial" w:eastAsia="Times New Roman" w:hAnsi="Arial" w:cs="Arial"/>
          <w:sz w:val="18"/>
          <w:szCs w:val="18"/>
          <w:lang w:eastAsia="sl-SI"/>
        </w:rPr>
      </w:pPr>
    </w:p>
    <w:p w14:paraId="11C0C36B" w14:textId="77777777" w:rsidR="00E47AF1" w:rsidRDefault="00E47AF1" w:rsidP="00615F70">
      <w:pPr>
        <w:rPr>
          <w:rFonts w:ascii="Arial" w:hAnsi="Arial" w:cs="Arial"/>
          <w:b/>
          <w:bCs/>
          <w:sz w:val="18"/>
          <w:szCs w:val="18"/>
        </w:rPr>
      </w:pPr>
    </w:p>
    <w:p w14:paraId="0556B1D5" w14:textId="3529702A" w:rsidR="00615F70" w:rsidRPr="004334E3" w:rsidRDefault="00615F70" w:rsidP="00615F70">
      <w:pPr>
        <w:rPr>
          <w:rFonts w:ascii="Arial" w:hAnsi="Arial" w:cs="Arial"/>
          <w:b/>
          <w:bCs/>
          <w:sz w:val="18"/>
          <w:szCs w:val="18"/>
        </w:rPr>
      </w:pPr>
      <w:r w:rsidRPr="004334E3">
        <w:rPr>
          <w:rFonts w:ascii="Arial" w:hAnsi="Arial" w:cs="Arial"/>
          <w:b/>
          <w:bCs/>
          <w:sz w:val="18"/>
          <w:szCs w:val="18"/>
        </w:rPr>
        <w:t xml:space="preserve">Kraj in datum: </w:t>
      </w:r>
      <w:r w:rsidRPr="004334E3">
        <w:rPr>
          <w:rFonts w:ascii="Arial" w:hAnsi="Arial" w:cs="Arial"/>
          <w:sz w:val="18"/>
          <w:szCs w:val="18"/>
        </w:rPr>
        <w:t>_____________</w:t>
      </w:r>
      <w:r w:rsidRPr="004334E3">
        <w:rPr>
          <w:rFonts w:ascii="Arial" w:hAnsi="Arial" w:cs="Arial"/>
          <w:b/>
          <w:bCs/>
          <w:sz w:val="18"/>
          <w:szCs w:val="18"/>
        </w:rPr>
        <w:tab/>
      </w:r>
    </w:p>
    <w:p w14:paraId="69F0F811" w14:textId="77777777" w:rsidR="00615F70" w:rsidRPr="004334E3" w:rsidRDefault="00615F70" w:rsidP="00615F70">
      <w:pPr>
        <w:rPr>
          <w:rFonts w:ascii="Arial" w:hAnsi="Arial" w:cs="Arial"/>
          <w:sz w:val="18"/>
          <w:szCs w:val="18"/>
          <w:lang w:eastAsia="sl-SI"/>
        </w:rPr>
      </w:pPr>
    </w:p>
    <w:p w14:paraId="5C698D26" w14:textId="77777777" w:rsidR="00615F70" w:rsidRPr="004334E3" w:rsidRDefault="00615F70" w:rsidP="00615F70">
      <w:pPr>
        <w:rPr>
          <w:rFonts w:ascii="Arial" w:hAnsi="Arial" w:cs="Arial"/>
          <w:sz w:val="18"/>
          <w:szCs w:val="18"/>
          <w:lang w:eastAsia="sl-SI"/>
        </w:rPr>
      </w:pPr>
    </w:p>
    <w:p w14:paraId="5858D700" w14:textId="77777777" w:rsidR="00615F70" w:rsidRPr="004334E3" w:rsidRDefault="00615F70" w:rsidP="00615F70">
      <w:pPr>
        <w:tabs>
          <w:tab w:val="left" w:pos="2694"/>
        </w:tabs>
        <w:spacing w:after="0" w:line="240" w:lineRule="auto"/>
        <w:ind w:right="22"/>
        <w:jc w:val="right"/>
        <w:rPr>
          <w:rFonts w:ascii="Arial" w:eastAsia="Times New Roman" w:hAnsi="Arial" w:cs="Arial"/>
          <w:b/>
          <w:bCs/>
          <w:sz w:val="18"/>
          <w:szCs w:val="18"/>
          <w:lang w:eastAsia="sl-SI"/>
        </w:rPr>
      </w:pPr>
      <w:r w:rsidRPr="004334E3">
        <w:rPr>
          <w:rFonts w:ascii="Arial" w:eastAsia="Times New Roman" w:hAnsi="Arial" w:cs="Arial"/>
          <w:b/>
          <w:bCs/>
          <w:sz w:val="18"/>
          <w:szCs w:val="18"/>
          <w:lang w:eastAsia="sl-SI"/>
        </w:rPr>
        <w:t xml:space="preserve"> Podpis: ______________________________</w:t>
      </w:r>
    </w:p>
    <w:p w14:paraId="633CFFED" w14:textId="77777777" w:rsidR="00615F70" w:rsidRPr="004334E3" w:rsidRDefault="00615F70" w:rsidP="00615F70">
      <w:pPr>
        <w:tabs>
          <w:tab w:val="left" w:pos="2694"/>
        </w:tabs>
        <w:spacing w:after="0" w:line="240" w:lineRule="auto"/>
        <w:ind w:right="22"/>
        <w:jc w:val="center"/>
        <w:rPr>
          <w:rFonts w:ascii="Arial" w:eastAsia="Times New Roman" w:hAnsi="Arial" w:cs="Arial"/>
          <w:i/>
          <w:iCs/>
          <w:sz w:val="18"/>
          <w:szCs w:val="18"/>
          <w:lang w:eastAsia="sl-SI"/>
        </w:rPr>
      </w:pPr>
      <w:r>
        <w:rPr>
          <w:rFonts w:ascii="Arial" w:eastAsia="Times New Roman" w:hAnsi="Arial" w:cs="Arial"/>
          <w:i/>
          <w:iCs/>
          <w:sz w:val="18"/>
          <w:szCs w:val="18"/>
          <w:lang w:eastAsia="sl-SI"/>
        </w:rPr>
        <w:t xml:space="preserve">                                                                                                            </w:t>
      </w:r>
      <w:r w:rsidRPr="004334E3">
        <w:rPr>
          <w:rFonts w:ascii="Arial" w:eastAsia="Times New Roman" w:hAnsi="Arial" w:cs="Arial"/>
          <w:i/>
          <w:iCs/>
          <w:sz w:val="18"/>
          <w:szCs w:val="18"/>
          <w:lang w:eastAsia="sl-SI"/>
        </w:rPr>
        <w:t>(zakoniti zastopnik podjetja</w:t>
      </w:r>
    </w:p>
    <w:p w14:paraId="36331AA3" w14:textId="77777777" w:rsidR="00615F70" w:rsidRPr="004334E3" w:rsidRDefault="00615F70" w:rsidP="00615F70">
      <w:pPr>
        <w:tabs>
          <w:tab w:val="left" w:pos="2694"/>
        </w:tabs>
        <w:spacing w:after="0" w:line="240" w:lineRule="auto"/>
        <w:ind w:right="22"/>
        <w:jc w:val="right"/>
        <w:rPr>
          <w:rFonts w:ascii="Arial" w:eastAsia="Times New Roman" w:hAnsi="Arial" w:cs="Arial"/>
          <w:i/>
          <w:iCs/>
          <w:sz w:val="18"/>
          <w:szCs w:val="18"/>
          <w:lang w:eastAsia="sl-SI"/>
        </w:rPr>
      </w:pPr>
      <w:r w:rsidRPr="004334E3">
        <w:rPr>
          <w:rFonts w:ascii="Arial" w:eastAsia="Times New Roman" w:hAnsi="Arial" w:cs="Arial"/>
          <w:i/>
          <w:iCs/>
          <w:sz w:val="18"/>
          <w:szCs w:val="18"/>
          <w:lang w:eastAsia="sl-SI"/>
        </w:rPr>
        <w:t xml:space="preserve"> ali oseba pooblaščena v imenu podjetja)</w:t>
      </w:r>
    </w:p>
    <w:p w14:paraId="6191BC80" w14:textId="77777777" w:rsidR="00615F70" w:rsidRPr="004334E3" w:rsidRDefault="00615F70" w:rsidP="00615F70">
      <w:pPr>
        <w:tabs>
          <w:tab w:val="left" w:pos="2694"/>
        </w:tabs>
        <w:spacing w:after="0" w:line="240" w:lineRule="auto"/>
        <w:ind w:right="22"/>
        <w:jc w:val="right"/>
        <w:rPr>
          <w:rFonts w:ascii="Arial" w:eastAsia="Times New Roman" w:hAnsi="Arial" w:cs="Arial"/>
          <w:i/>
          <w:iCs/>
          <w:sz w:val="18"/>
          <w:szCs w:val="18"/>
          <w:lang w:eastAsia="sl-SI"/>
        </w:rPr>
      </w:pPr>
    </w:p>
    <w:p w14:paraId="2EF959CF" w14:textId="77777777" w:rsidR="00615F70" w:rsidRPr="004334E3" w:rsidRDefault="00615F70" w:rsidP="00615F70">
      <w:pPr>
        <w:tabs>
          <w:tab w:val="left" w:pos="2694"/>
        </w:tabs>
        <w:spacing w:after="0" w:line="240" w:lineRule="auto"/>
        <w:ind w:right="22"/>
        <w:jc w:val="right"/>
        <w:rPr>
          <w:rFonts w:ascii="Arial" w:eastAsia="Times New Roman" w:hAnsi="Arial" w:cs="Arial"/>
          <w:b/>
          <w:bCs/>
          <w:sz w:val="18"/>
          <w:szCs w:val="18"/>
          <w:lang w:eastAsia="sl-SI"/>
        </w:rPr>
      </w:pPr>
    </w:p>
    <w:p w14:paraId="2EF735D6" w14:textId="77777777" w:rsidR="00615F70" w:rsidRPr="004334E3" w:rsidRDefault="00615F70" w:rsidP="00615F70">
      <w:pPr>
        <w:tabs>
          <w:tab w:val="left" w:pos="2694"/>
        </w:tabs>
        <w:spacing w:after="0" w:line="240" w:lineRule="auto"/>
        <w:ind w:right="22"/>
        <w:jc w:val="center"/>
        <w:rPr>
          <w:rFonts w:ascii="Arial" w:eastAsia="Times New Roman" w:hAnsi="Arial" w:cs="Arial"/>
          <w:b/>
          <w:bCs/>
          <w:sz w:val="18"/>
          <w:szCs w:val="18"/>
          <w:lang w:eastAsia="sl-SI"/>
        </w:rPr>
      </w:pPr>
      <w:r w:rsidRPr="004334E3">
        <w:rPr>
          <w:rFonts w:ascii="Arial" w:eastAsia="Times New Roman" w:hAnsi="Arial" w:cs="Arial"/>
          <w:b/>
          <w:bCs/>
          <w:sz w:val="18"/>
          <w:szCs w:val="18"/>
          <w:lang w:eastAsia="sl-SI"/>
        </w:rPr>
        <w:t xml:space="preserve">                                                                                                    Kraj in datum: ________________             </w:t>
      </w:r>
    </w:p>
    <w:p w14:paraId="5CD93233" w14:textId="77777777" w:rsidR="00615F70" w:rsidRPr="004334E3" w:rsidRDefault="00615F70" w:rsidP="00615F70">
      <w:pPr>
        <w:tabs>
          <w:tab w:val="left" w:pos="2694"/>
        </w:tabs>
        <w:spacing w:after="0" w:line="240" w:lineRule="auto"/>
        <w:ind w:right="22"/>
        <w:jc w:val="right"/>
        <w:rPr>
          <w:rFonts w:ascii="Arial" w:eastAsia="Times New Roman" w:hAnsi="Arial" w:cs="Arial"/>
          <w:b/>
          <w:bCs/>
          <w:sz w:val="18"/>
          <w:szCs w:val="18"/>
          <w:lang w:eastAsia="sl-SI"/>
        </w:rPr>
      </w:pPr>
      <w:r w:rsidRPr="004334E3">
        <w:rPr>
          <w:rFonts w:ascii="Arial" w:eastAsia="Times New Roman" w:hAnsi="Arial" w:cs="Arial"/>
          <w:b/>
          <w:bCs/>
          <w:sz w:val="18"/>
          <w:szCs w:val="18"/>
          <w:lang w:eastAsia="sl-SI"/>
        </w:rPr>
        <w:t xml:space="preserve">         </w:t>
      </w:r>
    </w:p>
    <w:p w14:paraId="1367B81B" w14:textId="77777777" w:rsidR="00615F70" w:rsidRPr="00247E49" w:rsidRDefault="00615F70" w:rsidP="00615F70">
      <w:pPr>
        <w:spacing w:after="0" w:line="240" w:lineRule="auto"/>
        <w:ind w:right="382"/>
        <w:jc w:val="right"/>
        <w:rPr>
          <w:rFonts w:ascii="Arial" w:eastAsia="Times New Roman" w:hAnsi="Arial" w:cs="Arial"/>
          <w:lang w:eastAsia="sl-SI"/>
        </w:rPr>
      </w:pPr>
    </w:p>
    <w:p w14:paraId="0D0E94AA" w14:textId="77777777" w:rsidR="00615F70" w:rsidRPr="00247E49" w:rsidRDefault="00615F70" w:rsidP="00615F70">
      <w:pPr>
        <w:rPr>
          <w:rFonts w:ascii="Arial" w:hAnsi="Arial" w:cs="Arial"/>
          <w:color w:val="00B050"/>
          <w:lang w:eastAsia="sl-SI"/>
        </w:rPr>
      </w:pPr>
    </w:p>
    <w:p w14:paraId="14D0C005" w14:textId="77777777" w:rsidR="00615F70" w:rsidRPr="00247E49" w:rsidRDefault="00615F70" w:rsidP="00615F70">
      <w:pPr>
        <w:rPr>
          <w:rFonts w:ascii="Arial" w:hAnsi="Arial" w:cs="Arial"/>
          <w:lang w:eastAsia="sl-SI"/>
        </w:rPr>
      </w:pPr>
    </w:p>
    <w:p w14:paraId="276340EE" w14:textId="77777777" w:rsidR="00615F70" w:rsidRPr="00247E49" w:rsidRDefault="00615F70" w:rsidP="00615F70">
      <w:pPr>
        <w:rPr>
          <w:rFonts w:ascii="Arial" w:hAnsi="Arial" w:cs="Arial"/>
        </w:rPr>
      </w:pPr>
    </w:p>
    <w:p w14:paraId="608AA722" w14:textId="77777777" w:rsidR="00615F70" w:rsidRDefault="00615F70" w:rsidP="00834D0B">
      <w:pPr>
        <w:jc w:val="both"/>
        <w:rPr>
          <w:rFonts w:ascii="Arial" w:hAnsi="Arial" w:cs="Arial"/>
          <w:i/>
        </w:rPr>
      </w:pPr>
    </w:p>
    <w:p w14:paraId="2E390E91" w14:textId="1897E85B" w:rsidR="00B22FCA" w:rsidRPr="001A4863" w:rsidRDefault="00691750" w:rsidP="00834D0B">
      <w:pPr>
        <w:jc w:val="both"/>
        <w:rPr>
          <w:rFonts w:ascii="Arial" w:hAnsi="Arial" w:cs="Arial"/>
          <w:i/>
        </w:rPr>
      </w:pPr>
      <w:r w:rsidRPr="00615F70">
        <w:rPr>
          <w:rFonts w:ascii="Arial" w:hAnsi="Arial" w:cs="Arial"/>
          <w:i/>
        </w:rPr>
        <w:lastRenderedPageBreak/>
        <w:t>O</w:t>
      </w:r>
      <w:r w:rsidR="00DE64D2" w:rsidRPr="00615F70">
        <w:rPr>
          <w:rFonts w:ascii="Arial" w:hAnsi="Arial" w:cs="Arial"/>
          <w:i/>
        </w:rPr>
        <w:t xml:space="preserve">brazec št: </w:t>
      </w:r>
      <w:r w:rsidR="00CC2AF4" w:rsidRPr="00615F70">
        <w:rPr>
          <w:rFonts w:ascii="Arial" w:hAnsi="Arial" w:cs="Arial"/>
          <w:i/>
        </w:rPr>
        <w:t>4</w:t>
      </w:r>
    </w:p>
    <w:p w14:paraId="4991C87F" w14:textId="4EC07216" w:rsidR="003B2CEB" w:rsidRPr="001A4863" w:rsidRDefault="00691750" w:rsidP="00694BB7">
      <w:pPr>
        <w:pStyle w:val="Naslov3"/>
        <w:jc w:val="center"/>
        <w:rPr>
          <w:rFonts w:ascii="Arial" w:hAnsi="Arial" w:cs="Arial"/>
          <w:color w:val="auto"/>
          <w:sz w:val="28"/>
          <w:szCs w:val="28"/>
          <w:u w:val="single"/>
        </w:rPr>
      </w:pPr>
      <w:bookmarkStart w:id="6" w:name="_Toc161942592"/>
      <w:r w:rsidRPr="001A4863">
        <w:rPr>
          <w:rFonts w:ascii="Arial" w:hAnsi="Arial" w:cs="Arial"/>
          <w:color w:val="auto"/>
          <w:sz w:val="28"/>
          <w:szCs w:val="28"/>
          <w:u w:val="single"/>
        </w:rPr>
        <w:t xml:space="preserve">SEZNAM </w:t>
      </w:r>
      <w:r w:rsidR="00F21A5B" w:rsidRPr="001A4863">
        <w:rPr>
          <w:rFonts w:ascii="Arial" w:hAnsi="Arial" w:cs="Arial"/>
          <w:color w:val="auto"/>
          <w:sz w:val="28"/>
          <w:szCs w:val="28"/>
          <w:u w:val="single"/>
        </w:rPr>
        <w:t xml:space="preserve">PONUDNIKOVIH </w:t>
      </w:r>
      <w:r w:rsidRPr="001A4863">
        <w:rPr>
          <w:rFonts w:ascii="Arial" w:hAnsi="Arial" w:cs="Arial"/>
          <w:color w:val="auto"/>
          <w:sz w:val="28"/>
          <w:szCs w:val="28"/>
          <w:u w:val="single"/>
        </w:rPr>
        <w:t>REFERENČNIH DEL</w:t>
      </w:r>
      <w:bookmarkEnd w:id="6"/>
    </w:p>
    <w:p w14:paraId="4B096FF3" w14:textId="77777777" w:rsidR="00FC49EF" w:rsidRPr="001A4863" w:rsidRDefault="00FC49EF" w:rsidP="00FC49EF">
      <w:pPr>
        <w:spacing w:after="0" w:line="240" w:lineRule="auto"/>
        <w:jc w:val="both"/>
        <w:textAlignment w:val="center"/>
        <w:rPr>
          <w:rFonts w:ascii="Arial" w:eastAsia="Calibri" w:hAnsi="Arial" w:cs="Arial"/>
          <w:position w:val="-2"/>
          <w:sz w:val="20"/>
          <w:szCs w:val="20"/>
        </w:rPr>
      </w:pPr>
    </w:p>
    <w:p w14:paraId="5FDE1552" w14:textId="77777777" w:rsidR="00B270D0" w:rsidRPr="001A4863" w:rsidRDefault="00B270D0" w:rsidP="00B270D0">
      <w:pPr>
        <w:pStyle w:val="Navadensplet"/>
        <w:spacing w:line="264" w:lineRule="auto"/>
        <w:jc w:val="both"/>
        <w:rPr>
          <w:rFonts w:ascii="Arial" w:hAnsi="Arial" w:cs="Arial"/>
          <w:sz w:val="22"/>
          <w:szCs w:val="22"/>
          <w:lang w:eastAsia="en-US"/>
        </w:rPr>
      </w:pPr>
      <w:r w:rsidRPr="001A4863">
        <w:rPr>
          <w:rFonts w:ascii="Arial" w:hAnsi="Arial" w:cs="Arial"/>
          <w:sz w:val="22"/>
          <w:szCs w:val="22"/>
          <w:lang w:eastAsia="en-US"/>
        </w:rPr>
        <w:t xml:space="preserve">Ponudnik vpiše referenčna dela skladna s Pogojem 8. </w:t>
      </w:r>
    </w:p>
    <w:p w14:paraId="7D7784C3" w14:textId="77777777" w:rsidR="00466050" w:rsidRPr="001A4863" w:rsidRDefault="00466050" w:rsidP="00F665CD">
      <w:pPr>
        <w:spacing w:after="0" w:line="240" w:lineRule="auto"/>
        <w:jc w:val="both"/>
        <w:rPr>
          <w:rFonts w:ascii="Arial" w:hAnsi="Arial" w:cs="Arial"/>
          <w:sz w:val="20"/>
          <w:szCs w:val="20"/>
        </w:rPr>
      </w:pPr>
    </w:p>
    <w:p w14:paraId="7FA3401A" w14:textId="77777777" w:rsidR="00FC49EF" w:rsidRPr="001A4863" w:rsidRDefault="00FC49EF" w:rsidP="004768BC">
      <w:pPr>
        <w:pStyle w:val="Odstavekseznama"/>
        <w:spacing w:after="0" w:line="240" w:lineRule="auto"/>
        <w:jc w:val="both"/>
        <w:textAlignment w:val="center"/>
        <w:rPr>
          <w:rFonts w:ascii="Arial" w:hAnsi="Arial" w:cs="Arial"/>
          <w:sz w:val="20"/>
          <w:szCs w:val="20"/>
        </w:rPr>
      </w:pPr>
    </w:p>
    <w:tbl>
      <w:tblPr>
        <w:tblStyle w:val="TableGridPHPDOCX"/>
        <w:tblW w:w="5318" w:type="pct"/>
        <w:tblInd w:w="-57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30"/>
        <w:gridCol w:w="2202"/>
        <w:gridCol w:w="1978"/>
        <w:gridCol w:w="1568"/>
        <w:gridCol w:w="1703"/>
        <w:gridCol w:w="1551"/>
      </w:tblGrid>
      <w:tr w:rsidR="00386DFC" w:rsidRPr="001A4863" w14:paraId="14FEDEF0" w14:textId="66737256" w:rsidTr="001661C8">
        <w:tc>
          <w:tcPr>
            <w:tcW w:w="32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73078D" w14:textId="54C29666" w:rsidR="00386DFC" w:rsidRPr="001A4863" w:rsidRDefault="00386DFC" w:rsidP="00386DFC">
            <w:pPr>
              <w:jc w:val="both"/>
              <w:rPr>
                <w:rFonts w:ascii="Arial" w:hAnsi="Arial" w:cs="Arial"/>
                <w:sz w:val="20"/>
                <w:szCs w:val="20"/>
              </w:rPr>
            </w:pPr>
            <w:r w:rsidRPr="001A4863">
              <w:rPr>
                <w:rFonts w:ascii="Arial" w:hAnsi="Arial" w:cs="Arial"/>
                <w:b/>
                <w:bCs/>
                <w:position w:val="-2"/>
                <w:sz w:val="20"/>
                <w:szCs w:val="20"/>
                <w:shd w:val="clear" w:color="auto" w:fill="CCCCCC"/>
              </w:rPr>
              <w:t>Zap. št.</w:t>
            </w:r>
          </w:p>
        </w:tc>
        <w:tc>
          <w:tcPr>
            <w:tcW w:w="114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41947BE1" w14:textId="77777777" w:rsidR="00386DFC" w:rsidRPr="001A4863" w:rsidRDefault="00386DFC" w:rsidP="00386DFC">
            <w:pPr>
              <w:jc w:val="center"/>
              <w:rPr>
                <w:rFonts w:ascii="Arial" w:hAnsi="Arial" w:cs="Arial"/>
                <w:b/>
                <w:sz w:val="20"/>
                <w:szCs w:val="20"/>
              </w:rPr>
            </w:pPr>
            <w:r w:rsidRPr="001A4863">
              <w:rPr>
                <w:rFonts w:ascii="Arial" w:hAnsi="Arial" w:cs="Arial"/>
                <w:b/>
                <w:sz w:val="20"/>
                <w:szCs w:val="20"/>
              </w:rPr>
              <w:t>Referenčni naročnik</w:t>
            </w:r>
          </w:p>
          <w:p w14:paraId="3CF56698" w14:textId="786147C4" w:rsidR="00386DFC" w:rsidRPr="001A4863" w:rsidRDefault="00386DFC" w:rsidP="00386DFC">
            <w:pPr>
              <w:jc w:val="center"/>
              <w:rPr>
                <w:rFonts w:ascii="Arial" w:hAnsi="Arial" w:cs="Arial"/>
                <w:bCs/>
                <w:sz w:val="20"/>
                <w:szCs w:val="20"/>
              </w:rPr>
            </w:pPr>
            <w:r w:rsidRPr="001A4863">
              <w:rPr>
                <w:rFonts w:ascii="Arial" w:hAnsi="Arial" w:cs="Arial"/>
                <w:bCs/>
                <w:sz w:val="20"/>
                <w:szCs w:val="20"/>
              </w:rPr>
              <w:t>(naziv, naslov)</w:t>
            </w:r>
          </w:p>
        </w:tc>
        <w:tc>
          <w:tcPr>
            <w:tcW w:w="102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3B13ABC" w14:textId="77777777" w:rsidR="00386DFC" w:rsidRPr="001A4863" w:rsidRDefault="00386DFC" w:rsidP="00386DFC">
            <w:pPr>
              <w:jc w:val="center"/>
              <w:rPr>
                <w:rFonts w:ascii="Arial" w:hAnsi="Arial" w:cs="Arial"/>
                <w:b/>
                <w:sz w:val="20"/>
                <w:szCs w:val="20"/>
              </w:rPr>
            </w:pPr>
            <w:r w:rsidRPr="001A4863">
              <w:rPr>
                <w:rFonts w:ascii="Arial" w:hAnsi="Arial" w:cs="Arial"/>
                <w:b/>
                <w:sz w:val="20"/>
                <w:szCs w:val="20"/>
              </w:rPr>
              <w:t>Vrsta dela</w:t>
            </w:r>
            <w:r>
              <w:rPr>
                <w:rFonts w:ascii="Arial" w:hAnsi="Arial" w:cs="Arial"/>
                <w:b/>
                <w:sz w:val="20"/>
                <w:szCs w:val="20"/>
              </w:rPr>
              <w:t xml:space="preserve"> z navedbo klasifikacije</w:t>
            </w:r>
          </w:p>
          <w:p w14:paraId="7DEC32F4" w14:textId="1126F1B3" w:rsidR="00386DFC" w:rsidRPr="001A4863" w:rsidRDefault="00386DFC" w:rsidP="00386DFC">
            <w:pPr>
              <w:jc w:val="center"/>
              <w:rPr>
                <w:rFonts w:ascii="Arial" w:hAnsi="Arial" w:cs="Arial"/>
                <w:b/>
                <w:sz w:val="20"/>
                <w:szCs w:val="20"/>
              </w:rPr>
            </w:pPr>
            <w:r w:rsidRPr="001A4863">
              <w:rPr>
                <w:rFonts w:ascii="Arial" w:hAnsi="Arial" w:cs="Arial"/>
                <w:bCs/>
                <w:sz w:val="20"/>
                <w:szCs w:val="20"/>
              </w:rPr>
              <w:t>(podroben opis vrste del, ki jih je izvedel izvajalec)</w:t>
            </w:r>
          </w:p>
        </w:tc>
        <w:tc>
          <w:tcPr>
            <w:tcW w:w="81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60FEE55B" w14:textId="1E132ABC" w:rsidR="00386DFC" w:rsidRPr="001A4863" w:rsidRDefault="00386DFC" w:rsidP="00386DFC">
            <w:pPr>
              <w:jc w:val="center"/>
              <w:rPr>
                <w:rFonts w:ascii="Arial" w:hAnsi="Arial" w:cs="Arial"/>
                <w:bCs/>
                <w:sz w:val="20"/>
                <w:szCs w:val="20"/>
              </w:rPr>
            </w:pPr>
            <w:r w:rsidRPr="00291CFA">
              <w:rPr>
                <w:rFonts w:eastAsia="Times New Roman" w:cstheme="minorHAnsi"/>
                <w:b/>
                <w:color w:val="000000" w:themeColor="text1"/>
                <w:sz w:val="20"/>
                <w:szCs w:val="20"/>
                <w:lang w:eastAsia="sl-SI"/>
              </w:rPr>
              <w:t xml:space="preserve">Bruto tlorisna kvadratura </w:t>
            </w:r>
          </w:p>
        </w:tc>
        <w:tc>
          <w:tcPr>
            <w:tcW w:w="88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17D5DAC9" w14:textId="23B85444" w:rsidR="00386DFC" w:rsidRPr="00482AA2" w:rsidRDefault="00386DFC" w:rsidP="00386DFC">
            <w:pPr>
              <w:jc w:val="center"/>
              <w:rPr>
                <w:rFonts w:ascii="Arial" w:hAnsi="Arial" w:cs="Arial"/>
                <w:b/>
                <w:sz w:val="20"/>
                <w:szCs w:val="20"/>
              </w:rPr>
            </w:pPr>
            <w:r w:rsidRPr="00386DFC">
              <w:rPr>
                <w:rFonts w:eastAsia="Times New Roman" w:cstheme="minorHAnsi"/>
                <w:b/>
                <w:color w:val="000000" w:themeColor="text1"/>
                <w:sz w:val="20"/>
                <w:szCs w:val="20"/>
                <w:lang w:eastAsia="sl-SI"/>
              </w:rPr>
              <w:t>Vrednost celotne investicije brez DDV</w:t>
            </w:r>
          </w:p>
        </w:tc>
        <w:tc>
          <w:tcPr>
            <w:tcW w:w="80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24EE68" w14:textId="77777777" w:rsidR="00386DFC" w:rsidRPr="001A4863" w:rsidRDefault="00386DFC" w:rsidP="00386DFC">
            <w:pPr>
              <w:jc w:val="center"/>
              <w:rPr>
                <w:rFonts w:ascii="Arial" w:hAnsi="Arial" w:cs="Arial"/>
                <w:b/>
                <w:sz w:val="20"/>
                <w:szCs w:val="20"/>
              </w:rPr>
            </w:pPr>
            <w:r w:rsidRPr="001A4863">
              <w:rPr>
                <w:rFonts w:ascii="Arial" w:hAnsi="Arial" w:cs="Arial"/>
                <w:b/>
                <w:sz w:val="20"/>
                <w:szCs w:val="20"/>
              </w:rPr>
              <w:t>Čas realizacije</w:t>
            </w:r>
          </w:p>
          <w:p w14:paraId="75F6498C" w14:textId="65DAC480" w:rsidR="00386DFC" w:rsidRPr="001A4863" w:rsidRDefault="00386DFC" w:rsidP="00386DFC">
            <w:pPr>
              <w:jc w:val="center"/>
              <w:rPr>
                <w:rFonts w:ascii="Arial" w:hAnsi="Arial" w:cs="Arial"/>
                <w:b/>
                <w:sz w:val="20"/>
                <w:szCs w:val="20"/>
              </w:rPr>
            </w:pPr>
            <w:r w:rsidRPr="001A4863">
              <w:rPr>
                <w:rFonts w:ascii="Arial" w:hAnsi="Arial" w:cs="Arial"/>
                <w:bCs/>
                <w:sz w:val="20"/>
                <w:szCs w:val="20"/>
              </w:rPr>
              <w:t>(od mesec_leto do mesec_leto)</w:t>
            </w:r>
          </w:p>
        </w:tc>
      </w:tr>
      <w:tr w:rsidR="00482AA2" w:rsidRPr="001A4863" w14:paraId="45FB7D7A" w14:textId="11F94407" w:rsidTr="00482AA2">
        <w:tc>
          <w:tcPr>
            <w:tcW w:w="3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B6905" w14:textId="77777777" w:rsidR="00482AA2" w:rsidRPr="001A4863" w:rsidRDefault="00482AA2" w:rsidP="00E51C59">
            <w:pPr>
              <w:jc w:val="both"/>
              <w:rPr>
                <w:rFonts w:ascii="Arial" w:hAnsi="Arial" w:cs="Arial"/>
                <w:sz w:val="20"/>
                <w:szCs w:val="20"/>
              </w:rPr>
            </w:pPr>
            <w:r w:rsidRPr="001A4863">
              <w:rPr>
                <w:rFonts w:ascii="Arial" w:hAnsi="Arial" w:cs="Arial"/>
                <w:b/>
                <w:bCs/>
                <w:position w:val="-2"/>
                <w:sz w:val="20"/>
                <w:szCs w:val="20"/>
              </w:rPr>
              <w:t>1</w:t>
            </w:r>
          </w:p>
        </w:tc>
        <w:tc>
          <w:tcPr>
            <w:tcW w:w="114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25F9AA" w14:textId="6295B88C" w:rsidR="00482AA2" w:rsidRPr="001A4863" w:rsidRDefault="00482AA2" w:rsidP="00E51C59">
            <w:pPr>
              <w:jc w:val="both"/>
              <w:rPr>
                <w:rFonts w:ascii="Arial" w:hAnsi="Arial" w:cs="Arial"/>
                <w:position w:val="-2"/>
                <w:sz w:val="20"/>
                <w:szCs w:val="20"/>
              </w:rPr>
            </w:pPr>
            <w:r w:rsidRPr="001A4863">
              <w:rPr>
                <w:rFonts w:ascii="Arial" w:hAnsi="Arial" w:cs="Arial"/>
                <w:position w:val="-2"/>
                <w:sz w:val="20"/>
                <w:szCs w:val="20"/>
              </w:rPr>
              <w:t> </w:t>
            </w:r>
          </w:p>
          <w:p w14:paraId="24D5D0BE" w14:textId="6B3124A0" w:rsidR="00482AA2" w:rsidRPr="001A4863" w:rsidRDefault="00482AA2" w:rsidP="00E51C59">
            <w:pPr>
              <w:jc w:val="both"/>
              <w:rPr>
                <w:rFonts w:ascii="Arial" w:hAnsi="Arial" w:cs="Arial"/>
                <w:position w:val="-2"/>
                <w:sz w:val="20"/>
                <w:szCs w:val="20"/>
              </w:rPr>
            </w:pPr>
          </w:p>
          <w:p w14:paraId="5756FA52" w14:textId="3ECE00B8" w:rsidR="00482AA2" w:rsidRPr="001A4863" w:rsidRDefault="00482AA2" w:rsidP="00E51C59">
            <w:pPr>
              <w:jc w:val="both"/>
              <w:rPr>
                <w:rFonts w:ascii="Arial" w:hAnsi="Arial" w:cs="Arial"/>
                <w:position w:val="-2"/>
                <w:sz w:val="20"/>
                <w:szCs w:val="20"/>
              </w:rPr>
            </w:pPr>
          </w:p>
          <w:p w14:paraId="7FFE6004" w14:textId="77777777" w:rsidR="00482AA2" w:rsidRPr="001A4863" w:rsidRDefault="00482AA2" w:rsidP="00E51C59">
            <w:pPr>
              <w:jc w:val="both"/>
              <w:rPr>
                <w:rFonts w:ascii="Arial" w:hAnsi="Arial" w:cs="Arial"/>
                <w:position w:val="-2"/>
                <w:sz w:val="20"/>
                <w:szCs w:val="20"/>
              </w:rPr>
            </w:pPr>
          </w:p>
          <w:p w14:paraId="21E30E00" w14:textId="77777777" w:rsidR="00482AA2" w:rsidRPr="001A4863" w:rsidRDefault="00482AA2" w:rsidP="00E51C59">
            <w:pPr>
              <w:jc w:val="both"/>
              <w:rPr>
                <w:rFonts w:ascii="Arial" w:hAnsi="Arial" w:cs="Arial"/>
                <w:position w:val="-2"/>
                <w:sz w:val="20"/>
                <w:szCs w:val="20"/>
              </w:rPr>
            </w:pPr>
          </w:p>
          <w:p w14:paraId="00B8A868" w14:textId="05E79F9D" w:rsidR="00482AA2" w:rsidRPr="001A4863" w:rsidRDefault="00482AA2" w:rsidP="00E51C59">
            <w:pPr>
              <w:jc w:val="both"/>
              <w:rPr>
                <w:rFonts w:ascii="Arial" w:hAnsi="Arial" w:cs="Arial"/>
                <w:sz w:val="20"/>
                <w:szCs w:val="20"/>
              </w:rPr>
            </w:pPr>
          </w:p>
        </w:tc>
        <w:tc>
          <w:tcPr>
            <w:tcW w:w="1027" w:type="pct"/>
            <w:tcBorders>
              <w:top w:val="inset" w:sz="7" w:space="0" w:color="000000"/>
              <w:left w:val="inset" w:sz="7" w:space="0" w:color="000000"/>
              <w:bottom w:val="inset" w:sz="7" w:space="0" w:color="000000"/>
              <w:right w:val="inset" w:sz="7" w:space="0" w:color="000000"/>
            </w:tcBorders>
          </w:tcPr>
          <w:p w14:paraId="071D7CEC" w14:textId="77777777" w:rsidR="00482AA2" w:rsidRPr="001A4863" w:rsidRDefault="00482AA2" w:rsidP="00E51C59">
            <w:pPr>
              <w:jc w:val="both"/>
              <w:rPr>
                <w:rFonts w:ascii="Arial" w:hAnsi="Arial" w:cs="Arial"/>
                <w:position w:val="-2"/>
                <w:sz w:val="20"/>
                <w:szCs w:val="20"/>
              </w:rPr>
            </w:pPr>
          </w:p>
        </w:tc>
        <w:tc>
          <w:tcPr>
            <w:tcW w:w="8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14B1D" w14:textId="4D2B09A2" w:rsidR="00482AA2" w:rsidRPr="001A4863" w:rsidRDefault="00482AA2" w:rsidP="00E51C59">
            <w:pPr>
              <w:jc w:val="both"/>
              <w:rPr>
                <w:rFonts w:ascii="Arial" w:hAnsi="Arial" w:cs="Arial"/>
                <w:sz w:val="20"/>
                <w:szCs w:val="20"/>
              </w:rPr>
            </w:pPr>
            <w:r w:rsidRPr="001A4863">
              <w:rPr>
                <w:rFonts w:ascii="Arial" w:hAnsi="Arial" w:cs="Arial"/>
                <w:position w:val="-2"/>
                <w:sz w:val="20"/>
                <w:szCs w:val="20"/>
              </w:rPr>
              <w:t> </w:t>
            </w:r>
          </w:p>
        </w:tc>
        <w:tc>
          <w:tcPr>
            <w:tcW w:w="8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B6D41" w14:textId="77777777" w:rsidR="00482AA2" w:rsidRPr="001A4863" w:rsidRDefault="00482AA2" w:rsidP="00E51C59">
            <w:pPr>
              <w:jc w:val="both"/>
              <w:rPr>
                <w:rFonts w:ascii="Arial" w:hAnsi="Arial" w:cs="Arial"/>
                <w:sz w:val="20"/>
                <w:szCs w:val="20"/>
              </w:rPr>
            </w:pPr>
            <w:r w:rsidRPr="001A4863">
              <w:rPr>
                <w:rFonts w:ascii="Arial" w:hAnsi="Arial" w:cs="Arial"/>
                <w:position w:val="-2"/>
                <w:sz w:val="20"/>
                <w:szCs w:val="20"/>
              </w:rPr>
              <w:t> </w:t>
            </w:r>
          </w:p>
        </w:tc>
        <w:tc>
          <w:tcPr>
            <w:tcW w:w="805" w:type="pct"/>
            <w:tcBorders>
              <w:top w:val="inset" w:sz="7" w:space="0" w:color="000000"/>
              <w:left w:val="inset" w:sz="7" w:space="0" w:color="000000"/>
              <w:bottom w:val="inset" w:sz="7" w:space="0" w:color="000000"/>
              <w:right w:val="inset" w:sz="7" w:space="0" w:color="000000"/>
            </w:tcBorders>
          </w:tcPr>
          <w:p w14:paraId="22B37B5D" w14:textId="77777777" w:rsidR="00482AA2" w:rsidRPr="001A4863" w:rsidRDefault="00482AA2" w:rsidP="00E51C59">
            <w:pPr>
              <w:jc w:val="both"/>
              <w:rPr>
                <w:rFonts w:ascii="Arial" w:hAnsi="Arial" w:cs="Arial"/>
                <w:position w:val="-2"/>
                <w:sz w:val="20"/>
                <w:szCs w:val="20"/>
              </w:rPr>
            </w:pPr>
          </w:p>
        </w:tc>
      </w:tr>
      <w:tr w:rsidR="00482AA2" w:rsidRPr="001A4863" w14:paraId="32EF0C28" w14:textId="55A81B91" w:rsidTr="00482AA2">
        <w:tc>
          <w:tcPr>
            <w:tcW w:w="3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98098" w14:textId="77777777" w:rsidR="00482AA2" w:rsidRPr="001A4863" w:rsidRDefault="00482AA2" w:rsidP="00E51C59">
            <w:pPr>
              <w:jc w:val="both"/>
              <w:rPr>
                <w:rFonts w:ascii="Arial" w:hAnsi="Arial" w:cs="Arial"/>
                <w:sz w:val="20"/>
                <w:szCs w:val="20"/>
              </w:rPr>
            </w:pPr>
            <w:r w:rsidRPr="001A4863">
              <w:rPr>
                <w:rFonts w:ascii="Arial" w:hAnsi="Arial" w:cs="Arial"/>
                <w:b/>
                <w:bCs/>
                <w:position w:val="-2"/>
                <w:sz w:val="20"/>
                <w:szCs w:val="20"/>
              </w:rPr>
              <w:t>2</w:t>
            </w:r>
          </w:p>
        </w:tc>
        <w:tc>
          <w:tcPr>
            <w:tcW w:w="114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E96C00" w14:textId="77777777" w:rsidR="00482AA2" w:rsidRPr="001A4863" w:rsidRDefault="00482AA2" w:rsidP="00E51C59">
            <w:pPr>
              <w:jc w:val="both"/>
              <w:rPr>
                <w:rFonts w:ascii="Arial" w:hAnsi="Arial" w:cs="Arial"/>
                <w:position w:val="-2"/>
                <w:sz w:val="20"/>
                <w:szCs w:val="20"/>
              </w:rPr>
            </w:pPr>
            <w:r w:rsidRPr="001A4863">
              <w:rPr>
                <w:rFonts w:ascii="Arial" w:hAnsi="Arial" w:cs="Arial"/>
                <w:position w:val="-2"/>
                <w:sz w:val="20"/>
                <w:szCs w:val="20"/>
              </w:rPr>
              <w:t> </w:t>
            </w:r>
          </w:p>
          <w:p w14:paraId="3CA1824A" w14:textId="77777777" w:rsidR="00482AA2" w:rsidRPr="001A4863" w:rsidRDefault="00482AA2" w:rsidP="00E51C59">
            <w:pPr>
              <w:jc w:val="both"/>
              <w:rPr>
                <w:rFonts w:ascii="Arial" w:hAnsi="Arial" w:cs="Arial"/>
                <w:position w:val="-2"/>
                <w:sz w:val="20"/>
                <w:szCs w:val="20"/>
              </w:rPr>
            </w:pPr>
          </w:p>
          <w:p w14:paraId="5FEA2DD4" w14:textId="77777777" w:rsidR="00482AA2" w:rsidRPr="001A4863" w:rsidRDefault="00482AA2" w:rsidP="00E51C59">
            <w:pPr>
              <w:jc w:val="both"/>
              <w:rPr>
                <w:rFonts w:ascii="Arial" w:hAnsi="Arial" w:cs="Arial"/>
                <w:sz w:val="20"/>
                <w:szCs w:val="20"/>
              </w:rPr>
            </w:pPr>
          </w:p>
          <w:p w14:paraId="603DAF19" w14:textId="77777777" w:rsidR="00482AA2" w:rsidRPr="001A4863" w:rsidRDefault="00482AA2" w:rsidP="00E51C59">
            <w:pPr>
              <w:jc w:val="both"/>
              <w:rPr>
                <w:rFonts w:ascii="Arial" w:hAnsi="Arial" w:cs="Arial"/>
                <w:sz w:val="20"/>
                <w:szCs w:val="20"/>
              </w:rPr>
            </w:pPr>
          </w:p>
          <w:p w14:paraId="739727CC" w14:textId="35ED009F" w:rsidR="00482AA2" w:rsidRPr="001A4863" w:rsidRDefault="00482AA2" w:rsidP="00E51C59">
            <w:pPr>
              <w:jc w:val="both"/>
              <w:rPr>
                <w:rFonts w:ascii="Arial" w:hAnsi="Arial" w:cs="Arial"/>
                <w:sz w:val="20"/>
                <w:szCs w:val="20"/>
              </w:rPr>
            </w:pPr>
          </w:p>
        </w:tc>
        <w:tc>
          <w:tcPr>
            <w:tcW w:w="1027" w:type="pct"/>
            <w:tcBorders>
              <w:top w:val="inset" w:sz="7" w:space="0" w:color="000000"/>
              <w:left w:val="inset" w:sz="7" w:space="0" w:color="000000"/>
              <w:bottom w:val="inset" w:sz="7" w:space="0" w:color="000000"/>
              <w:right w:val="inset" w:sz="7" w:space="0" w:color="000000"/>
            </w:tcBorders>
          </w:tcPr>
          <w:p w14:paraId="70A357BD" w14:textId="77777777" w:rsidR="00482AA2" w:rsidRPr="001A4863" w:rsidRDefault="00482AA2" w:rsidP="00E51C59">
            <w:pPr>
              <w:jc w:val="both"/>
              <w:rPr>
                <w:rFonts w:ascii="Arial" w:hAnsi="Arial" w:cs="Arial"/>
                <w:position w:val="-2"/>
                <w:sz w:val="20"/>
                <w:szCs w:val="20"/>
              </w:rPr>
            </w:pPr>
          </w:p>
        </w:tc>
        <w:tc>
          <w:tcPr>
            <w:tcW w:w="8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EC27C" w14:textId="0C7E9EEB" w:rsidR="00482AA2" w:rsidRPr="001A4863" w:rsidRDefault="00482AA2" w:rsidP="00E51C59">
            <w:pPr>
              <w:jc w:val="both"/>
              <w:rPr>
                <w:rFonts w:ascii="Arial" w:hAnsi="Arial" w:cs="Arial"/>
                <w:sz w:val="20"/>
                <w:szCs w:val="20"/>
              </w:rPr>
            </w:pPr>
            <w:r w:rsidRPr="001A4863">
              <w:rPr>
                <w:rFonts w:ascii="Arial" w:hAnsi="Arial" w:cs="Arial"/>
                <w:position w:val="-2"/>
                <w:sz w:val="20"/>
                <w:szCs w:val="20"/>
              </w:rPr>
              <w:t> </w:t>
            </w:r>
          </w:p>
        </w:tc>
        <w:tc>
          <w:tcPr>
            <w:tcW w:w="8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7CECF" w14:textId="77777777" w:rsidR="00482AA2" w:rsidRPr="001A4863" w:rsidRDefault="00482AA2" w:rsidP="00E51C59">
            <w:pPr>
              <w:jc w:val="both"/>
              <w:rPr>
                <w:rFonts w:ascii="Arial" w:hAnsi="Arial" w:cs="Arial"/>
                <w:sz w:val="20"/>
                <w:szCs w:val="20"/>
              </w:rPr>
            </w:pPr>
            <w:r w:rsidRPr="001A4863">
              <w:rPr>
                <w:rFonts w:ascii="Arial" w:hAnsi="Arial" w:cs="Arial"/>
                <w:position w:val="-2"/>
                <w:sz w:val="20"/>
                <w:szCs w:val="20"/>
              </w:rPr>
              <w:t> </w:t>
            </w:r>
          </w:p>
        </w:tc>
        <w:tc>
          <w:tcPr>
            <w:tcW w:w="805" w:type="pct"/>
            <w:tcBorders>
              <w:top w:val="inset" w:sz="7" w:space="0" w:color="000000"/>
              <w:left w:val="inset" w:sz="7" w:space="0" w:color="000000"/>
              <w:bottom w:val="inset" w:sz="7" w:space="0" w:color="000000"/>
              <w:right w:val="inset" w:sz="7" w:space="0" w:color="000000"/>
            </w:tcBorders>
          </w:tcPr>
          <w:p w14:paraId="2D367C18" w14:textId="77777777" w:rsidR="00482AA2" w:rsidRPr="001A4863" w:rsidRDefault="00482AA2" w:rsidP="00E51C59">
            <w:pPr>
              <w:jc w:val="both"/>
              <w:rPr>
                <w:rFonts w:ascii="Arial" w:hAnsi="Arial" w:cs="Arial"/>
                <w:position w:val="-2"/>
                <w:sz w:val="20"/>
                <w:szCs w:val="20"/>
              </w:rPr>
            </w:pPr>
          </w:p>
        </w:tc>
      </w:tr>
      <w:tr w:rsidR="00482AA2" w:rsidRPr="001A4863" w14:paraId="5BF6618A" w14:textId="258F0FB0" w:rsidTr="00482AA2">
        <w:tc>
          <w:tcPr>
            <w:tcW w:w="3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21979" w14:textId="77777777" w:rsidR="00482AA2" w:rsidRPr="001A4863" w:rsidRDefault="00482AA2" w:rsidP="00E51C59">
            <w:pPr>
              <w:jc w:val="both"/>
              <w:rPr>
                <w:rFonts w:ascii="Arial" w:hAnsi="Arial" w:cs="Arial"/>
                <w:sz w:val="20"/>
                <w:szCs w:val="20"/>
              </w:rPr>
            </w:pPr>
            <w:r w:rsidRPr="001A4863">
              <w:rPr>
                <w:rFonts w:ascii="Arial" w:hAnsi="Arial" w:cs="Arial"/>
                <w:b/>
                <w:bCs/>
                <w:position w:val="-2"/>
                <w:sz w:val="20"/>
                <w:szCs w:val="20"/>
              </w:rPr>
              <w:t>3</w:t>
            </w:r>
          </w:p>
        </w:tc>
        <w:tc>
          <w:tcPr>
            <w:tcW w:w="114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9D316" w14:textId="77777777" w:rsidR="00482AA2" w:rsidRPr="001A4863" w:rsidRDefault="00482AA2" w:rsidP="00E51C59">
            <w:pPr>
              <w:jc w:val="both"/>
              <w:rPr>
                <w:rFonts w:ascii="Arial" w:hAnsi="Arial" w:cs="Arial"/>
                <w:position w:val="-2"/>
                <w:sz w:val="20"/>
                <w:szCs w:val="20"/>
              </w:rPr>
            </w:pPr>
            <w:r w:rsidRPr="001A4863">
              <w:rPr>
                <w:rFonts w:ascii="Arial" w:hAnsi="Arial" w:cs="Arial"/>
                <w:position w:val="-2"/>
                <w:sz w:val="20"/>
                <w:szCs w:val="20"/>
              </w:rPr>
              <w:t> </w:t>
            </w:r>
          </w:p>
          <w:p w14:paraId="430A8F7B" w14:textId="39733C08" w:rsidR="00482AA2" w:rsidRPr="001A4863" w:rsidRDefault="00482AA2" w:rsidP="00E51C59">
            <w:pPr>
              <w:jc w:val="both"/>
              <w:rPr>
                <w:rFonts w:ascii="Arial" w:hAnsi="Arial" w:cs="Arial"/>
                <w:position w:val="-2"/>
                <w:sz w:val="20"/>
                <w:szCs w:val="20"/>
              </w:rPr>
            </w:pPr>
          </w:p>
          <w:p w14:paraId="14D2D29B" w14:textId="76E633A9" w:rsidR="00482AA2" w:rsidRPr="001A4863" w:rsidRDefault="00482AA2" w:rsidP="00E51C59">
            <w:pPr>
              <w:jc w:val="both"/>
              <w:rPr>
                <w:rFonts w:ascii="Arial" w:hAnsi="Arial" w:cs="Arial"/>
                <w:position w:val="-2"/>
                <w:sz w:val="20"/>
                <w:szCs w:val="20"/>
              </w:rPr>
            </w:pPr>
          </w:p>
          <w:p w14:paraId="7858D2CD" w14:textId="77777777" w:rsidR="00482AA2" w:rsidRPr="001A4863" w:rsidRDefault="00482AA2" w:rsidP="00E51C59">
            <w:pPr>
              <w:jc w:val="both"/>
              <w:rPr>
                <w:rFonts w:ascii="Arial" w:hAnsi="Arial" w:cs="Arial"/>
                <w:position w:val="-2"/>
                <w:sz w:val="20"/>
                <w:szCs w:val="20"/>
              </w:rPr>
            </w:pPr>
          </w:p>
          <w:p w14:paraId="2688009D" w14:textId="54E3D260" w:rsidR="00482AA2" w:rsidRPr="001A4863" w:rsidRDefault="00482AA2" w:rsidP="00E51C59">
            <w:pPr>
              <w:jc w:val="both"/>
              <w:rPr>
                <w:rFonts w:ascii="Arial" w:hAnsi="Arial" w:cs="Arial"/>
                <w:sz w:val="20"/>
                <w:szCs w:val="20"/>
              </w:rPr>
            </w:pPr>
          </w:p>
        </w:tc>
        <w:tc>
          <w:tcPr>
            <w:tcW w:w="1027" w:type="pct"/>
            <w:tcBorders>
              <w:top w:val="inset" w:sz="7" w:space="0" w:color="000000"/>
              <w:left w:val="inset" w:sz="7" w:space="0" w:color="000000"/>
              <w:bottom w:val="inset" w:sz="7" w:space="0" w:color="000000"/>
              <w:right w:val="inset" w:sz="7" w:space="0" w:color="000000"/>
            </w:tcBorders>
          </w:tcPr>
          <w:p w14:paraId="692AD896" w14:textId="77777777" w:rsidR="00482AA2" w:rsidRPr="001A4863" w:rsidRDefault="00482AA2" w:rsidP="00E51C59">
            <w:pPr>
              <w:jc w:val="both"/>
              <w:rPr>
                <w:rFonts w:ascii="Arial" w:hAnsi="Arial" w:cs="Arial"/>
                <w:position w:val="-2"/>
                <w:sz w:val="20"/>
                <w:szCs w:val="20"/>
              </w:rPr>
            </w:pPr>
          </w:p>
        </w:tc>
        <w:tc>
          <w:tcPr>
            <w:tcW w:w="8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C4FB7" w14:textId="1ED4EA3D" w:rsidR="00482AA2" w:rsidRPr="001A4863" w:rsidRDefault="00482AA2" w:rsidP="00E51C59">
            <w:pPr>
              <w:jc w:val="both"/>
              <w:rPr>
                <w:rFonts w:ascii="Arial" w:hAnsi="Arial" w:cs="Arial"/>
                <w:sz w:val="20"/>
                <w:szCs w:val="20"/>
              </w:rPr>
            </w:pPr>
            <w:r w:rsidRPr="001A4863">
              <w:rPr>
                <w:rFonts w:ascii="Arial" w:hAnsi="Arial" w:cs="Arial"/>
                <w:position w:val="-2"/>
                <w:sz w:val="20"/>
                <w:szCs w:val="20"/>
              </w:rPr>
              <w:t> </w:t>
            </w:r>
          </w:p>
        </w:tc>
        <w:tc>
          <w:tcPr>
            <w:tcW w:w="8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B00AB" w14:textId="77777777" w:rsidR="00482AA2" w:rsidRPr="001A4863" w:rsidRDefault="00482AA2" w:rsidP="00E51C59">
            <w:pPr>
              <w:jc w:val="both"/>
              <w:rPr>
                <w:rFonts w:ascii="Arial" w:hAnsi="Arial" w:cs="Arial"/>
                <w:sz w:val="20"/>
                <w:szCs w:val="20"/>
              </w:rPr>
            </w:pPr>
            <w:r w:rsidRPr="001A4863">
              <w:rPr>
                <w:rFonts w:ascii="Arial" w:hAnsi="Arial" w:cs="Arial"/>
                <w:position w:val="-2"/>
                <w:sz w:val="20"/>
                <w:szCs w:val="20"/>
              </w:rPr>
              <w:t> </w:t>
            </w:r>
          </w:p>
        </w:tc>
        <w:tc>
          <w:tcPr>
            <w:tcW w:w="805" w:type="pct"/>
            <w:tcBorders>
              <w:top w:val="inset" w:sz="7" w:space="0" w:color="000000"/>
              <w:left w:val="inset" w:sz="7" w:space="0" w:color="000000"/>
              <w:bottom w:val="inset" w:sz="7" w:space="0" w:color="000000"/>
              <w:right w:val="inset" w:sz="7" w:space="0" w:color="000000"/>
            </w:tcBorders>
          </w:tcPr>
          <w:p w14:paraId="7C599A7E" w14:textId="77777777" w:rsidR="00482AA2" w:rsidRPr="001A4863" w:rsidRDefault="00482AA2" w:rsidP="00E51C59">
            <w:pPr>
              <w:jc w:val="both"/>
              <w:rPr>
                <w:rFonts w:ascii="Arial" w:hAnsi="Arial" w:cs="Arial"/>
                <w:position w:val="-2"/>
                <w:sz w:val="20"/>
                <w:szCs w:val="20"/>
              </w:rPr>
            </w:pPr>
          </w:p>
        </w:tc>
      </w:tr>
    </w:tbl>
    <w:p w14:paraId="037DA5A6" w14:textId="77777777" w:rsidR="00B76DD8" w:rsidRPr="001A4863" w:rsidRDefault="00B76DD8" w:rsidP="00E51C59">
      <w:pPr>
        <w:jc w:val="both"/>
        <w:rPr>
          <w:rFonts w:ascii="Arial" w:hAnsi="Arial" w:cs="Arial"/>
          <w:sz w:val="20"/>
          <w:szCs w:val="20"/>
        </w:rPr>
      </w:pPr>
    </w:p>
    <w:p w14:paraId="0583870A" w14:textId="77777777" w:rsidR="00F21A5B" w:rsidRPr="001A4863" w:rsidRDefault="00F21A5B" w:rsidP="00F21A5B">
      <w:pPr>
        <w:spacing w:after="100" w:afterAutospacing="1"/>
        <w:rPr>
          <w:rFonts w:ascii="Arial" w:hAnsi="Arial" w:cs="Arial"/>
          <w:b/>
        </w:rPr>
      </w:pPr>
      <w:r w:rsidRPr="001A4863">
        <w:rPr>
          <w:rFonts w:ascii="Arial" w:hAnsi="Arial" w:cs="Arial"/>
          <w:b/>
        </w:rPr>
        <w:t>Izjavljamo, da so bile vsa dela izvedena po predpisih stroke in ustrezno zaključena.</w:t>
      </w:r>
    </w:p>
    <w:p w14:paraId="21E036C5" w14:textId="4084B787" w:rsidR="00F21A5B" w:rsidRPr="001A4863" w:rsidRDefault="00F21A5B" w:rsidP="00F21A5B">
      <w:pPr>
        <w:spacing w:after="100" w:afterAutospacing="1"/>
        <w:jc w:val="both"/>
        <w:rPr>
          <w:rFonts w:ascii="Arial" w:hAnsi="Arial" w:cs="Arial"/>
        </w:rPr>
      </w:pPr>
      <w:r w:rsidRPr="001A4863">
        <w:rPr>
          <w:rFonts w:ascii="Arial" w:hAnsi="Arial" w:cs="Arial"/>
        </w:rPr>
        <w:t>OPOZORILO! Za navedene reference je potrebno priložiti referenčna potrdila ponudnika, izdana s strani referenčnih naročnikov v smislu vsebine Obrazca št.</w:t>
      </w:r>
      <w:r w:rsidR="002A44CB" w:rsidRPr="001A4863">
        <w:rPr>
          <w:rFonts w:ascii="Arial" w:hAnsi="Arial" w:cs="Arial"/>
        </w:rPr>
        <w:t xml:space="preserve"> </w:t>
      </w:r>
      <w:r w:rsidR="00842AAB" w:rsidRPr="001A4863">
        <w:rPr>
          <w:rFonts w:ascii="Arial" w:hAnsi="Arial" w:cs="Arial"/>
        </w:rPr>
        <w:t>5</w:t>
      </w:r>
      <w:r w:rsidRPr="001A4863">
        <w:rPr>
          <w:rFonts w:ascii="Arial" w:hAnsi="Arial" w:cs="Arial"/>
        </w:rPr>
        <w:t xml:space="preserve">. </w:t>
      </w:r>
    </w:p>
    <w:p w14:paraId="7817C5C0" w14:textId="77777777" w:rsidR="002A44CB" w:rsidRPr="001A4863" w:rsidRDefault="002A44CB" w:rsidP="002A44CB">
      <w:pPr>
        <w:jc w:val="both"/>
        <w:rPr>
          <w:rFonts w:ascii="Arial" w:hAnsi="Arial" w:cs="Arial"/>
        </w:rPr>
      </w:pPr>
      <w:r w:rsidRPr="001A4863">
        <w:rPr>
          <w:rFonts w:ascii="Arial" w:hAnsi="Arial" w:cs="Arial"/>
          <w:i/>
          <w:iCs/>
        </w:rPr>
        <w:t>V primeru, če se ponudnik za izpolnjevanje pogoja sklicuje na podizvajalce, morajo ti izvesti storitev, za katero so izkazali sposobnost, skladno z 81. členom ZJN-3.</w:t>
      </w:r>
    </w:p>
    <w:p w14:paraId="0A3EF972" w14:textId="77777777" w:rsidR="00B079A9" w:rsidRPr="001A4863" w:rsidRDefault="00B079A9" w:rsidP="00261A39">
      <w:pPr>
        <w:spacing w:after="0"/>
        <w:jc w:val="both"/>
        <w:rPr>
          <w:rFonts w:ascii="Arial" w:hAnsi="Arial" w:cs="Arial"/>
          <w:i/>
          <w:sz w:val="20"/>
          <w:szCs w:val="20"/>
        </w:rPr>
      </w:pPr>
      <w:bookmarkStart w:id="7" w:name="_Hlk40780824"/>
    </w:p>
    <w:p w14:paraId="3075CB52" w14:textId="77777777" w:rsidR="00B079A9" w:rsidRPr="001A4863" w:rsidRDefault="00B079A9" w:rsidP="00261A39">
      <w:pPr>
        <w:spacing w:after="0"/>
        <w:jc w:val="both"/>
        <w:rPr>
          <w:rFonts w:ascii="Arial" w:hAnsi="Arial" w:cs="Arial"/>
          <w:i/>
          <w:sz w:val="20"/>
          <w:szCs w:val="20"/>
        </w:rPr>
      </w:pPr>
    </w:p>
    <w:p w14:paraId="25CE77EE" w14:textId="77777777" w:rsidR="00B079A9" w:rsidRPr="001A4863" w:rsidRDefault="00B079A9" w:rsidP="00261A39">
      <w:pPr>
        <w:spacing w:after="0"/>
        <w:jc w:val="both"/>
        <w:rPr>
          <w:rFonts w:ascii="Arial" w:hAnsi="Arial" w:cs="Arial"/>
          <w:i/>
          <w:sz w:val="20"/>
          <w:szCs w:val="20"/>
        </w:rPr>
      </w:pPr>
    </w:p>
    <w:p w14:paraId="13EAEE4C" w14:textId="77777777" w:rsidR="00B079A9" w:rsidRPr="001A4863" w:rsidRDefault="00B079A9" w:rsidP="00261A39">
      <w:pPr>
        <w:spacing w:after="0"/>
        <w:jc w:val="both"/>
        <w:rPr>
          <w:rFonts w:ascii="Arial" w:hAnsi="Arial" w:cs="Arial"/>
          <w:i/>
          <w:sz w:val="20"/>
          <w:szCs w:val="20"/>
        </w:rPr>
      </w:pPr>
    </w:p>
    <w:p w14:paraId="2D541771" w14:textId="77777777" w:rsidR="00B079A9" w:rsidRPr="001A4863" w:rsidRDefault="00B079A9" w:rsidP="00261A39">
      <w:pPr>
        <w:spacing w:after="0"/>
        <w:jc w:val="both"/>
        <w:rPr>
          <w:rFonts w:ascii="Arial" w:hAnsi="Arial" w:cs="Arial"/>
          <w:i/>
          <w:sz w:val="20"/>
          <w:szCs w:val="20"/>
        </w:rPr>
      </w:pPr>
    </w:p>
    <w:p w14:paraId="33954BD0" w14:textId="77777777" w:rsidR="00B079A9" w:rsidRPr="001A4863" w:rsidRDefault="00B079A9" w:rsidP="00261A39">
      <w:pPr>
        <w:spacing w:after="0"/>
        <w:jc w:val="both"/>
        <w:rPr>
          <w:rFonts w:ascii="Arial" w:hAnsi="Arial" w:cs="Arial"/>
          <w:i/>
          <w:sz w:val="20"/>
          <w:szCs w:val="20"/>
        </w:rPr>
      </w:pPr>
    </w:p>
    <w:p w14:paraId="317D28EF" w14:textId="77777777" w:rsidR="00B079A9" w:rsidRPr="001A4863" w:rsidRDefault="00B079A9" w:rsidP="00261A39">
      <w:pPr>
        <w:spacing w:after="0"/>
        <w:jc w:val="both"/>
        <w:rPr>
          <w:rFonts w:ascii="Arial" w:hAnsi="Arial" w:cs="Arial"/>
          <w:i/>
          <w:sz w:val="20"/>
          <w:szCs w:val="20"/>
        </w:rPr>
      </w:pPr>
    </w:p>
    <w:p w14:paraId="4E3B882C" w14:textId="77777777" w:rsidR="00B079A9" w:rsidRPr="001A4863" w:rsidRDefault="00B079A9" w:rsidP="00261A39">
      <w:pPr>
        <w:spacing w:after="0"/>
        <w:jc w:val="both"/>
        <w:rPr>
          <w:rFonts w:ascii="Arial" w:hAnsi="Arial" w:cs="Arial"/>
          <w:i/>
          <w:sz w:val="20"/>
          <w:szCs w:val="20"/>
        </w:rPr>
      </w:pPr>
    </w:p>
    <w:p w14:paraId="2E5FFBD2" w14:textId="77777777" w:rsidR="00B079A9" w:rsidRPr="001A4863" w:rsidRDefault="00B079A9" w:rsidP="00261A39">
      <w:pPr>
        <w:spacing w:after="0"/>
        <w:jc w:val="both"/>
        <w:rPr>
          <w:rFonts w:ascii="Arial" w:hAnsi="Arial" w:cs="Arial"/>
          <w:i/>
          <w:sz w:val="20"/>
          <w:szCs w:val="20"/>
        </w:rPr>
      </w:pPr>
    </w:p>
    <w:p w14:paraId="183969B7" w14:textId="77777777" w:rsidR="00B079A9" w:rsidRPr="001A4863" w:rsidRDefault="00B079A9" w:rsidP="00261A39">
      <w:pPr>
        <w:spacing w:after="0"/>
        <w:jc w:val="both"/>
        <w:rPr>
          <w:rFonts w:ascii="Arial" w:hAnsi="Arial" w:cs="Arial"/>
          <w:i/>
          <w:sz w:val="20"/>
          <w:szCs w:val="20"/>
        </w:rPr>
      </w:pPr>
    </w:p>
    <w:p w14:paraId="17AF5C8A" w14:textId="77777777" w:rsidR="00AD49D6" w:rsidRPr="001A4863" w:rsidRDefault="00AD49D6" w:rsidP="00261A39">
      <w:pPr>
        <w:spacing w:after="0"/>
        <w:jc w:val="both"/>
        <w:rPr>
          <w:rFonts w:ascii="Arial" w:hAnsi="Arial" w:cs="Arial"/>
          <w:i/>
          <w:sz w:val="20"/>
          <w:szCs w:val="20"/>
        </w:rPr>
      </w:pPr>
    </w:p>
    <w:p w14:paraId="60254CFA" w14:textId="6E3BBD6F" w:rsidR="003B2CEB" w:rsidRPr="001A4863" w:rsidRDefault="00393D51" w:rsidP="00834D0B">
      <w:pPr>
        <w:jc w:val="both"/>
        <w:rPr>
          <w:rFonts w:ascii="Arial" w:hAnsi="Arial" w:cs="Arial"/>
          <w:i/>
          <w:sz w:val="20"/>
          <w:szCs w:val="20"/>
        </w:rPr>
      </w:pPr>
      <w:r w:rsidRPr="001A4863">
        <w:rPr>
          <w:rFonts w:ascii="Arial" w:hAnsi="Arial" w:cs="Arial"/>
          <w:i/>
          <w:sz w:val="20"/>
          <w:szCs w:val="20"/>
        </w:rPr>
        <w:lastRenderedPageBreak/>
        <w:t xml:space="preserve">Obrazec št: </w:t>
      </w:r>
      <w:r w:rsidR="00842AAB" w:rsidRPr="001A4863">
        <w:rPr>
          <w:rFonts w:ascii="Arial" w:hAnsi="Arial" w:cs="Arial"/>
          <w:i/>
          <w:sz w:val="20"/>
          <w:szCs w:val="20"/>
        </w:rPr>
        <w:t>5</w:t>
      </w:r>
    </w:p>
    <w:p w14:paraId="2654082E" w14:textId="76D1FE82" w:rsidR="00261A39" w:rsidRPr="001A4863" w:rsidRDefault="00DD3231" w:rsidP="00261A39">
      <w:pPr>
        <w:pStyle w:val="Naslov3"/>
        <w:jc w:val="center"/>
        <w:rPr>
          <w:rFonts w:ascii="Arial" w:hAnsi="Arial" w:cs="Arial"/>
          <w:color w:val="auto"/>
          <w:sz w:val="28"/>
          <w:szCs w:val="28"/>
          <w:u w:val="single"/>
        </w:rPr>
      </w:pPr>
      <w:bookmarkStart w:id="8" w:name="_Toc161942593"/>
      <w:r w:rsidRPr="00FC0BDB">
        <w:rPr>
          <w:rFonts w:ascii="Arial" w:hAnsi="Arial" w:cs="Arial"/>
          <w:color w:val="auto"/>
          <w:sz w:val="28"/>
          <w:szCs w:val="28"/>
          <w:u w:val="single"/>
        </w:rPr>
        <w:t>REFERENČNO POTRDILO</w:t>
      </w:r>
      <w:bookmarkEnd w:id="8"/>
    </w:p>
    <w:p w14:paraId="2A59953F" w14:textId="575B32C2" w:rsidR="00B42155" w:rsidRPr="001A4863" w:rsidRDefault="00B42155" w:rsidP="00B42155">
      <w:pPr>
        <w:spacing w:before="225" w:after="225"/>
        <w:rPr>
          <w:rFonts w:ascii="Arial" w:eastAsia="Calibri" w:hAnsi="Arial" w:cs="Arial"/>
          <w:sz w:val="20"/>
          <w:szCs w:val="20"/>
          <w:u w:val="single"/>
        </w:rPr>
      </w:pPr>
      <w:r w:rsidRPr="001A4863">
        <w:rPr>
          <w:rFonts w:ascii="Arial" w:eastAsia="Calibri" w:hAnsi="Arial" w:cs="Arial"/>
          <w:b/>
          <w:bCs/>
          <w:sz w:val="20"/>
          <w:szCs w:val="20"/>
        </w:rPr>
        <w:t>Naziv in naslov potrjevalca reference:</w:t>
      </w:r>
      <w:r w:rsidR="009F0FBD" w:rsidRPr="001A4863">
        <w:rPr>
          <w:rFonts w:ascii="Arial" w:eastAsia="Calibri" w:hAnsi="Arial" w:cs="Arial"/>
          <w:sz w:val="20"/>
          <w:szCs w:val="20"/>
        </w:rPr>
        <w:t>_______________________________________</w:t>
      </w:r>
    </w:p>
    <w:p w14:paraId="49BF4D4E" w14:textId="2C5C0A17" w:rsidR="00B42155" w:rsidRPr="001A4863" w:rsidRDefault="00B42155" w:rsidP="00B42155">
      <w:pPr>
        <w:tabs>
          <w:tab w:val="left" w:pos="3686"/>
        </w:tabs>
        <w:rPr>
          <w:rFonts w:ascii="Arial" w:eastAsia="Calibri" w:hAnsi="Arial" w:cs="Arial"/>
          <w:b/>
          <w:bCs/>
          <w:sz w:val="20"/>
          <w:szCs w:val="20"/>
        </w:rPr>
      </w:pPr>
      <w:r w:rsidRPr="001A4863">
        <w:rPr>
          <w:rFonts w:ascii="Arial" w:eastAsia="Calibri" w:hAnsi="Arial" w:cs="Arial"/>
          <w:bCs/>
          <w:sz w:val="20"/>
          <w:szCs w:val="20"/>
        </w:rPr>
        <w:t>Kontaktna oseba referenčnega naročnika  in telefonska številka:</w:t>
      </w:r>
      <w:r w:rsidRPr="001A4863">
        <w:rPr>
          <w:rFonts w:ascii="Arial" w:eastAsia="Calibri" w:hAnsi="Arial" w:cs="Arial"/>
          <w:sz w:val="20"/>
          <w:szCs w:val="20"/>
        </w:rPr>
        <w:t xml:space="preserve"> …………………………</w:t>
      </w:r>
      <w:r w:rsidR="004B6CD8" w:rsidRPr="001A4863">
        <w:rPr>
          <w:rFonts w:ascii="Arial" w:eastAsia="Calibri" w:hAnsi="Arial" w:cs="Arial"/>
          <w:sz w:val="20"/>
          <w:szCs w:val="20"/>
        </w:rPr>
        <w:t>…</w:t>
      </w:r>
    </w:p>
    <w:p w14:paraId="4B0584C0" w14:textId="77777777" w:rsidR="00B42155" w:rsidRPr="001A4863" w:rsidRDefault="00B42155" w:rsidP="00B42155">
      <w:pPr>
        <w:rPr>
          <w:rFonts w:ascii="Arial" w:eastAsia="Arial" w:hAnsi="Arial" w:cs="Arial"/>
          <w:sz w:val="20"/>
          <w:szCs w:val="20"/>
        </w:rPr>
      </w:pPr>
      <w:r w:rsidRPr="001A4863">
        <w:rPr>
          <w:rFonts w:ascii="Arial" w:eastAsia="Arial" w:hAnsi="Arial" w:cs="Arial"/>
          <w:sz w:val="20"/>
          <w:szCs w:val="20"/>
        </w:rPr>
        <w:t>Pod kazensko in materialno odgovornostjo izjavljamo, da je podjetje</w:t>
      </w:r>
    </w:p>
    <w:p w14:paraId="2DC2844E" w14:textId="608D3E99" w:rsidR="00B42155" w:rsidRPr="001A4863" w:rsidRDefault="009F0FBD" w:rsidP="00B42155">
      <w:pPr>
        <w:rPr>
          <w:rFonts w:ascii="Arial" w:eastAsia="Arial" w:hAnsi="Arial" w:cs="Arial"/>
          <w:sz w:val="20"/>
          <w:szCs w:val="20"/>
        </w:rPr>
      </w:pP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t>_______________________________________________________________________</w:t>
      </w:r>
    </w:p>
    <w:p w14:paraId="3D228CA7" w14:textId="7653A88B" w:rsidR="004B6CD8" w:rsidRPr="001A4863" w:rsidRDefault="009F0FBD" w:rsidP="00B42155">
      <w:pPr>
        <w:rPr>
          <w:rFonts w:ascii="Arial" w:eastAsia="Arial" w:hAnsi="Arial" w:cs="Arial"/>
          <w:sz w:val="20"/>
          <w:szCs w:val="20"/>
        </w:rPr>
      </w:pPr>
      <w:r w:rsidRPr="001A4863">
        <w:rPr>
          <w:rFonts w:ascii="Arial" w:eastAsia="Arial" w:hAnsi="Arial" w:cs="Arial"/>
          <w:sz w:val="20"/>
          <w:szCs w:val="20"/>
        </w:rPr>
        <w:t xml:space="preserve">za nas kvalitetno in v skladu s pogodbo </w:t>
      </w:r>
      <w:r w:rsidR="004B6CD8" w:rsidRPr="001A4863">
        <w:rPr>
          <w:rFonts w:ascii="Arial" w:eastAsia="Arial" w:hAnsi="Arial" w:cs="Arial"/>
          <w:sz w:val="20"/>
          <w:szCs w:val="20"/>
        </w:rPr>
        <w:t>izvedlo</w:t>
      </w:r>
      <w:r w:rsidRPr="001A4863">
        <w:rPr>
          <w:rFonts w:ascii="Arial" w:eastAsia="Arial" w:hAnsi="Arial" w:cs="Arial"/>
          <w:sz w:val="20"/>
          <w:szCs w:val="20"/>
        </w:rPr>
        <w:t xml:space="preserve"> izgradnjo</w:t>
      </w:r>
      <w:r w:rsidR="004B6CD8" w:rsidRPr="001A4863">
        <w:rPr>
          <w:rFonts w:ascii="Arial" w:eastAsia="Arial" w:hAnsi="Arial" w:cs="Arial"/>
          <w:sz w:val="20"/>
          <w:szCs w:val="20"/>
        </w:rPr>
        <w:t>:</w:t>
      </w:r>
    </w:p>
    <w:p w14:paraId="06F81180" w14:textId="230D5107" w:rsidR="00B76DD8" w:rsidRPr="001A4863" w:rsidRDefault="00B76DD8" w:rsidP="00E51C59">
      <w:pPr>
        <w:spacing w:before="225" w:after="225" w:line="240" w:lineRule="auto"/>
        <w:jc w:val="both"/>
        <w:rPr>
          <w:rFonts w:ascii="Arial" w:hAnsi="Arial" w:cs="Arial"/>
          <w:sz w:val="20"/>
          <w:szCs w:val="20"/>
        </w:rPr>
      </w:pPr>
      <w:r w:rsidRPr="001A4863">
        <w:rPr>
          <w:rFonts w:ascii="Arial" w:hAnsi="Arial" w:cs="Arial"/>
          <w:sz w:val="20"/>
          <w:szCs w:val="20"/>
        </w:rPr>
        <w:t>-</w:t>
      </w:r>
      <w:r w:rsidR="00C0018D" w:rsidRPr="001A4863">
        <w:rPr>
          <w:rFonts w:ascii="Arial" w:hAnsi="Arial" w:cs="Arial"/>
          <w:sz w:val="20"/>
          <w:szCs w:val="20"/>
        </w:rPr>
        <w:t xml:space="preserve"> </w:t>
      </w:r>
      <w:r w:rsidRPr="001A4863">
        <w:rPr>
          <w:rFonts w:ascii="Arial" w:hAnsi="Arial" w:cs="Arial"/>
          <w:sz w:val="20"/>
          <w:szCs w:val="20"/>
        </w:rPr>
        <w:t>naziv objekta:</w:t>
      </w:r>
      <w:r w:rsidR="003E42A5" w:rsidRPr="001A4863">
        <w:rPr>
          <w:rFonts w:ascii="Arial" w:hAnsi="Arial" w:cs="Arial"/>
          <w:sz w:val="20"/>
          <w:szCs w:val="20"/>
        </w:rPr>
        <w:t xml:space="preserve"> ……………………………………………………………………………………..</w:t>
      </w:r>
    </w:p>
    <w:p w14:paraId="50EA2E38" w14:textId="6B66B4E9" w:rsidR="00097FAD" w:rsidRPr="001A4863" w:rsidRDefault="00097FAD" w:rsidP="00E51C59">
      <w:pPr>
        <w:spacing w:before="225" w:after="225" w:line="240" w:lineRule="auto"/>
        <w:jc w:val="both"/>
        <w:rPr>
          <w:rFonts w:ascii="Arial" w:hAnsi="Arial" w:cs="Arial"/>
          <w:sz w:val="20"/>
          <w:szCs w:val="20"/>
        </w:rPr>
      </w:pPr>
      <w:r w:rsidRPr="001A4863">
        <w:rPr>
          <w:rFonts w:ascii="Arial" w:hAnsi="Arial" w:cs="Arial"/>
          <w:sz w:val="20"/>
          <w:szCs w:val="20"/>
        </w:rPr>
        <w:t>- navedite šifro objekta skladno s Prilogo 1: Objekti, klasificirani glede na namen njihove uporabe Uredbe o razvrščanju objektov (Uradni list RS, št. 37/18):</w:t>
      </w:r>
    </w:p>
    <w:p w14:paraId="5E373751" w14:textId="528F60ED" w:rsidR="00097FAD" w:rsidRDefault="00097FAD" w:rsidP="00E51C59">
      <w:pPr>
        <w:spacing w:before="225" w:after="225" w:line="240" w:lineRule="auto"/>
        <w:jc w:val="both"/>
        <w:rPr>
          <w:rFonts w:ascii="Arial" w:hAnsi="Arial" w:cs="Arial"/>
          <w:sz w:val="20"/>
          <w:szCs w:val="20"/>
        </w:rPr>
      </w:pPr>
      <w:r w:rsidRPr="001A4863">
        <w:rPr>
          <w:rFonts w:ascii="Arial" w:hAnsi="Arial" w:cs="Arial"/>
          <w:sz w:val="20"/>
          <w:szCs w:val="20"/>
        </w:rPr>
        <w:t>………………………………………………………………………………………………………..</w:t>
      </w:r>
    </w:p>
    <w:p w14:paraId="3129F487" w14:textId="1FD60FBC" w:rsidR="00895584" w:rsidRPr="001A4863" w:rsidRDefault="00895584" w:rsidP="005F34D0">
      <w:pPr>
        <w:spacing w:before="225" w:after="225" w:line="240" w:lineRule="auto"/>
        <w:rPr>
          <w:rFonts w:ascii="Arial" w:hAnsi="Arial" w:cs="Arial"/>
          <w:sz w:val="20"/>
          <w:szCs w:val="20"/>
        </w:rPr>
      </w:pPr>
      <w:r w:rsidRPr="001A4863">
        <w:rPr>
          <w:rFonts w:ascii="Arial" w:hAnsi="Arial" w:cs="Arial"/>
          <w:sz w:val="20"/>
          <w:szCs w:val="20"/>
        </w:rPr>
        <w:t xml:space="preserve">- </w:t>
      </w:r>
      <w:r>
        <w:rPr>
          <w:rFonts w:ascii="Arial" w:hAnsi="Arial" w:cs="Arial"/>
          <w:sz w:val="20"/>
          <w:szCs w:val="20"/>
        </w:rPr>
        <w:t>v</w:t>
      </w:r>
      <w:r w:rsidR="005F34D0">
        <w:rPr>
          <w:rFonts w:ascii="Arial" w:hAnsi="Arial" w:cs="Arial"/>
          <w:sz w:val="20"/>
          <w:szCs w:val="20"/>
        </w:rPr>
        <w:t>rsta</w:t>
      </w:r>
      <w:r>
        <w:rPr>
          <w:rFonts w:ascii="Arial" w:hAnsi="Arial" w:cs="Arial"/>
          <w:sz w:val="20"/>
          <w:szCs w:val="20"/>
        </w:rPr>
        <w:t xml:space="preserve"> </w:t>
      </w:r>
      <w:r w:rsidRPr="001A4863">
        <w:rPr>
          <w:rFonts w:ascii="Arial" w:hAnsi="Arial" w:cs="Arial"/>
          <w:sz w:val="20"/>
          <w:szCs w:val="20"/>
        </w:rPr>
        <w:t>objekt</w:t>
      </w:r>
      <w:r>
        <w:rPr>
          <w:rFonts w:ascii="Arial" w:hAnsi="Arial" w:cs="Arial"/>
          <w:sz w:val="20"/>
          <w:szCs w:val="20"/>
        </w:rPr>
        <w:t>a</w:t>
      </w:r>
      <w:r w:rsidRPr="001A4863">
        <w:rPr>
          <w:rFonts w:ascii="Arial" w:hAnsi="Arial" w:cs="Arial"/>
          <w:sz w:val="20"/>
          <w:szCs w:val="20"/>
        </w:rPr>
        <w:t xml:space="preserve"> </w:t>
      </w:r>
      <w:r w:rsidRPr="00EE4BBD">
        <w:rPr>
          <w:rFonts w:ascii="Arial" w:hAnsi="Arial" w:cs="Arial"/>
          <w:sz w:val="20"/>
          <w:szCs w:val="20"/>
        </w:rPr>
        <w:t>(ustrezno obkroži)</w:t>
      </w:r>
      <w:r w:rsidRPr="001A4863">
        <w:rPr>
          <w:rFonts w:ascii="Arial" w:hAnsi="Arial" w:cs="Arial"/>
          <w:sz w:val="20"/>
          <w:szCs w:val="20"/>
        </w:rPr>
        <w:t xml:space="preserve">:                                </w:t>
      </w:r>
      <w:r w:rsidR="005F34D0">
        <w:rPr>
          <w:rFonts w:ascii="Arial" w:hAnsi="Arial" w:cs="Arial"/>
          <w:sz w:val="20"/>
          <w:szCs w:val="20"/>
        </w:rPr>
        <w:t>MANJ ZAHTEVEN</w:t>
      </w:r>
      <w:r w:rsidRPr="001A4863">
        <w:rPr>
          <w:rFonts w:ascii="Arial" w:hAnsi="Arial" w:cs="Arial"/>
          <w:sz w:val="20"/>
          <w:szCs w:val="20"/>
        </w:rPr>
        <w:t xml:space="preserve">   /   </w:t>
      </w:r>
      <w:r w:rsidR="005F34D0">
        <w:rPr>
          <w:rFonts w:ascii="Arial" w:hAnsi="Arial" w:cs="Arial"/>
          <w:sz w:val="20"/>
          <w:szCs w:val="20"/>
        </w:rPr>
        <w:t>ZAHTEVEN</w:t>
      </w:r>
    </w:p>
    <w:p w14:paraId="61865490" w14:textId="453EB4B1" w:rsidR="00BC2628" w:rsidRPr="001A4863" w:rsidRDefault="00BC2628" w:rsidP="00E51C59">
      <w:pPr>
        <w:spacing w:before="225" w:after="225" w:line="240" w:lineRule="auto"/>
        <w:jc w:val="both"/>
        <w:rPr>
          <w:rFonts w:ascii="Arial" w:hAnsi="Arial" w:cs="Arial"/>
          <w:sz w:val="20"/>
          <w:szCs w:val="20"/>
        </w:rPr>
      </w:pPr>
      <w:r w:rsidRPr="001A4863">
        <w:rPr>
          <w:rFonts w:ascii="Arial" w:hAnsi="Arial" w:cs="Arial"/>
          <w:sz w:val="20"/>
          <w:szCs w:val="20"/>
        </w:rPr>
        <w:t xml:space="preserve">- </w:t>
      </w:r>
      <w:r w:rsidR="004C06CA">
        <w:rPr>
          <w:rFonts w:ascii="Arial" w:hAnsi="Arial" w:cs="Arial"/>
          <w:sz w:val="20"/>
          <w:szCs w:val="20"/>
        </w:rPr>
        <w:t>bruto</w:t>
      </w:r>
      <w:r w:rsidR="000F32A5" w:rsidRPr="001A4863">
        <w:rPr>
          <w:rFonts w:ascii="Arial" w:hAnsi="Arial" w:cs="Arial"/>
          <w:sz w:val="20"/>
          <w:szCs w:val="20"/>
        </w:rPr>
        <w:t xml:space="preserve"> tlorisna površina objekta</w:t>
      </w:r>
      <w:r w:rsidR="009461B6">
        <w:rPr>
          <w:rFonts w:ascii="Arial" w:hAnsi="Arial" w:cs="Arial"/>
          <w:sz w:val="20"/>
          <w:szCs w:val="20"/>
        </w:rPr>
        <w:t xml:space="preserve"> </w:t>
      </w:r>
      <w:r w:rsidR="009461B6" w:rsidRPr="009461B6">
        <w:rPr>
          <w:rFonts w:ascii="Arial" w:hAnsi="Arial" w:cs="Arial"/>
          <w:sz w:val="20"/>
          <w:szCs w:val="20"/>
        </w:rPr>
        <w:t>(v m</w:t>
      </w:r>
      <w:r w:rsidR="009461B6" w:rsidRPr="009461B6">
        <w:rPr>
          <w:rFonts w:ascii="Arial" w:hAnsi="Arial" w:cs="Arial"/>
          <w:sz w:val="20"/>
          <w:szCs w:val="20"/>
          <w:vertAlign w:val="superscript"/>
        </w:rPr>
        <w:t>2</w:t>
      </w:r>
      <w:r w:rsidR="009461B6" w:rsidRPr="009461B6">
        <w:rPr>
          <w:rFonts w:ascii="Arial" w:hAnsi="Arial" w:cs="Arial"/>
          <w:sz w:val="20"/>
          <w:szCs w:val="20"/>
        </w:rPr>
        <w:t>)</w:t>
      </w:r>
      <w:r w:rsidRPr="001A4863">
        <w:rPr>
          <w:rFonts w:ascii="Arial" w:hAnsi="Arial" w:cs="Arial"/>
          <w:sz w:val="20"/>
          <w:szCs w:val="20"/>
        </w:rPr>
        <w:t>: ……………………………………………………………</w:t>
      </w:r>
    </w:p>
    <w:p w14:paraId="5CBF1819" w14:textId="1E4BD62D" w:rsidR="00CC42BD" w:rsidRPr="001A4863" w:rsidRDefault="00097FAD" w:rsidP="00905441">
      <w:pPr>
        <w:spacing w:before="225" w:after="225" w:line="240" w:lineRule="auto"/>
        <w:rPr>
          <w:rFonts w:ascii="Arial" w:hAnsi="Arial" w:cs="Arial"/>
          <w:sz w:val="20"/>
          <w:szCs w:val="20"/>
        </w:rPr>
      </w:pPr>
      <w:r w:rsidRPr="001A4863">
        <w:rPr>
          <w:rFonts w:ascii="Arial" w:hAnsi="Arial" w:cs="Arial"/>
          <w:sz w:val="20"/>
          <w:szCs w:val="20"/>
        </w:rPr>
        <w:t xml:space="preserve">- </w:t>
      </w:r>
      <w:r w:rsidR="00EA4303" w:rsidRPr="001A4863">
        <w:rPr>
          <w:rFonts w:ascii="Arial" w:hAnsi="Arial" w:cs="Arial"/>
          <w:sz w:val="20"/>
          <w:szCs w:val="20"/>
        </w:rPr>
        <w:t xml:space="preserve">je </w:t>
      </w:r>
      <w:r w:rsidR="00240BB6">
        <w:rPr>
          <w:rFonts w:ascii="Arial" w:hAnsi="Arial" w:cs="Arial"/>
          <w:sz w:val="20"/>
          <w:szCs w:val="20"/>
        </w:rPr>
        <w:t xml:space="preserve">bila izvedena rekonstrukcija </w:t>
      </w:r>
      <w:r w:rsidR="00EA4303" w:rsidRPr="001A4863">
        <w:rPr>
          <w:rFonts w:ascii="Arial" w:hAnsi="Arial" w:cs="Arial"/>
          <w:sz w:val="20"/>
          <w:szCs w:val="20"/>
        </w:rPr>
        <w:t>objekt</w:t>
      </w:r>
      <w:r w:rsidR="00240BB6">
        <w:rPr>
          <w:rFonts w:ascii="Arial" w:hAnsi="Arial" w:cs="Arial"/>
          <w:sz w:val="20"/>
          <w:szCs w:val="20"/>
        </w:rPr>
        <w:t>a</w:t>
      </w:r>
      <w:r w:rsidR="00EA4303" w:rsidRPr="001A4863">
        <w:rPr>
          <w:rFonts w:ascii="Arial" w:hAnsi="Arial" w:cs="Arial"/>
          <w:sz w:val="20"/>
          <w:szCs w:val="20"/>
        </w:rPr>
        <w:t xml:space="preserve"> </w:t>
      </w:r>
      <w:r w:rsidR="00905441" w:rsidRPr="00EE4BBD">
        <w:rPr>
          <w:rFonts w:ascii="Arial" w:hAnsi="Arial" w:cs="Arial"/>
          <w:sz w:val="20"/>
          <w:szCs w:val="20"/>
        </w:rPr>
        <w:t>(ustrezno obkroži)</w:t>
      </w:r>
      <w:r w:rsidR="00CC42BD" w:rsidRPr="001A4863">
        <w:rPr>
          <w:rFonts w:ascii="Arial" w:hAnsi="Arial" w:cs="Arial"/>
          <w:sz w:val="20"/>
          <w:szCs w:val="20"/>
        </w:rPr>
        <w:t xml:space="preserve">:                                </w:t>
      </w:r>
      <w:r w:rsidR="00EA4303" w:rsidRPr="001A4863">
        <w:rPr>
          <w:rFonts w:ascii="Arial" w:hAnsi="Arial" w:cs="Arial"/>
          <w:sz w:val="20"/>
          <w:szCs w:val="20"/>
        </w:rPr>
        <w:t>DA</w:t>
      </w:r>
      <w:r w:rsidR="00CC42BD" w:rsidRPr="001A4863">
        <w:rPr>
          <w:rFonts w:ascii="Arial" w:hAnsi="Arial" w:cs="Arial"/>
          <w:sz w:val="20"/>
          <w:szCs w:val="20"/>
        </w:rPr>
        <w:t xml:space="preserve">   /   </w:t>
      </w:r>
      <w:r w:rsidR="00EA4303" w:rsidRPr="001A4863">
        <w:rPr>
          <w:rFonts w:ascii="Arial" w:hAnsi="Arial" w:cs="Arial"/>
          <w:sz w:val="20"/>
          <w:szCs w:val="20"/>
        </w:rPr>
        <w:t>NE</w:t>
      </w:r>
      <w:r w:rsidR="00CC42BD" w:rsidRPr="001A4863">
        <w:rPr>
          <w:rFonts w:ascii="Arial" w:hAnsi="Arial" w:cs="Arial"/>
          <w:sz w:val="20"/>
          <w:szCs w:val="20"/>
        </w:rPr>
        <w:t xml:space="preserve"> </w:t>
      </w:r>
    </w:p>
    <w:p w14:paraId="74AB23BA" w14:textId="0300FF13" w:rsidR="00097FAD" w:rsidRPr="001A4863" w:rsidRDefault="00894DC2" w:rsidP="00EE4BBD">
      <w:pPr>
        <w:spacing w:before="225" w:after="225" w:line="240" w:lineRule="auto"/>
        <w:rPr>
          <w:rFonts w:ascii="Arial" w:hAnsi="Arial" w:cs="Arial"/>
          <w:sz w:val="20"/>
          <w:szCs w:val="20"/>
        </w:rPr>
      </w:pPr>
      <w:r w:rsidRPr="001A4863">
        <w:rPr>
          <w:rFonts w:ascii="Arial" w:hAnsi="Arial" w:cs="Arial"/>
          <w:sz w:val="20"/>
          <w:szCs w:val="20"/>
        </w:rPr>
        <w:t xml:space="preserve">- </w:t>
      </w:r>
      <w:r w:rsidR="00793373">
        <w:rPr>
          <w:rFonts w:ascii="Arial" w:hAnsi="Arial" w:cs="Arial"/>
          <w:sz w:val="20"/>
          <w:szCs w:val="20"/>
        </w:rPr>
        <w:t>p</w:t>
      </w:r>
      <w:r w:rsidR="00EE4BBD" w:rsidRPr="00EE4BBD">
        <w:rPr>
          <w:rFonts w:ascii="Arial" w:hAnsi="Arial" w:cs="Arial"/>
          <w:sz w:val="20"/>
          <w:szCs w:val="20"/>
        </w:rPr>
        <w:t>rojekt je obsegal rušitev tri ali več etažnega objekta (ustrezno obkroži)</w:t>
      </w:r>
      <w:r w:rsidRPr="001A4863">
        <w:rPr>
          <w:rFonts w:ascii="Arial" w:hAnsi="Arial" w:cs="Arial"/>
          <w:sz w:val="20"/>
          <w:szCs w:val="20"/>
        </w:rPr>
        <w:t xml:space="preserve">: </w:t>
      </w:r>
      <w:r w:rsidR="000E1039">
        <w:rPr>
          <w:rFonts w:ascii="Arial" w:hAnsi="Arial" w:cs="Arial"/>
          <w:sz w:val="20"/>
          <w:szCs w:val="20"/>
        </w:rPr>
        <w:t xml:space="preserve">        </w:t>
      </w:r>
      <w:r w:rsidR="000E1039" w:rsidRPr="001A4863">
        <w:rPr>
          <w:rFonts w:ascii="Arial" w:hAnsi="Arial" w:cs="Arial"/>
          <w:sz w:val="20"/>
          <w:szCs w:val="20"/>
        </w:rPr>
        <w:t xml:space="preserve">DA   /   NE </w:t>
      </w:r>
    </w:p>
    <w:p w14:paraId="05042CC3" w14:textId="16B43801" w:rsidR="00377B26" w:rsidRPr="001A4863" w:rsidRDefault="00377B26" w:rsidP="00377B26">
      <w:pPr>
        <w:spacing w:before="225" w:after="225" w:line="240" w:lineRule="auto"/>
        <w:jc w:val="both"/>
        <w:rPr>
          <w:rFonts w:ascii="Arial" w:hAnsi="Arial" w:cs="Arial"/>
          <w:sz w:val="20"/>
          <w:szCs w:val="20"/>
        </w:rPr>
      </w:pPr>
      <w:r w:rsidRPr="001A4863">
        <w:rPr>
          <w:rFonts w:ascii="Arial" w:hAnsi="Arial" w:cs="Arial"/>
          <w:sz w:val="20"/>
          <w:szCs w:val="20"/>
        </w:rPr>
        <w:t xml:space="preserve">- </w:t>
      </w:r>
      <w:r w:rsidR="00793373">
        <w:rPr>
          <w:rFonts w:ascii="Arial" w:hAnsi="Arial" w:cs="Arial"/>
          <w:sz w:val="20"/>
          <w:szCs w:val="20"/>
        </w:rPr>
        <w:t>v</w:t>
      </w:r>
      <w:r w:rsidR="00793373" w:rsidRPr="00793373">
        <w:rPr>
          <w:rFonts w:ascii="Arial" w:hAnsi="Arial" w:cs="Arial"/>
          <w:sz w:val="20"/>
          <w:szCs w:val="20"/>
        </w:rPr>
        <w:t>rednost celotne investicije brez DDV</w:t>
      </w:r>
      <w:r w:rsidRPr="001A4863">
        <w:rPr>
          <w:rFonts w:ascii="Arial" w:hAnsi="Arial" w:cs="Arial"/>
          <w:sz w:val="20"/>
          <w:szCs w:val="20"/>
        </w:rPr>
        <w:t>:</w:t>
      </w:r>
      <w:r w:rsidR="00793373">
        <w:rPr>
          <w:rFonts w:ascii="Arial" w:hAnsi="Arial" w:cs="Arial"/>
          <w:sz w:val="20"/>
          <w:szCs w:val="20"/>
        </w:rPr>
        <w:t xml:space="preserve">       </w:t>
      </w:r>
      <w:r w:rsidRPr="001A4863">
        <w:rPr>
          <w:rFonts w:ascii="Arial" w:hAnsi="Arial" w:cs="Arial"/>
          <w:sz w:val="20"/>
          <w:szCs w:val="20"/>
        </w:rPr>
        <w:t>………………………………………</w:t>
      </w:r>
    </w:p>
    <w:p w14:paraId="7F7F0778" w14:textId="6216A651" w:rsidR="00F51B25" w:rsidRPr="001A4863" w:rsidRDefault="00F51B25" w:rsidP="001D2DF3">
      <w:pPr>
        <w:spacing w:before="225" w:after="225" w:line="240" w:lineRule="auto"/>
        <w:jc w:val="both"/>
        <w:rPr>
          <w:rFonts w:ascii="Arial" w:hAnsi="Arial" w:cs="Arial"/>
          <w:b/>
          <w:sz w:val="20"/>
          <w:szCs w:val="20"/>
        </w:rPr>
      </w:pPr>
      <w:r w:rsidRPr="001A4863">
        <w:rPr>
          <w:rFonts w:ascii="Arial" w:hAnsi="Arial" w:cs="Arial"/>
          <w:sz w:val="20"/>
          <w:szCs w:val="20"/>
        </w:rPr>
        <w:t>- kraj izvedbe: ………….…………</w:t>
      </w:r>
      <w:r w:rsidR="00350D60" w:rsidRPr="001A4863">
        <w:rPr>
          <w:rFonts w:ascii="Arial" w:hAnsi="Arial" w:cs="Arial"/>
          <w:sz w:val="20"/>
          <w:szCs w:val="20"/>
        </w:rPr>
        <w:t>……………………………….……………………………</w:t>
      </w:r>
      <w:r w:rsidR="004B6CD8" w:rsidRPr="001A4863">
        <w:rPr>
          <w:rFonts w:ascii="Arial" w:hAnsi="Arial" w:cs="Arial"/>
          <w:sz w:val="20"/>
          <w:szCs w:val="20"/>
        </w:rPr>
        <w:t>…..</w:t>
      </w:r>
    </w:p>
    <w:p w14:paraId="0E143674" w14:textId="34DC7B4D" w:rsidR="00D317DF" w:rsidRPr="001A4863" w:rsidRDefault="00D317DF" w:rsidP="006D6497">
      <w:pPr>
        <w:tabs>
          <w:tab w:val="left" w:pos="3686"/>
        </w:tabs>
        <w:rPr>
          <w:rFonts w:ascii="Arial" w:hAnsi="Arial" w:cs="Arial"/>
          <w:sz w:val="20"/>
          <w:szCs w:val="20"/>
        </w:rPr>
      </w:pPr>
      <w:r w:rsidRPr="001A4863">
        <w:rPr>
          <w:rFonts w:ascii="Arial" w:hAnsi="Arial" w:cs="Arial"/>
          <w:sz w:val="20"/>
          <w:szCs w:val="20"/>
        </w:rPr>
        <w:t>- čas izvedbe projekta (od mesec/leto - do mesec/ leto): ……………………………………</w:t>
      </w:r>
      <w:r w:rsidR="004B6CD8" w:rsidRPr="001A4863">
        <w:rPr>
          <w:rFonts w:ascii="Arial" w:hAnsi="Arial" w:cs="Arial"/>
          <w:sz w:val="20"/>
          <w:szCs w:val="20"/>
        </w:rPr>
        <w:t>…</w:t>
      </w:r>
    </w:p>
    <w:p w14:paraId="6A0E5625" w14:textId="77777777" w:rsidR="00261A39" w:rsidRPr="001A4863" w:rsidRDefault="00261A39" w:rsidP="00261A39">
      <w:pPr>
        <w:spacing w:before="225" w:after="225" w:line="240" w:lineRule="auto"/>
        <w:jc w:val="both"/>
        <w:rPr>
          <w:rFonts w:ascii="Arial" w:hAnsi="Arial" w:cs="Arial"/>
          <w:sz w:val="20"/>
          <w:szCs w:val="20"/>
        </w:rPr>
      </w:pPr>
      <w:r w:rsidRPr="001A4863">
        <w:rPr>
          <w:rFonts w:ascii="Arial" w:hAnsi="Arial" w:cs="Arial"/>
          <w:sz w:val="20"/>
          <w:szCs w:val="20"/>
        </w:rPr>
        <w:t>- uporabno dovoljenje:            DA, št. UD…………………….. z dne ……………………</w:t>
      </w:r>
      <w:r w:rsidRPr="001A4863">
        <w:rPr>
          <w:rFonts w:ascii="Arial" w:hAnsi="Arial" w:cs="Arial"/>
          <w:sz w:val="20"/>
          <w:szCs w:val="20"/>
        </w:rPr>
        <w:tab/>
      </w:r>
      <w:r w:rsidRPr="001A4863">
        <w:rPr>
          <w:rFonts w:ascii="Arial" w:hAnsi="Arial" w:cs="Arial"/>
          <w:sz w:val="20"/>
          <w:szCs w:val="20"/>
        </w:rPr>
        <w:tab/>
        <w:t>NE</w:t>
      </w:r>
    </w:p>
    <w:p w14:paraId="430BAA06" w14:textId="21A967FC" w:rsidR="00261A39" w:rsidRPr="001A4863" w:rsidRDefault="00261A39" w:rsidP="00261A39">
      <w:pPr>
        <w:spacing w:before="225" w:after="225" w:line="240" w:lineRule="auto"/>
        <w:jc w:val="both"/>
        <w:rPr>
          <w:rFonts w:ascii="Arial" w:hAnsi="Arial" w:cs="Arial"/>
          <w:sz w:val="20"/>
          <w:szCs w:val="20"/>
        </w:rPr>
      </w:pPr>
      <w:r w:rsidRPr="001A4863">
        <w:rPr>
          <w:rFonts w:ascii="Arial" w:hAnsi="Arial" w:cs="Arial"/>
          <w:sz w:val="20"/>
          <w:szCs w:val="20"/>
        </w:rPr>
        <w:t xml:space="preserve">- </w:t>
      </w:r>
      <w:r w:rsidR="00C2303C">
        <w:rPr>
          <w:rFonts w:ascii="Arial" w:hAnsi="Arial" w:cs="Arial"/>
          <w:sz w:val="20"/>
          <w:szCs w:val="20"/>
        </w:rPr>
        <w:t>Potrdilo</w:t>
      </w:r>
      <w:r w:rsidRPr="001A4863">
        <w:rPr>
          <w:rFonts w:ascii="Arial" w:hAnsi="Arial" w:cs="Arial"/>
          <w:sz w:val="20"/>
          <w:szCs w:val="20"/>
        </w:rPr>
        <w:t xml:space="preserve"> o prevzemu del:      DA, številka ………………….. z dne ……………………</w:t>
      </w:r>
      <w:r w:rsidRPr="001A4863">
        <w:rPr>
          <w:rFonts w:ascii="Arial" w:hAnsi="Arial" w:cs="Arial"/>
          <w:sz w:val="20"/>
          <w:szCs w:val="20"/>
        </w:rPr>
        <w:tab/>
      </w:r>
      <w:r w:rsidRPr="001A4863">
        <w:rPr>
          <w:rFonts w:ascii="Arial" w:hAnsi="Arial" w:cs="Arial"/>
          <w:sz w:val="20"/>
          <w:szCs w:val="20"/>
        </w:rPr>
        <w:tab/>
        <w:t>NE</w:t>
      </w:r>
    </w:p>
    <w:p w14:paraId="6C2BFCE5" w14:textId="77777777" w:rsidR="00261EEA" w:rsidRPr="001A4863" w:rsidRDefault="00261EEA" w:rsidP="00261EEA">
      <w:pPr>
        <w:tabs>
          <w:tab w:val="left" w:pos="3686"/>
        </w:tabs>
        <w:rPr>
          <w:rFonts w:ascii="Arial" w:hAnsi="Arial" w:cs="Arial"/>
          <w:b/>
          <w:sz w:val="20"/>
          <w:szCs w:val="20"/>
        </w:rPr>
      </w:pPr>
      <w:r w:rsidRPr="001A4863">
        <w:rPr>
          <w:rFonts w:ascii="Arial" w:hAnsi="Arial" w:cs="Arial"/>
          <w:sz w:val="20"/>
          <w:szCs w:val="20"/>
        </w:rPr>
        <w:t xml:space="preserve">- kratek tehnični opis izvedbe </w:t>
      </w:r>
    </w:p>
    <w:p w14:paraId="6E91CF74" w14:textId="0EB799BC" w:rsidR="00261EEA" w:rsidRPr="001A4863" w:rsidRDefault="00261EEA" w:rsidP="00261EEA">
      <w:pPr>
        <w:tabs>
          <w:tab w:val="left" w:pos="3686"/>
        </w:tabs>
        <w:rPr>
          <w:rFonts w:ascii="Arial" w:hAnsi="Arial" w:cs="Arial"/>
          <w:sz w:val="20"/>
          <w:szCs w:val="20"/>
        </w:rPr>
      </w:pPr>
      <w:r w:rsidRPr="001A4863">
        <w:rPr>
          <w:rFonts w:ascii="Arial" w:hAnsi="Arial" w:cs="Arial"/>
          <w:sz w:val="20"/>
          <w:szCs w:val="20"/>
        </w:rPr>
        <w:t>…………………….………………………………….………………………………….…………</w:t>
      </w:r>
      <w:r w:rsidR="004B6CD8" w:rsidRPr="001A4863">
        <w:rPr>
          <w:rFonts w:ascii="Arial" w:hAnsi="Arial" w:cs="Arial"/>
          <w:sz w:val="20"/>
          <w:szCs w:val="20"/>
        </w:rPr>
        <w:t>..</w:t>
      </w:r>
    </w:p>
    <w:p w14:paraId="6BB25585" w14:textId="650A68F5" w:rsidR="006301F2" w:rsidRPr="001A4863" w:rsidRDefault="006301F2" w:rsidP="006301F2">
      <w:pPr>
        <w:tabs>
          <w:tab w:val="left" w:pos="3686"/>
        </w:tabs>
        <w:rPr>
          <w:rFonts w:ascii="Arial" w:hAnsi="Arial" w:cs="Arial"/>
          <w:sz w:val="20"/>
          <w:szCs w:val="20"/>
        </w:rPr>
      </w:pPr>
      <w:r w:rsidRPr="001A4863">
        <w:rPr>
          <w:rFonts w:ascii="Arial" w:hAnsi="Arial" w:cs="Arial"/>
          <w:sz w:val="20"/>
          <w:szCs w:val="20"/>
        </w:rPr>
        <w:t>…………………….………………………………….………………………………….…………</w:t>
      </w:r>
      <w:r w:rsidR="004B6CD8" w:rsidRPr="001A4863">
        <w:rPr>
          <w:rFonts w:ascii="Arial" w:hAnsi="Arial" w:cs="Arial"/>
          <w:sz w:val="20"/>
          <w:szCs w:val="20"/>
        </w:rPr>
        <w:t>..</w:t>
      </w:r>
    </w:p>
    <w:p w14:paraId="5F03E275" w14:textId="77777777" w:rsidR="00261EEA" w:rsidRPr="001A4863" w:rsidRDefault="00261EEA" w:rsidP="0076151F">
      <w:pPr>
        <w:tabs>
          <w:tab w:val="left" w:pos="3686"/>
        </w:tabs>
        <w:spacing w:after="0" w:line="240" w:lineRule="auto"/>
        <w:jc w:val="both"/>
        <w:rPr>
          <w:rFonts w:ascii="Arial" w:hAnsi="Arial" w:cs="Arial"/>
          <w:b/>
          <w:bCs/>
          <w:sz w:val="20"/>
          <w:szCs w:val="20"/>
        </w:rPr>
      </w:pPr>
      <w:r w:rsidRPr="001A4863">
        <w:rPr>
          <w:rFonts w:ascii="Arial" w:hAnsi="Arial" w:cs="Arial"/>
          <w:bCs/>
          <w:sz w:val="20"/>
          <w:szCs w:val="20"/>
        </w:rPr>
        <w:t>Do izdaje tega potrdila na omenjenem objektu ni bilo nikakršnih reklamacij zaradi slabe izvedbe del.</w:t>
      </w:r>
    </w:p>
    <w:p w14:paraId="3ED388D1" w14:textId="77777777" w:rsidR="0076151F" w:rsidRPr="001A4863" w:rsidRDefault="0076151F" w:rsidP="0076151F">
      <w:pPr>
        <w:spacing w:after="0" w:line="240" w:lineRule="auto"/>
        <w:jc w:val="both"/>
        <w:rPr>
          <w:rFonts w:ascii="Arial" w:hAnsi="Arial" w:cs="Arial"/>
          <w:sz w:val="20"/>
          <w:szCs w:val="20"/>
        </w:rPr>
      </w:pPr>
    </w:p>
    <w:p w14:paraId="084EBB3E" w14:textId="69C98AA6" w:rsidR="00261A39" w:rsidRPr="001A4863" w:rsidRDefault="00B76DD8" w:rsidP="0076151F">
      <w:pPr>
        <w:spacing w:after="0" w:line="240" w:lineRule="auto"/>
        <w:jc w:val="both"/>
        <w:rPr>
          <w:rFonts w:ascii="Arial" w:hAnsi="Arial" w:cs="Arial"/>
          <w:sz w:val="20"/>
          <w:szCs w:val="20"/>
        </w:rPr>
      </w:pPr>
      <w:r w:rsidRPr="001A4863">
        <w:rPr>
          <w:rFonts w:ascii="Arial" w:hAnsi="Arial" w:cs="Arial"/>
          <w:sz w:val="20"/>
          <w:szCs w:val="20"/>
        </w:rPr>
        <w:t>Delo je bilo opravljeno v dogovorjeni kvaliteti, količini in v dogovorjenem roku, v skladu z dogovorjenimi postopki in standardi.</w:t>
      </w:r>
    </w:p>
    <w:p w14:paraId="73D8E595" w14:textId="77777777" w:rsidR="00097FAD" w:rsidRPr="001A4863" w:rsidRDefault="00097FAD" w:rsidP="0076151F">
      <w:pPr>
        <w:spacing w:after="0"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00414C" w:rsidRPr="001A4863" w14:paraId="3D0A5794" w14:textId="77777777" w:rsidTr="005A4808">
        <w:tc>
          <w:tcPr>
            <w:tcW w:w="2367" w:type="pct"/>
            <w:hideMark/>
          </w:tcPr>
          <w:p w14:paraId="14D8D9F4" w14:textId="77777777" w:rsidR="005A4808" w:rsidRPr="001A4863" w:rsidRDefault="005A4808" w:rsidP="00FC43A6">
            <w:pPr>
              <w:jc w:val="both"/>
              <w:rPr>
                <w:rFonts w:ascii="Arial" w:hAnsi="Arial" w:cs="Arial"/>
                <w:position w:val="-2"/>
                <w:sz w:val="16"/>
                <w:szCs w:val="16"/>
              </w:rPr>
            </w:pPr>
          </w:p>
          <w:p w14:paraId="5E2E2D92" w14:textId="77777777" w:rsidR="005A4808" w:rsidRPr="001A4863" w:rsidRDefault="005A4808" w:rsidP="00FC43A6">
            <w:pPr>
              <w:jc w:val="both"/>
              <w:rPr>
                <w:rFonts w:ascii="Arial" w:hAnsi="Arial" w:cs="Arial"/>
                <w:sz w:val="16"/>
                <w:szCs w:val="16"/>
              </w:rPr>
            </w:pPr>
            <w:r w:rsidRPr="001A4863">
              <w:rPr>
                <w:rFonts w:ascii="Arial" w:hAnsi="Arial" w:cs="Arial"/>
                <w:position w:val="-2"/>
                <w:sz w:val="16"/>
                <w:szCs w:val="16"/>
              </w:rPr>
              <w:t>Kraj in datum:</w:t>
            </w:r>
          </w:p>
        </w:tc>
        <w:tc>
          <w:tcPr>
            <w:tcW w:w="0" w:type="auto"/>
            <w:hideMark/>
          </w:tcPr>
          <w:p w14:paraId="2C972244" w14:textId="05D79775" w:rsidR="005A4808" w:rsidRPr="001A4863" w:rsidRDefault="00E96839" w:rsidP="00FC43A6">
            <w:pPr>
              <w:jc w:val="both"/>
              <w:rPr>
                <w:rFonts w:ascii="Arial" w:hAnsi="Arial" w:cs="Arial"/>
                <w:position w:val="-2"/>
                <w:sz w:val="16"/>
                <w:szCs w:val="16"/>
              </w:rPr>
            </w:pPr>
            <w:r w:rsidRPr="001A4863">
              <w:rPr>
                <w:rFonts w:ascii="Arial" w:hAnsi="Arial" w:cs="Arial"/>
                <w:position w:val="-2"/>
                <w:sz w:val="16"/>
                <w:szCs w:val="16"/>
              </w:rPr>
              <w:t xml:space="preserve">                    </w:t>
            </w:r>
            <w:r w:rsidR="005A4808" w:rsidRPr="001A4863">
              <w:rPr>
                <w:rFonts w:ascii="Arial" w:hAnsi="Arial" w:cs="Arial"/>
                <w:position w:val="-2"/>
                <w:sz w:val="16"/>
                <w:szCs w:val="16"/>
              </w:rPr>
              <w:t>Naziv:____________________________________</w:t>
            </w:r>
          </w:p>
        </w:tc>
      </w:tr>
      <w:tr w:rsidR="005A4808" w:rsidRPr="001A4863" w14:paraId="0872C659" w14:textId="77777777" w:rsidTr="005A4808">
        <w:tc>
          <w:tcPr>
            <w:tcW w:w="2367" w:type="pct"/>
            <w:hideMark/>
          </w:tcPr>
          <w:p w14:paraId="50CEB08A" w14:textId="3EB88188" w:rsidR="005A4808" w:rsidRPr="001A4863" w:rsidRDefault="005A4808" w:rsidP="00FC43A6">
            <w:pPr>
              <w:jc w:val="both"/>
              <w:rPr>
                <w:rFonts w:ascii="Arial" w:hAnsi="Arial" w:cs="Arial"/>
                <w:sz w:val="16"/>
                <w:szCs w:val="16"/>
              </w:rPr>
            </w:pPr>
          </w:p>
        </w:tc>
        <w:tc>
          <w:tcPr>
            <w:tcW w:w="0" w:type="auto"/>
            <w:hideMark/>
          </w:tcPr>
          <w:p w14:paraId="24578DEE" w14:textId="2DBFBA8A" w:rsidR="005A4808" w:rsidRPr="001A4863" w:rsidRDefault="005A4808" w:rsidP="00FC43A6">
            <w:pPr>
              <w:jc w:val="both"/>
              <w:rPr>
                <w:rFonts w:ascii="Arial" w:hAnsi="Arial" w:cs="Arial"/>
                <w:sz w:val="16"/>
                <w:szCs w:val="16"/>
              </w:rPr>
            </w:pPr>
            <w:r w:rsidRPr="001A4863">
              <w:rPr>
                <w:rFonts w:ascii="Arial" w:hAnsi="Arial" w:cs="Arial"/>
                <w:sz w:val="16"/>
                <w:szCs w:val="16"/>
              </w:rPr>
              <w:t xml:space="preserve">       </w:t>
            </w:r>
            <w:r w:rsidR="00F35965" w:rsidRPr="001A4863">
              <w:rPr>
                <w:rFonts w:ascii="Arial" w:hAnsi="Arial" w:cs="Arial"/>
                <w:sz w:val="16"/>
                <w:szCs w:val="16"/>
              </w:rPr>
              <w:t xml:space="preserve">                    </w:t>
            </w:r>
            <w:r w:rsidRPr="001A4863">
              <w:rPr>
                <w:rFonts w:ascii="Arial" w:hAnsi="Arial" w:cs="Arial"/>
                <w:sz w:val="16"/>
                <w:szCs w:val="16"/>
              </w:rPr>
              <w:t xml:space="preserve">   </w:t>
            </w:r>
            <w:r w:rsidRPr="001A4863">
              <w:rPr>
                <w:rFonts w:ascii="Arial" w:hAnsi="Arial" w:cs="Arial"/>
                <w:position w:val="-2"/>
                <w:sz w:val="16"/>
                <w:szCs w:val="16"/>
              </w:rPr>
              <w:t>____________________________________</w:t>
            </w:r>
          </w:p>
          <w:p w14:paraId="4DEC973C" w14:textId="27FA0C59" w:rsidR="005A4808" w:rsidRPr="001A4863" w:rsidRDefault="005A4808" w:rsidP="00FC43A6">
            <w:pPr>
              <w:jc w:val="both"/>
              <w:rPr>
                <w:rFonts w:ascii="Arial" w:hAnsi="Arial" w:cs="Arial"/>
                <w:sz w:val="16"/>
                <w:szCs w:val="16"/>
              </w:rPr>
            </w:pPr>
            <w:r w:rsidRPr="001A4863">
              <w:rPr>
                <w:rFonts w:ascii="Arial" w:hAnsi="Arial" w:cs="Arial"/>
                <w:position w:val="-2"/>
                <w:sz w:val="16"/>
                <w:szCs w:val="16"/>
              </w:rPr>
              <w:t xml:space="preserve">          </w:t>
            </w:r>
            <w:r w:rsidR="0096580B" w:rsidRPr="001A4863">
              <w:rPr>
                <w:rFonts w:ascii="Arial" w:hAnsi="Arial" w:cs="Arial"/>
                <w:position w:val="-2"/>
                <w:sz w:val="16"/>
                <w:szCs w:val="16"/>
              </w:rPr>
              <w:t xml:space="preserve">           </w:t>
            </w:r>
            <w:r w:rsidR="00F35965" w:rsidRPr="001A4863">
              <w:rPr>
                <w:rFonts w:ascii="Arial" w:hAnsi="Arial" w:cs="Arial"/>
                <w:position w:val="-2"/>
                <w:sz w:val="16"/>
                <w:szCs w:val="16"/>
              </w:rPr>
              <w:t xml:space="preserve">        </w:t>
            </w:r>
            <w:r w:rsidR="00B079A9" w:rsidRPr="001A4863">
              <w:rPr>
                <w:rFonts w:ascii="Arial" w:hAnsi="Arial" w:cs="Arial"/>
                <w:position w:val="-2"/>
                <w:sz w:val="16"/>
                <w:szCs w:val="16"/>
              </w:rPr>
              <w:t xml:space="preserve"> (Ime in priimek ter podpis odgovorne osebe)</w:t>
            </w:r>
          </w:p>
        </w:tc>
      </w:tr>
      <w:bookmarkEnd w:id="7"/>
    </w:tbl>
    <w:p w14:paraId="052C33B3" w14:textId="77777777" w:rsidR="00145D8D" w:rsidRPr="001A4863" w:rsidRDefault="00145D8D" w:rsidP="00834D0B">
      <w:pPr>
        <w:jc w:val="both"/>
        <w:rPr>
          <w:rFonts w:ascii="Arial" w:hAnsi="Arial" w:cs="Arial"/>
          <w:i/>
        </w:rPr>
      </w:pPr>
    </w:p>
    <w:p w14:paraId="335A626F" w14:textId="77777777" w:rsidR="000429B6" w:rsidRDefault="000429B6" w:rsidP="00834D0B">
      <w:pPr>
        <w:jc w:val="both"/>
        <w:rPr>
          <w:rFonts w:ascii="Arial" w:hAnsi="Arial" w:cs="Arial"/>
          <w:i/>
        </w:rPr>
      </w:pPr>
    </w:p>
    <w:p w14:paraId="04C522BC" w14:textId="77777777" w:rsidR="007804C9" w:rsidRDefault="007804C9" w:rsidP="00834D0B">
      <w:pPr>
        <w:jc w:val="both"/>
        <w:rPr>
          <w:rFonts w:ascii="Arial" w:hAnsi="Arial" w:cs="Arial"/>
          <w:i/>
        </w:rPr>
      </w:pPr>
    </w:p>
    <w:p w14:paraId="3E88E015" w14:textId="77777777" w:rsidR="00FC0BDB" w:rsidRPr="001A4863" w:rsidRDefault="00FC0BDB" w:rsidP="00FC0BDB">
      <w:pPr>
        <w:jc w:val="both"/>
        <w:rPr>
          <w:rFonts w:ascii="Arial" w:hAnsi="Arial" w:cs="Arial"/>
          <w:i/>
          <w:sz w:val="20"/>
          <w:szCs w:val="20"/>
        </w:rPr>
      </w:pPr>
      <w:r w:rsidRPr="001A4863">
        <w:rPr>
          <w:rFonts w:ascii="Arial" w:hAnsi="Arial" w:cs="Arial"/>
          <w:i/>
          <w:sz w:val="20"/>
          <w:szCs w:val="20"/>
        </w:rPr>
        <w:lastRenderedPageBreak/>
        <w:t>Obrazec št: 5</w:t>
      </w:r>
    </w:p>
    <w:p w14:paraId="240968C3" w14:textId="77777777" w:rsidR="00FC0BDB" w:rsidRPr="001A4863" w:rsidRDefault="00FC0BDB" w:rsidP="00FC0BDB">
      <w:pPr>
        <w:pStyle w:val="Naslov3"/>
        <w:jc w:val="center"/>
        <w:rPr>
          <w:rFonts w:ascii="Arial" w:hAnsi="Arial" w:cs="Arial"/>
          <w:color w:val="auto"/>
          <w:sz w:val="28"/>
          <w:szCs w:val="28"/>
          <w:u w:val="single"/>
        </w:rPr>
      </w:pPr>
      <w:bookmarkStart w:id="9" w:name="_Toc161942594"/>
      <w:r w:rsidRPr="00FC0BDB">
        <w:rPr>
          <w:rFonts w:ascii="Arial" w:hAnsi="Arial" w:cs="Arial"/>
          <w:color w:val="auto"/>
          <w:sz w:val="28"/>
          <w:szCs w:val="28"/>
          <w:u w:val="single"/>
        </w:rPr>
        <w:t>REFERENČNO POTRDILO</w:t>
      </w:r>
      <w:bookmarkEnd w:id="9"/>
    </w:p>
    <w:p w14:paraId="1804C03B" w14:textId="77777777" w:rsidR="00FC0BDB" w:rsidRPr="001A4863" w:rsidRDefault="00FC0BDB" w:rsidP="00FC0BDB">
      <w:pPr>
        <w:spacing w:before="225" w:after="225"/>
        <w:rPr>
          <w:rFonts w:ascii="Arial" w:eastAsia="Calibri" w:hAnsi="Arial" w:cs="Arial"/>
          <w:sz w:val="20"/>
          <w:szCs w:val="20"/>
          <w:u w:val="single"/>
        </w:rPr>
      </w:pPr>
      <w:r w:rsidRPr="001A4863">
        <w:rPr>
          <w:rFonts w:ascii="Arial" w:eastAsia="Calibri" w:hAnsi="Arial" w:cs="Arial"/>
          <w:b/>
          <w:bCs/>
          <w:sz w:val="20"/>
          <w:szCs w:val="20"/>
        </w:rPr>
        <w:t>Naziv in naslov potrjevalca reference:</w:t>
      </w:r>
      <w:r w:rsidRPr="001A4863">
        <w:rPr>
          <w:rFonts w:ascii="Arial" w:eastAsia="Calibri" w:hAnsi="Arial" w:cs="Arial"/>
          <w:sz w:val="20"/>
          <w:szCs w:val="20"/>
        </w:rPr>
        <w:t>_______________________________________</w:t>
      </w:r>
    </w:p>
    <w:p w14:paraId="094F648A" w14:textId="77777777" w:rsidR="00FC0BDB" w:rsidRPr="001A4863" w:rsidRDefault="00FC0BDB" w:rsidP="00FC0BDB">
      <w:pPr>
        <w:tabs>
          <w:tab w:val="left" w:pos="3686"/>
        </w:tabs>
        <w:rPr>
          <w:rFonts w:ascii="Arial" w:eastAsia="Calibri" w:hAnsi="Arial" w:cs="Arial"/>
          <w:b/>
          <w:bCs/>
          <w:sz w:val="20"/>
          <w:szCs w:val="20"/>
        </w:rPr>
      </w:pPr>
      <w:r w:rsidRPr="001A4863">
        <w:rPr>
          <w:rFonts w:ascii="Arial" w:eastAsia="Calibri" w:hAnsi="Arial" w:cs="Arial"/>
          <w:bCs/>
          <w:sz w:val="20"/>
          <w:szCs w:val="20"/>
        </w:rPr>
        <w:t>Kontaktna oseba referenčnega naročnika  in telefonska številka:</w:t>
      </w:r>
      <w:r w:rsidRPr="001A4863">
        <w:rPr>
          <w:rFonts w:ascii="Arial" w:eastAsia="Calibri" w:hAnsi="Arial" w:cs="Arial"/>
          <w:sz w:val="20"/>
          <w:szCs w:val="20"/>
        </w:rPr>
        <w:t xml:space="preserve"> ……………………………</w:t>
      </w:r>
    </w:p>
    <w:p w14:paraId="45D0B216" w14:textId="77777777" w:rsidR="00FC0BDB" w:rsidRPr="001A4863" w:rsidRDefault="00FC0BDB" w:rsidP="00FC0BDB">
      <w:pPr>
        <w:rPr>
          <w:rFonts w:ascii="Arial" w:eastAsia="Arial" w:hAnsi="Arial" w:cs="Arial"/>
          <w:sz w:val="20"/>
          <w:szCs w:val="20"/>
        </w:rPr>
      </w:pPr>
      <w:r w:rsidRPr="001A4863">
        <w:rPr>
          <w:rFonts w:ascii="Arial" w:eastAsia="Arial" w:hAnsi="Arial" w:cs="Arial"/>
          <w:sz w:val="20"/>
          <w:szCs w:val="20"/>
        </w:rPr>
        <w:t>Pod kazensko in materialno odgovornostjo izjavljamo, da je podjetje</w:t>
      </w:r>
    </w:p>
    <w:p w14:paraId="724CD96B" w14:textId="77777777" w:rsidR="00FC0BDB" w:rsidRPr="001A4863" w:rsidRDefault="00FC0BDB" w:rsidP="00FC0BDB">
      <w:pPr>
        <w:rPr>
          <w:rFonts w:ascii="Arial" w:eastAsia="Arial" w:hAnsi="Arial" w:cs="Arial"/>
          <w:sz w:val="20"/>
          <w:szCs w:val="20"/>
        </w:rPr>
      </w:pP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t>_______________________________________________________________________</w:t>
      </w:r>
    </w:p>
    <w:p w14:paraId="093DDF80" w14:textId="77777777" w:rsidR="00FC0BDB" w:rsidRPr="001A4863" w:rsidRDefault="00FC0BDB" w:rsidP="00FC0BDB">
      <w:pPr>
        <w:rPr>
          <w:rFonts w:ascii="Arial" w:eastAsia="Arial" w:hAnsi="Arial" w:cs="Arial"/>
          <w:sz w:val="20"/>
          <w:szCs w:val="20"/>
        </w:rPr>
      </w:pPr>
      <w:r w:rsidRPr="001A4863">
        <w:rPr>
          <w:rFonts w:ascii="Arial" w:eastAsia="Arial" w:hAnsi="Arial" w:cs="Arial"/>
          <w:sz w:val="20"/>
          <w:szCs w:val="20"/>
        </w:rPr>
        <w:t>za nas kvalitetno in v skladu s pogodbo izvedlo izgradnjo:</w:t>
      </w:r>
    </w:p>
    <w:p w14:paraId="25B3EE45" w14:textId="77777777" w:rsidR="00FC0BDB" w:rsidRPr="001A4863" w:rsidRDefault="00FC0BDB" w:rsidP="00FC0BDB">
      <w:pPr>
        <w:spacing w:before="225" w:after="225" w:line="240" w:lineRule="auto"/>
        <w:jc w:val="both"/>
        <w:rPr>
          <w:rFonts w:ascii="Arial" w:hAnsi="Arial" w:cs="Arial"/>
          <w:sz w:val="20"/>
          <w:szCs w:val="20"/>
        </w:rPr>
      </w:pPr>
      <w:r w:rsidRPr="001A4863">
        <w:rPr>
          <w:rFonts w:ascii="Arial" w:hAnsi="Arial" w:cs="Arial"/>
          <w:sz w:val="20"/>
          <w:szCs w:val="20"/>
        </w:rPr>
        <w:t>- naziv objekta: ……………………………………………………………………………………..</w:t>
      </w:r>
    </w:p>
    <w:p w14:paraId="02C88C76" w14:textId="77777777" w:rsidR="00FC0BDB" w:rsidRPr="001A4863" w:rsidRDefault="00FC0BDB" w:rsidP="00FC0BDB">
      <w:pPr>
        <w:spacing w:before="225" w:after="225" w:line="240" w:lineRule="auto"/>
        <w:jc w:val="both"/>
        <w:rPr>
          <w:rFonts w:ascii="Arial" w:hAnsi="Arial" w:cs="Arial"/>
          <w:sz w:val="20"/>
          <w:szCs w:val="20"/>
        </w:rPr>
      </w:pPr>
      <w:r w:rsidRPr="001A4863">
        <w:rPr>
          <w:rFonts w:ascii="Arial" w:hAnsi="Arial" w:cs="Arial"/>
          <w:sz w:val="20"/>
          <w:szCs w:val="20"/>
        </w:rPr>
        <w:t>- navedite šifro objekta skladno s Prilogo 1: Objekti, klasificirani glede na namen njihove uporabe Uredbe o razvrščanju objektov (Uradni list RS, št. 37/18):</w:t>
      </w:r>
    </w:p>
    <w:p w14:paraId="62C1319A" w14:textId="77777777" w:rsidR="00FC0BDB" w:rsidRDefault="00FC0BDB" w:rsidP="00FC0BDB">
      <w:pPr>
        <w:spacing w:before="225" w:after="225" w:line="240" w:lineRule="auto"/>
        <w:jc w:val="both"/>
        <w:rPr>
          <w:rFonts w:ascii="Arial" w:hAnsi="Arial" w:cs="Arial"/>
          <w:sz w:val="20"/>
          <w:szCs w:val="20"/>
        </w:rPr>
      </w:pPr>
      <w:r w:rsidRPr="001A4863">
        <w:rPr>
          <w:rFonts w:ascii="Arial" w:hAnsi="Arial" w:cs="Arial"/>
          <w:sz w:val="20"/>
          <w:szCs w:val="20"/>
        </w:rPr>
        <w:t>………………………………………………………………………………………………………..</w:t>
      </w:r>
    </w:p>
    <w:p w14:paraId="4D025207" w14:textId="77777777" w:rsidR="00422585" w:rsidRPr="001A4863" w:rsidRDefault="00422585" w:rsidP="00422585">
      <w:pPr>
        <w:spacing w:before="225" w:after="225" w:line="240" w:lineRule="auto"/>
        <w:rPr>
          <w:rFonts w:ascii="Arial" w:hAnsi="Arial" w:cs="Arial"/>
          <w:sz w:val="20"/>
          <w:szCs w:val="20"/>
        </w:rPr>
      </w:pPr>
      <w:r w:rsidRPr="001A4863">
        <w:rPr>
          <w:rFonts w:ascii="Arial" w:hAnsi="Arial" w:cs="Arial"/>
          <w:sz w:val="20"/>
          <w:szCs w:val="20"/>
        </w:rPr>
        <w:t xml:space="preserve">- </w:t>
      </w:r>
      <w:r>
        <w:rPr>
          <w:rFonts w:ascii="Arial" w:hAnsi="Arial" w:cs="Arial"/>
          <w:sz w:val="20"/>
          <w:szCs w:val="20"/>
        </w:rPr>
        <w:t xml:space="preserve">vrsta </w:t>
      </w:r>
      <w:r w:rsidRPr="001A4863">
        <w:rPr>
          <w:rFonts w:ascii="Arial" w:hAnsi="Arial" w:cs="Arial"/>
          <w:sz w:val="20"/>
          <w:szCs w:val="20"/>
        </w:rPr>
        <w:t>objekt</w:t>
      </w:r>
      <w:r>
        <w:rPr>
          <w:rFonts w:ascii="Arial" w:hAnsi="Arial" w:cs="Arial"/>
          <w:sz w:val="20"/>
          <w:szCs w:val="20"/>
        </w:rPr>
        <w:t>a</w:t>
      </w:r>
      <w:r w:rsidRPr="001A4863">
        <w:rPr>
          <w:rFonts w:ascii="Arial" w:hAnsi="Arial" w:cs="Arial"/>
          <w:sz w:val="20"/>
          <w:szCs w:val="20"/>
        </w:rPr>
        <w:t xml:space="preserve"> </w:t>
      </w:r>
      <w:r w:rsidRPr="00EE4BBD">
        <w:rPr>
          <w:rFonts w:ascii="Arial" w:hAnsi="Arial" w:cs="Arial"/>
          <w:sz w:val="20"/>
          <w:szCs w:val="20"/>
        </w:rPr>
        <w:t>(ustrezno obkroži)</w:t>
      </w:r>
      <w:r w:rsidRPr="001A4863">
        <w:rPr>
          <w:rFonts w:ascii="Arial" w:hAnsi="Arial" w:cs="Arial"/>
          <w:sz w:val="20"/>
          <w:szCs w:val="20"/>
        </w:rPr>
        <w:t xml:space="preserve">:                                </w:t>
      </w:r>
      <w:r>
        <w:rPr>
          <w:rFonts w:ascii="Arial" w:hAnsi="Arial" w:cs="Arial"/>
          <w:sz w:val="20"/>
          <w:szCs w:val="20"/>
        </w:rPr>
        <w:t>MANJ ZAHTEVEN</w:t>
      </w:r>
      <w:r w:rsidRPr="001A4863">
        <w:rPr>
          <w:rFonts w:ascii="Arial" w:hAnsi="Arial" w:cs="Arial"/>
          <w:sz w:val="20"/>
          <w:szCs w:val="20"/>
        </w:rPr>
        <w:t xml:space="preserve">   /   </w:t>
      </w:r>
      <w:r>
        <w:rPr>
          <w:rFonts w:ascii="Arial" w:hAnsi="Arial" w:cs="Arial"/>
          <w:sz w:val="20"/>
          <w:szCs w:val="20"/>
        </w:rPr>
        <w:t>ZAHTEVEN</w:t>
      </w:r>
    </w:p>
    <w:p w14:paraId="0ECF9440" w14:textId="77777777" w:rsidR="00FC0BDB" w:rsidRPr="001A4863" w:rsidRDefault="00FC0BDB" w:rsidP="00FC0BDB">
      <w:pPr>
        <w:spacing w:before="225" w:after="225" w:line="240" w:lineRule="auto"/>
        <w:rPr>
          <w:rFonts w:ascii="Arial" w:hAnsi="Arial" w:cs="Arial"/>
          <w:sz w:val="20"/>
          <w:szCs w:val="20"/>
        </w:rPr>
      </w:pPr>
      <w:r w:rsidRPr="001A4863">
        <w:rPr>
          <w:rFonts w:ascii="Arial" w:hAnsi="Arial" w:cs="Arial"/>
          <w:sz w:val="20"/>
          <w:szCs w:val="20"/>
        </w:rPr>
        <w:t xml:space="preserve">- </w:t>
      </w:r>
      <w:r>
        <w:rPr>
          <w:rFonts w:ascii="Arial" w:hAnsi="Arial" w:cs="Arial"/>
          <w:sz w:val="20"/>
          <w:szCs w:val="20"/>
        </w:rPr>
        <w:t>p</w:t>
      </w:r>
      <w:r w:rsidRPr="00EE4BBD">
        <w:rPr>
          <w:rFonts w:ascii="Arial" w:hAnsi="Arial" w:cs="Arial"/>
          <w:sz w:val="20"/>
          <w:szCs w:val="20"/>
        </w:rPr>
        <w:t>rojekt je obsegal rušitev tri ali več etažnega objekta (ustrezno obkroži)</w:t>
      </w:r>
      <w:r w:rsidRPr="001A4863">
        <w:rPr>
          <w:rFonts w:ascii="Arial" w:hAnsi="Arial" w:cs="Arial"/>
          <w:sz w:val="20"/>
          <w:szCs w:val="20"/>
        </w:rPr>
        <w:t xml:space="preserve">: </w:t>
      </w:r>
      <w:r>
        <w:rPr>
          <w:rFonts w:ascii="Arial" w:hAnsi="Arial" w:cs="Arial"/>
          <w:sz w:val="20"/>
          <w:szCs w:val="20"/>
        </w:rPr>
        <w:t xml:space="preserve">        </w:t>
      </w:r>
      <w:r w:rsidRPr="001A4863">
        <w:rPr>
          <w:rFonts w:ascii="Arial" w:hAnsi="Arial" w:cs="Arial"/>
          <w:sz w:val="20"/>
          <w:szCs w:val="20"/>
        </w:rPr>
        <w:t xml:space="preserve">DA   /   NE </w:t>
      </w:r>
    </w:p>
    <w:p w14:paraId="0E2C4ADE" w14:textId="77777777" w:rsidR="00FC0BDB" w:rsidRPr="001A4863" w:rsidRDefault="00FC0BDB" w:rsidP="00FC0BDB">
      <w:pPr>
        <w:spacing w:before="225" w:after="225" w:line="240" w:lineRule="auto"/>
        <w:jc w:val="both"/>
        <w:rPr>
          <w:rFonts w:ascii="Arial" w:hAnsi="Arial" w:cs="Arial"/>
          <w:b/>
          <w:sz w:val="20"/>
          <w:szCs w:val="20"/>
        </w:rPr>
      </w:pPr>
      <w:r w:rsidRPr="001A4863">
        <w:rPr>
          <w:rFonts w:ascii="Arial" w:hAnsi="Arial" w:cs="Arial"/>
          <w:sz w:val="20"/>
          <w:szCs w:val="20"/>
        </w:rPr>
        <w:t>- kraj izvedbe: ………….………………………………………….………………………………..</w:t>
      </w:r>
    </w:p>
    <w:p w14:paraId="5440D9F9" w14:textId="77777777" w:rsidR="00FC0BDB" w:rsidRDefault="00FC0BDB" w:rsidP="00FC0BDB">
      <w:pPr>
        <w:tabs>
          <w:tab w:val="left" w:pos="3686"/>
        </w:tabs>
        <w:rPr>
          <w:rFonts w:ascii="Arial" w:hAnsi="Arial" w:cs="Arial"/>
          <w:sz w:val="20"/>
          <w:szCs w:val="20"/>
        </w:rPr>
      </w:pPr>
      <w:r w:rsidRPr="001A4863">
        <w:rPr>
          <w:rFonts w:ascii="Arial" w:hAnsi="Arial" w:cs="Arial"/>
          <w:sz w:val="20"/>
          <w:szCs w:val="20"/>
        </w:rPr>
        <w:t>- čas izvedbe projekta (od mesec/leto - do mesec/ leto): ………………………………………</w:t>
      </w:r>
    </w:p>
    <w:p w14:paraId="47C79416" w14:textId="77777777" w:rsidR="00FC0BDB" w:rsidRPr="001A4863" w:rsidRDefault="00FC0BDB" w:rsidP="00FC0BDB">
      <w:pPr>
        <w:tabs>
          <w:tab w:val="left" w:pos="3686"/>
        </w:tabs>
        <w:rPr>
          <w:rFonts w:ascii="Arial" w:hAnsi="Arial" w:cs="Arial"/>
          <w:b/>
          <w:sz w:val="20"/>
          <w:szCs w:val="20"/>
        </w:rPr>
      </w:pPr>
      <w:r w:rsidRPr="001A4863">
        <w:rPr>
          <w:rFonts w:ascii="Arial" w:hAnsi="Arial" w:cs="Arial"/>
          <w:sz w:val="20"/>
          <w:szCs w:val="20"/>
        </w:rPr>
        <w:t xml:space="preserve">- kratek tehnični opis izvedbe </w:t>
      </w:r>
    </w:p>
    <w:p w14:paraId="4E88DED1" w14:textId="77777777" w:rsidR="00FC0BDB" w:rsidRPr="001A4863" w:rsidRDefault="00FC0BDB" w:rsidP="00FC0BDB">
      <w:pPr>
        <w:tabs>
          <w:tab w:val="left" w:pos="3686"/>
        </w:tabs>
        <w:rPr>
          <w:rFonts w:ascii="Arial" w:hAnsi="Arial" w:cs="Arial"/>
          <w:sz w:val="20"/>
          <w:szCs w:val="20"/>
        </w:rPr>
      </w:pPr>
      <w:r w:rsidRPr="001A4863">
        <w:rPr>
          <w:rFonts w:ascii="Arial" w:hAnsi="Arial" w:cs="Arial"/>
          <w:sz w:val="20"/>
          <w:szCs w:val="20"/>
        </w:rPr>
        <w:t>…………………….………………………………….………………………………….…………..</w:t>
      </w:r>
    </w:p>
    <w:p w14:paraId="73D8D50F" w14:textId="77777777" w:rsidR="00FC0BDB" w:rsidRPr="001A4863" w:rsidRDefault="00FC0BDB" w:rsidP="00FC0BDB">
      <w:pPr>
        <w:tabs>
          <w:tab w:val="left" w:pos="3686"/>
        </w:tabs>
        <w:rPr>
          <w:rFonts w:ascii="Arial" w:hAnsi="Arial" w:cs="Arial"/>
          <w:sz w:val="20"/>
          <w:szCs w:val="20"/>
        </w:rPr>
      </w:pPr>
      <w:r w:rsidRPr="001A4863">
        <w:rPr>
          <w:rFonts w:ascii="Arial" w:hAnsi="Arial" w:cs="Arial"/>
          <w:sz w:val="20"/>
          <w:szCs w:val="20"/>
        </w:rPr>
        <w:t>…………………….………………………………….………………………………….…………..</w:t>
      </w:r>
    </w:p>
    <w:p w14:paraId="6072982F" w14:textId="77777777" w:rsidR="00FC0BDB" w:rsidRPr="001A4863" w:rsidRDefault="00FC0BDB" w:rsidP="00FC0BDB">
      <w:pPr>
        <w:tabs>
          <w:tab w:val="left" w:pos="3686"/>
        </w:tabs>
        <w:spacing w:after="0" w:line="240" w:lineRule="auto"/>
        <w:jc w:val="both"/>
        <w:rPr>
          <w:rFonts w:ascii="Arial" w:hAnsi="Arial" w:cs="Arial"/>
          <w:b/>
          <w:bCs/>
          <w:sz w:val="20"/>
          <w:szCs w:val="20"/>
        </w:rPr>
      </w:pPr>
      <w:r w:rsidRPr="001A4863">
        <w:rPr>
          <w:rFonts w:ascii="Arial" w:hAnsi="Arial" w:cs="Arial"/>
          <w:bCs/>
          <w:sz w:val="20"/>
          <w:szCs w:val="20"/>
        </w:rPr>
        <w:t>Do izdaje tega potrdila na omenjenem objektu ni bilo nikakršnih reklamacij zaradi slabe izvedbe del.</w:t>
      </w:r>
    </w:p>
    <w:p w14:paraId="2745271B" w14:textId="77777777" w:rsidR="00FC0BDB" w:rsidRPr="001A4863" w:rsidRDefault="00FC0BDB" w:rsidP="00FC0BDB">
      <w:pPr>
        <w:spacing w:after="0" w:line="240" w:lineRule="auto"/>
        <w:jc w:val="both"/>
        <w:rPr>
          <w:rFonts w:ascii="Arial" w:hAnsi="Arial" w:cs="Arial"/>
          <w:sz w:val="20"/>
          <w:szCs w:val="20"/>
        </w:rPr>
      </w:pPr>
    </w:p>
    <w:p w14:paraId="22F9FD18" w14:textId="77777777" w:rsidR="00FC0BDB" w:rsidRPr="001A4863" w:rsidRDefault="00FC0BDB" w:rsidP="00FC0BDB">
      <w:pPr>
        <w:spacing w:after="0" w:line="240" w:lineRule="auto"/>
        <w:jc w:val="both"/>
        <w:rPr>
          <w:rFonts w:ascii="Arial" w:hAnsi="Arial" w:cs="Arial"/>
          <w:sz w:val="20"/>
          <w:szCs w:val="20"/>
        </w:rPr>
      </w:pPr>
      <w:r w:rsidRPr="001A4863">
        <w:rPr>
          <w:rFonts w:ascii="Arial" w:hAnsi="Arial" w:cs="Arial"/>
          <w:sz w:val="20"/>
          <w:szCs w:val="20"/>
        </w:rPr>
        <w:t>Delo je bilo opravljeno v dogovorjeni kvaliteti, količini in v dogovorjenem roku, v skladu z dogovorjenimi postopki in standardi.</w:t>
      </w:r>
    </w:p>
    <w:p w14:paraId="6B6F43BA" w14:textId="77777777" w:rsidR="00FC0BDB" w:rsidRPr="001A4863" w:rsidRDefault="00FC0BDB" w:rsidP="00FC0BDB">
      <w:pPr>
        <w:spacing w:after="0"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FC0BDB" w:rsidRPr="001A4863" w14:paraId="09A9101B" w14:textId="77777777" w:rsidTr="006D5ACC">
        <w:tc>
          <w:tcPr>
            <w:tcW w:w="2367" w:type="pct"/>
            <w:hideMark/>
          </w:tcPr>
          <w:p w14:paraId="268637C0" w14:textId="77777777" w:rsidR="00FC0BDB" w:rsidRPr="001A4863" w:rsidRDefault="00FC0BDB" w:rsidP="006D5ACC">
            <w:pPr>
              <w:jc w:val="both"/>
              <w:rPr>
                <w:rFonts w:ascii="Arial" w:hAnsi="Arial" w:cs="Arial"/>
                <w:position w:val="-2"/>
                <w:sz w:val="16"/>
                <w:szCs w:val="16"/>
              </w:rPr>
            </w:pPr>
          </w:p>
          <w:p w14:paraId="061579ED" w14:textId="77777777" w:rsidR="00FC0BDB" w:rsidRPr="001A4863" w:rsidRDefault="00FC0BDB" w:rsidP="006D5ACC">
            <w:pPr>
              <w:jc w:val="both"/>
              <w:rPr>
                <w:rFonts w:ascii="Arial" w:hAnsi="Arial" w:cs="Arial"/>
                <w:sz w:val="16"/>
                <w:szCs w:val="16"/>
              </w:rPr>
            </w:pPr>
            <w:r w:rsidRPr="001A4863">
              <w:rPr>
                <w:rFonts w:ascii="Arial" w:hAnsi="Arial" w:cs="Arial"/>
                <w:position w:val="-2"/>
                <w:sz w:val="16"/>
                <w:szCs w:val="16"/>
              </w:rPr>
              <w:t>Kraj in datum:</w:t>
            </w:r>
          </w:p>
        </w:tc>
        <w:tc>
          <w:tcPr>
            <w:tcW w:w="0" w:type="auto"/>
            <w:hideMark/>
          </w:tcPr>
          <w:p w14:paraId="00F31CEB" w14:textId="77777777" w:rsidR="00FC0BDB" w:rsidRPr="001A4863" w:rsidRDefault="00FC0BDB" w:rsidP="006D5ACC">
            <w:pPr>
              <w:jc w:val="both"/>
              <w:rPr>
                <w:rFonts w:ascii="Arial" w:hAnsi="Arial" w:cs="Arial"/>
                <w:position w:val="-2"/>
                <w:sz w:val="16"/>
                <w:szCs w:val="16"/>
              </w:rPr>
            </w:pPr>
            <w:r w:rsidRPr="001A4863">
              <w:rPr>
                <w:rFonts w:ascii="Arial" w:hAnsi="Arial" w:cs="Arial"/>
                <w:position w:val="-2"/>
                <w:sz w:val="16"/>
                <w:szCs w:val="16"/>
              </w:rPr>
              <w:t xml:space="preserve">                    Naziv:____________________________________</w:t>
            </w:r>
          </w:p>
        </w:tc>
      </w:tr>
      <w:tr w:rsidR="00FC0BDB" w:rsidRPr="001A4863" w14:paraId="75DF7BCC" w14:textId="77777777" w:rsidTr="006D5ACC">
        <w:tc>
          <w:tcPr>
            <w:tcW w:w="2367" w:type="pct"/>
            <w:hideMark/>
          </w:tcPr>
          <w:p w14:paraId="35DBA025" w14:textId="77777777" w:rsidR="00FC0BDB" w:rsidRPr="001A4863" w:rsidRDefault="00FC0BDB" w:rsidP="006D5ACC">
            <w:pPr>
              <w:jc w:val="both"/>
              <w:rPr>
                <w:rFonts w:ascii="Arial" w:hAnsi="Arial" w:cs="Arial"/>
                <w:sz w:val="16"/>
                <w:szCs w:val="16"/>
              </w:rPr>
            </w:pPr>
          </w:p>
        </w:tc>
        <w:tc>
          <w:tcPr>
            <w:tcW w:w="0" w:type="auto"/>
            <w:hideMark/>
          </w:tcPr>
          <w:p w14:paraId="459B8398" w14:textId="77777777" w:rsidR="00FC0BDB" w:rsidRPr="001A4863" w:rsidRDefault="00FC0BDB" w:rsidP="006D5ACC">
            <w:pPr>
              <w:jc w:val="both"/>
              <w:rPr>
                <w:rFonts w:ascii="Arial" w:hAnsi="Arial" w:cs="Arial"/>
                <w:sz w:val="16"/>
                <w:szCs w:val="16"/>
              </w:rPr>
            </w:pPr>
            <w:r w:rsidRPr="001A4863">
              <w:rPr>
                <w:rFonts w:ascii="Arial" w:hAnsi="Arial" w:cs="Arial"/>
                <w:sz w:val="16"/>
                <w:szCs w:val="16"/>
              </w:rPr>
              <w:t xml:space="preserve">                              </w:t>
            </w:r>
            <w:r w:rsidRPr="001A4863">
              <w:rPr>
                <w:rFonts w:ascii="Arial" w:hAnsi="Arial" w:cs="Arial"/>
                <w:position w:val="-2"/>
                <w:sz w:val="16"/>
                <w:szCs w:val="16"/>
              </w:rPr>
              <w:t>____________________________________</w:t>
            </w:r>
          </w:p>
          <w:p w14:paraId="7A143FC6" w14:textId="77777777" w:rsidR="00FC0BDB" w:rsidRPr="001A4863" w:rsidRDefault="00FC0BDB" w:rsidP="006D5ACC">
            <w:pPr>
              <w:jc w:val="both"/>
              <w:rPr>
                <w:rFonts w:ascii="Arial" w:hAnsi="Arial" w:cs="Arial"/>
                <w:sz w:val="16"/>
                <w:szCs w:val="16"/>
              </w:rPr>
            </w:pPr>
            <w:r w:rsidRPr="001A4863">
              <w:rPr>
                <w:rFonts w:ascii="Arial" w:hAnsi="Arial" w:cs="Arial"/>
                <w:position w:val="-2"/>
                <w:sz w:val="16"/>
                <w:szCs w:val="16"/>
              </w:rPr>
              <w:t xml:space="preserve">                              (Ime in priimek ter podpis odgovorne osebe)</w:t>
            </w:r>
          </w:p>
        </w:tc>
      </w:tr>
    </w:tbl>
    <w:p w14:paraId="199D3E78" w14:textId="77777777" w:rsidR="00FC0BDB" w:rsidRPr="001A4863" w:rsidRDefault="00FC0BDB" w:rsidP="00FC0BDB">
      <w:pPr>
        <w:jc w:val="both"/>
        <w:rPr>
          <w:rFonts w:ascii="Arial" w:hAnsi="Arial" w:cs="Arial"/>
          <w:i/>
        </w:rPr>
      </w:pPr>
    </w:p>
    <w:p w14:paraId="510FA8E5" w14:textId="77777777" w:rsidR="00A85AD3" w:rsidRDefault="00A85AD3" w:rsidP="00834D0B">
      <w:pPr>
        <w:jc w:val="both"/>
        <w:rPr>
          <w:rFonts w:ascii="Arial" w:hAnsi="Arial" w:cs="Arial"/>
          <w:iCs/>
        </w:rPr>
      </w:pPr>
    </w:p>
    <w:p w14:paraId="6C532535" w14:textId="77777777" w:rsidR="00E867D7" w:rsidRDefault="00E867D7" w:rsidP="00834D0B">
      <w:pPr>
        <w:jc w:val="both"/>
        <w:rPr>
          <w:rFonts w:ascii="Arial" w:hAnsi="Arial" w:cs="Arial"/>
          <w:iCs/>
        </w:rPr>
      </w:pPr>
    </w:p>
    <w:p w14:paraId="1749FD91" w14:textId="77777777" w:rsidR="00E867D7" w:rsidRDefault="00E867D7" w:rsidP="00834D0B">
      <w:pPr>
        <w:jc w:val="both"/>
        <w:rPr>
          <w:rFonts w:ascii="Arial" w:hAnsi="Arial" w:cs="Arial"/>
          <w:iCs/>
        </w:rPr>
      </w:pPr>
    </w:p>
    <w:p w14:paraId="3E3C6B2D" w14:textId="77777777" w:rsidR="00E867D7" w:rsidRDefault="00E867D7" w:rsidP="00834D0B">
      <w:pPr>
        <w:jc w:val="both"/>
        <w:rPr>
          <w:rFonts w:ascii="Arial" w:hAnsi="Arial" w:cs="Arial"/>
          <w:iCs/>
        </w:rPr>
      </w:pPr>
    </w:p>
    <w:p w14:paraId="28A40D6E" w14:textId="77777777" w:rsidR="00E867D7" w:rsidRDefault="00E867D7" w:rsidP="00834D0B">
      <w:pPr>
        <w:jc w:val="both"/>
        <w:rPr>
          <w:rFonts w:ascii="Arial" w:hAnsi="Arial" w:cs="Arial"/>
          <w:iCs/>
        </w:rPr>
      </w:pPr>
    </w:p>
    <w:p w14:paraId="03D979B3" w14:textId="77777777" w:rsidR="00E867D7" w:rsidRDefault="00E867D7" w:rsidP="00834D0B">
      <w:pPr>
        <w:jc w:val="both"/>
        <w:rPr>
          <w:rFonts w:ascii="Arial" w:hAnsi="Arial" w:cs="Arial"/>
          <w:iCs/>
        </w:rPr>
      </w:pPr>
    </w:p>
    <w:p w14:paraId="30414360" w14:textId="77777777" w:rsidR="00E867D7" w:rsidRDefault="00E867D7" w:rsidP="00834D0B">
      <w:pPr>
        <w:jc w:val="both"/>
        <w:rPr>
          <w:rFonts w:ascii="Arial" w:hAnsi="Arial" w:cs="Arial"/>
          <w:iCs/>
        </w:rPr>
      </w:pPr>
    </w:p>
    <w:p w14:paraId="7D80B7DE" w14:textId="77777777" w:rsidR="00341EF2" w:rsidRPr="001A4863" w:rsidRDefault="00341EF2" w:rsidP="00341EF2">
      <w:pPr>
        <w:jc w:val="both"/>
        <w:rPr>
          <w:rFonts w:ascii="Arial" w:hAnsi="Arial" w:cs="Arial"/>
          <w:i/>
          <w:sz w:val="20"/>
          <w:szCs w:val="20"/>
        </w:rPr>
      </w:pPr>
      <w:r w:rsidRPr="001A4863">
        <w:rPr>
          <w:rFonts w:ascii="Arial" w:hAnsi="Arial" w:cs="Arial"/>
          <w:i/>
          <w:sz w:val="20"/>
          <w:szCs w:val="20"/>
        </w:rPr>
        <w:lastRenderedPageBreak/>
        <w:t>Obrazec št: 5</w:t>
      </w:r>
    </w:p>
    <w:p w14:paraId="4E1AC818" w14:textId="77777777" w:rsidR="00341EF2" w:rsidRPr="001A4863" w:rsidRDefault="00341EF2" w:rsidP="00341EF2">
      <w:pPr>
        <w:pStyle w:val="Naslov3"/>
        <w:jc w:val="center"/>
        <w:rPr>
          <w:rFonts w:ascii="Arial" w:hAnsi="Arial" w:cs="Arial"/>
          <w:color w:val="auto"/>
          <w:sz w:val="28"/>
          <w:szCs w:val="28"/>
          <w:u w:val="single"/>
        </w:rPr>
      </w:pPr>
      <w:bookmarkStart w:id="10" w:name="_Toc161942595"/>
      <w:r w:rsidRPr="00FC0BDB">
        <w:rPr>
          <w:rFonts w:ascii="Arial" w:hAnsi="Arial" w:cs="Arial"/>
          <w:color w:val="auto"/>
          <w:sz w:val="28"/>
          <w:szCs w:val="28"/>
          <w:u w:val="single"/>
        </w:rPr>
        <w:t>REFERENČNO POTRDILO</w:t>
      </w:r>
      <w:bookmarkEnd w:id="10"/>
    </w:p>
    <w:p w14:paraId="747B11B7" w14:textId="77777777" w:rsidR="00341EF2" w:rsidRPr="001A4863" w:rsidRDefault="00341EF2" w:rsidP="00341EF2">
      <w:pPr>
        <w:spacing w:before="225" w:after="225"/>
        <w:rPr>
          <w:rFonts w:ascii="Arial" w:eastAsia="Calibri" w:hAnsi="Arial" w:cs="Arial"/>
          <w:sz w:val="20"/>
          <w:szCs w:val="20"/>
          <w:u w:val="single"/>
        </w:rPr>
      </w:pPr>
      <w:r w:rsidRPr="001A4863">
        <w:rPr>
          <w:rFonts w:ascii="Arial" w:eastAsia="Calibri" w:hAnsi="Arial" w:cs="Arial"/>
          <w:b/>
          <w:bCs/>
          <w:sz w:val="20"/>
          <w:szCs w:val="20"/>
        </w:rPr>
        <w:t>Naziv in naslov potrjevalca reference:</w:t>
      </w:r>
      <w:r w:rsidRPr="001A4863">
        <w:rPr>
          <w:rFonts w:ascii="Arial" w:eastAsia="Calibri" w:hAnsi="Arial" w:cs="Arial"/>
          <w:sz w:val="20"/>
          <w:szCs w:val="20"/>
        </w:rPr>
        <w:t>_______________________________________</w:t>
      </w:r>
    </w:p>
    <w:p w14:paraId="306380E2" w14:textId="77777777" w:rsidR="00341EF2" w:rsidRPr="001A4863" w:rsidRDefault="00341EF2" w:rsidP="00341EF2">
      <w:pPr>
        <w:tabs>
          <w:tab w:val="left" w:pos="3686"/>
        </w:tabs>
        <w:rPr>
          <w:rFonts w:ascii="Arial" w:eastAsia="Calibri" w:hAnsi="Arial" w:cs="Arial"/>
          <w:b/>
          <w:bCs/>
          <w:sz w:val="20"/>
          <w:szCs w:val="20"/>
        </w:rPr>
      </w:pPr>
      <w:r w:rsidRPr="001A4863">
        <w:rPr>
          <w:rFonts w:ascii="Arial" w:eastAsia="Calibri" w:hAnsi="Arial" w:cs="Arial"/>
          <w:bCs/>
          <w:sz w:val="20"/>
          <w:szCs w:val="20"/>
        </w:rPr>
        <w:t>Kontaktna oseba referenčnega naročnika  in telefonska številka:</w:t>
      </w:r>
      <w:r w:rsidRPr="001A4863">
        <w:rPr>
          <w:rFonts w:ascii="Arial" w:eastAsia="Calibri" w:hAnsi="Arial" w:cs="Arial"/>
          <w:sz w:val="20"/>
          <w:szCs w:val="20"/>
        </w:rPr>
        <w:t xml:space="preserve"> ……………………………</w:t>
      </w:r>
    </w:p>
    <w:p w14:paraId="74542B0D" w14:textId="77777777" w:rsidR="00341EF2" w:rsidRPr="001A4863" w:rsidRDefault="00341EF2" w:rsidP="00341EF2">
      <w:pPr>
        <w:rPr>
          <w:rFonts w:ascii="Arial" w:eastAsia="Arial" w:hAnsi="Arial" w:cs="Arial"/>
          <w:sz w:val="20"/>
          <w:szCs w:val="20"/>
        </w:rPr>
      </w:pPr>
      <w:r w:rsidRPr="001A4863">
        <w:rPr>
          <w:rFonts w:ascii="Arial" w:eastAsia="Arial" w:hAnsi="Arial" w:cs="Arial"/>
          <w:sz w:val="20"/>
          <w:szCs w:val="20"/>
        </w:rPr>
        <w:t>Pod kazensko in materialno odgovornostjo izjavljamo, da je podjetje</w:t>
      </w:r>
    </w:p>
    <w:p w14:paraId="5C048077" w14:textId="77777777" w:rsidR="00341EF2" w:rsidRPr="001A4863" w:rsidRDefault="00341EF2" w:rsidP="00341EF2">
      <w:pPr>
        <w:rPr>
          <w:rFonts w:ascii="Arial" w:eastAsia="Arial" w:hAnsi="Arial" w:cs="Arial"/>
          <w:sz w:val="20"/>
          <w:szCs w:val="20"/>
        </w:rPr>
      </w:pP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t>_______________________________________________________________________</w:t>
      </w:r>
    </w:p>
    <w:p w14:paraId="33C1410E" w14:textId="77777777" w:rsidR="00341EF2" w:rsidRPr="001A4863" w:rsidRDefault="00341EF2" w:rsidP="00341EF2">
      <w:pPr>
        <w:rPr>
          <w:rFonts w:ascii="Arial" w:eastAsia="Arial" w:hAnsi="Arial" w:cs="Arial"/>
          <w:sz w:val="20"/>
          <w:szCs w:val="20"/>
        </w:rPr>
      </w:pPr>
      <w:r w:rsidRPr="001A4863">
        <w:rPr>
          <w:rFonts w:ascii="Arial" w:eastAsia="Arial" w:hAnsi="Arial" w:cs="Arial"/>
          <w:sz w:val="20"/>
          <w:szCs w:val="20"/>
        </w:rPr>
        <w:t>za nas kvalitetno in v skladu s pogodbo izvedlo izgradnjo:</w:t>
      </w:r>
    </w:p>
    <w:p w14:paraId="17E9782D" w14:textId="77777777" w:rsidR="00341EF2" w:rsidRPr="001A4863" w:rsidRDefault="00341EF2" w:rsidP="00341EF2">
      <w:pPr>
        <w:spacing w:before="225" w:after="225" w:line="240" w:lineRule="auto"/>
        <w:jc w:val="both"/>
        <w:rPr>
          <w:rFonts w:ascii="Arial" w:hAnsi="Arial" w:cs="Arial"/>
          <w:sz w:val="20"/>
          <w:szCs w:val="20"/>
        </w:rPr>
      </w:pPr>
      <w:r w:rsidRPr="001A4863">
        <w:rPr>
          <w:rFonts w:ascii="Arial" w:hAnsi="Arial" w:cs="Arial"/>
          <w:sz w:val="20"/>
          <w:szCs w:val="20"/>
        </w:rPr>
        <w:t>- naziv objekta: ……………………………………………………………………………………..</w:t>
      </w:r>
    </w:p>
    <w:p w14:paraId="16A2F1CB" w14:textId="77777777" w:rsidR="00341EF2" w:rsidRPr="001A4863" w:rsidRDefault="00341EF2" w:rsidP="00341EF2">
      <w:pPr>
        <w:spacing w:before="225" w:after="225" w:line="240" w:lineRule="auto"/>
        <w:jc w:val="both"/>
        <w:rPr>
          <w:rFonts w:ascii="Arial" w:hAnsi="Arial" w:cs="Arial"/>
          <w:b/>
          <w:sz w:val="20"/>
          <w:szCs w:val="20"/>
        </w:rPr>
      </w:pPr>
      <w:r w:rsidRPr="001A4863">
        <w:rPr>
          <w:rFonts w:ascii="Arial" w:hAnsi="Arial" w:cs="Arial"/>
          <w:sz w:val="20"/>
          <w:szCs w:val="20"/>
        </w:rPr>
        <w:t>- kraj izvedbe: ………….………………………………………….………………………………..</w:t>
      </w:r>
    </w:p>
    <w:p w14:paraId="0422C687" w14:textId="77777777" w:rsidR="00341EF2" w:rsidRDefault="00341EF2" w:rsidP="00341EF2">
      <w:pPr>
        <w:tabs>
          <w:tab w:val="left" w:pos="3686"/>
        </w:tabs>
        <w:rPr>
          <w:rFonts w:ascii="Arial" w:hAnsi="Arial" w:cs="Arial"/>
          <w:sz w:val="20"/>
          <w:szCs w:val="20"/>
        </w:rPr>
      </w:pPr>
      <w:r w:rsidRPr="001A4863">
        <w:rPr>
          <w:rFonts w:ascii="Arial" w:hAnsi="Arial" w:cs="Arial"/>
          <w:sz w:val="20"/>
          <w:szCs w:val="20"/>
        </w:rPr>
        <w:t>- čas izvedbe projekta (od mesec/leto - do mesec/ leto): ………………………………………</w:t>
      </w:r>
    </w:p>
    <w:p w14:paraId="3C86BC23" w14:textId="22F085B1" w:rsidR="004646EC" w:rsidRPr="001A4863" w:rsidRDefault="004646EC" w:rsidP="004646EC">
      <w:pPr>
        <w:spacing w:before="225" w:after="225" w:line="240" w:lineRule="auto"/>
        <w:rPr>
          <w:rFonts w:ascii="Arial" w:hAnsi="Arial" w:cs="Arial"/>
          <w:sz w:val="20"/>
          <w:szCs w:val="20"/>
        </w:rPr>
      </w:pPr>
      <w:r>
        <w:rPr>
          <w:rFonts w:ascii="Arial" w:hAnsi="Arial" w:cs="Arial"/>
          <w:sz w:val="20"/>
          <w:szCs w:val="20"/>
        </w:rPr>
        <w:t>- i</w:t>
      </w:r>
      <w:r w:rsidRPr="004646EC">
        <w:rPr>
          <w:rFonts w:ascii="Arial" w:hAnsi="Arial" w:cs="Arial"/>
          <w:sz w:val="20"/>
          <w:szCs w:val="20"/>
        </w:rPr>
        <w:t xml:space="preserve">zvedba temeljenja na pilotih </w:t>
      </w:r>
      <w:r w:rsidRPr="00EE4BBD">
        <w:rPr>
          <w:rFonts w:ascii="Arial" w:hAnsi="Arial" w:cs="Arial"/>
          <w:sz w:val="20"/>
          <w:szCs w:val="20"/>
        </w:rPr>
        <w:t>(ustrezno obkroži)</w:t>
      </w:r>
      <w:r w:rsidRPr="001A4863">
        <w:rPr>
          <w:rFonts w:ascii="Arial" w:hAnsi="Arial" w:cs="Arial"/>
          <w:sz w:val="20"/>
          <w:szCs w:val="20"/>
        </w:rPr>
        <w:t xml:space="preserve">:                                DA   /   NE </w:t>
      </w:r>
    </w:p>
    <w:p w14:paraId="18AEFB0A" w14:textId="21E9CB62" w:rsidR="004646EC" w:rsidRDefault="004646EC" w:rsidP="004646EC">
      <w:pPr>
        <w:spacing w:before="225" w:after="225" w:line="240" w:lineRule="auto"/>
        <w:rPr>
          <w:rFonts w:ascii="Arial" w:hAnsi="Arial" w:cs="Arial"/>
          <w:sz w:val="20"/>
          <w:szCs w:val="20"/>
        </w:rPr>
      </w:pPr>
      <w:r>
        <w:rPr>
          <w:rFonts w:ascii="Arial" w:hAnsi="Arial" w:cs="Arial"/>
          <w:sz w:val="20"/>
          <w:szCs w:val="20"/>
        </w:rPr>
        <w:t xml:space="preserve">- </w:t>
      </w:r>
      <w:r w:rsidR="003D218D">
        <w:rPr>
          <w:rFonts w:ascii="Arial" w:hAnsi="Arial" w:cs="Arial"/>
          <w:sz w:val="20"/>
          <w:szCs w:val="20"/>
        </w:rPr>
        <w:t>š</w:t>
      </w:r>
      <w:r w:rsidRPr="004646EC">
        <w:rPr>
          <w:rFonts w:ascii="Arial" w:hAnsi="Arial" w:cs="Arial"/>
          <w:sz w:val="20"/>
          <w:szCs w:val="20"/>
        </w:rPr>
        <w:t xml:space="preserve">tevilo pilotov globine vsaj </w:t>
      </w:r>
      <w:r w:rsidR="003D218D">
        <w:rPr>
          <w:rFonts w:ascii="Arial" w:hAnsi="Arial" w:cs="Arial"/>
          <w:sz w:val="20"/>
          <w:szCs w:val="20"/>
        </w:rPr>
        <w:t>10</w:t>
      </w:r>
      <w:r w:rsidRPr="004646EC">
        <w:rPr>
          <w:rFonts w:ascii="Arial" w:hAnsi="Arial" w:cs="Arial"/>
          <w:sz w:val="20"/>
          <w:szCs w:val="20"/>
        </w:rPr>
        <w:t xml:space="preserve"> m</w:t>
      </w:r>
      <w:r w:rsidR="003D218D">
        <w:rPr>
          <w:rFonts w:ascii="Arial" w:hAnsi="Arial" w:cs="Arial"/>
          <w:sz w:val="20"/>
          <w:szCs w:val="20"/>
        </w:rPr>
        <w:t xml:space="preserve">       …………………… kom</w:t>
      </w:r>
    </w:p>
    <w:p w14:paraId="7C460A3F" w14:textId="18629306" w:rsidR="00341EF2" w:rsidRPr="001A4863" w:rsidRDefault="00341EF2" w:rsidP="004646EC">
      <w:pPr>
        <w:tabs>
          <w:tab w:val="left" w:pos="3686"/>
        </w:tabs>
        <w:rPr>
          <w:rFonts w:ascii="Arial" w:hAnsi="Arial" w:cs="Arial"/>
          <w:sz w:val="20"/>
          <w:szCs w:val="20"/>
        </w:rPr>
      </w:pPr>
      <w:r w:rsidRPr="001A4863">
        <w:rPr>
          <w:rFonts w:ascii="Arial" w:hAnsi="Arial" w:cs="Arial"/>
          <w:sz w:val="20"/>
          <w:szCs w:val="20"/>
        </w:rPr>
        <w:t>- uporabno dovoljenje:            DA, št. UD…………………….. z dne ……………………</w:t>
      </w:r>
      <w:r w:rsidRPr="001A4863">
        <w:rPr>
          <w:rFonts w:ascii="Arial" w:hAnsi="Arial" w:cs="Arial"/>
          <w:sz w:val="20"/>
          <w:szCs w:val="20"/>
        </w:rPr>
        <w:tab/>
      </w:r>
      <w:r w:rsidRPr="001A4863">
        <w:rPr>
          <w:rFonts w:ascii="Arial" w:hAnsi="Arial" w:cs="Arial"/>
          <w:sz w:val="20"/>
          <w:szCs w:val="20"/>
        </w:rPr>
        <w:tab/>
        <w:t>NE</w:t>
      </w:r>
    </w:p>
    <w:p w14:paraId="260417E3" w14:textId="0FCB5EED" w:rsidR="00341EF2" w:rsidRDefault="00341EF2" w:rsidP="00341EF2">
      <w:pPr>
        <w:spacing w:before="225" w:after="225" w:line="240" w:lineRule="auto"/>
        <w:jc w:val="both"/>
        <w:rPr>
          <w:rFonts w:ascii="Arial" w:hAnsi="Arial" w:cs="Arial"/>
          <w:sz w:val="20"/>
          <w:szCs w:val="20"/>
        </w:rPr>
      </w:pPr>
      <w:r w:rsidRPr="001A4863">
        <w:rPr>
          <w:rFonts w:ascii="Arial" w:hAnsi="Arial" w:cs="Arial"/>
          <w:sz w:val="20"/>
          <w:szCs w:val="20"/>
        </w:rPr>
        <w:t xml:space="preserve">- </w:t>
      </w:r>
      <w:r w:rsidR="004646EC">
        <w:rPr>
          <w:rFonts w:ascii="Arial" w:hAnsi="Arial" w:cs="Arial"/>
          <w:sz w:val="20"/>
          <w:szCs w:val="20"/>
        </w:rPr>
        <w:t>Potrdilo</w:t>
      </w:r>
      <w:r w:rsidRPr="001A4863">
        <w:rPr>
          <w:rFonts w:ascii="Arial" w:hAnsi="Arial" w:cs="Arial"/>
          <w:sz w:val="20"/>
          <w:szCs w:val="20"/>
        </w:rPr>
        <w:t xml:space="preserve"> o prevzemu del:      DA, številka ………………….. z dne ……………………</w:t>
      </w:r>
      <w:r w:rsidRPr="001A4863">
        <w:rPr>
          <w:rFonts w:ascii="Arial" w:hAnsi="Arial" w:cs="Arial"/>
          <w:sz w:val="20"/>
          <w:szCs w:val="20"/>
        </w:rPr>
        <w:tab/>
      </w:r>
      <w:r w:rsidRPr="001A4863">
        <w:rPr>
          <w:rFonts w:ascii="Arial" w:hAnsi="Arial" w:cs="Arial"/>
          <w:sz w:val="20"/>
          <w:szCs w:val="20"/>
        </w:rPr>
        <w:tab/>
        <w:t>NE</w:t>
      </w:r>
    </w:p>
    <w:p w14:paraId="061522D4" w14:textId="77777777" w:rsidR="00341EF2" w:rsidRPr="001A4863" w:rsidRDefault="00341EF2" w:rsidP="00341EF2">
      <w:pPr>
        <w:tabs>
          <w:tab w:val="left" w:pos="3686"/>
        </w:tabs>
        <w:rPr>
          <w:rFonts w:ascii="Arial" w:hAnsi="Arial" w:cs="Arial"/>
          <w:b/>
          <w:sz w:val="20"/>
          <w:szCs w:val="20"/>
        </w:rPr>
      </w:pPr>
      <w:r w:rsidRPr="001A4863">
        <w:rPr>
          <w:rFonts w:ascii="Arial" w:hAnsi="Arial" w:cs="Arial"/>
          <w:sz w:val="20"/>
          <w:szCs w:val="20"/>
        </w:rPr>
        <w:t xml:space="preserve">- kratek tehnični opis izvedbe </w:t>
      </w:r>
    </w:p>
    <w:p w14:paraId="73E5DDCD" w14:textId="77777777" w:rsidR="00341EF2" w:rsidRPr="001A4863" w:rsidRDefault="00341EF2" w:rsidP="00341EF2">
      <w:pPr>
        <w:tabs>
          <w:tab w:val="left" w:pos="3686"/>
        </w:tabs>
        <w:rPr>
          <w:rFonts w:ascii="Arial" w:hAnsi="Arial" w:cs="Arial"/>
          <w:sz w:val="20"/>
          <w:szCs w:val="20"/>
        </w:rPr>
      </w:pPr>
      <w:r w:rsidRPr="001A4863">
        <w:rPr>
          <w:rFonts w:ascii="Arial" w:hAnsi="Arial" w:cs="Arial"/>
          <w:sz w:val="20"/>
          <w:szCs w:val="20"/>
        </w:rPr>
        <w:t>…………………….………………………………….………………………………….…………..</w:t>
      </w:r>
    </w:p>
    <w:p w14:paraId="547B09EB" w14:textId="77777777" w:rsidR="00341EF2" w:rsidRPr="001A4863" w:rsidRDefault="00341EF2" w:rsidP="00341EF2">
      <w:pPr>
        <w:tabs>
          <w:tab w:val="left" w:pos="3686"/>
        </w:tabs>
        <w:rPr>
          <w:rFonts w:ascii="Arial" w:hAnsi="Arial" w:cs="Arial"/>
          <w:sz w:val="20"/>
          <w:szCs w:val="20"/>
        </w:rPr>
      </w:pPr>
      <w:r w:rsidRPr="001A4863">
        <w:rPr>
          <w:rFonts w:ascii="Arial" w:hAnsi="Arial" w:cs="Arial"/>
          <w:sz w:val="20"/>
          <w:szCs w:val="20"/>
        </w:rPr>
        <w:t>…………………….………………………………….………………………………….…………..</w:t>
      </w:r>
    </w:p>
    <w:p w14:paraId="0F384D5F" w14:textId="77777777" w:rsidR="00341EF2" w:rsidRPr="001A4863" w:rsidRDefault="00341EF2" w:rsidP="00341EF2">
      <w:pPr>
        <w:tabs>
          <w:tab w:val="left" w:pos="3686"/>
        </w:tabs>
        <w:spacing w:after="0" w:line="240" w:lineRule="auto"/>
        <w:jc w:val="both"/>
        <w:rPr>
          <w:rFonts w:ascii="Arial" w:hAnsi="Arial" w:cs="Arial"/>
          <w:b/>
          <w:bCs/>
          <w:sz w:val="20"/>
          <w:szCs w:val="20"/>
        </w:rPr>
      </w:pPr>
      <w:r w:rsidRPr="001A4863">
        <w:rPr>
          <w:rFonts w:ascii="Arial" w:hAnsi="Arial" w:cs="Arial"/>
          <w:bCs/>
          <w:sz w:val="20"/>
          <w:szCs w:val="20"/>
        </w:rPr>
        <w:t>Do izdaje tega potrdila na omenjenem objektu ni bilo nikakršnih reklamacij zaradi slabe izvedbe del.</w:t>
      </w:r>
    </w:p>
    <w:p w14:paraId="7DFCF68C" w14:textId="77777777" w:rsidR="00341EF2" w:rsidRPr="001A4863" w:rsidRDefault="00341EF2" w:rsidP="00341EF2">
      <w:pPr>
        <w:spacing w:after="0" w:line="240" w:lineRule="auto"/>
        <w:jc w:val="both"/>
        <w:rPr>
          <w:rFonts w:ascii="Arial" w:hAnsi="Arial" w:cs="Arial"/>
          <w:sz w:val="20"/>
          <w:szCs w:val="20"/>
        </w:rPr>
      </w:pPr>
    </w:p>
    <w:p w14:paraId="6C8B4C2C" w14:textId="77777777" w:rsidR="00341EF2" w:rsidRPr="001A4863" w:rsidRDefault="00341EF2" w:rsidP="00341EF2">
      <w:pPr>
        <w:spacing w:after="0" w:line="240" w:lineRule="auto"/>
        <w:jc w:val="both"/>
        <w:rPr>
          <w:rFonts w:ascii="Arial" w:hAnsi="Arial" w:cs="Arial"/>
          <w:sz w:val="20"/>
          <w:szCs w:val="20"/>
        </w:rPr>
      </w:pPr>
      <w:r w:rsidRPr="001A4863">
        <w:rPr>
          <w:rFonts w:ascii="Arial" w:hAnsi="Arial" w:cs="Arial"/>
          <w:sz w:val="20"/>
          <w:szCs w:val="20"/>
        </w:rPr>
        <w:t>Delo je bilo opravljeno v dogovorjeni kvaliteti, količini in v dogovorjenem roku, v skladu z dogovorjenimi postopki in standardi.</w:t>
      </w:r>
    </w:p>
    <w:p w14:paraId="36F622CE" w14:textId="77777777" w:rsidR="00341EF2" w:rsidRPr="001A4863" w:rsidRDefault="00341EF2" w:rsidP="00341EF2">
      <w:pPr>
        <w:spacing w:after="0"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341EF2" w:rsidRPr="001A4863" w14:paraId="2DDD5C7C" w14:textId="77777777" w:rsidTr="00F6094E">
        <w:tc>
          <w:tcPr>
            <w:tcW w:w="2367" w:type="pct"/>
            <w:hideMark/>
          </w:tcPr>
          <w:p w14:paraId="1BA20531" w14:textId="77777777" w:rsidR="00341EF2" w:rsidRPr="001A4863" w:rsidRDefault="00341EF2" w:rsidP="00F6094E">
            <w:pPr>
              <w:jc w:val="both"/>
              <w:rPr>
                <w:rFonts w:ascii="Arial" w:hAnsi="Arial" w:cs="Arial"/>
                <w:position w:val="-2"/>
                <w:sz w:val="16"/>
                <w:szCs w:val="16"/>
              </w:rPr>
            </w:pPr>
          </w:p>
          <w:p w14:paraId="31ADDFCD" w14:textId="77777777" w:rsidR="00341EF2" w:rsidRPr="001A4863" w:rsidRDefault="00341EF2" w:rsidP="00F6094E">
            <w:pPr>
              <w:jc w:val="both"/>
              <w:rPr>
                <w:rFonts w:ascii="Arial" w:hAnsi="Arial" w:cs="Arial"/>
                <w:sz w:val="16"/>
                <w:szCs w:val="16"/>
              </w:rPr>
            </w:pPr>
            <w:r w:rsidRPr="001A4863">
              <w:rPr>
                <w:rFonts w:ascii="Arial" w:hAnsi="Arial" w:cs="Arial"/>
                <w:position w:val="-2"/>
                <w:sz w:val="16"/>
                <w:szCs w:val="16"/>
              </w:rPr>
              <w:t>Kraj in datum:</w:t>
            </w:r>
          </w:p>
        </w:tc>
        <w:tc>
          <w:tcPr>
            <w:tcW w:w="0" w:type="auto"/>
            <w:hideMark/>
          </w:tcPr>
          <w:p w14:paraId="766F7B62" w14:textId="77777777" w:rsidR="00341EF2" w:rsidRPr="001A4863" w:rsidRDefault="00341EF2" w:rsidP="00F6094E">
            <w:pPr>
              <w:jc w:val="both"/>
              <w:rPr>
                <w:rFonts w:ascii="Arial" w:hAnsi="Arial" w:cs="Arial"/>
                <w:position w:val="-2"/>
                <w:sz w:val="16"/>
                <w:szCs w:val="16"/>
              </w:rPr>
            </w:pPr>
            <w:r w:rsidRPr="001A4863">
              <w:rPr>
                <w:rFonts w:ascii="Arial" w:hAnsi="Arial" w:cs="Arial"/>
                <w:position w:val="-2"/>
                <w:sz w:val="16"/>
                <w:szCs w:val="16"/>
              </w:rPr>
              <w:t xml:space="preserve">                    Naziv:____________________________________</w:t>
            </w:r>
          </w:p>
        </w:tc>
      </w:tr>
      <w:tr w:rsidR="00341EF2" w:rsidRPr="001A4863" w14:paraId="66798270" w14:textId="77777777" w:rsidTr="00F6094E">
        <w:tc>
          <w:tcPr>
            <w:tcW w:w="2367" w:type="pct"/>
            <w:hideMark/>
          </w:tcPr>
          <w:p w14:paraId="2031BA85" w14:textId="77777777" w:rsidR="00341EF2" w:rsidRPr="001A4863" w:rsidRDefault="00341EF2" w:rsidP="00F6094E">
            <w:pPr>
              <w:jc w:val="both"/>
              <w:rPr>
                <w:rFonts w:ascii="Arial" w:hAnsi="Arial" w:cs="Arial"/>
                <w:sz w:val="16"/>
                <w:szCs w:val="16"/>
              </w:rPr>
            </w:pPr>
          </w:p>
        </w:tc>
        <w:tc>
          <w:tcPr>
            <w:tcW w:w="0" w:type="auto"/>
            <w:hideMark/>
          </w:tcPr>
          <w:p w14:paraId="2ECD4002" w14:textId="77777777" w:rsidR="00341EF2" w:rsidRPr="001A4863" w:rsidRDefault="00341EF2" w:rsidP="00F6094E">
            <w:pPr>
              <w:jc w:val="both"/>
              <w:rPr>
                <w:rFonts w:ascii="Arial" w:hAnsi="Arial" w:cs="Arial"/>
                <w:sz w:val="16"/>
                <w:szCs w:val="16"/>
              </w:rPr>
            </w:pPr>
            <w:r w:rsidRPr="001A4863">
              <w:rPr>
                <w:rFonts w:ascii="Arial" w:hAnsi="Arial" w:cs="Arial"/>
                <w:sz w:val="16"/>
                <w:szCs w:val="16"/>
              </w:rPr>
              <w:t xml:space="preserve">                              </w:t>
            </w:r>
            <w:r w:rsidRPr="001A4863">
              <w:rPr>
                <w:rFonts w:ascii="Arial" w:hAnsi="Arial" w:cs="Arial"/>
                <w:position w:val="-2"/>
                <w:sz w:val="16"/>
                <w:szCs w:val="16"/>
              </w:rPr>
              <w:t>____________________________________</w:t>
            </w:r>
          </w:p>
          <w:p w14:paraId="131D4F57" w14:textId="77777777" w:rsidR="00341EF2" w:rsidRPr="001A4863" w:rsidRDefault="00341EF2" w:rsidP="00F6094E">
            <w:pPr>
              <w:jc w:val="both"/>
              <w:rPr>
                <w:rFonts w:ascii="Arial" w:hAnsi="Arial" w:cs="Arial"/>
                <w:sz w:val="16"/>
                <w:szCs w:val="16"/>
              </w:rPr>
            </w:pPr>
            <w:r w:rsidRPr="001A4863">
              <w:rPr>
                <w:rFonts w:ascii="Arial" w:hAnsi="Arial" w:cs="Arial"/>
                <w:position w:val="-2"/>
                <w:sz w:val="16"/>
                <w:szCs w:val="16"/>
              </w:rPr>
              <w:t xml:space="preserve">                              (Ime in priimek ter podpis odgovorne osebe)</w:t>
            </w:r>
          </w:p>
        </w:tc>
      </w:tr>
    </w:tbl>
    <w:p w14:paraId="59B69ECC" w14:textId="77777777" w:rsidR="00341EF2" w:rsidRDefault="00341EF2" w:rsidP="00F154DB">
      <w:pPr>
        <w:jc w:val="both"/>
        <w:rPr>
          <w:rFonts w:ascii="Arial" w:hAnsi="Arial" w:cs="Arial"/>
          <w:i/>
        </w:rPr>
      </w:pPr>
    </w:p>
    <w:p w14:paraId="11798219" w14:textId="77777777" w:rsidR="00341EF2" w:rsidRDefault="00341EF2" w:rsidP="00F154DB">
      <w:pPr>
        <w:jc w:val="both"/>
        <w:rPr>
          <w:rFonts w:ascii="Arial" w:hAnsi="Arial" w:cs="Arial"/>
          <w:i/>
        </w:rPr>
      </w:pPr>
    </w:p>
    <w:p w14:paraId="403A5B22" w14:textId="77777777" w:rsidR="000609DD" w:rsidRDefault="000609DD" w:rsidP="00F154DB">
      <w:pPr>
        <w:jc w:val="both"/>
        <w:rPr>
          <w:rFonts w:ascii="Arial" w:hAnsi="Arial" w:cs="Arial"/>
          <w:i/>
        </w:rPr>
      </w:pPr>
    </w:p>
    <w:p w14:paraId="7FDC451F" w14:textId="77777777" w:rsidR="000609DD" w:rsidRDefault="000609DD" w:rsidP="00F154DB">
      <w:pPr>
        <w:jc w:val="both"/>
        <w:rPr>
          <w:rFonts w:ascii="Arial" w:hAnsi="Arial" w:cs="Arial"/>
          <w:i/>
        </w:rPr>
      </w:pPr>
    </w:p>
    <w:p w14:paraId="09BB4981" w14:textId="77777777" w:rsidR="000609DD" w:rsidRDefault="000609DD" w:rsidP="00F154DB">
      <w:pPr>
        <w:jc w:val="both"/>
        <w:rPr>
          <w:rFonts w:ascii="Arial" w:hAnsi="Arial" w:cs="Arial"/>
          <w:i/>
        </w:rPr>
      </w:pPr>
    </w:p>
    <w:p w14:paraId="191A1A8B" w14:textId="77777777" w:rsidR="000609DD" w:rsidRDefault="000609DD" w:rsidP="00F154DB">
      <w:pPr>
        <w:jc w:val="both"/>
        <w:rPr>
          <w:rFonts w:ascii="Arial" w:hAnsi="Arial" w:cs="Arial"/>
          <w:i/>
        </w:rPr>
      </w:pPr>
    </w:p>
    <w:p w14:paraId="54A12E85" w14:textId="77777777" w:rsidR="000609DD" w:rsidRDefault="000609DD" w:rsidP="00F154DB">
      <w:pPr>
        <w:jc w:val="both"/>
        <w:rPr>
          <w:rFonts w:ascii="Arial" w:hAnsi="Arial" w:cs="Arial"/>
          <w:i/>
        </w:rPr>
      </w:pPr>
    </w:p>
    <w:p w14:paraId="18AA0523" w14:textId="77777777" w:rsidR="000609DD" w:rsidRDefault="000609DD" w:rsidP="00F154DB">
      <w:pPr>
        <w:jc w:val="both"/>
        <w:rPr>
          <w:rFonts w:ascii="Arial" w:hAnsi="Arial" w:cs="Arial"/>
          <w:i/>
        </w:rPr>
      </w:pPr>
    </w:p>
    <w:p w14:paraId="571045EF" w14:textId="4DF6D5EB" w:rsidR="003B2CEB" w:rsidRPr="001A4863" w:rsidRDefault="00B6222A" w:rsidP="00F154DB">
      <w:pPr>
        <w:jc w:val="both"/>
        <w:rPr>
          <w:rFonts w:ascii="Arial" w:hAnsi="Arial" w:cs="Arial"/>
          <w:i/>
        </w:rPr>
      </w:pPr>
      <w:r w:rsidRPr="001A4863">
        <w:rPr>
          <w:rFonts w:ascii="Arial" w:hAnsi="Arial" w:cs="Arial"/>
          <w:i/>
        </w:rPr>
        <w:lastRenderedPageBreak/>
        <w:t xml:space="preserve">Obrazec št: </w:t>
      </w:r>
      <w:r w:rsidR="004A5E7C" w:rsidRPr="001A4863">
        <w:rPr>
          <w:rFonts w:ascii="Arial" w:hAnsi="Arial" w:cs="Arial"/>
          <w:i/>
        </w:rPr>
        <w:t>6</w:t>
      </w:r>
    </w:p>
    <w:p w14:paraId="0DCD25AF" w14:textId="77777777" w:rsidR="00D7525A" w:rsidRPr="001A4863" w:rsidRDefault="00691750" w:rsidP="0096580B">
      <w:pPr>
        <w:pStyle w:val="Naslov3"/>
        <w:jc w:val="center"/>
        <w:rPr>
          <w:rFonts w:ascii="Arial" w:hAnsi="Arial" w:cs="Arial"/>
          <w:color w:val="auto"/>
          <w:sz w:val="28"/>
          <w:szCs w:val="28"/>
          <w:u w:val="single"/>
        </w:rPr>
      </w:pPr>
      <w:bookmarkStart w:id="11" w:name="_Toc161942596"/>
      <w:r w:rsidRPr="001A4863">
        <w:rPr>
          <w:rFonts w:ascii="Arial" w:hAnsi="Arial" w:cs="Arial"/>
          <w:color w:val="auto"/>
          <w:sz w:val="28"/>
          <w:szCs w:val="28"/>
          <w:u w:val="single"/>
        </w:rPr>
        <w:t>TEHNIČNE IN STROKOVNE ZMOGLJIVOSTI PONUDNIKA ZA IZVEDBO JAVNEGA NAROČILA</w:t>
      </w:r>
      <w:bookmarkEnd w:id="11"/>
    </w:p>
    <w:p w14:paraId="122B6ADE" w14:textId="77777777" w:rsidR="00D7525A" w:rsidRPr="001A4863" w:rsidRDefault="00D7525A" w:rsidP="00D7525A">
      <w:pPr>
        <w:tabs>
          <w:tab w:val="left" w:pos="3686"/>
        </w:tabs>
        <w:spacing w:after="0" w:line="240" w:lineRule="auto"/>
        <w:rPr>
          <w:rFonts w:ascii="Arial" w:eastAsia="Times New Roman" w:hAnsi="Arial" w:cs="Arial"/>
          <w:b/>
          <w:lang w:eastAsia="sl-SI"/>
        </w:rPr>
      </w:pPr>
    </w:p>
    <w:p w14:paraId="17F3E474" w14:textId="2B238A58" w:rsidR="003E4835" w:rsidRPr="00057DED" w:rsidRDefault="009879A7" w:rsidP="00057DED">
      <w:pPr>
        <w:pStyle w:val="Odstavekseznama"/>
        <w:ind w:left="0" w:right="-12"/>
        <w:jc w:val="both"/>
        <w:rPr>
          <w:rFonts w:ascii="Arial" w:hAnsi="Arial" w:cs="Arial"/>
          <w:b/>
          <w:bCs/>
        </w:rPr>
      </w:pPr>
      <w:r w:rsidRPr="001A4863">
        <w:rPr>
          <w:rFonts w:ascii="Arial" w:hAnsi="Arial" w:cs="Arial"/>
        </w:rPr>
        <w:t xml:space="preserve">Za javno naročilo </w:t>
      </w:r>
      <w:r w:rsidR="00214BBC" w:rsidRPr="001A4863">
        <w:rPr>
          <w:rFonts w:ascii="Arial" w:hAnsi="Arial" w:cs="Arial"/>
          <w:b/>
        </w:rPr>
        <w:t>»</w:t>
      </w:r>
      <w:r w:rsidR="00057DED" w:rsidRPr="00773BCE">
        <w:rPr>
          <w:rFonts w:ascii="Arial" w:hAnsi="Arial" w:cs="Arial"/>
          <w:b/>
          <w:bCs/>
        </w:rPr>
        <w:t>Prizidava in rekonstrukcija OŠ Karla Destovnika-Kajuha Šoštanj</w:t>
      </w:r>
      <w:r w:rsidR="00101CE5" w:rsidRPr="001A4863">
        <w:rPr>
          <w:rFonts w:ascii="Arial" w:hAnsi="Arial" w:cs="Arial"/>
          <w:b/>
        </w:rPr>
        <w:t>«</w:t>
      </w:r>
    </w:p>
    <w:p w14:paraId="340CB963" w14:textId="0830EA54" w:rsidR="00691750" w:rsidRPr="001A4863" w:rsidRDefault="00691750" w:rsidP="008D547C">
      <w:pPr>
        <w:pStyle w:val="Odstavekseznama"/>
        <w:numPr>
          <w:ilvl w:val="0"/>
          <w:numId w:val="23"/>
        </w:numPr>
        <w:tabs>
          <w:tab w:val="left" w:pos="426"/>
          <w:tab w:val="left" w:pos="5387"/>
        </w:tabs>
        <w:spacing w:line="264" w:lineRule="auto"/>
        <w:ind w:left="0" w:firstLine="0"/>
        <w:rPr>
          <w:rFonts w:ascii="Arial" w:hAnsi="Arial" w:cs="Arial"/>
          <w:b/>
        </w:rPr>
      </w:pPr>
      <w:r w:rsidRPr="001A4863">
        <w:rPr>
          <w:rFonts w:ascii="Arial" w:hAnsi="Arial" w:cs="Arial"/>
          <w:b/>
        </w:rPr>
        <w:t>TEHNIČNE ZMOGLJIVOSTI:</w:t>
      </w:r>
    </w:p>
    <w:p w14:paraId="6730CC86" w14:textId="77777777" w:rsidR="00691750" w:rsidRPr="001A4863" w:rsidRDefault="00691750" w:rsidP="00691750">
      <w:pPr>
        <w:tabs>
          <w:tab w:val="left" w:pos="851"/>
          <w:tab w:val="left" w:pos="5387"/>
        </w:tabs>
        <w:spacing w:line="264" w:lineRule="auto"/>
        <w:rPr>
          <w:rFonts w:ascii="Arial" w:hAnsi="Arial" w:cs="Arial"/>
        </w:rPr>
      </w:pPr>
      <w:r w:rsidRPr="001A4863">
        <w:rPr>
          <w:rFonts w:ascii="Arial" w:hAnsi="Arial" w:cs="Arial"/>
        </w:rPr>
        <w:t>Izjavljamo, da:</w:t>
      </w:r>
    </w:p>
    <w:p w14:paraId="56232E69" w14:textId="450FDEF3" w:rsidR="00691750" w:rsidRPr="001A4863" w:rsidRDefault="00691750" w:rsidP="008D547C">
      <w:pPr>
        <w:pStyle w:val="Odstavekseznama"/>
        <w:numPr>
          <w:ilvl w:val="0"/>
          <w:numId w:val="13"/>
        </w:numPr>
        <w:spacing w:before="60" w:after="0" w:line="264" w:lineRule="auto"/>
        <w:jc w:val="both"/>
        <w:rPr>
          <w:rFonts w:ascii="Arial" w:hAnsi="Arial" w:cs="Arial"/>
        </w:rPr>
      </w:pPr>
      <w:r w:rsidRPr="001A4863">
        <w:rPr>
          <w:rFonts w:ascii="Arial" w:hAnsi="Arial" w:cs="Arial"/>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del</w:t>
      </w:r>
      <w:r w:rsidR="00D9542B" w:rsidRPr="001A4863">
        <w:rPr>
          <w:rFonts w:ascii="Arial" w:hAnsi="Arial" w:cs="Arial"/>
        </w:rPr>
        <w:t>, ki so predmet tega JN</w:t>
      </w:r>
      <w:r w:rsidRPr="001A4863">
        <w:rPr>
          <w:rFonts w:ascii="Arial" w:hAnsi="Arial" w:cs="Arial"/>
        </w:rPr>
        <w:t xml:space="preserve">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1A4863" w:rsidRDefault="00691750" w:rsidP="008D547C">
      <w:pPr>
        <w:pStyle w:val="Odstavekseznama"/>
        <w:numPr>
          <w:ilvl w:val="0"/>
          <w:numId w:val="13"/>
        </w:numPr>
        <w:spacing w:before="60" w:after="0" w:line="264" w:lineRule="auto"/>
        <w:jc w:val="both"/>
        <w:rPr>
          <w:rFonts w:ascii="Arial" w:hAnsi="Arial" w:cs="Arial"/>
        </w:rPr>
      </w:pPr>
      <w:r w:rsidRPr="001A4863">
        <w:rPr>
          <w:rFonts w:ascii="Arial" w:hAnsi="Arial" w:cs="Arial"/>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1A4863" w:rsidRDefault="00691750" w:rsidP="00691750">
      <w:pPr>
        <w:pBdr>
          <w:bottom w:val="single" w:sz="12" w:space="1" w:color="auto"/>
        </w:pBdr>
        <w:tabs>
          <w:tab w:val="left" w:pos="3686"/>
        </w:tabs>
        <w:spacing w:after="0" w:line="240" w:lineRule="auto"/>
        <w:rPr>
          <w:rFonts w:ascii="Arial" w:eastAsia="Times New Roman" w:hAnsi="Arial" w:cs="Arial"/>
          <w:b/>
          <w:lang w:eastAsia="sl-SI"/>
        </w:rPr>
      </w:pPr>
    </w:p>
    <w:p w14:paraId="787D6952" w14:textId="77777777" w:rsidR="00691750" w:rsidRPr="001A4863" w:rsidRDefault="00691750" w:rsidP="00691750">
      <w:pPr>
        <w:tabs>
          <w:tab w:val="left" w:pos="3686"/>
        </w:tabs>
        <w:spacing w:after="0" w:line="240" w:lineRule="auto"/>
        <w:rPr>
          <w:rFonts w:ascii="Arial" w:eastAsia="Times New Roman" w:hAnsi="Arial" w:cs="Arial"/>
          <w:b/>
          <w:lang w:eastAsia="sl-SI"/>
        </w:rPr>
      </w:pPr>
    </w:p>
    <w:p w14:paraId="7E3E6206" w14:textId="77777777" w:rsidR="00691750" w:rsidRPr="001A4863" w:rsidRDefault="00691750" w:rsidP="008D547C">
      <w:pPr>
        <w:pStyle w:val="Odstavekseznama"/>
        <w:numPr>
          <w:ilvl w:val="0"/>
          <w:numId w:val="23"/>
        </w:numPr>
        <w:tabs>
          <w:tab w:val="left" w:pos="426"/>
          <w:tab w:val="left" w:pos="5387"/>
        </w:tabs>
        <w:spacing w:line="264" w:lineRule="auto"/>
        <w:ind w:left="0" w:firstLine="0"/>
        <w:rPr>
          <w:rFonts w:ascii="Arial" w:hAnsi="Arial" w:cs="Arial"/>
          <w:b/>
        </w:rPr>
      </w:pPr>
      <w:r w:rsidRPr="001A4863">
        <w:rPr>
          <w:rFonts w:ascii="Arial" w:hAnsi="Arial" w:cs="Arial"/>
          <w:b/>
        </w:rPr>
        <w:t>STROKOVNE ZMOGLJIVOSTI:</w:t>
      </w:r>
    </w:p>
    <w:p w14:paraId="5134684A" w14:textId="77777777" w:rsidR="00B6222A" w:rsidRPr="001A4863" w:rsidRDefault="00B6222A" w:rsidP="00B6222A">
      <w:pPr>
        <w:tabs>
          <w:tab w:val="left" w:pos="851"/>
          <w:tab w:val="left" w:pos="5387"/>
        </w:tabs>
        <w:spacing w:line="264" w:lineRule="auto"/>
        <w:jc w:val="both"/>
        <w:rPr>
          <w:rFonts w:ascii="Arial" w:hAnsi="Arial" w:cs="Arial"/>
        </w:rPr>
      </w:pPr>
      <w:r w:rsidRPr="001A4863">
        <w:rPr>
          <w:rFonts w:ascii="Arial" w:hAnsi="Arial" w:cs="Arial"/>
        </w:rPr>
        <w:t>Izjavljamo, da:</w:t>
      </w:r>
    </w:p>
    <w:p w14:paraId="0CA1B4C9" w14:textId="77777777" w:rsidR="00B6222A" w:rsidRPr="001A4863" w:rsidRDefault="00B6222A" w:rsidP="008D547C">
      <w:pPr>
        <w:numPr>
          <w:ilvl w:val="0"/>
          <w:numId w:val="15"/>
        </w:numPr>
        <w:spacing w:before="60" w:after="0" w:line="264" w:lineRule="auto"/>
        <w:contextualSpacing/>
        <w:jc w:val="both"/>
        <w:rPr>
          <w:rFonts w:ascii="Arial" w:hAnsi="Arial" w:cs="Arial"/>
        </w:rPr>
      </w:pPr>
      <w:r w:rsidRPr="001A4863">
        <w:rPr>
          <w:rFonts w:ascii="Arial" w:hAnsi="Arial" w:cs="Arial"/>
        </w:rPr>
        <w:t>zaposlujemo oziroma pogodbeno sodelujemo z ustrezno usposobljenimi strokovnimi delavci, ki bodo sposobni izvesti naročilo skladno z zahtevami naročnika,</w:t>
      </w:r>
    </w:p>
    <w:p w14:paraId="32A14136" w14:textId="06D3E4D3" w:rsidR="00B6222A" w:rsidRPr="001A4863" w:rsidRDefault="00B6222A" w:rsidP="008D547C">
      <w:pPr>
        <w:numPr>
          <w:ilvl w:val="0"/>
          <w:numId w:val="15"/>
        </w:numPr>
        <w:spacing w:before="60" w:after="0" w:line="264" w:lineRule="auto"/>
        <w:contextualSpacing/>
        <w:jc w:val="both"/>
        <w:rPr>
          <w:rFonts w:ascii="Arial" w:hAnsi="Arial" w:cs="Arial"/>
        </w:rPr>
      </w:pPr>
      <w:r w:rsidRPr="001A4863">
        <w:rPr>
          <w:rFonts w:ascii="Arial" w:hAnsi="Arial" w:cs="Arial"/>
        </w:rPr>
        <w:t>vsi delavci izpolnjujejo pogoje za opravljanje posameznih del,</w:t>
      </w:r>
      <w:r w:rsidR="00AD4254" w:rsidRPr="001A4863">
        <w:rPr>
          <w:rFonts w:ascii="Arial" w:hAnsi="Arial" w:cs="Arial"/>
        </w:rPr>
        <w:t xml:space="preserve"> ki so predmet tega JN in</w:t>
      </w:r>
      <w:r w:rsidRPr="001A4863">
        <w:rPr>
          <w:rFonts w:ascii="Arial" w:hAnsi="Arial" w:cs="Arial"/>
        </w:rPr>
        <w:t xml:space="preserve"> ki izhajajo iz veljavnih predpisov, ki urejajo področje gradenj in ostalih predpisov, ki urejajo področje predmeta javnega naročila,</w:t>
      </w:r>
    </w:p>
    <w:p w14:paraId="6F4F8550" w14:textId="64D61375" w:rsidR="00B6222A" w:rsidRPr="001A4863" w:rsidRDefault="00B6222A" w:rsidP="008D547C">
      <w:pPr>
        <w:numPr>
          <w:ilvl w:val="0"/>
          <w:numId w:val="15"/>
        </w:numPr>
        <w:spacing w:before="60" w:after="0" w:line="264" w:lineRule="auto"/>
        <w:contextualSpacing/>
        <w:jc w:val="both"/>
        <w:rPr>
          <w:rFonts w:ascii="Arial" w:hAnsi="Arial" w:cs="Arial"/>
        </w:rPr>
      </w:pPr>
      <w:r w:rsidRPr="001A4863">
        <w:rPr>
          <w:rFonts w:ascii="Arial" w:hAnsi="Arial" w:cs="Arial"/>
        </w:rPr>
        <w:t>glede na investicijo, ki je predmet javnega naročila razpolagamo z delavci, ki so usposobljeni za dela</w:t>
      </w:r>
      <w:r w:rsidR="00AD4254" w:rsidRPr="001A4863">
        <w:rPr>
          <w:rFonts w:ascii="Arial" w:hAnsi="Arial" w:cs="Arial"/>
        </w:rPr>
        <w:t>, ki so predmet tega JN</w:t>
      </w:r>
      <w:r w:rsidRPr="001A4863">
        <w:rPr>
          <w:rFonts w:ascii="Arial" w:hAnsi="Arial" w:cs="Arial"/>
        </w:rPr>
        <w:t>,</w:t>
      </w:r>
    </w:p>
    <w:p w14:paraId="58BA3FF4" w14:textId="77777777" w:rsidR="00B6222A" w:rsidRPr="001A4863" w:rsidRDefault="00B6222A" w:rsidP="008D547C">
      <w:pPr>
        <w:numPr>
          <w:ilvl w:val="0"/>
          <w:numId w:val="15"/>
        </w:numPr>
        <w:spacing w:before="60" w:after="0" w:line="264" w:lineRule="auto"/>
        <w:contextualSpacing/>
        <w:jc w:val="both"/>
        <w:rPr>
          <w:rFonts w:ascii="Arial" w:hAnsi="Arial" w:cs="Arial"/>
        </w:rPr>
      </w:pPr>
      <w:r w:rsidRPr="001A4863">
        <w:rPr>
          <w:rFonts w:ascii="Arial" w:hAnsi="Arial" w:cs="Arial"/>
        </w:rPr>
        <w:t xml:space="preserve">bomo v celoti prevzeli vso odgovornost za varnost delavcev in ostalih oseb na gradbišču ter mimoidočih, </w:t>
      </w:r>
    </w:p>
    <w:p w14:paraId="7C345113" w14:textId="77777777" w:rsidR="00B6222A" w:rsidRPr="001A4863" w:rsidRDefault="00B6222A" w:rsidP="008D547C">
      <w:pPr>
        <w:numPr>
          <w:ilvl w:val="0"/>
          <w:numId w:val="15"/>
        </w:numPr>
        <w:spacing w:before="60" w:after="0" w:line="264" w:lineRule="auto"/>
        <w:contextualSpacing/>
        <w:jc w:val="both"/>
        <w:rPr>
          <w:rFonts w:ascii="Arial" w:hAnsi="Arial" w:cs="Arial"/>
        </w:rPr>
      </w:pPr>
      <w:r w:rsidRPr="001A4863">
        <w:rPr>
          <w:rFonts w:ascii="Arial" w:hAnsi="Arial" w:cs="Arial"/>
        </w:rPr>
        <w:t xml:space="preserve">bomo zagotovili optimalno število dnevno potrebnih delavcev na gradbišču tako, da bo izvedba del potekala v skladu z zahtevami naročnika in v vseh predvidenih rokih, kot bodo izhajali iz terminskega plana izvedbe del. </w:t>
      </w:r>
    </w:p>
    <w:p w14:paraId="7E173325" w14:textId="77777777" w:rsidR="00B6222A" w:rsidRPr="001A4863" w:rsidRDefault="00B6222A" w:rsidP="00B6222A">
      <w:pPr>
        <w:tabs>
          <w:tab w:val="left" w:pos="3686"/>
        </w:tabs>
        <w:spacing w:after="0" w:line="240" w:lineRule="auto"/>
        <w:rPr>
          <w:rFonts w:ascii="Arial" w:eastAsia="Times New Roman" w:hAnsi="Arial" w:cs="Arial"/>
          <w:b/>
          <w:lang w:eastAsia="sl-SI"/>
        </w:rPr>
      </w:pPr>
    </w:p>
    <w:p w14:paraId="5B120C59" w14:textId="403378E3" w:rsidR="00B6222A" w:rsidRPr="001A4863" w:rsidRDefault="00B6222A" w:rsidP="00B6222A">
      <w:pPr>
        <w:tabs>
          <w:tab w:val="left" w:pos="3686"/>
        </w:tabs>
        <w:spacing w:after="0" w:line="240" w:lineRule="auto"/>
        <w:jc w:val="both"/>
        <w:rPr>
          <w:rFonts w:ascii="Arial" w:eastAsia="Times New Roman" w:hAnsi="Arial" w:cs="Arial"/>
          <w:lang w:eastAsia="sl-SI"/>
        </w:rPr>
      </w:pPr>
      <w:r w:rsidRPr="001A4863">
        <w:rPr>
          <w:rFonts w:ascii="Arial" w:eastAsia="Times New Roman" w:hAnsi="Arial" w:cs="Arial"/>
          <w:b/>
          <w:lang w:eastAsia="sl-SI"/>
        </w:rPr>
        <w:t xml:space="preserve">ZA VODJO DEL po GZ, katerega lahko zamenjamo le s pisnim soglasjem naročnika, imenujemo: </w:t>
      </w:r>
      <w:r w:rsidRPr="001A4863">
        <w:rPr>
          <w:rFonts w:ascii="Arial" w:eastAsia="Times New Roman" w:hAnsi="Arial" w:cs="Arial"/>
          <w:lang w:eastAsia="sl-SI"/>
        </w:rPr>
        <w:t xml:space="preserve">(izpolnjuje pogoje za vodjo del v skladu </w:t>
      </w:r>
      <w:r w:rsidR="00691256" w:rsidRPr="001A4863">
        <w:rPr>
          <w:rFonts w:ascii="Arial" w:eastAsia="Times New Roman" w:hAnsi="Arial" w:cs="Arial"/>
          <w:lang w:eastAsia="sl-SI"/>
        </w:rPr>
        <w:t>z veljavno gradbeno zakonodajo</w:t>
      </w:r>
      <w:r w:rsidRPr="001A4863">
        <w:rPr>
          <w:rFonts w:ascii="Arial" w:eastAsia="Times New Roman" w:hAnsi="Arial" w:cs="Arial"/>
          <w:lang w:eastAsia="sl-SI"/>
        </w:rPr>
        <w:t>).</w:t>
      </w:r>
    </w:p>
    <w:p w14:paraId="5E70A08D" w14:textId="77777777" w:rsidR="00B6222A" w:rsidRPr="001A4863" w:rsidRDefault="00B6222A" w:rsidP="00B6222A">
      <w:pPr>
        <w:tabs>
          <w:tab w:val="left" w:pos="3686"/>
        </w:tabs>
        <w:spacing w:after="0" w:line="240" w:lineRule="auto"/>
        <w:jc w:val="both"/>
        <w:rPr>
          <w:rFonts w:ascii="Arial" w:hAnsi="Arial" w:cs="Arial"/>
          <w:sz w:val="18"/>
          <w:szCs w:val="18"/>
        </w:rPr>
      </w:pPr>
    </w:p>
    <w:p w14:paraId="42CB43B4" w14:textId="77777777" w:rsidR="00691750" w:rsidRPr="001A4863" w:rsidRDefault="00691750" w:rsidP="00691750">
      <w:pPr>
        <w:tabs>
          <w:tab w:val="left" w:pos="3686"/>
        </w:tabs>
        <w:spacing w:after="0" w:line="240" w:lineRule="auto"/>
        <w:jc w:val="both"/>
        <w:rPr>
          <w:rFonts w:ascii="Arial" w:hAnsi="Arial" w:cs="Arial"/>
          <w:sz w:val="20"/>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00414C" w:rsidRPr="001A4863" w14:paraId="20997D3E"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1A4863" w:rsidRDefault="00691750" w:rsidP="00691750">
            <w:pPr>
              <w:spacing w:after="200" w:line="276" w:lineRule="auto"/>
              <w:jc w:val="both"/>
              <w:rPr>
                <w:rFonts w:ascii="Arial" w:eastAsia="Calibri" w:hAnsi="Arial" w:cs="Arial"/>
                <w:b/>
              </w:rPr>
            </w:pPr>
            <w:r w:rsidRPr="001A4863">
              <w:rPr>
                <w:rFonts w:ascii="Arial" w:eastAsia="Calibri" w:hAnsi="Arial" w:cs="Arial"/>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77777777" w:rsidR="00691750" w:rsidRPr="001A4863" w:rsidRDefault="00691750" w:rsidP="00691750">
            <w:pPr>
              <w:spacing w:after="200" w:line="276" w:lineRule="auto"/>
              <w:jc w:val="both"/>
              <w:rPr>
                <w:rFonts w:ascii="Arial" w:eastAsia="Calibri" w:hAnsi="Arial" w:cs="Arial"/>
                <w:b/>
              </w:rPr>
            </w:pPr>
            <w:r w:rsidRPr="001A4863">
              <w:rPr>
                <w:rFonts w:ascii="Arial" w:eastAsia="Calibri" w:hAnsi="Arial" w:cs="Arial"/>
                <w:position w:val="-2"/>
              </w:rPr>
              <w:t> </w:t>
            </w:r>
          </w:p>
        </w:tc>
      </w:tr>
      <w:tr w:rsidR="0000414C" w:rsidRPr="001A4863" w14:paraId="3864FC13"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1A4863" w:rsidRDefault="00691750" w:rsidP="00691750">
            <w:pPr>
              <w:spacing w:after="200" w:line="276" w:lineRule="auto"/>
              <w:jc w:val="both"/>
              <w:rPr>
                <w:rFonts w:ascii="Arial" w:eastAsia="Calibri" w:hAnsi="Arial" w:cs="Arial"/>
                <w:b/>
              </w:rPr>
            </w:pPr>
            <w:r w:rsidRPr="001A4863">
              <w:rPr>
                <w:rFonts w:ascii="Arial" w:eastAsia="Calibri" w:hAnsi="Arial" w:cs="Arial"/>
                <w:position w:val="-2"/>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1A4863" w:rsidRDefault="00691750" w:rsidP="00691750">
            <w:pPr>
              <w:spacing w:after="200" w:line="276" w:lineRule="auto"/>
              <w:jc w:val="both"/>
              <w:rPr>
                <w:rFonts w:ascii="Arial" w:eastAsia="Calibri" w:hAnsi="Arial" w:cs="Arial"/>
                <w:b/>
              </w:rPr>
            </w:pPr>
            <w:r w:rsidRPr="001A4863">
              <w:rPr>
                <w:rFonts w:ascii="Arial" w:eastAsia="Calibri" w:hAnsi="Arial" w:cs="Arial"/>
                <w:position w:val="-2"/>
              </w:rPr>
              <w:t> </w:t>
            </w:r>
          </w:p>
        </w:tc>
      </w:tr>
      <w:tr w:rsidR="00691750" w:rsidRPr="001A4863" w14:paraId="023471F4"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1A4863" w:rsidRDefault="00691750" w:rsidP="00691750">
            <w:pPr>
              <w:spacing w:after="200" w:line="276" w:lineRule="auto"/>
              <w:jc w:val="both"/>
              <w:rPr>
                <w:rFonts w:ascii="Arial" w:eastAsia="Calibri" w:hAnsi="Arial" w:cs="Arial"/>
                <w:b/>
              </w:rPr>
            </w:pPr>
            <w:r w:rsidRPr="001A4863">
              <w:rPr>
                <w:rFonts w:ascii="Arial" w:eastAsia="Calibri" w:hAnsi="Arial" w:cs="Arial"/>
                <w:position w:val="-2"/>
              </w:rPr>
              <w:lastRenderedPageBreak/>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1A4863" w:rsidRDefault="00691750" w:rsidP="00691750">
            <w:pPr>
              <w:spacing w:after="200" w:line="276" w:lineRule="auto"/>
              <w:jc w:val="both"/>
              <w:rPr>
                <w:rFonts w:ascii="Arial" w:eastAsia="Calibri" w:hAnsi="Arial" w:cs="Arial"/>
                <w:b/>
              </w:rPr>
            </w:pPr>
            <w:r w:rsidRPr="001A4863">
              <w:rPr>
                <w:rFonts w:ascii="Arial" w:eastAsia="Calibri" w:hAnsi="Arial" w:cs="Arial"/>
                <w:position w:val="-2"/>
              </w:rPr>
              <w:t xml:space="preserve">DA </w:t>
            </w:r>
            <w:r w:rsidRPr="001A4863">
              <w:rPr>
                <w:rFonts w:ascii="Arial" w:eastAsia="Calibri" w:hAnsi="Arial" w:cs="Arial"/>
                <w:b/>
              </w:rPr>
              <w:fldChar w:fldCharType="begin">
                <w:ffData>
                  <w:name w:val="cbox156e528c80bdc6"/>
                  <w:enabled/>
                  <w:calcOnExit w:val="0"/>
                  <w:checkBox>
                    <w:sizeAuto/>
                    <w:default w:val="0"/>
                  </w:checkBox>
                </w:ffData>
              </w:fldChar>
            </w:r>
            <w:r w:rsidRPr="001A4863">
              <w:rPr>
                <w:rFonts w:ascii="Arial" w:eastAsia="Calibri" w:hAnsi="Arial" w:cs="Arial"/>
              </w:rPr>
              <w:instrText xml:space="preserve"> FORMCHECKBOX </w:instrText>
            </w:r>
            <w:r w:rsidR="00000000">
              <w:rPr>
                <w:rFonts w:ascii="Arial" w:eastAsia="Calibri" w:hAnsi="Arial" w:cs="Arial"/>
                <w:b/>
              </w:rPr>
            </w:r>
            <w:r w:rsidR="00000000">
              <w:rPr>
                <w:rFonts w:ascii="Arial" w:eastAsia="Calibri" w:hAnsi="Arial" w:cs="Arial"/>
                <w:b/>
              </w:rPr>
              <w:fldChar w:fldCharType="separate"/>
            </w:r>
            <w:r w:rsidRPr="001A4863">
              <w:rPr>
                <w:rFonts w:ascii="Arial" w:eastAsia="Calibri" w:hAnsi="Arial" w:cs="Arial"/>
                <w:b/>
              </w:rPr>
              <w:fldChar w:fldCharType="end"/>
            </w:r>
            <w:r w:rsidRPr="001A4863">
              <w:rPr>
                <w:rFonts w:ascii="Arial" w:eastAsia="Calibri" w:hAnsi="Arial" w:cs="Arial"/>
                <w:position w:val="-2"/>
              </w:rPr>
              <w:t xml:space="preserve"> NE </w:t>
            </w:r>
            <w:r w:rsidRPr="001A4863">
              <w:rPr>
                <w:rFonts w:ascii="Arial" w:eastAsia="Calibri" w:hAnsi="Arial" w:cs="Arial"/>
                <w:b/>
              </w:rPr>
              <w:fldChar w:fldCharType="begin">
                <w:ffData>
                  <w:name w:val="cbox156e528c80deda"/>
                  <w:enabled/>
                  <w:calcOnExit w:val="0"/>
                  <w:checkBox>
                    <w:sizeAuto/>
                    <w:default w:val="0"/>
                  </w:checkBox>
                </w:ffData>
              </w:fldChar>
            </w:r>
            <w:r w:rsidRPr="001A4863">
              <w:rPr>
                <w:rFonts w:ascii="Arial" w:eastAsia="Calibri" w:hAnsi="Arial" w:cs="Arial"/>
              </w:rPr>
              <w:instrText xml:space="preserve"> FORMCHECKBOX </w:instrText>
            </w:r>
            <w:r w:rsidR="00000000">
              <w:rPr>
                <w:rFonts w:ascii="Arial" w:eastAsia="Calibri" w:hAnsi="Arial" w:cs="Arial"/>
                <w:b/>
              </w:rPr>
            </w:r>
            <w:r w:rsidR="00000000">
              <w:rPr>
                <w:rFonts w:ascii="Arial" w:eastAsia="Calibri" w:hAnsi="Arial" w:cs="Arial"/>
                <w:b/>
              </w:rPr>
              <w:fldChar w:fldCharType="separate"/>
            </w:r>
            <w:r w:rsidRPr="001A4863">
              <w:rPr>
                <w:rFonts w:ascii="Arial" w:eastAsia="Calibri" w:hAnsi="Arial" w:cs="Arial"/>
                <w:b/>
              </w:rPr>
              <w:fldChar w:fldCharType="end"/>
            </w:r>
          </w:p>
        </w:tc>
      </w:tr>
    </w:tbl>
    <w:p w14:paraId="10DC1482" w14:textId="77777777" w:rsidR="00691750" w:rsidRPr="001A4863" w:rsidRDefault="00691750" w:rsidP="00D7525A">
      <w:pPr>
        <w:tabs>
          <w:tab w:val="left" w:pos="3686"/>
        </w:tabs>
        <w:spacing w:after="0" w:line="240" w:lineRule="auto"/>
        <w:rPr>
          <w:rFonts w:ascii="Arial" w:eastAsia="Times New Roman" w:hAnsi="Arial" w:cs="Arial"/>
          <w:b/>
          <w:sz w:val="20"/>
          <w:szCs w:val="20"/>
          <w:lang w:eastAsia="sl-SI"/>
        </w:rPr>
      </w:pPr>
    </w:p>
    <w:p w14:paraId="5A8EAB3F" w14:textId="76DAAF4C" w:rsidR="00632872" w:rsidRPr="001A4863" w:rsidRDefault="00632872" w:rsidP="00632872">
      <w:pPr>
        <w:jc w:val="both"/>
        <w:rPr>
          <w:rFonts w:ascii="Arial" w:eastAsia="Calibri" w:hAnsi="Arial" w:cs="Arial"/>
          <w:b/>
          <w:bCs/>
          <w:position w:val="-2"/>
        </w:rPr>
      </w:pPr>
      <w:r w:rsidRPr="001A4863">
        <w:rPr>
          <w:rFonts w:ascii="Arial" w:eastAsia="Calibri" w:hAnsi="Arial" w:cs="Arial"/>
          <w:b/>
          <w:bCs/>
          <w:position w:val="-2"/>
        </w:rPr>
        <w:t xml:space="preserve">Imenovani vodja </w:t>
      </w:r>
      <w:r w:rsidR="00850B6C" w:rsidRPr="001A4863">
        <w:rPr>
          <w:rFonts w:ascii="Arial" w:eastAsia="Calibri" w:hAnsi="Arial" w:cs="Arial"/>
          <w:b/>
          <w:bCs/>
          <w:position w:val="-2"/>
        </w:rPr>
        <w:t>del</w:t>
      </w:r>
      <w:r w:rsidRPr="001A4863">
        <w:rPr>
          <w:rFonts w:ascii="Arial" w:eastAsia="Calibri" w:hAnsi="Arial" w:cs="Arial"/>
          <w:b/>
          <w:bCs/>
          <w:position w:val="-2"/>
        </w:rPr>
        <w:t xml:space="preserve"> mora biti zaposlen pri ponudniku, morebitnem partnerju ali podizvajalcu. V kolikor ni, ga mora ponudnik nominirati kot </w:t>
      </w:r>
      <w:r w:rsidR="00395302" w:rsidRPr="001A4863">
        <w:rPr>
          <w:rFonts w:ascii="Arial" w:eastAsia="Calibri" w:hAnsi="Arial" w:cs="Arial"/>
          <w:b/>
          <w:bCs/>
          <w:position w:val="-2"/>
        </w:rPr>
        <w:t>partner</w:t>
      </w:r>
      <w:r w:rsidR="00E24182" w:rsidRPr="001A4863">
        <w:rPr>
          <w:rFonts w:ascii="Arial" w:eastAsia="Calibri" w:hAnsi="Arial" w:cs="Arial"/>
          <w:b/>
          <w:bCs/>
          <w:position w:val="-2"/>
        </w:rPr>
        <w:t>ja</w:t>
      </w:r>
      <w:r w:rsidR="00395302" w:rsidRPr="001A4863">
        <w:rPr>
          <w:rFonts w:ascii="Arial" w:eastAsia="Calibri" w:hAnsi="Arial" w:cs="Arial"/>
          <w:b/>
          <w:bCs/>
          <w:position w:val="-2"/>
        </w:rPr>
        <w:t>/</w:t>
      </w:r>
      <w:r w:rsidRPr="001A4863">
        <w:rPr>
          <w:rFonts w:ascii="Arial" w:eastAsia="Calibri" w:hAnsi="Arial" w:cs="Arial"/>
          <w:b/>
          <w:bCs/>
          <w:position w:val="-2"/>
        </w:rPr>
        <w:t>podizvajal</w:t>
      </w:r>
      <w:r w:rsidR="00E24182" w:rsidRPr="001A4863">
        <w:rPr>
          <w:rFonts w:ascii="Arial" w:eastAsia="Calibri" w:hAnsi="Arial" w:cs="Arial"/>
          <w:b/>
          <w:bCs/>
          <w:position w:val="-2"/>
        </w:rPr>
        <w:t>ca</w:t>
      </w:r>
      <w:r w:rsidRPr="001A4863">
        <w:rPr>
          <w:rFonts w:ascii="Arial" w:eastAsia="Calibri" w:hAnsi="Arial" w:cs="Arial"/>
          <w:b/>
          <w:bCs/>
          <w:position w:val="-2"/>
        </w:rPr>
        <w:t xml:space="preserve">. </w:t>
      </w:r>
    </w:p>
    <w:p w14:paraId="5F92E9CA" w14:textId="77777777" w:rsidR="001862B2" w:rsidRPr="001A4863" w:rsidRDefault="002336D3" w:rsidP="001862B2">
      <w:pPr>
        <w:tabs>
          <w:tab w:val="left" w:pos="3686"/>
        </w:tabs>
        <w:jc w:val="both"/>
        <w:rPr>
          <w:rFonts w:ascii="Arial" w:hAnsi="Arial" w:cs="Arial"/>
          <w:sz w:val="20"/>
          <w:szCs w:val="20"/>
          <w:u w:val="single"/>
        </w:rPr>
      </w:pPr>
      <w:r w:rsidRPr="001A4863">
        <w:rPr>
          <w:rFonts w:ascii="Arial" w:hAnsi="Arial" w:cs="Arial"/>
          <w:sz w:val="20"/>
          <w:szCs w:val="20"/>
          <w:u w:val="single"/>
        </w:rPr>
        <w:t>OPOZORILO!</w:t>
      </w:r>
    </w:p>
    <w:p w14:paraId="4BDF7BE8" w14:textId="6668DA7D" w:rsidR="001862B2" w:rsidRPr="001A4863" w:rsidRDefault="001862B2" w:rsidP="001862B2">
      <w:pPr>
        <w:tabs>
          <w:tab w:val="left" w:pos="3686"/>
        </w:tabs>
        <w:jc w:val="both"/>
        <w:rPr>
          <w:rFonts w:ascii="Arial" w:eastAsia="Calibri" w:hAnsi="Arial" w:cs="Arial"/>
          <w:b/>
          <w:bCs/>
          <w:position w:val="-2"/>
          <w:sz w:val="18"/>
          <w:szCs w:val="18"/>
        </w:rPr>
      </w:pPr>
      <w:r w:rsidRPr="001A4863">
        <w:rPr>
          <w:rFonts w:ascii="Arial" w:hAnsi="Arial" w:cs="Arial"/>
          <w:i/>
          <w:iCs/>
          <w:sz w:val="18"/>
          <w:szCs w:val="18"/>
        </w:rPr>
        <w:t>Gospodarski subjekt jamči pod kazensko in materialno odgovornostjo, da navedeni kadri izpolnjujejo zakonske pogoje za opravljanje razpisnih storitev skladno z gradbeno zakonodajo in da so na dan oddaje ponudbe zaposleni pri navedenem gospodarskem subjektu, kot to dokazuje obrazec M1 ali drugo ustrezno potrdilo.</w:t>
      </w:r>
    </w:p>
    <w:p w14:paraId="1D81BAF4" w14:textId="66E4E324" w:rsidR="00AE6605" w:rsidRPr="00F56AA9" w:rsidRDefault="002336D3" w:rsidP="007536FF">
      <w:pPr>
        <w:jc w:val="both"/>
        <w:rPr>
          <w:rFonts w:ascii="Arial" w:eastAsia="Calibri" w:hAnsi="Arial" w:cs="Arial"/>
          <w:b/>
          <w:position w:val="-2"/>
          <w:sz w:val="20"/>
          <w:szCs w:val="20"/>
        </w:rPr>
      </w:pPr>
      <w:r w:rsidRPr="00F56AA9">
        <w:rPr>
          <w:rFonts w:ascii="Arial" w:hAnsi="Arial" w:cs="Arial"/>
          <w:b/>
        </w:rPr>
        <w:t xml:space="preserve">K </w:t>
      </w:r>
      <w:r w:rsidR="006D4CC4" w:rsidRPr="00F56AA9">
        <w:rPr>
          <w:rFonts w:ascii="Arial" w:hAnsi="Arial" w:cs="Arial"/>
          <w:b/>
        </w:rPr>
        <w:t>Obrazcu 6</w:t>
      </w:r>
      <w:r w:rsidRPr="00F56AA9">
        <w:rPr>
          <w:rFonts w:ascii="Arial" w:hAnsi="Arial" w:cs="Arial"/>
          <w:b/>
        </w:rPr>
        <w:t xml:space="preserve"> ponudnik priloži</w:t>
      </w:r>
      <w:r w:rsidR="006D4CC4" w:rsidRPr="00F56AA9">
        <w:rPr>
          <w:rFonts w:ascii="Arial" w:hAnsi="Arial" w:cs="Arial"/>
          <w:b/>
        </w:rPr>
        <w:t xml:space="preserve"> </w:t>
      </w:r>
      <w:r w:rsidRPr="00F56AA9">
        <w:rPr>
          <w:rFonts w:ascii="Arial" w:hAnsi="Arial" w:cs="Arial"/>
          <w:b/>
        </w:rPr>
        <w:t>Potrdilo o zaposlitvi</w:t>
      </w:r>
      <w:r w:rsidR="005B64B7" w:rsidRPr="00F56AA9">
        <w:rPr>
          <w:rFonts w:ascii="Arial" w:hAnsi="Arial" w:cs="Arial"/>
          <w:b/>
        </w:rPr>
        <w:t xml:space="preserve"> za imenovanega vodjo del</w:t>
      </w:r>
      <w:r w:rsidRPr="00F56AA9">
        <w:rPr>
          <w:rFonts w:ascii="Arial" w:hAnsi="Arial" w:cs="Arial"/>
          <w:b/>
        </w:rPr>
        <w:t xml:space="preserve"> (obrazec M1 ali drugo ustrezno dokazilo).</w:t>
      </w:r>
    </w:p>
    <w:p w14:paraId="08F1CFF6" w14:textId="4D4C5732" w:rsidR="000D2D0F" w:rsidRPr="001A4863" w:rsidRDefault="00651AB1" w:rsidP="008D547C">
      <w:pPr>
        <w:pStyle w:val="Odstavekseznama"/>
        <w:numPr>
          <w:ilvl w:val="0"/>
          <w:numId w:val="23"/>
        </w:numPr>
        <w:tabs>
          <w:tab w:val="left" w:pos="426"/>
          <w:tab w:val="left" w:pos="5387"/>
        </w:tabs>
        <w:spacing w:line="264" w:lineRule="auto"/>
        <w:ind w:left="0" w:firstLine="0"/>
        <w:rPr>
          <w:rFonts w:ascii="Arial" w:hAnsi="Arial" w:cs="Arial"/>
          <w:b/>
        </w:rPr>
      </w:pPr>
      <w:r w:rsidRPr="001A4863">
        <w:rPr>
          <w:rFonts w:ascii="Arial" w:hAnsi="Arial" w:cs="Arial"/>
          <w:b/>
        </w:rPr>
        <w:t xml:space="preserve">SEZNAM REFERENČNIH DEL IMENOVANEGA VODJO VSEH DEL </w:t>
      </w:r>
    </w:p>
    <w:p w14:paraId="2388364B" w14:textId="1BF11347" w:rsidR="00651AB1" w:rsidRPr="001A4863" w:rsidRDefault="00651AB1" w:rsidP="00011107">
      <w:pPr>
        <w:jc w:val="both"/>
        <w:rPr>
          <w:rFonts w:ascii="Arial" w:eastAsia="Calibri" w:hAnsi="Arial" w:cs="Arial"/>
          <w:position w:val="-2"/>
          <w:highlight w:val="yellow"/>
        </w:rPr>
      </w:pPr>
      <w:r w:rsidRPr="001A4863">
        <w:rPr>
          <w:rFonts w:ascii="Arial" w:hAnsi="Arial" w:cs="Arial"/>
          <w:b/>
        </w:rPr>
        <w:t xml:space="preserve">Ponudnik za predlagano osebo vodjo vseh del vpiše najmanj eno referenčno delo skladno s Pogojem </w:t>
      </w:r>
      <w:r w:rsidR="002722CF">
        <w:rPr>
          <w:rFonts w:ascii="Arial" w:hAnsi="Arial" w:cs="Arial"/>
          <w:b/>
        </w:rPr>
        <w:t>10</w:t>
      </w:r>
      <w:r w:rsidRPr="001A4863">
        <w:rPr>
          <w:rFonts w:ascii="Arial" w:hAnsi="Arial" w:cs="Arial"/>
          <w:b/>
        </w:rPr>
        <w:t>.</w:t>
      </w:r>
    </w:p>
    <w:tbl>
      <w:tblPr>
        <w:tblStyle w:val="TableGridPHPDOCX"/>
        <w:tblW w:w="5318" w:type="pct"/>
        <w:tblInd w:w="-57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30"/>
        <w:gridCol w:w="2202"/>
        <w:gridCol w:w="1978"/>
        <w:gridCol w:w="1568"/>
        <w:gridCol w:w="1703"/>
        <w:gridCol w:w="1551"/>
      </w:tblGrid>
      <w:tr w:rsidR="00A94A8F" w:rsidRPr="001A4863" w14:paraId="568F0FCB" w14:textId="77777777" w:rsidTr="009F38E2">
        <w:tc>
          <w:tcPr>
            <w:tcW w:w="32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44F096B" w14:textId="77777777" w:rsidR="00A94A8F" w:rsidRPr="001A4863" w:rsidRDefault="00A94A8F" w:rsidP="00A94A8F">
            <w:pPr>
              <w:jc w:val="both"/>
              <w:rPr>
                <w:rFonts w:ascii="Arial" w:hAnsi="Arial" w:cs="Arial"/>
                <w:sz w:val="20"/>
                <w:szCs w:val="20"/>
              </w:rPr>
            </w:pPr>
            <w:r w:rsidRPr="001A4863">
              <w:rPr>
                <w:rFonts w:ascii="Arial" w:hAnsi="Arial" w:cs="Arial"/>
                <w:b/>
                <w:bCs/>
                <w:position w:val="-2"/>
                <w:sz w:val="20"/>
                <w:szCs w:val="20"/>
                <w:shd w:val="clear" w:color="auto" w:fill="CCCCCC"/>
              </w:rPr>
              <w:t>Zap. št.</w:t>
            </w:r>
          </w:p>
        </w:tc>
        <w:tc>
          <w:tcPr>
            <w:tcW w:w="114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07292012" w14:textId="77777777" w:rsidR="00A94A8F" w:rsidRPr="001A4863" w:rsidRDefault="00A94A8F" w:rsidP="00A94A8F">
            <w:pPr>
              <w:jc w:val="center"/>
              <w:rPr>
                <w:rFonts w:ascii="Arial" w:hAnsi="Arial" w:cs="Arial"/>
                <w:b/>
                <w:sz w:val="20"/>
                <w:szCs w:val="20"/>
              </w:rPr>
            </w:pPr>
            <w:r w:rsidRPr="001A4863">
              <w:rPr>
                <w:rFonts w:ascii="Arial" w:hAnsi="Arial" w:cs="Arial"/>
                <w:b/>
                <w:sz w:val="20"/>
                <w:szCs w:val="20"/>
              </w:rPr>
              <w:t>Referenčni naročnik</w:t>
            </w:r>
          </w:p>
          <w:p w14:paraId="4FC00FFB" w14:textId="77777777" w:rsidR="00A94A8F" w:rsidRPr="001A4863" w:rsidRDefault="00A94A8F" w:rsidP="00A94A8F">
            <w:pPr>
              <w:jc w:val="center"/>
              <w:rPr>
                <w:rFonts w:ascii="Arial" w:hAnsi="Arial" w:cs="Arial"/>
                <w:bCs/>
                <w:sz w:val="20"/>
                <w:szCs w:val="20"/>
              </w:rPr>
            </w:pPr>
            <w:r w:rsidRPr="001A4863">
              <w:rPr>
                <w:rFonts w:ascii="Arial" w:hAnsi="Arial" w:cs="Arial"/>
                <w:bCs/>
                <w:sz w:val="20"/>
                <w:szCs w:val="20"/>
              </w:rPr>
              <w:t>(naziv, naslov)</w:t>
            </w:r>
          </w:p>
        </w:tc>
        <w:tc>
          <w:tcPr>
            <w:tcW w:w="102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33184D" w14:textId="77777777" w:rsidR="00A94A8F" w:rsidRPr="001A4863" w:rsidRDefault="00A94A8F" w:rsidP="00A94A8F">
            <w:pPr>
              <w:jc w:val="center"/>
              <w:rPr>
                <w:rFonts w:ascii="Arial" w:hAnsi="Arial" w:cs="Arial"/>
                <w:b/>
                <w:sz w:val="20"/>
                <w:szCs w:val="20"/>
              </w:rPr>
            </w:pPr>
            <w:r w:rsidRPr="001A4863">
              <w:rPr>
                <w:rFonts w:ascii="Arial" w:hAnsi="Arial" w:cs="Arial"/>
                <w:b/>
                <w:sz w:val="20"/>
                <w:szCs w:val="20"/>
              </w:rPr>
              <w:t>Vrsta dela</w:t>
            </w:r>
            <w:r>
              <w:rPr>
                <w:rFonts w:ascii="Arial" w:hAnsi="Arial" w:cs="Arial"/>
                <w:b/>
                <w:sz w:val="20"/>
                <w:szCs w:val="20"/>
              </w:rPr>
              <w:t xml:space="preserve"> z navedbo klasifikacije</w:t>
            </w:r>
          </w:p>
          <w:p w14:paraId="139B3D7A" w14:textId="043810BA" w:rsidR="00A94A8F" w:rsidRPr="001A4863" w:rsidRDefault="00A94A8F" w:rsidP="00A94A8F">
            <w:pPr>
              <w:jc w:val="center"/>
              <w:rPr>
                <w:rFonts w:ascii="Arial" w:hAnsi="Arial" w:cs="Arial"/>
                <w:b/>
                <w:sz w:val="20"/>
                <w:szCs w:val="20"/>
              </w:rPr>
            </w:pPr>
            <w:r w:rsidRPr="001A4863">
              <w:rPr>
                <w:rFonts w:ascii="Arial" w:hAnsi="Arial" w:cs="Arial"/>
                <w:bCs/>
                <w:sz w:val="20"/>
                <w:szCs w:val="20"/>
              </w:rPr>
              <w:t>(podroben opis vrste del, ki jih je izvedel izvajalec)</w:t>
            </w:r>
          </w:p>
        </w:tc>
        <w:tc>
          <w:tcPr>
            <w:tcW w:w="81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1294B80B" w14:textId="485B4E5E" w:rsidR="00A94A8F" w:rsidRPr="001A4863" w:rsidRDefault="00A94A8F" w:rsidP="00A94A8F">
            <w:pPr>
              <w:jc w:val="center"/>
              <w:rPr>
                <w:rFonts w:ascii="Arial" w:hAnsi="Arial" w:cs="Arial"/>
                <w:bCs/>
                <w:sz w:val="20"/>
                <w:szCs w:val="20"/>
              </w:rPr>
            </w:pPr>
            <w:r w:rsidRPr="00291CFA">
              <w:rPr>
                <w:rFonts w:eastAsia="Times New Roman" w:cstheme="minorHAnsi"/>
                <w:b/>
                <w:color w:val="000000" w:themeColor="text1"/>
                <w:sz w:val="20"/>
                <w:szCs w:val="20"/>
                <w:lang w:eastAsia="sl-SI"/>
              </w:rPr>
              <w:t xml:space="preserve">Bruto tlorisna kvadratura </w:t>
            </w:r>
          </w:p>
        </w:tc>
        <w:tc>
          <w:tcPr>
            <w:tcW w:w="88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6E653943" w14:textId="5DD88B4A" w:rsidR="00A94A8F" w:rsidRPr="00386DFC" w:rsidRDefault="00A94A8F" w:rsidP="00A94A8F">
            <w:pPr>
              <w:jc w:val="center"/>
              <w:rPr>
                <w:rFonts w:eastAsia="Times New Roman" w:cstheme="minorHAnsi"/>
                <w:b/>
                <w:color w:val="000000" w:themeColor="text1"/>
                <w:sz w:val="20"/>
                <w:szCs w:val="20"/>
                <w:lang w:eastAsia="sl-SI"/>
              </w:rPr>
            </w:pPr>
            <w:r w:rsidRPr="00386DFC">
              <w:rPr>
                <w:rFonts w:eastAsia="Times New Roman" w:cstheme="minorHAnsi"/>
                <w:b/>
                <w:color w:val="000000" w:themeColor="text1"/>
                <w:sz w:val="20"/>
                <w:szCs w:val="20"/>
                <w:lang w:eastAsia="sl-SI"/>
              </w:rPr>
              <w:t>Vrednost celotne investicije brez DDV</w:t>
            </w:r>
          </w:p>
        </w:tc>
        <w:tc>
          <w:tcPr>
            <w:tcW w:w="80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52B32E" w14:textId="77777777" w:rsidR="00A94A8F" w:rsidRPr="001A4863" w:rsidRDefault="00A94A8F" w:rsidP="00A94A8F">
            <w:pPr>
              <w:jc w:val="center"/>
              <w:rPr>
                <w:rFonts w:ascii="Arial" w:hAnsi="Arial" w:cs="Arial"/>
                <w:b/>
                <w:sz w:val="20"/>
                <w:szCs w:val="20"/>
              </w:rPr>
            </w:pPr>
            <w:r w:rsidRPr="001A4863">
              <w:rPr>
                <w:rFonts w:ascii="Arial" w:hAnsi="Arial" w:cs="Arial"/>
                <w:b/>
                <w:sz w:val="20"/>
                <w:szCs w:val="20"/>
              </w:rPr>
              <w:t>Čas realizacije</w:t>
            </w:r>
          </w:p>
          <w:p w14:paraId="4BB0BEA8" w14:textId="77777777" w:rsidR="00A94A8F" w:rsidRPr="001A4863" w:rsidRDefault="00A94A8F" w:rsidP="00A94A8F">
            <w:pPr>
              <w:jc w:val="center"/>
              <w:rPr>
                <w:rFonts w:ascii="Arial" w:hAnsi="Arial" w:cs="Arial"/>
                <w:b/>
                <w:sz w:val="20"/>
                <w:szCs w:val="20"/>
              </w:rPr>
            </w:pPr>
            <w:r w:rsidRPr="001A4863">
              <w:rPr>
                <w:rFonts w:ascii="Arial" w:hAnsi="Arial" w:cs="Arial"/>
                <w:bCs/>
                <w:sz w:val="20"/>
                <w:szCs w:val="20"/>
              </w:rPr>
              <w:t>(od mesec_leto do mesec_leto)</w:t>
            </w:r>
          </w:p>
        </w:tc>
      </w:tr>
      <w:tr w:rsidR="00A94A8F" w:rsidRPr="001A4863" w14:paraId="64FDA375" w14:textId="77777777" w:rsidTr="006D5ACC">
        <w:tc>
          <w:tcPr>
            <w:tcW w:w="3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5DB3A4" w14:textId="77777777" w:rsidR="00A94A8F" w:rsidRPr="001A4863" w:rsidRDefault="00A94A8F" w:rsidP="00A94A8F">
            <w:pPr>
              <w:jc w:val="both"/>
              <w:rPr>
                <w:rFonts w:ascii="Arial" w:hAnsi="Arial" w:cs="Arial"/>
                <w:sz w:val="20"/>
                <w:szCs w:val="20"/>
              </w:rPr>
            </w:pPr>
            <w:r w:rsidRPr="001A4863">
              <w:rPr>
                <w:rFonts w:ascii="Arial" w:hAnsi="Arial" w:cs="Arial"/>
                <w:b/>
                <w:bCs/>
                <w:position w:val="-2"/>
                <w:sz w:val="20"/>
                <w:szCs w:val="20"/>
              </w:rPr>
              <w:t>1</w:t>
            </w:r>
          </w:p>
        </w:tc>
        <w:tc>
          <w:tcPr>
            <w:tcW w:w="114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C16CB3" w14:textId="77777777" w:rsidR="00A94A8F" w:rsidRPr="001A4863" w:rsidRDefault="00A94A8F" w:rsidP="00A94A8F">
            <w:pPr>
              <w:jc w:val="both"/>
              <w:rPr>
                <w:rFonts w:ascii="Arial" w:hAnsi="Arial" w:cs="Arial"/>
                <w:position w:val="-2"/>
                <w:sz w:val="20"/>
                <w:szCs w:val="20"/>
              </w:rPr>
            </w:pPr>
            <w:r w:rsidRPr="001A4863">
              <w:rPr>
                <w:rFonts w:ascii="Arial" w:hAnsi="Arial" w:cs="Arial"/>
                <w:position w:val="-2"/>
                <w:sz w:val="20"/>
                <w:szCs w:val="20"/>
              </w:rPr>
              <w:t> </w:t>
            </w:r>
          </w:p>
          <w:p w14:paraId="5973EBDD" w14:textId="77777777" w:rsidR="00A94A8F" w:rsidRPr="001A4863" w:rsidRDefault="00A94A8F" w:rsidP="00A94A8F">
            <w:pPr>
              <w:jc w:val="both"/>
              <w:rPr>
                <w:rFonts w:ascii="Arial" w:hAnsi="Arial" w:cs="Arial"/>
                <w:position w:val="-2"/>
                <w:sz w:val="20"/>
                <w:szCs w:val="20"/>
              </w:rPr>
            </w:pPr>
          </w:p>
          <w:p w14:paraId="4F2C5926" w14:textId="77777777" w:rsidR="00A94A8F" w:rsidRPr="001A4863" w:rsidRDefault="00A94A8F" w:rsidP="00A94A8F">
            <w:pPr>
              <w:jc w:val="both"/>
              <w:rPr>
                <w:rFonts w:ascii="Arial" w:hAnsi="Arial" w:cs="Arial"/>
                <w:position w:val="-2"/>
                <w:sz w:val="20"/>
                <w:szCs w:val="20"/>
              </w:rPr>
            </w:pPr>
          </w:p>
          <w:p w14:paraId="7364D4CD" w14:textId="77777777" w:rsidR="00A94A8F" w:rsidRPr="001A4863" w:rsidRDefault="00A94A8F" w:rsidP="00A94A8F">
            <w:pPr>
              <w:jc w:val="both"/>
              <w:rPr>
                <w:rFonts w:ascii="Arial" w:hAnsi="Arial" w:cs="Arial"/>
                <w:position w:val="-2"/>
                <w:sz w:val="20"/>
                <w:szCs w:val="20"/>
              </w:rPr>
            </w:pPr>
          </w:p>
          <w:p w14:paraId="7E44C00B" w14:textId="77777777" w:rsidR="00A94A8F" w:rsidRPr="001A4863" w:rsidRDefault="00A94A8F" w:rsidP="00A94A8F">
            <w:pPr>
              <w:jc w:val="both"/>
              <w:rPr>
                <w:rFonts w:ascii="Arial" w:hAnsi="Arial" w:cs="Arial"/>
                <w:position w:val="-2"/>
                <w:sz w:val="20"/>
                <w:szCs w:val="20"/>
              </w:rPr>
            </w:pPr>
          </w:p>
          <w:p w14:paraId="2E8864B4" w14:textId="77777777" w:rsidR="00A94A8F" w:rsidRPr="001A4863" w:rsidRDefault="00A94A8F" w:rsidP="00A94A8F">
            <w:pPr>
              <w:jc w:val="both"/>
              <w:rPr>
                <w:rFonts w:ascii="Arial" w:hAnsi="Arial" w:cs="Arial"/>
                <w:sz w:val="20"/>
                <w:szCs w:val="20"/>
              </w:rPr>
            </w:pPr>
          </w:p>
        </w:tc>
        <w:tc>
          <w:tcPr>
            <w:tcW w:w="1027" w:type="pct"/>
            <w:tcBorders>
              <w:top w:val="inset" w:sz="7" w:space="0" w:color="000000"/>
              <w:left w:val="inset" w:sz="7" w:space="0" w:color="000000"/>
              <w:bottom w:val="inset" w:sz="7" w:space="0" w:color="000000"/>
              <w:right w:val="inset" w:sz="7" w:space="0" w:color="000000"/>
            </w:tcBorders>
          </w:tcPr>
          <w:p w14:paraId="418C06DC" w14:textId="77633D49" w:rsidR="00A94A8F" w:rsidRPr="001A4863" w:rsidRDefault="00A94A8F" w:rsidP="00A94A8F">
            <w:pPr>
              <w:jc w:val="both"/>
              <w:rPr>
                <w:rFonts w:ascii="Arial" w:hAnsi="Arial" w:cs="Arial"/>
                <w:position w:val="-2"/>
                <w:sz w:val="20"/>
                <w:szCs w:val="20"/>
              </w:rPr>
            </w:pPr>
          </w:p>
        </w:tc>
        <w:tc>
          <w:tcPr>
            <w:tcW w:w="8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00BFA" w14:textId="77777777" w:rsidR="00A94A8F" w:rsidRPr="001A4863" w:rsidRDefault="00A94A8F" w:rsidP="00A94A8F">
            <w:pPr>
              <w:jc w:val="both"/>
              <w:rPr>
                <w:rFonts w:ascii="Arial" w:hAnsi="Arial" w:cs="Arial"/>
                <w:sz w:val="20"/>
                <w:szCs w:val="20"/>
              </w:rPr>
            </w:pPr>
            <w:r w:rsidRPr="001A4863">
              <w:rPr>
                <w:rFonts w:ascii="Arial" w:hAnsi="Arial" w:cs="Arial"/>
                <w:position w:val="-2"/>
                <w:sz w:val="20"/>
                <w:szCs w:val="20"/>
              </w:rPr>
              <w:t> </w:t>
            </w:r>
          </w:p>
        </w:tc>
        <w:tc>
          <w:tcPr>
            <w:tcW w:w="8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08386F" w14:textId="77777777" w:rsidR="00A94A8F" w:rsidRPr="001A4863" w:rsidRDefault="00A94A8F" w:rsidP="00A94A8F">
            <w:pPr>
              <w:jc w:val="both"/>
              <w:rPr>
                <w:rFonts w:ascii="Arial" w:hAnsi="Arial" w:cs="Arial"/>
                <w:sz w:val="20"/>
                <w:szCs w:val="20"/>
              </w:rPr>
            </w:pPr>
            <w:r w:rsidRPr="001A4863">
              <w:rPr>
                <w:rFonts w:ascii="Arial" w:hAnsi="Arial" w:cs="Arial"/>
                <w:position w:val="-2"/>
                <w:sz w:val="20"/>
                <w:szCs w:val="20"/>
              </w:rPr>
              <w:t> </w:t>
            </w:r>
          </w:p>
        </w:tc>
        <w:tc>
          <w:tcPr>
            <w:tcW w:w="805" w:type="pct"/>
            <w:tcBorders>
              <w:top w:val="inset" w:sz="7" w:space="0" w:color="000000"/>
              <w:left w:val="inset" w:sz="7" w:space="0" w:color="000000"/>
              <w:bottom w:val="inset" w:sz="7" w:space="0" w:color="000000"/>
              <w:right w:val="inset" w:sz="7" w:space="0" w:color="000000"/>
            </w:tcBorders>
          </w:tcPr>
          <w:p w14:paraId="2569C029" w14:textId="77777777" w:rsidR="00A94A8F" w:rsidRPr="001A4863" w:rsidRDefault="00A94A8F" w:rsidP="00A94A8F">
            <w:pPr>
              <w:jc w:val="both"/>
              <w:rPr>
                <w:rFonts w:ascii="Arial" w:hAnsi="Arial" w:cs="Arial"/>
                <w:position w:val="-2"/>
                <w:sz w:val="20"/>
                <w:szCs w:val="20"/>
              </w:rPr>
            </w:pPr>
          </w:p>
        </w:tc>
      </w:tr>
      <w:tr w:rsidR="00A94A8F" w:rsidRPr="001A4863" w14:paraId="256DDED6" w14:textId="77777777" w:rsidTr="006D5ACC">
        <w:tc>
          <w:tcPr>
            <w:tcW w:w="3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74B30A" w14:textId="77777777" w:rsidR="00A94A8F" w:rsidRPr="001A4863" w:rsidRDefault="00A94A8F" w:rsidP="00A94A8F">
            <w:pPr>
              <w:jc w:val="both"/>
              <w:rPr>
                <w:rFonts w:ascii="Arial" w:hAnsi="Arial" w:cs="Arial"/>
                <w:sz w:val="20"/>
                <w:szCs w:val="20"/>
              </w:rPr>
            </w:pPr>
            <w:r w:rsidRPr="001A4863">
              <w:rPr>
                <w:rFonts w:ascii="Arial" w:hAnsi="Arial" w:cs="Arial"/>
                <w:b/>
                <w:bCs/>
                <w:position w:val="-2"/>
                <w:sz w:val="20"/>
                <w:szCs w:val="20"/>
              </w:rPr>
              <w:t>2</w:t>
            </w:r>
          </w:p>
        </w:tc>
        <w:tc>
          <w:tcPr>
            <w:tcW w:w="114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058A49" w14:textId="77777777" w:rsidR="00A94A8F" w:rsidRPr="001A4863" w:rsidRDefault="00A94A8F" w:rsidP="00A94A8F">
            <w:pPr>
              <w:jc w:val="both"/>
              <w:rPr>
                <w:rFonts w:ascii="Arial" w:hAnsi="Arial" w:cs="Arial"/>
                <w:position w:val="-2"/>
                <w:sz w:val="20"/>
                <w:szCs w:val="20"/>
              </w:rPr>
            </w:pPr>
            <w:r w:rsidRPr="001A4863">
              <w:rPr>
                <w:rFonts w:ascii="Arial" w:hAnsi="Arial" w:cs="Arial"/>
                <w:position w:val="-2"/>
                <w:sz w:val="20"/>
                <w:szCs w:val="20"/>
              </w:rPr>
              <w:t> </w:t>
            </w:r>
          </w:p>
          <w:p w14:paraId="6096CB8A" w14:textId="77777777" w:rsidR="00A94A8F" w:rsidRPr="001A4863" w:rsidRDefault="00A94A8F" w:rsidP="00A94A8F">
            <w:pPr>
              <w:jc w:val="both"/>
              <w:rPr>
                <w:rFonts w:ascii="Arial" w:hAnsi="Arial" w:cs="Arial"/>
                <w:position w:val="-2"/>
                <w:sz w:val="20"/>
                <w:szCs w:val="20"/>
              </w:rPr>
            </w:pPr>
          </w:p>
          <w:p w14:paraId="140B4FBE" w14:textId="77777777" w:rsidR="00A94A8F" w:rsidRPr="001A4863" w:rsidRDefault="00A94A8F" w:rsidP="00A94A8F">
            <w:pPr>
              <w:jc w:val="both"/>
              <w:rPr>
                <w:rFonts w:ascii="Arial" w:hAnsi="Arial" w:cs="Arial"/>
                <w:sz w:val="20"/>
                <w:szCs w:val="20"/>
              </w:rPr>
            </w:pPr>
          </w:p>
          <w:p w14:paraId="10FEE100" w14:textId="77777777" w:rsidR="00A94A8F" w:rsidRPr="001A4863" w:rsidRDefault="00A94A8F" w:rsidP="00A94A8F">
            <w:pPr>
              <w:jc w:val="both"/>
              <w:rPr>
                <w:rFonts w:ascii="Arial" w:hAnsi="Arial" w:cs="Arial"/>
                <w:sz w:val="20"/>
                <w:szCs w:val="20"/>
              </w:rPr>
            </w:pPr>
          </w:p>
          <w:p w14:paraId="1D0A8096" w14:textId="77777777" w:rsidR="00A94A8F" w:rsidRPr="001A4863" w:rsidRDefault="00A94A8F" w:rsidP="00A94A8F">
            <w:pPr>
              <w:jc w:val="both"/>
              <w:rPr>
                <w:rFonts w:ascii="Arial" w:hAnsi="Arial" w:cs="Arial"/>
                <w:sz w:val="20"/>
                <w:szCs w:val="20"/>
              </w:rPr>
            </w:pPr>
          </w:p>
        </w:tc>
        <w:tc>
          <w:tcPr>
            <w:tcW w:w="1027" w:type="pct"/>
            <w:tcBorders>
              <w:top w:val="inset" w:sz="7" w:space="0" w:color="000000"/>
              <w:left w:val="inset" w:sz="7" w:space="0" w:color="000000"/>
              <w:bottom w:val="inset" w:sz="7" w:space="0" w:color="000000"/>
              <w:right w:val="inset" w:sz="7" w:space="0" w:color="000000"/>
            </w:tcBorders>
          </w:tcPr>
          <w:p w14:paraId="36F3CE30" w14:textId="77777777" w:rsidR="00A94A8F" w:rsidRPr="001A4863" w:rsidRDefault="00A94A8F" w:rsidP="00A94A8F">
            <w:pPr>
              <w:jc w:val="both"/>
              <w:rPr>
                <w:rFonts w:ascii="Arial" w:hAnsi="Arial" w:cs="Arial"/>
                <w:position w:val="-2"/>
                <w:sz w:val="20"/>
                <w:szCs w:val="20"/>
              </w:rPr>
            </w:pPr>
          </w:p>
        </w:tc>
        <w:tc>
          <w:tcPr>
            <w:tcW w:w="8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9DD28" w14:textId="77777777" w:rsidR="00A94A8F" w:rsidRPr="001A4863" w:rsidRDefault="00A94A8F" w:rsidP="00A94A8F">
            <w:pPr>
              <w:jc w:val="both"/>
              <w:rPr>
                <w:rFonts w:ascii="Arial" w:hAnsi="Arial" w:cs="Arial"/>
                <w:sz w:val="20"/>
                <w:szCs w:val="20"/>
              </w:rPr>
            </w:pPr>
            <w:r w:rsidRPr="001A4863">
              <w:rPr>
                <w:rFonts w:ascii="Arial" w:hAnsi="Arial" w:cs="Arial"/>
                <w:position w:val="-2"/>
                <w:sz w:val="20"/>
                <w:szCs w:val="20"/>
              </w:rPr>
              <w:t> </w:t>
            </w:r>
          </w:p>
        </w:tc>
        <w:tc>
          <w:tcPr>
            <w:tcW w:w="8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61994" w14:textId="77777777" w:rsidR="00A94A8F" w:rsidRPr="001A4863" w:rsidRDefault="00A94A8F" w:rsidP="00A94A8F">
            <w:pPr>
              <w:jc w:val="both"/>
              <w:rPr>
                <w:rFonts w:ascii="Arial" w:hAnsi="Arial" w:cs="Arial"/>
                <w:sz w:val="20"/>
                <w:szCs w:val="20"/>
              </w:rPr>
            </w:pPr>
            <w:r w:rsidRPr="001A4863">
              <w:rPr>
                <w:rFonts w:ascii="Arial" w:hAnsi="Arial" w:cs="Arial"/>
                <w:position w:val="-2"/>
                <w:sz w:val="20"/>
                <w:szCs w:val="20"/>
              </w:rPr>
              <w:t> </w:t>
            </w:r>
          </w:p>
        </w:tc>
        <w:tc>
          <w:tcPr>
            <w:tcW w:w="805" w:type="pct"/>
            <w:tcBorders>
              <w:top w:val="inset" w:sz="7" w:space="0" w:color="000000"/>
              <w:left w:val="inset" w:sz="7" w:space="0" w:color="000000"/>
              <w:bottom w:val="inset" w:sz="7" w:space="0" w:color="000000"/>
              <w:right w:val="inset" w:sz="7" w:space="0" w:color="000000"/>
            </w:tcBorders>
          </w:tcPr>
          <w:p w14:paraId="567018A2" w14:textId="77777777" w:rsidR="00A94A8F" w:rsidRPr="001A4863" w:rsidRDefault="00A94A8F" w:rsidP="00A94A8F">
            <w:pPr>
              <w:jc w:val="both"/>
              <w:rPr>
                <w:rFonts w:ascii="Arial" w:hAnsi="Arial" w:cs="Arial"/>
                <w:position w:val="-2"/>
                <w:sz w:val="20"/>
                <w:szCs w:val="20"/>
              </w:rPr>
            </w:pPr>
          </w:p>
        </w:tc>
      </w:tr>
      <w:tr w:rsidR="00A94A8F" w:rsidRPr="001A4863" w14:paraId="292E9BA4" w14:textId="77777777" w:rsidTr="006D5ACC">
        <w:tc>
          <w:tcPr>
            <w:tcW w:w="3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0A855F" w14:textId="77777777" w:rsidR="00A94A8F" w:rsidRPr="001A4863" w:rsidRDefault="00A94A8F" w:rsidP="00A94A8F">
            <w:pPr>
              <w:jc w:val="both"/>
              <w:rPr>
                <w:rFonts w:ascii="Arial" w:hAnsi="Arial" w:cs="Arial"/>
                <w:sz w:val="20"/>
                <w:szCs w:val="20"/>
              </w:rPr>
            </w:pPr>
            <w:r w:rsidRPr="001A4863">
              <w:rPr>
                <w:rFonts w:ascii="Arial" w:hAnsi="Arial" w:cs="Arial"/>
                <w:b/>
                <w:bCs/>
                <w:position w:val="-2"/>
                <w:sz w:val="20"/>
                <w:szCs w:val="20"/>
              </w:rPr>
              <w:t>3</w:t>
            </w:r>
          </w:p>
        </w:tc>
        <w:tc>
          <w:tcPr>
            <w:tcW w:w="114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AB47E1" w14:textId="77777777" w:rsidR="00A94A8F" w:rsidRPr="001A4863" w:rsidRDefault="00A94A8F" w:rsidP="00A94A8F">
            <w:pPr>
              <w:jc w:val="both"/>
              <w:rPr>
                <w:rFonts w:ascii="Arial" w:hAnsi="Arial" w:cs="Arial"/>
                <w:position w:val="-2"/>
                <w:sz w:val="20"/>
                <w:szCs w:val="20"/>
              </w:rPr>
            </w:pPr>
            <w:r w:rsidRPr="001A4863">
              <w:rPr>
                <w:rFonts w:ascii="Arial" w:hAnsi="Arial" w:cs="Arial"/>
                <w:position w:val="-2"/>
                <w:sz w:val="20"/>
                <w:szCs w:val="20"/>
              </w:rPr>
              <w:t> </w:t>
            </w:r>
          </w:p>
          <w:p w14:paraId="56F16FAF" w14:textId="77777777" w:rsidR="00A94A8F" w:rsidRPr="001A4863" w:rsidRDefault="00A94A8F" w:rsidP="00A94A8F">
            <w:pPr>
              <w:jc w:val="both"/>
              <w:rPr>
                <w:rFonts w:ascii="Arial" w:hAnsi="Arial" w:cs="Arial"/>
                <w:position w:val="-2"/>
                <w:sz w:val="20"/>
                <w:szCs w:val="20"/>
              </w:rPr>
            </w:pPr>
          </w:p>
          <w:p w14:paraId="07568177" w14:textId="77777777" w:rsidR="00A94A8F" w:rsidRPr="001A4863" w:rsidRDefault="00A94A8F" w:rsidP="00A94A8F">
            <w:pPr>
              <w:jc w:val="both"/>
              <w:rPr>
                <w:rFonts w:ascii="Arial" w:hAnsi="Arial" w:cs="Arial"/>
                <w:position w:val="-2"/>
                <w:sz w:val="20"/>
                <w:szCs w:val="20"/>
              </w:rPr>
            </w:pPr>
          </w:p>
          <w:p w14:paraId="1CB1737F" w14:textId="77777777" w:rsidR="00A94A8F" w:rsidRPr="001A4863" w:rsidRDefault="00A94A8F" w:rsidP="00A94A8F">
            <w:pPr>
              <w:jc w:val="both"/>
              <w:rPr>
                <w:rFonts w:ascii="Arial" w:hAnsi="Arial" w:cs="Arial"/>
                <w:position w:val="-2"/>
                <w:sz w:val="20"/>
                <w:szCs w:val="20"/>
              </w:rPr>
            </w:pPr>
          </w:p>
          <w:p w14:paraId="5EA88AA1" w14:textId="77777777" w:rsidR="00A94A8F" w:rsidRPr="001A4863" w:rsidRDefault="00A94A8F" w:rsidP="00A94A8F">
            <w:pPr>
              <w:jc w:val="both"/>
              <w:rPr>
                <w:rFonts w:ascii="Arial" w:hAnsi="Arial" w:cs="Arial"/>
                <w:sz w:val="20"/>
                <w:szCs w:val="20"/>
              </w:rPr>
            </w:pPr>
          </w:p>
        </w:tc>
        <w:tc>
          <w:tcPr>
            <w:tcW w:w="1027" w:type="pct"/>
            <w:tcBorders>
              <w:top w:val="inset" w:sz="7" w:space="0" w:color="000000"/>
              <w:left w:val="inset" w:sz="7" w:space="0" w:color="000000"/>
              <w:bottom w:val="inset" w:sz="7" w:space="0" w:color="000000"/>
              <w:right w:val="inset" w:sz="7" w:space="0" w:color="000000"/>
            </w:tcBorders>
          </w:tcPr>
          <w:p w14:paraId="02DB24E0" w14:textId="77777777" w:rsidR="00A94A8F" w:rsidRPr="001A4863" w:rsidRDefault="00A94A8F" w:rsidP="00A94A8F">
            <w:pPr>
              <w:jc w:val="both"/>
              <w:rPr>
                <w:rFonts w:ascii="Arial" w:hAnsi="Arial" w:cs="Arial"/>
                <w:position w:val="-2"/>
                <w:sz w:val="20"/>
                <w:szCs w:val="20"/>
              </w:rPr>
            </w:pPr>
          </w:p>
        </w:tc>
        <w:tc>
          <w:tcPr>
            <w:tcW w:w="8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224572" w14:textId="77777777" w:rsidR="00A94A8F" w:rsidRPr="001A4863" w:rsidRDefault="00A94A8F" w:rsidP="00A94A8F">
            <w:pPr>
              <w:jc w:val="both"/>
              <w:rPr>
                <w:rFonts w:ascii="Arial" w:hAnsi="Arial" w:cs="Arial"/>
                <w:sz w:val="20"/>
                <w:szCs w:val="20"/>
              </w:rPr>
            </w:pPr>
            <w:r w:rsidRPr="001A4863">
              <w:rPr>
                <w:rFonts w:ascii="Arial" w:hAnsi="Arial" w:cs="Arial"/>
                <w:position w:val="-2"/>
                <w:sz w:val="20"/>
                <w:szCs w:val="20"/>
              </w:rPr>
              <w:t> </w:t>
            </w:r>
          </w:p>
        </w:tc>
        <w:tc>
          <w:tcPr>
            <w:tcW w:w="8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CEF65E" w14:textId="77777777" w:rsidR="00A94A8F" w:rsidRPr="001A4863" w:rsidRDefault="00A94A8F" w:rsidP="00A94A8F">
            <w:pPr>
              <w:jc w:val="both"/>
              <w:rPr>
                <w:rFonts w:ascii="Arial" w:hAnsi="Arial" w:cs="Arial"/>
                <w:sz w:val="20"/>
                <w:szCs w:val="20"/>
              </w:rPr>
            </w:pPr>
            <w:r w:rsidRPr="001A4863">
              <w:rPr>
                <w:rFonts w:ascii="Arial" w:hAnsi="Arial" w:cs="Arial"/>
                <w:position w:val="-2"/>
                <w:sz w:val="20"/>
                <w:szCs w:val="20"/>
              </w:rPr>
              <w:t> </w:t>
            </w:r>
          </w:p>
        </w:tc>
        <w:tc>
          <w:tcPr>
            <w:tcW w:w="805" w:type="pct"/>
            <w:tcBorders>
              <w:top w:val="inset" w:sz="7" w:space="0" w:color="000000"/>
              <w:left w:val="inset" w:sz="7" w:space="0" w:color="000000"/>
              <w:bottom w:val="inset" w:sz="7" w:space="0" w:color="000000"/>
              <w:right w:val="inset" w:sz="7" w:space="0" w:color="000000"/>
            </w:tcBorders>
          </w:tcPr>
          <w:p w14:paraId="53CE375C" w14:textId="77777777" w:rsidR="00A94A8F" w:rsidRPr="001A4863" w:rsidRDefault="00A94A8F" w:rsidP="00A94A8F">
            <w:pPr>
              <w:jc w:val="both"/>
              <w:rPr>
                <w:rFonts w:ascii="Arial" w:hAnsi="Arial" w:cs="Arial"/>
                <w:position w:val="-2"/>
                <w:sz w:val="20"/>
                <w:szCs w:val="20"/>
              </w:rPr>
            </w:pPr>
          </w:p>
        </w:tc>
      </w:tr>
    </w:tbl>
    <w:p w14:paraId="0BD2AD5A" w14:textId="7116EF0F" w:rsidR="00651AB1" w:rsidRPr="001A4863" w:rsidRDefault="00651AB1" w:rsidP="00651AB1">
      <w:pPr>
        <w:jc w:val="both"/>
        <w:rPr>
          <w:rFonts w:ascii="Arial" w:hAnsi="Arial" w:cs="Arial"/>
          <w:b/>
        </w:rPr>
      </w:pPr>
      <w:r w:rsidRPr="001A4863">
        <w:rPr>
          <w:rFonts w:ascii="Arial" w:hAnsi="Arial" w:cs="Arial"/>
          <w:b/>
        </w:rPr>
        <w:t>Izjavljamo, da so bila vsa dela izvedena po predpisih stroke in ustrezno zaključena.</w:t>
      </w:r>
    </w:p>
    <w:p w14:paraId="40F74DE0" w14:textId="77777777" w:rsidR="00ED07D3" w:rsidRPr="001A4863" w:rsidRDefault="00651AB1" w:rsidP="00651AB1">
      <w:pPr>
        <w:tabs>
          <w:tab w:val="left" w:pos="3686"/>
        </w:tabs>
        <w:jc w:val="both"/>
        <w:rPr>
          <w:rFonts w:ascii="Arial" w:hAnsi="Arial" w:cs="Arial"/>
          <w:sz w:val="20"/>
          <w:szCs w:val="20"/>
          <w:u w:val="single"/>
        </w:rPr>
      </w:pPr>
      <w:r w:rsidRPr="001A4863">
        <w:rPr>
          <w:rFonts w:ascii="Arial" w:hAnsi="Arial" w:cs="Arial"/>
          <w:sz w:val="20"/>
          <w:szCs w:val="20"/>
          <w:u w:val="single"/>
        </w:rPr>
        <w:t>OPOZORILO!</w:t>
      </w:r>
    </w:p>
    <w:p w14:paraId="2C574D07" w14:textId="1AA13860" w:rsidR="001862B2" w:rsidRPr="001A4863" w:rsidRDefault="00651AB1" w:rsidP="001862B2">
      <w:pPr>
        <w:tabs>
          <w:tab w:val="left" w:pos="3686"/>
        </w:tabs>
        <w:jc w:val="both"/>
        <w:rPr>
          <w:rFonts w:ascii="Arial" w:hAnsi="Arial" w:cs="Arial"/>
          <w:bCs/>
          <w:sz w:val="20"/>
          <w:szCs w:val="20"/>
        </w:rPr>
      </w:pPr>
      <w:r w:rsidRPr="001A4863">
        <w:rPr>
          <w:rFonts w:ascii="Arial" w:hAnsi="Arial" w:cs="Arial"/>
          <w:bCs/>
          <w:sz w:val="20"/>
          <w:szCs w:val="20"/>
        </w:rPr>
        <w:t xml:space="preserve">K  navedenim referencam ponudnik priloži referenčna potrdila ponudnika, izdana s strani referenčnih naročnikov v smislu vsebine Obrazca št. </w:t>
      </w:r>
      <w:r w:rsidR="00AD50A5">
        <w:rPr>
          <w:rFonts w:ascii="Arial" w:hAnsi="Arial" w:cs="Arial"/>
          <w:bCs/>
          <w:sz w:val="20"/>
          <w:szCs w:val="20"/>
        </w:rPr>
        <w:t>7</w:t>
      </w:r>
      <w:r w:rsidRPr="001A4863">
        <w:rPr>
          <w:rFonts w:ascii="Arial" w:hAnsi="Arial" w:cs="Arial"/>
          <w:bCs/>
          <w:sz w:val="20"/>
          <w:szCs w:val="20"/>
        </w:rPr>
        <w:t xml:space="preserve">. </w:t>
      </w:r>
    </w:p>
    <w:p w14:paraId="30DF8372" w14:textId="261E99AC" w:rsidR="00D53D96" w:rsidRPr="001A4863" w:rsidRDefault="002A44CB" w:rsidP="001862B2">
      <w:pPr>
        <w:tabs>
          <w:tab w:val="left" w:pos="3686"/>
        </w:tabs>
        <w:jc w:val="both"/>
        <w:rPr>
          <w:rFonts w:ascii="Arial" w:hAnsi="Arial" w:cs="Arial"/>
          <w:i/>
          <w:iCs/>
          <w:sz w:val="18"/>
          <w:szCs w:val="18"/>
        </w:rPr>
      </w:pPr>
      <w:r w:rsidRPr="001A4863">
        <w:rPr>
          <w:rFonts w:ascii="Arial" w:hAnsi="Arial" w:cs="Arial"/>
          <w:i/>
          <w:iCs/>
          <w:sz w:val="18"/>
          <w:szCs w:val="18"/>
        </w:rPr>
        <w:t>V primeru, če se ponudnik za izpolnjevanje pogoja sklicuje na podizvajalce, morajo ti izvesti storitev, za katero so izkazali sposobnost, skladno z 81. členom ZJN-3.</w:t>
      </w:r>
    </w:p>
    <w:p w14:paraId="652A38C6" w14:textId="474E1805" w:rsidR="00D53D96" w:rsidRPr="001A4863" w:rsidRDefault="00D53D96" w:rsidP="00E51C59">
      <w:pPr>
        <w:spacing w:after="0"/>
        <w:jc w:val="both"/>
        <w:rPr>
          <w:rFonts w:ascii="Arial" w:hAnsi="Arial" w:cs="Arial"/>
          <w:i/>
          <w:sz w:val="20"/>
          <w:szCs w:val="20"/>
        </w:rPr>
      </w:pPr>
    </w:p>
    <w:p w14:paraId="11523ADA" w14:textId="1C084A26" w:rsidR="00B76DD8" w:rsidRPr="001A4863" w:rsidRDefault="005A4808" w:rsidP="00F154DB">
      <w:pPr>
        <w:spacing w:after="0"/>
        <w:jc w:val="both"/>
        <w:rPr>
          <w:rFonts w:ascii="Arial" w:hAnsi="Arial" w:cs="Arial"/>
          <w:i/>
          <w:sz w:val="20"/>
          <w:szCs w:val="20"/>
        </w:rPr>
      </w:pPr>
      <w:r w:rsidRPr="001A4863">
        <w:rPr>
          <w:rFonts w:ascii="Arial" w:hAnsi="Arial" w:cs="Arial"/>
          <w:i/>
          <w:sz w:val="20"/>
          <w:szCs w:val="20"/>
        </w:rPr>
        <w:lastRenderedPageBreak/>
        <w:t xml:space="preserve">Obrazec št: </w:t>
      </w:r>
      <w:r w:rsidR="00205D87" w:rsidRPr="001A4863">
        <w:rPr>
          <w:rFonts w:ascii="Arial" w:hAnsi="Arial" w:cs="Arial"/>
          <w:i/>
          <w:sz w:val="20"/>
          <w:szCs w:val="20"/>
        </w:rPr>
        <w:t>7</w:t>
      </w:r>
    </w:p>
    <w:p w14:paraId="4B72E298" w14:textId="77777777" w:rsidR="00B76DD8" w:rsidRPr="001A4863" w:rsidRDefault="00B76DD8" w:rsidP="007B06C9">
      <w:pPr>
        <w:pStyle w:val="Naslov3"/>
        <w:jc w:val="center"/>
        <w:rPr>
          <w:rFonts w:ascii="Arial" w:hAnsi="Arial" w:cs="Arial"/>
          <w:color w:val="auto"/>
          <w:sz w:val="28"/>
          <w:szCs w:val="28"/>
          <w:u w:val="single"/>
        </w:rPr>
      </w:pPr>
      <w:bookmarkStart w:id="12" w:name="_Ref380574777"/>
      <w:bookmarkStart w:id="13" w:name="_Toc380575519"/>
      <w:bookmarkStart w:id="14" w:name="_Toc380579092"/>
      <w:bookmarkStart w:id="15" w:name="_Toc380580674"/>
      <w:bookmarkStart w:id="16" w:name="_Toc452111876"/>
      <w:bookmarkStart w:id="17" w:name="_Toc161942597"/>
      <w:r w:rsidRPr="000F31F8">
        <w:rPr>
          <w:rFonts w:ascii="Arial" w:hAnsi="Arial" w:cs="Arial"/>
          <w:color w:val="auto"/>
          <w:sz w:val="28"/>
          <w:szCs w:val="28"/>
          <w:u w:val="single"/>
        </w:rPr>
        <w:t>REFERENČNO POTRDILO</w:t>
      </w:r>
      <w:bookmarkEnd w:id="12"/>
      <w:bookmarkEnd w:id="13"/>
      <w:bookmarkEnd w:id="14"/>
      <w:bookmarkEnd w:id="15"/>
      <w:r w:rsidRPr="000F31F8">
        <w:rPr>
          <w:rFonts w:ascii="Arial" w:hAnsi="Arial" w:cs="Arial"/>
          <w:color w:val="auto"/>
          <w:sz w:val="28"/>
          <w:szCs w:val="28"/>
          <w:u w:val="single"/>
        </w:rPr>
        <w:t xml:space="preserve"> ZA VODJO DEL</w:t>
      </w:r>
      <w:bookmarkEnd w:id="16"/>
      <w:bookmarkEnd w:id="17"/>
    </w:p>
    <w:p w14:paraId="74914B02" w14:textId="77777777" w:rsidR="0026248E" w:rsidRPr="001A4863" w:rsidRDefault="0026248E" w:rsidP="0026248E">
      <w:pPr>
        <w:tabs>
          <w:tab w:val="left" w:pos="3686"/>
        </w:tabs>
        <w:spacing w:after="0" w:line="240" w:lineRule="auto"/>
        <w:jc w:val="both"/>
        <w:rPr>
          <w:rFonts w:ascii="Arial" w:hAnsi="Arial" w:cs="Arial"/>
          <w:bCs/>
          <w:sz w:val="20"/>
          <w:szCs w:val="20"/>
        </w:rPr>
      </w:pPr>
    </w:p>
    <w:p w14:paraId="207C7DB3" w14:textId="77777777" w:rsidR="000226D7" w:rsidRPr="001A4863" w:rsidRDefault="000226D7" w:rsidP="00622416">
      <w:pPr>
        <w:tabs>
          <w:tab w:val="left" w:pos="3686"/>
        </w:tabs>
        <w:spacing w:after="0" w:line="360" w:lineRule="auto"/>
        <w:rPr>
          <w:rFonts w:ascii="Arial" w:eastAsia="Calibri" w:hAnsi="Arial" w:cs="Arial"/>
          <w:b/>
          <w:sz w:val="20"/>
          <w:szCs w:val="20"/>
        </w:rPr>
      </w:pPr>
      <w:r w:rsidRPr="001A4863">
        <w:rPr>
          <w:rFonts w:ascii="Arial" w:eastAsia="Calibri" w:hAnsi="Arial" w:cs="Arial"/>
          <w:b/>
          <w:sz w:val="20"/>
          <w:szCs w:val="20"/>
        </w:rPr>
        <w:t>Naziv in polni naslov referenčnega naročnika:</w:t>
      </w:r>
    </w:p>
    <w:p w14:paraId="62EEF353" w14:textId="4010E72E" w:rsidR="000226D7" w:rsidRPr="001A4863" w:rsidRDefault="000226D7" w:rsidP="00622416">
      <w:pPr>
        <w:tabs>
          <w:tab w:val="left" w:pos="3686"/>
        </w:tabs>
        <w:spacing w:after="0" w:line="360" w:lineRule="auto"/>
        <w:rPr>
          <w:rFonts w:ascii="Arial" w:eastAsia="Calibri" w:hAnsi="Arial" w:cs="Arial"/>
          <w:b/>
          <w:bCs/>
          <w:sz w:val="20"/>
          <w:szCs w:val="20"/>
        </w:rPr>
      </w:pPr>
      <w:r w:rsidRPr="001A4863">
        <w:rPr>
          <w:rFonts w:ascii="Arial" w:eastAsia="Calibri" w:hAnsi="Arial" w:cs="Arial"/>
          <w:bCs/>
          <w:sz w:val="20"/>
          <w:szCs w:val="20"/>
        </w:rPr>
        <w:t>________________________________________________________________________</w:t>
      </w:r>
      <w:r w:rsidR="00261A39" w:rsidRPr="001A4863">
        <w:rPr>
          <w:rFonts w:ascii="Arial" w:eastAsia="Calibri" w:hAnsi="Arial" w:cs="Arial"/>
          <w:bCs/>
          <w:sz w:val="20"/>
          <w:szCs w:val="20"/>
        </w:rPr>
        <w:t>_________</w:t>
      </w:r>
    </w:p>
    <w:p w14:paraId="3664D0E9" w14:textId="5A5DDD9F" w:rsidR="00165006" w:rsidRPr="001A4863" w:rsidRDefault="00165006" w:rsidP="00622416">
      <w:pPr>
        <w:tabs>
          <w:tab w:val="left" w:pos="3686"/>
        </w:tabs>
        <w:spacing w:after="0" w:line="360" w:lineRule="auto"/>
        <w:rPr>
          <w:rFonts w:ascii="Arial" w:eastAsia="Calibri" w:hAnsi="Arial" w:cs="Arial"/>
          <w:bCs/>
          <w:sz w:val="20"/>
          <w:szCs w:val="20"/>
        </w:rPr>
      </w:pPr>
      <w:r w:rsidRPr="001A4863">
        <w:rPr>
          <w:rFonts w:ascii="Arial" w:eastAsia="Calibri" w:hAnsi="Arial" w:cs="Arial"/>
          <w:bCs/>
          <w:sz w:val="20"/>
          <w:szCs w:val="20"/>
        </w:rPr>
        <w:t>Kontaktna oseba referenčnega naročnika  in telefonska številka</w:t>
      </w:r>
    </w:p>
    <w:p w14:paraId="5E0C0F1A" w14:textId="4DFEF9A0" w:rsidR="000226D7" w:rsidRPr="001A4863" w:rsidRDefault="000226D7" w:rsidP="00622416">
      <w:pPr>
        <w:tabs>
          <w:tab w:val="left" w:pos="3686"/>
        </w:tabs>
        <w:spacing w:after="0" w:line="360" w:lineRule="auto"/>
        <w:rPr>
          <w:rFonts w:ascii="Arial" w:eastAsia="Calibri" w:hAnsi="Arial" w:cs="Arial"/>
          <w:b/>
          <w:bCs/>
          <w:sz w:val="20"/>
          <w:szCs w:val="20"/>
        </w:rPr>
      </w:pPr>
      <w:r w:rsidRPr="001A4863">
        <w:rPr>
          <w:rFonts w:ascii="Arial" w:eastAsia="Calibri" w:hAnsi="Arial" w:cs="Arial"/>
          <w:bCs/>
          <w:sz w:val="20"/>
          <w:szCs w:val="20"/>
        </w:rPr>
        <w:t>…………………………………………………………………………………………………………</w:t>
      </w:r>
      <w:r w:rsidR="00261A39" w:rsidRPr="001A4863">
        <w:rPr>
          <w:rFonts w:ascii="Arial" w:eastAsia="Calibri" w:hAnsi="Arial" w:cs="Arial"/>
          <w:bCs/>
          <w:sz w:val="20"/>
          <w:szCs w:val="20"/>
        </w:rPr>
        <w:t>……………</w:t>
      </w:r>
    </w:p>
    <w:p w14:paraId="5AC17E80" w14:textId="5D30C0A5" w:rsidR="00B739A3" w:rsidRPr="001A4863" w:rsidRDefault="000226D7" w:rsidP="00622416">
      <w:pPr>
        <w:spacing w:after="0" w:line="360" w:lineRule="auto"/>
        <w:rPr>
          <w:rFonts w:ascii="Arial" w:eastAsia="Arial" w:hAnsi="Arial" w:cs="Arial"/>
          <w:sz w:val="20"/>
          <w:szCs w:val="20"/>
        </w:rPr>
      </w:pPr>
      <w:r w:rsidRPr="001A4863">
        <w:rPr>
          <w:rFonts w:ascii="Arial" w:eastAsia="Calibri" w:hAnsi="Arial" w:cs="Arial"/>
          <w:bCs/>
          <w:sz w:val="20"/>
          <w:szCs w:val="20"/>
        </w:rPr>
        <w:t xml:space="preserve">Spodaj podpisani  predstavnik referenčnega naročnika potrjujem, da je </w:t>
      </w:r>
      <w:r w:rsidRPr="001A4863">
        <w:rPr>
          <w:rFonts w:ascii="Arial" w:eastAsia="Calibri" w:hAnsi="Arial" w:cs="Arial"/>
          <w:sz w:val="20"/>
          <w:szCs w:val="20"/>
        </w:rPr>
        <w:t>g./ga</w:t>
      </w:r>
    </w:p>
    <w:p w14:paraId="33E8BE4C" w14:textId="393E0134" w:rsidR="00807DB4" w:rsidRPr="001A4863" w:rsidRDefault="00807DB4" w:rsidP="00622416">
      <w:pPr>
        <w:spacing w:after="0" w:line="360" w:lineRule="auto"/>
        <w:rPr>
          <w:rFonts w:ascii="Arial" w:eastAsia="Arial" w:hAnsi="Arial" w:cs="Arial"/>
          <w:sz w:val="20"/>
          <w:szCs w:val="20"/>
        </w:rPr>
      </w:pPr>
      <w:r w:rsidRPr="001A4863">
        <w:rPr>
          <w:rFonts w:ascii="Arial" w:eastAsia="Arial" w:hAnsi="Arial" w:cs="Arial"/>
          <w:sz w:val="20"/>
          <w:szCs w:val="20"/>
        </w:rPr>
        <w:t>…………………………………………………………………………………………………………</w:t>
      </w:r>
      <w:r w:rsidR="00261A39" w:rsidRPr="001A4863">
        <w:rPr>
          <w:rFonts w:ascii="Arial" w:eastAsia="Arial" w:hAnsi="Arial" w:cs="Arial"/>
          <w:sz w:val="20"/>
          <w:szCs w:val="20"/>
        </w:rPr>
        <w:t>……………</w:t>
      </w:r>
    </w:p>
    <w:p w14:paraId="71F83F52" w14:textId="77777777" w:rsidR="004C7104" w:rsidRPr="001A4863" w:rsidRDefault="004C7104" w:rsidP="004C7104">
      <w:pPr>
        <w:tabs>
          <w:tab w:val="left" w:pos="3686"/>
        </w:tabs>
        <w:rPr>
          <w:rFonts w:ascii="Arial" w:eastAsia="Calibri" w:hAnsi="Arial" w:cs="Arial"/>
          <w:sz w:val="20"/>
          <w:szCs w:val="20"/>
        </w:rPr>
      </w:pPr>
      <w:r w:rsidRPr="001A4863">
        <w:rPr>
          <w:rFonts w:ascii="Arial" w:eastAsia="Calibri" w:hAnsi="Arial" w:cs="Arial"/>
          <w:bCs/>
          <w:sz w:val="20"/>
          <w:szCs w:val="20"/>
        </w:rPr>
        <w:t xml:space="preserve">za nas kvalitetno in v skladu s pogodbo opravljal/a  delo kot </w:t>
      </w:r>
      <w:r w:rsidRPr="001A4863">
        <w:rPr>
          <w:rFonts w:ascii="Arial" w:eastAsia="Calibri" w:hAnsi="Arial" w:cs="Arial"/>
          <w:sz w:val="20"/>
          <w:szCs w:val="20"/>
        </w:rPr>
        <w:t>odgovorni vodja del oz. vodja del za:</w:t>
      </w:r>
    </w:p>
    <w:p w14:paraId="0D4830C7" w14:textId="77777777" w:rsidR="000F31F8" w:rsidRPr="001A4863" w:rsidRDefault="000F31F8" w:rsidP="000F31F8">
      <w:pPr>
        <w:spacing w:before="225" w:after="225" w:line="240" w:lineRule="auto"/>
        <w:jc w:val="both"/>
        <w:rPr>
          <w:rFonts w:ascii="Arial" w:hAnsi="Arial" w:cs="Arial"/>
          <w:sz w:val="20"/>
          <w:szCs w:val="20"/>
        </w:rPr>
      </w:pPr>
      <w:r w:rsidRPr="001A4863">
        <w:rPr>
          <w:rFonts w:ascii="Arial" w:hAnsi="Arial" w:cs="Arial"/>
          <w:sz w:val="20"/>
          <w:szCs w:val="20"/>
        </w:rPr>
        <w:t>- naziv objekta: ……………………………………………………………………………………..</w:t>
      </w:r>
    </w:p>
    <w:p w14:paraId="2583F64C" w14:textId="77777777" w:rsidR="000F31F8" w:rsidRPr="001A4863" w:rsidRDefault="000F31F8" w:rsidP="000F31F8">
      <w:pPr>
        <w:spacing w:before="225" w:after="225" w:line="240" w:lineRule="auto"/>
        <w:jc w:val="both"/>
        <w:rPr>
          <w:rFonts w:ascii="Arial" w:hAnsi="Arial" w:cs="Arial"/>
          <w:sz w:val="20"/>
          <w:szCs w:val="20"/>
        </w:rPr>
      </w:pPr>
      <w:r w:rsidRPr="001A4863">
        <w:rPr>
          <w:rFonts w:ascii="Arial" w:hAnsi="Arial" w:cs="Arial"/>
          <w:sz w:val="20"/>
          <w:szCs w:val="20"/>
        </w:rPr>
        <w:t>- navedite šifro objekta skladno s Prilogo 1: Objekti, klasificirani glede na namen njihove uporabe Uredbe o razvrščanju objektov (Uradni list RS, št. 37/18):</w:t>
      </w:r>
    </w:p>
    <w:p w14:paraId="528C7755" w14:textId="77777777" w:rsidR="000F31F8" w:rsidRDefault="000F31F8" w:rsidP="000F31F8">
      <w:pPr>
        <w:spacing w:before="225" w:after="225" w:line="240" w:lineRule="auto"/>
        <w:jc w:val="both"/>
        <w:rPr>
          <w:rFonts w:ascii="Arial" w:hAnsi="Arial" w:cs="Arial"/>
          <w:sz w:val="20"/>
          <w:szCs w:val="20"/>
        </w:rPr>
      </w:pPr>
      <w:r w:rsidRPr="001A4863">
        <w:rPr>
          <w:rFonts w:ascii="Arial" w:hAnsi="Arial" w:cs="Arial"/>
          <w:sz w:val="20"/>
          <w:szCs w:val="20"/>
        </w:rPr>
        <w:t>………………………………………………………………………………………………………..</w:t>
      </w:r>
    </w:p>
    <w:p w14:paraId="71CADAC8" w14:textId="77777777" w:rsidR="000F31F8" w:rsidRPr="001A4863" w:rsidRDefault="000F31F8" w:rsidP="000F31F8">
      <w:pPr>
        <w:spacing w:before="225" w:after="225" w:line="240" w:lineRule="auto"/>
        <w:rPr>
          <w:rFonts w:ascii="Arial" w:hAnsi="Arial" w:cs="Arial"/>
          <w:sz w:val="20"/>
          <w:szCs w:val="20"/>
        </w:rPr>
      </w:pPr>
      <w:r w:rsidRPr="001A4863">
        <w:rPr>
          <w:rFonts w:ascii="Arial" w:hAnsi="Arial" w:cs="Arial"/>
          <w:sz w:val="20"/>
          <w:szCs w:val="20"/>
        </w:rPr>
        <w:t xml:space="preserve">- </w:t>
      </w:r>
      <w:r>
        <w:rPr>
          <w:rFonts w:ascii="Arial" w:hAnsi="Arial" w:cs="Arial"/>
          <w:sz w:val="20"/>
          <w:szCs w:val="20"/>
        </w:rPr>
        <w:t xml:space="preserve">vrsta </w:t>
      </w:r>
      <w:r w:rsidRPr="001A4863">
        <w:rPr>
          <w:rFonts w:ascii="Arial" w:hAnsi="Arial" w:cs="Arial"/>
          <w:sz w:val="20"/>
          <w:szCs w:val="20"/>
        </w:rPr>
        <w:t>objekt</w:t>
      </w:r>
      <w:r>
        <w:rPr>
          <w:rFonts w:ascii="Arial" w:hAnsi="Arial" w:cs="Arial"/>
          <w:sz w:val="20"/>
          <w:szCs w:val="20"/>
        </w:rPr>
        <w:t>a</w:t>
      </w:r>
      <w:r w:rsidRPr="001A4863">
        <w:rPr>
          <w:rFonts w:ascii="Arial" w:hAnsi="Arial" w:cs="Arial"/>
          <w:sz w:val="20"/>
          <w:szCs w:val="20"/>
        </w:rPr>
        <w:t xml:space="preserve"> </w:t>
      </w:r>
      <w:r w:rsidRPr="00EE4BBD">
        <w:rPr>
          <w:rFonts w:ascii="Arial" w:hAnsi="Arial" w:cs="Arial"/>
          <w:sz w:val="20"/>
          <w:szCs w:val="20"/>
        </w:rPr>
        <w:t>(ustrezno obkroži)</w:t>
      </w:r>
      <w:r w:rsidRPr="001A4863">
        <w:rPr>
          <w:rFonts w:ascii="Arial" w:hAnsi="Arial" w:cs="Arial"/>
          <w:sz w:val="20"/>
          <w:szCs w:val="20"/>
        </w:rPr>
        <w:t xml:space="preserve">:                                </w:t>
      </w:r>
      <w:r>
        <w:rPr>
          <w:rFonts w:ascii="Arial" w:hAnsi="Arial" w:cs="Arial"/>
          <w:sz w:val="20"/>
          <w:szCs w:val="20"/>
        </w:rPr>
        <w:t>MANJ ZAHTEVEN</w:t>
      </w:r>
      <w:r w:rsidRPr="001A4863">
        <w:rPr>
          <w:rFonts w:ascii="Arial" w:hAnsi="Arial" w:cs="Arial"/>
          <w:sz w:val="20"/>
          <w:szCs w:val="20"/>
        </w:rPr>
        <w:t xml:space="preserve">   /   </w:t>
      </w:r>
      <w:r>
        <w:rPr>
          <w:rFonts w:ascii="Arial" w:hAnsi="Arial" w:cs="Arial"/>
          <w:sz w:val="20"/>
          <w:szCs w:val="20"/>
        </w:rPr>
        <w:t>ZAHTEVEN</w:t>
      </w:r>
    </w:p>
    <w:p w14:paraId="0E3821DF" w14:textId="77777777" w:rsidR="000F31F8" w:rsidRPr="001A4863" w:rsidRDefault="000F31F8" w:rsidP="000F31F8">
      <w:pPr>
        <w:spacing w:before="225" w:after="225" w:line="240" w:lineRule="auto"/>
        <w:jc w:val="both"/>
        <w:rPr>
          <w:rFonts w:ascii="Arial" w:hAnsi="Arial" w:cs="Arial"/>
          <w:sz w:val="20"/>
          <w:szCs w:val="20"/>
        </w:rPr>
      </w:pPr>
      <w:r w:rsidRPr="001A4863">
        <w:rPr>
          <w:rFonts w:ascii="Arial" w:hAnsi="Arial" w:cs="Arial"/>
          <w:sz w:val="20"/>
          <w:szCs w:val="20"/>
        </w:rPr>
        <w:t xml:space="preserve">- </w:t>
      </w:r>
      <w:r>
        <w:rPr>
          <w:rFonts w:ascii="Arial" w:hAnsi="Arial" w:cs="Arial"/>
          <w:sz w:val="20"/>
          <w:szCs w:val="20"/>
        </w:rPr>
        <w:t>bruto</w:t>
      </w:r>
      <w:r w:rsidRPr="001A4863">
        <w:rPr>
          <w:rFonts w:ascii="Arial" w:hAnsi="Arial" w:cs="Arial"/>
          <w:sz w:val="20"/>
          <w:szCs w:val="20"/>
        </w:rPr>
        <w:t xml:space="preserve"> tlorisna površina objekta</w:t>
      </w:r>
      <w:r>
        <w:rPr>
          <w:rFonts w:ascii="Arial" w:hAnsi="Arial" w:cs="Arial"/>
          <w:sz w:val="20"/>
          <w:szCs w:val="20"/>
        </w:rPr>
        <w:t xml:space="preserve"> </w:t>
      </w:r>
      <w:r w:rsidRPr="009461B6">
        <w:rPr>
          <w:rFonts w:ascii="Arial" w:hAnsi="Arial" w:cs="Arial"/>
          <w:sz w:val="20"/>
          <w:szCs w:val="20"/>
        </w:rPr>
        <w:t>(v m</w:t>
      </w:r>
      <w:r w:rsidRPr="009461B6">
        <w:rPr>
          <w:rFonts w:ascii="Arial" w:hAnsi="Arial" w:cs="Arial"/>
          <w:sz w:val="20"/>
          <w:szCs w:val="20"/>
          <w:vertAlign w:val="superscript"/>
        </w:rPr>
        <w:t>2</w:t>
      </w:r>
      <w:r w:rsidRPr="009461B6">
        <w:rPr>
          <w:rFonts w:ascii="Arial" w:hAnsi="Arial" w:cs="Arial"/>
          <w:sz w:val="20"/>
          <w:szCs w:val="20"/>
        </w:rPr>
        <w:t>)</w:t>
      </w:r>
      <w:r w:rsidRPr="001A4863">
        <w:rPr>
          <w:rFonts w:ascii="Arial" w:hAnsi="Arial" w:cs="Arial"/>
          <w:sz w:val="20"/>
          <w:szCs w:val="20"/>
        </w:rPr>
        <w:t>: ……………………………………………………………</w:t>
      </w:r>
    </w:p>
    <w:p w14:paraId="1A781B31" w14:textId="77777777" w:rsidR="000F31F8" w:rsidRPr="001A4863" w:rsidRDefault="000F31F8" w:rsidP="000F31F8">
      <w:pPr>
        <w:spacing w:before="225" w:after="225" w:line="240" w:lineRule="auto"/>
        <w:rPr>
          <w:rFonts w:ascii="Arial" w:hAnsi="Arial" w:cs="Arial"/>
          <w:sz w:val="20"/>
          <w:szCs w:val="20"/>
        </w:rPr>
      </w:pPr>
      <w:r w:rsidRPr="001A4863">
        <w:rPr>
          <w:rFonts w:ascii="Arial" w:hAnsi="Arial" w:cs="Arial"/>
          <w:sz w:val="20"/>
          <w:szCs w:val="20"/>
        </w:rPr>
        <w:t xml:space="preserve">- je </w:t>
      </w:r>
      <w:r>
        <w:rPr>
          <w:rFonts w:ascii="Arial" w:hAnsi="Arial" w:cs="Arial"/>
          <w:sz w:val="20"/>
          <w:szCs w:val="20"/>
        </w:rPr>
        <w:t xml:space="preserve">bila izvedena rekonstrukcija </w:t>
      </w:r>
      <w:r w:rsidRPr="001A4863">
        <w:rPr>
          <w:rFonts w:ascii="Arial" w:hAnsi="Arial" w:cs="Arial"/>
          <w:sz w:val="20"/>
          <w:szCs w:val="20"/>
        </w:rPr>
        <w:t>objekt</w:t>
      </w:r>
      <w:r>
        <w:rPr>
          <w:rFonts w:ascii="Arial" w:hAnsi="Arial" w:cs="Arial"/>
          <w:sz w:val="20"/>
          <w:szCs w:val="20"/>
        </w:rPr>
        <w:t>a</w:t>
      </w:r>
      <w:r w:rsidRPr="001A4863">
        <w:rPr>
          <w:rFonts w:ascii="Arial" w:hAnsi="Arial" w:cs="Arial"/>
          <w:sz w:val="20"/>
          <w:szCs w:val="20"/>
        </w:rPr>
        <w:t xml:space="preserve"> </w:t>
      </w:r>
      <w:r w:rsidRPr="00EE4BBD">
        <w:rPr>
          <w:rFonts w:ascii="Arial" w:hAnsi="Arial" w:cs="Arial"/>
          <w:sz w:val="20"/>
          <w:szCs w:val="20"/>
        </w:rPr>
        <w:t>(ustrezno obkroži)</w:t>
      </w:r>
      <w:r w:rsidRPr="001A4863">
        <w:rPr>
          <w:rFonts w:ascii="Arial" w:hAnsi="Arial" w:cs="Arial"/>
          <w:sz w:val="20"/>
          <w:szCs w:val="20"/>
        </w:rPr>
        <w:t xml:space="preserve">:                                DA   /   NE </w:t>
      </w:r>
    </w:p>
    <w:p w14:paraId="0496C376" w14:textId="77777777" w:rsidR="000F31F8" w:rsidRPr="001A4863" w:rsidRDefault="000F31F8" w:rsidP="000F31F8">
      <w:pPr>
        <w:spacing w:before="225" w:after="225" w:line="240" w:lineRule="auto"/>
        <w:jc w:val="both"/>
        <w:rPr>
          <w:rFonts w:ascii="Arial" w:hAnsi="Arial" w:cs="Arial"/>
          <w:sz w:val="20"/>
          <w:szCs w:val="20"/>
        </w:rPr>
      </w:pPr>
      <w:r w:rsidRPr="001A4863">
        <w:rPr>
          <w:rFonts w:ascii="Arial" w:hAnsi="Arial" w:cs="Arial"/>
          <w:sz w:val="20"/>
          <w:szCs w:val="20"/>
        </w:rPr>
        <w:t xml:space="preserve">- </w:t>
      </w:r>
      <w:r>
        <w:rPr>
          <w:rFonts w:ascii="Arial" w:hAnsi="Arial" w:cs="Arial"/>
          <w:sz w:val="20"/>
          <w:szCs w:val="20"/>
        </w:rPr>
        <w:t>v</w:t>
      </w:r>
      <w:r w:rsidRPr="00793373">
        <w:rPr>
          <w:rFonts w:ascii="Arial" w:hAnsi="Arial" w:cs="Arial"/>
          <w:sz w:val="20"/>
          <w:szCs w:val="20"/>
        </w:rPr>
        <w:t>rednost celotne investicije brez DDV</w:t>
      </w:r>
      <w:r w:rsidRPr="001A4863">
        <w:rPr>
          <w:rFonts w:ascii="Arial" w:hAnsi="Arial" w:cs="Arial"/>
          <w:sz w:val="20"/>
          <w:szCs w:val="20"/>
        </w:rPr>
        <w:t>:</w:t>
      </w:r>
      <w:r>
        <w:rPr>
          <w:rFonts w:ascii="Arial" w:hAnsi="Arial" w:cs="Arial"/>
          <w:sz w:val="20"/>
          <w:szCs w:val="20"/>
        </w:rPr>
        <w:t xml:space="preserve">       </w:t>
      </w:r>
      <w:r w:rsidRPr="001A4863">
        <w:rPr>
          <w:rFonts w:ascii="Arial" w:hAnsi="Arial" w:cs="Arial"/>
          <w:sz w:val="20"/>
          <w:szCs w:val="20"/>
        </w:rPr>
        <w:t>………………………………………</w:t>
      </w:r>
    </w:p>
    <w:p w14:paraId="26D52C3B" w14:textId="77777777" w:rsidR="000F31F8" w:rsidRPr="001A4863" w:rsidRDefault="000F31F8" w:rsidP="000F31F8">
      <w:pPr>
        <w:spacing w:before="225" w:after="225" w:line="240" w:lineRule="auto"/>
        <w:jc w:val="both"/>
        <w:rPr>
          <w:rFonts w:ascii="Arial" w:hAnsi="Arial" w:cs="Arial"/>
          <w:b/>
          <w:sz w:val="20"/>
          <w:szCs w:val="20"/>
        </w:rPr>
      </w:pPr>
      <w:r w:rsidRPr="001A4863">
        <w:rPr>
          <w:rFonts w:ascii="Arial" w:hAnsi="Arial" w:cs="Arial"/>
          <w:sz w:val="20"/>
          <w:szCs w:val="20"/>
        </w:rPr>
        <w:t>- kraj izvedbe: ………….………………………………………….………………………………..</w:t>
      </w:r>
    </w:p>
    <w:p w14:paraId="5B0EAD45" w14:textId="77777777" w:rsidR="000F31F8" w:rsidRPr="001A4863" w:rsidRDefault="000F31F8" w:rsidP="000F31F8">
      <w:pPr>
        <w:tabs>
          <w:tab w:val="left" w:pos="3686"/>
        </w:tabs>
        <w:rPr>
          <w:rFonts w:ascii="Arial" w:hAnsi="Arial" w:cs="Arial"/>
          <w:sz w:val="20"/>
          <w:szCs w:val="20"/>
        </w:rPr>
      </w:pPr>
      <w:r w:rsidRPr="001A4863">
        <w:rPr>
          <w:rFonts w:ascii="Arial" w:hAnsi="Arial" w:cs="Arial"/>
          <w:sz w:val="20"/>
          <w:szCs w:val="20"/>
        </w:rPr>
        <w:t>- čas izvedbe projekta (od mesec/leto - do mesec/ leto): ………………………………………</w:t>
      </w:r>
    </w:p>
    <w:p w14:paraId="4F8146D6" w14:textId="77777777" w:rsidR="000F31F8" w:rsidRPr="001A4863" w:rsidRDefault="000F31F8" w:rsidP="000F31F8">
      <w:pPr>
        <w:spacing w:before="225" w:after="225" w:line="240" w:lineRule="auto"/>
        <w:jc w:val="both"/>
        <w:rPr>
          <w:rFonts w:ascii="Arial" w:hAnsi="Arial" w:cs="Arial"/>
          <w:sz w:val="20"/>
          <w:szCs w:val="20"/>
        </w:rPr>
      </w:pPr>
      <w:r w:rsidRPr="001A4863">
        <w:rPr>
          <w:rFonts w:ascii="Arial" w:hAnsi="Arial" w:cs="Arial"/>
          <w:sz w:val="20"/>
          <w:szCs w:val="20"/>
        </w:rPr>
        <w:t>- uporabno dovoljenje:            DA, št. UD…………………….. z dne ……………………</w:t>
      </w:r>
      <w:r w:rsidRPr="001A4863">
        <w:rPr>
          <w:rFonts w:ascii="Arial" w:hAnsi="Arial" w:cs="Arial"/>
          <w:sz w:val="20"/>
          <w:szCs w:val="20"/>
        </w:rPr>
        <w:tab/>
      </w:r>
      <w:r w:rsidRPr="001A4863">
        <w:rPr>
          <w:rFonts w:ascii="Arial" w:hAnsi="Arial" w:cs="Arial"/>
          <w:sz w:val="20"/>
          <w:szCs w:val="20"/>
        </w:rPr>
        <w:tab/>
        <w:t>NE</w:t>
      </w:r>
    </w:p>
    <w:p w14:paraId="2D874DF8" w14:textId="542B775D" w:rsidR="000F31F8" w:rsidRPr="001A4863" w:rsidRDefault="000F31F8" w:rsidP="000F31F8">
      <w:pPr>
        <w:spacing w:before="225" w:after="225" w:line="240" w:lineRule="auto"/>
        <w:jc w:val="both"/>
        <w:rPr>
          <w:rFonts w:ascii="Arial" w:hAnsi="Arial" w:cs="Arial"/>
          <w:sz w:val="20"/>
          <w:szCs w:val="20"/>
        </w:rPr>
      </w:pPr>
      <w:r w:rsidRPr="001A4863">
        <w:rPr>
          <w:rFonts w:ascii="Arial" w:hAnsi="Arial" w:cs="Arial"/>
          <w:sz w:val="20"/>
          <w:szCs w:val="20"/>
        </w:rPr>
        <w:t xml:space="preserve">- </w:t>
      </w:r>
      <w:r w:rsidR="00532918">
        <w:rPr>
          <w:rFonts w:ascii="Arial" w:hAnsi="Arial" w:cs="Arial"/>
          <w:sz w:val="20"/>
          <w:szCs w:val="20"/>
        </w:rPr>
        <w:t>Potrdilo</w:t>
      </w:r>
      <w:r w:rsidRPr="001A4863">
        <w:rPr>
          <w:rFonts w:ascii="Arial" w:hAnsi="Arial" w:cs="Arial"/>
          <w:sz w:val="20"/>
          <w:szCs w:val="20"/>
        </w:rPr>
        <w:t xml:space="preserve"> o prevzemu del:      DA, številka ………………….. z dne ……………………</w:t>
      </w:r>
      <w:r w:rsidRPr="001A4863">
        <w:rPr>
          <w:rFonts w:ascii="Arial" w:hAnsi="Arial" w:cs="Arial"/>
          <w:sz w:val="20"/>
          <w:szCs w:val="20"/>
        </w:rPr>
        <w:tab/>
      </w:r>
      <w:r w:rsidRPr="001A4863">
        <w:rPr>
          <w:rFonts w:ascii="Arial" w:hAnsi="Arial" w:cs="Arial"/>
          <w:sz w:val="20"/>
          <w:szCs w:val="20"/>
        </w:rPr>
        <w:tab/>
        <w:t>NE</w:t>
      </w:r>
    </w:p>
    <w:p w14:paraId="3AC6EED9" w14:textId="77777777" w:rsidR="000F31F8" w:rsidRPr="001A4863" w:rsidRDefault="000F31F8" w:rsidP="000F31F8">
      <w:pPr>
        <w:tabs>
          <w:tab w:val="left" w:pos="3686"/>
        </w:tabs>
        <w:rPr>
          <w:rFonts w:ascii="Arial" w:hAnsi="Arial" w:cs="Arial"/>
          <w:b/>
          <w:sz w:val="20"/>
          <w:szCs w:val="20"/>
        </w:rPr>
      </w:pPr>
      <w:r w:rsidRPr="001A4863">
        <w:rPr>
          <w:rFonts w:ascii="Arial" w:hAnsi="Arial" w:cs="Arial"/>
          <w:sz w:val="20"/>
          <w:szCs w:val="20"/>
        </w:rPr>
        <w:t xml:space="preserve">- kratek tehnični opis izvedbe </w:t>
      </w:r>
    </w:p>
    <w:p w14:paraId="4621241F" w14:textId="77777777" w:rsidR="00A4203C" w:rsidRPr="001A4863" w:rsidRDefault="00A4203C" w:rsidP="00A4203C">
      <w:pPr>
        <w:tabs>
          <w:tab w:val="left" w:pos="3686"/>
        </w:tabs>
        <w:rPr>
          <w:rFonts w:ascii="Arial" w:hAnsi="Arial" w:cs="Arial"/>
          <w:sz w:val="20"/>
          <w:szCs w:val="20"/>
        </w:rPr>
      </w:pPr>
      <w:r w:rsidRPr="001A4863">
        <w:rPr>
          <w:rFonts w:ascii="Arial" w:hAnsi="Arial" w:cs="Arial"/>
          <w:sz w:val="20"/>
          <w:szCs w:val="20"/>
        </w:rPr>
        <w:t>…………………….………………………………….………………………………….…………..</w:t>
      </w:r>
    </w:p>
    <w:p w14:paraId="007397D4" w14:textId="77777777" w:rsidR="00A4203C" w:rsidRPr="001A4863" w:rsidRDefault="00A4203C" w:rsidP="00A4203C">
      <w:pPr>
        <w:tabs>
          <w:tab w:val="left" w:pos="3686"/>
        </w:tabs>
        <w:rPr>
          <w:rFonts w:ascii="Arial" w:hAnsi="Arial" w:cs="Arial"/>
          <w:sz w:val="20"/>
          <w:szCs w:val="20"/>
        </w:rPr>
      </w:pPr>
      <w:r w:rsidRPr="001A4863">
        <w:rPr>
          <w:rFonts w:ascii="Arial" w:hAnsi="Arial" w:cs="Arial"/>
          <w:sz w:val="20"/>
          <w:szCs w:val="20"/>
        </w:rPr>
        <w:t>…………………….………………………………….………………………………….…………..</w:t>
      </w:r>
    </w:p>
    <w:p w14:paraId="6D9443D4" w14:textId="77777777" w:rsidR="00A4203C" w:rsidRPr="001A4863" w:rsidRDefault="00A4203C" w:rsidP="00622416">
      <w:pPr>
        <w:tabs>
          <w:tab w:val="left" w:pos="3686"/>
        </w:tabs>
        <w:spacing w:after="0" w:line="240" w:lineRule="auto"/>
        <w:jc w:val="both"/>
        <w:rPr>
          <w:rFonts w:ascii="Arial" w:hAnsi="Arial" w:cs="Arial"/>
          <w:b/>
          <w:bCs/>
          <w:sz w:val="20"/>
          <w:szCs w:val="20"/>
        </w:rPr>
      </w:pPr>
      <w:r w:rsidRPr="001A4863">
        <w:rPr>
          <w:rFonts w:ascii="Arial" w:hAnsi="Arial" w:cs="Arial"/>
          <w:bCs/>
          <w:sz w:val="20"/>
          <w:szCs w:val="20"/>
        </w:rPr>
        <w:t>Do izdaje tega potrdila na omenjenem objektu ni bilo nikakršnih reklamacij zaradi slabe izvedbe del.</w:t>
      </w:r>
    </w:p>
    <w:p w14:paraId="6BFB1579" w14:textId="77777777" w:rsidR="00A4203C" w:rsidRPr="001A4863" w:rsidRDefault="00A4203C" w:rsidP="00622416">
      <w:pPr>
        <w:spacing w:after="0" w:line="240" w:lineRule="auto"/>
        <w:jc w:val="both"/>
        <w:rPr>
          <w:rFonts w:ascii="Arial" w:hAnsi="Arial" w:cs="Arial"/>
          <w:sz w:val="20"/>
          <w:szCs w:val="20"/>
        </w:rPr>
      </w:pPr>
    </w:p>
    <w:p w14:paraId="1A73B945" w14:textId="77777777" w:rsidR="00A4203C" w:rsidRPr="001A4863" w:rsidRDefault="00A4203C" w:rsidP="00622416">
      <w:pPr>
        <w:spacing w:after="0" w:line="240" w:lineRule="auto"/>
        <w:jc w:val="both"/>
        <w:rPr>
          <w:rFonts w:ascii="Arial" w:hAnsi="Arial" w:cs="Arial"/>
          <w:sz w:val="20"/>
          <w:szCs w:val="20"/>
        </w:rPr>
      </w:pPr>
      <w:r w:rsidRPr="001A4863">
        <w:rPr>
          <w:rFonts w:ascii="Arial" w:hAnsi="Arial" w:cs="Arial"/>
          <w:sz w:val="20"/>
          <w:szCs w:val="20"/>
        </w:rPr>
        <w:t>Delo je bilo opravljeno v dogovorjeni kvaliteti, količini in v dogovorjenem roku, v skladu z dogovorjenimi postopki in standardi.</w:t>
      </w:r>
    </w:p>
    <w:p w14:paraId="64975EB6" w14:textId="77777777" w:rsidR="00A4203C" w:rsidRPr="001A4863" w:rsidRDefault="00A4203C" w:rsidP="00A4203C">
      <w:pPr>
        <w:spacing w:after="0"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63"/>
        <w:gridCol w:w="4807"/>
      </w:tblGrid>
      <w:tr w:rsidR="0000414C" w:rsidRPr="001A4863" w14:paraId="7AD2BA9F" w14:textId="77777777" w:rsidTr="005A4808">
        <w:tc>
          <w:tcPr>
            <w:tcW w:w="2350" w:type="pct"/>
            <w:hideMark/>
          </w:tcPr>
          <w:p w14:paraId="35272FB7" w14:textId="77777777" w:rsidR="005A4808" w:rsidRPr="001A4863" w:rsidRDefault="005A4808" w:rsidP="00FC43A6">
            <w:pPr>
              <w:jc w:val="both"/>
              <w:rPr>
                <w:rFonts w:ascii="Arial" w:hAnsi="Arial" w:cs="Arial"/>
                <w:position w:val="-2"/>
                <w:sz w:val="16"/>
                <w:szCs w:val="16"/>
              </w:rPr>
            </w:pPr>
          </w:p>
          <w:p w14:paraId="3B5E4CBB" w14:textId="77777777" w:rsidR="005A4808" w:rsidRPr="001A4863" w:rsidRDefault="005A4808" w:rsidP="00FC43A6">
            <w:pPr>
              <w:jc w:val="both"/>
              <w:rPr>
                <w:rFonts w:ascii="Arial" w:hAnsi="Arial" w:cs="Arial"/>
                <w:sz w:val="16"/>
                <w:szCs w:val="16"/>
              </w:rPr>
            </w:pPr>
            <w:r w:rsidRPr="001A4863">
              <w:rPr>
                <w:rFonts w:ascii="Arial" w:hAnsi="Arial" w:cs="Arial"/>
                <w:position w:val="-2"/>
                <w:sz w:val="16"/>
                <w:szCs w:val="16"/>
              </w:rPr>
              <w:t>Kraj in datum:</w:t>
            </w:r>
          </w:p>
        </w:tc>
        <w:tc>
          <w:tcPr>
            <w:tcW w:w="0" w:type="auto"/>
            <w:hideMark/>
          </w:tcPr>
          <w:p w14:paraId="2BB28630" w14:textId="77777777" w:rsidR="005A4808" w:rsidRPr="001A4863" w:rsidRDefault="005A4808" w:rsidP="00FC43A6">
            <w:pPr>
              <w:jc w:val="both"/>
              <w:rPr>
                <w:rFonts w:ascii="Arial" w:hAnsi="Arial" w:cs="Arial"/>
                <w:sz w:val="16"/>
                <w:szCs w:val="16"/>
              </w:rPr>
            </w:pPr>
            <w:r w:rsidRPr="001A4863">
              <w:rPr>
                <w:rFonts w:ascii="Arial" w:hAnsi="Arial" w:cs="Arial"/>
                <w:position w:val="-2"/>
                <w:sz w:val="16"/>
                <w:szCs w:val="16"/>
              </w:rPr>
              <w:t>Naziv:____________________________________</w:t>
            </w:r>
          </w:p>
        </w:tc>
      </w:tr>
      <w:tr w:rsidR="0000414C" w:rsidRPr="001A4863" w14:paraId="1A9852C5" w14:textId="77777777" w:rsidTr="005A4808">
        <w:tc>
          <w:tcPr>
            <w:tcW w:w="2350" w:type="pct"/>
            <w:hideMark/>
          </w:tcPr>
          <w:p w14:paraId="014E6824" w14:textId="32FCD230" w:rsidR="005A4808" w:rsidRPr="001A4863" w:rsidRDefault="005A4808" w:rsidP="00FC43A6">
            <w:pPr>
              <w:jc w:val="both"/>
              <w:rPr>
                <w:rFonts w:ascii="Arial" w:hAnsi="Arial" w:cs="Arial"/>
                <w:sz w:val="16"/>
                <w:szCs w:val="16"/>
              </w:rPr>
            </w:pPr>
          </w:p>
        </w:tc>
        <w:tc>
          <w:tcPr>
            <w:tcW w:w="0" w:type="auto"/>
            <w:hideMark/>
          </w:tcPr>
          <w:p w14:paraId="37FDE2A7" w14:textId="77777777" w:rsidR="005A4808" w:rsidRPr="001A4863" w:rsidRDefault="005A4808" w:rsidP="00FC43A6">
            <w:pPr>
              <w:jc w:val="both"/>
              <w:rPr>
                <w:rFonts w:ascii="Arial" w:hAnsi="Arial" w:cs="Arial"/>
                <w:sz w:val="16"/>
                <w:szCs w:val="16"/>
              </w:rPr>
            </w:pPr>
            <w:r w:rsidRPr="001A4863">
              <w:rPr>
                <w:rFonts w:ascii="Arial" w:hAnsi="Arial" w:cs="Arial"/>
                <w:sz w:val="16"/>
                <w:szCs w:val="16"/>
              </w:rPr>
              <w:t xml:space="preserve">          </w:t>
            </w:r>
            <w:r w:rsidRPr="001A4863">
              <w:rPr>
                <w:rFonts w:ascii="Arial" w:hAnsi="Arial" w:cs="Arial"/>
                <w:position w:val="-2"/>
                <w:sz w:val="16"/>
                <w:szCs w:val="16"/>
              </w:rPr>
              <w:t>____________________________________</w:t>
            </w:r>
          </w:p>
          <w:p w14:paraId="21ECF5A4" w14:textId="676F46D2" w:rsidR="005A4808" w:rsidRPr="001A4863" w:rsidRDefault="005A4808" w:rsidP="00FC43A6">
            <w:pPr>
              <w:jc w:val="both"/>
              <w:rPr>
                <w:rFonts w:ascii="Arial" w:hAnsi="Arial" w:cs="Arial"/>
                <w:sz w:val="16"/>
                <w:szCs w:val="16"/>
              </w:rPr>
            </w:pPr>
            <w:r w:rsidRPr="001A4863">
              <w:rPr>
                <w:rFonts w:ascii="Arial" w:hAnsi="Arial" w:cs="Arial"/>
                <w:position w:val="-2"/>
                <w:sz w:val="16"/>
                <w:szCs w:val="16"/>
              </w:rPr>
              <w:t xml:space="preserve">         </w:t>
            </w:r>
            <w:r w:rsidR="00F35965" w:rsidRPr="001A4863">
              <w:rPr>
                <w:rFonts w:ascii="Arial" w:hAnsi="Arial" w:cs="Arial"/>
                <w:position w:val="-2"/>
                <w:sz w:val="16"/>
                <w:szCs w:val="16"/>
              </w:rPr>
              <w:t xml:space="preserve">  </w:t>
            </w:r>
            <w:r w:rsidR="00B079A9" w:rsidRPr="001A4863">
              <w:rPr>
                <w:rFonts w:ascii="Arial" w:hAnsi="Arial" w:cs="Arial"/>
                <w:position w:val="-2"/>
                <w:sz w:val="16"/>
                <w:szCs w:val="16"/>
              </w:rPr>
              <w:t>(Ime in priimek ter podpis odgovorne osebe)</w:t>
            </w:r>
          </w:p>
        </w:tc>
      </w:tr>
    </w:tbl>
    <w:p w14:paraId="12D73039" w14:textId="77777777" w:rsidR="007E6918" w:rsidRDefault="007E6918" w:rsidP="00445346">
      <w:pPr>
        <w:rPr>
          <w:rFonts w:ascii="Arial" w:hAnsi="Arial" w:cs="Arial"/>
          <w:i/>
        </w:rPr>
      </w:pPr>
    </w:p>
    <w:p w14:paraId="2FA21D92" w14:textId="77777777" w:rsidR="00BA34E7" w:rsidRPr="001A4863" w:rsidRDefault="00BA34E7" w:rsidP="00445346">
      <w:pPr>
        <w:rPr>
          <w:rFonts w:ascii="Arial" w:hAnsi="Arial" w:cs="Arial"/>
          <w:i/>
        </w:rPr>
      </w:pPr>
    </w:p>
    <w:p w14:paraId="12B61918" w14:textId="77777777" w:rsidR="000F31F8" w:rsidRDefault="000F31F8" w:rsidP="00445346">
      <w:pPr>
        <w:rPr>
          <w:rFonts w:ascii="Arial" w:hAnsi="Arial" w:cs="Arial"/>
          <w:i/>
        </w:rPr>
      </w:pPr>
    </w:p>
    <w:p w14:paraId="4C5D02E6" w14:textId="77777777" w:rsidR="002237F6" w:rsidRDefault="002237F6" w:rsidP="00445346">
      <w:pPr>
        <w:rPr>
          <w:rFonts w:ascii="Arial" w:hAnsi="Arial" w:cs="Arial"/>
          <w:i/>
        </w:rPr>
      </w:pPr>
    </w:p>
    <w:p w14:paraId="3CDBECB6" w14:textId="6AE5F35D" w:rsidR="00002361" w:rsidRPr="001A4863" w:rsidRDefault="005A4808" w:rsidP="00445346">
      <w:pPr>
        <w:rPr>
          <w:rFonts w:ascii="Arial" w:hAnsi="Arial" w:cs="Arial"/>
          <w:i/>
        </w:rPr>
      </w:pPr>
      <w:r w:rsidRPr="001A4863">
        <w:rPr>
          <w:rFonts w:ascii="Arial" w:hAnsi="Arial" w:cs="Arial"/>
          <w:i/>
        </w:rPr>
        <w:lastRenderedPageBreak/>
        <w:t xml:space="preserve">Obrazec št: </w:t>
      </w:r>
      <w:r w:rsidR="00CB7CB5" w:rsidRPr="001A4863">
        <w:rPr>
          <w:rFonts w:ascii="Arial" w:hAnsi="Arial" w:cs="Arial"/>
          <w:i/>
        </w:rPr>
        <w:t>8</w:t>
      </w:r>
    </w:p>
    <w:p w14:paraId="5704B6C6" w14:textId="77777777" w:rsidR="005A4808" w:rsidRPr="001A4863" w:rsidRDefault="005A4808" w:rsidP="007B06C9">
      <w:pPr>
        <w:pStyle w:val="Naslov3"/>
        <w:jc w:val="center"/>
        <w:rPr>
          <w:rFonts w:ascii="Arial" w:hAnsi="Arial" w:cs="Arial"/>
          <w:color w:val="auto"/>
          <w:sz w:val="28"/>
          <w:szCs w:val="28"/>
          <w:u w:val="single"/>
        </w:rPr>
      </w:pPr>
      <w:bookmarkStart w:id="18" w:name="_Toc515516912"/>
      <w:bookmarkStart w:id="19" w:name="_Toc161942598"/>
      <w:r w:rsidRPr="001A4863">
        <w:rPr>
          <w:rFonts w:ascii="Arial" w:hAnsi="Arial" w:cs="Arial"/>
          <w:color w:val="auto"/>
          <w:sz w:val="28"/>
          <w:szCs w:val="28"/>
          <w:u w:val="single"/>
        </w:rPr>
        <w:t>IZJAVA PODIZVAJALCA</w:t>
      </w:r>
      <w:bookmarkEnd w:id="18"/>
      <w:bookmarkEnd w:id="19"/>
    </w:p>
    <w:p w14:paraId="7A430840" w14:textId="77777777" w:rsidR="0098556B" w:rsidRPr="001A4863" w:rsidRDefault="0098556B" w:rsidP="005A4808">
      <w:pPr>
        <w:spacing w:after="120"/>
        <w:jc w:val="both"/>
        <w:rPr>
          <w:rFonts w:ascii="Arial" w:hAnsi="Arial" w:cs="Arial"/>
          <w:b/>
        </w:rPr>
      </w:pPr>
    </w:p>
    <w:p w14:paraId="4FC4B2E2" w14:textId="4F71FCF7" w:rsidR="00214BBC" w:rsidRPr="00057DED" w:rsidRDefault="00DC1C10" w:rsidP="00057DED">
      <w:pPr>
        <w:pStyle w:val="Odstavekseznama"/>
        <w:ind w:left="0" w:right="-12"/>
        <w:jc w:val="both"/>
        <w:rPr>
          <w:rFonts w:ascii="Arial" w:hAnsi="Arial" w:cs="Arial"/>
          <w:b/>
          <w:bCs/>
        </w:rPr>
      </w:pPr>
      <w:r w:rsidRPr="001A4863">
        <w:rPr>
          <w:rFonts w:ascii="Arial" w:hAnsi="Arial" w:cs="Arial"/>
        </w:rPr>
        <w:t xml:space="preserve">Za javno naročilo </w:t>
      </w:r>
      <w:r w:rsidR="00214BBC" w:rsidRPr="001A4863">
        <w:rPr>
          <w:rFonts w:ascii="Arial" w:hAnsi="Arial" w:cs="Arial"/>
          <w:b/>
        </w:rPr>
        <w:t>»</w:t>
      </w:r>
      <w:r w:rsidR="00057DED" w:rsidRPr="00773BCE">
        <w:rPr>
          <w:rFonts w:ascii="Arial" w:hAnsi="Arial" w:cs="Arial"/>
          <w:b/>
          <w:bCs/>
        </w:rPr>
        <w:t>Prizidava in rekonstrukcija OŠ Karla Destovnika-Kajuha Šoštanj</w:t>
      </w:r>
      <w:r w:rsidR="00214BBC" w:rsidRPr="001A4863">
        <w:rPr>
          <w:rFonts w:ascii="Arial" w:hAnsi="Arial" w:cs="Arial"/>
          <w:b/>
        </w:rPr>
        <w:t>«</w:t>
      </w:r>
    </w:p>
    <w:p w14:paraId="5F4C1B2B" w14:textId="12C5F7EB" w:rsidR="005A4808" w:rsidRPr="001A4863" w:rsidRDefault="005A4808" w:rsidP="00214BBC">
      <w:pPr>
        <w:rPr>
          <w:rFonts w:ascii="Arial" w:hAnsi="Arial" w:cs="Arial"/>
          <w:b/>
          <w:bCs/>
        </w:rPr>
      </w:pPr>
      <w:r w:rsidRPr="001A4863">
        <w:rPr>
          <w:rFonts w:ascii="Arial" w:hAnsi="Arial" w:cs="Arial"/>
          <w:b/>
          <w:bCs/>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00414C" w:rsidRPr="001A4863" w14:paraId="7BBAF869"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B36A3" w14:textId="77777777" w:rsidR="005A4808" w:rsidRPr="001A4863" w:rsidRDefault="005A4808" w:rsidP="005A4808">
            <w:pPr>
              <w:rPr>
                <w:rFonts w:ascii="Arial" w:hAnsi="Arial" w:cs="Arial"/>
              </w:rPr>
            </w:pPr>
            <w:r w:rsidRPr="001A4863">
              <w:rPr>
                <w:rFonts w:ascii="Arial" w:hAnsi="Arial" w:cs="Arial"/>
                <w:b/>
                <w:bCs/>
                <w:position w:val="-2"/>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1A4863" w:rsidRDefault="005A4808" w:rsidP="005A4808">
            <w:pPr>
              <w:rPr>
                <w:rFonts w:ascii="Arial" w:hAnsi="Arial" w:cs="Arial"/>
              </w:rPr>
            </w:pPr>
            <w:r w:rsidRPr="001A4863">
              <w:rPr>
                <w:rFonts w:ascii="Arial" w:hAnsi="Arial" w:cs="Arial"/>
                <w:position w:val="-2"/>
              </w:rPr>
              <w:t> </w:t>
            </w:r>
          </w:p>
        </w:tc>
      </w:tr>
      <w:tr w:rsidR="0000414C" w:rsidRPr="001A4863" w14:paraId="49B1AAD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8BC38" w14:textId="77777777" w:rsidR="005A4808" w:rsidRPr="001A4863" w:rsidRDefault="005A4808" w:rsidP="005A4808">
            <w:pPr>
              <w:rPr>
                <w:rFonts w:ascii="Arial" w:hAnsi="Arial" w:cs="Arial"/>
              </w:rPr>
            </w:pPr>
            <w:r w:rsidRPr="001A4863">
              <w:rPr>
                <w:rFonts w:ascii="Arial" w:hAnsi="Arial" w:cs="Arial"/>
                <w:position w:val="-2"/>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1A4863" w:rsidRDefault="005A4808" w:rsidP="005A4808">
            <w:pPr>
              <w:rPr>
                <w:rFonts w:ascii="Arial" w:hAnsi="Arial" w:cs="Arial"/>
              </w:rPr>
            </w:pPr>
            <w:r w:rsidRPr="001A4863">
              <w:rPr>
                <w:rFonts w:ascii="Arial" w:hAnsi="Arial" w:cs="Arial"/>
                <w:position w:val="-2"/>
              </w:rPr>
              <w:t> </w:t>
            </w:r>
          </w:p>
        </w:tc>
      </w:tr>
      <w:tr w:rsidR="0000414C" w:rsidRPr="001A4863" w14:paraId="7B8896E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371F0" w14:textId="77777777" w:rsidR="005A4808" w:rsidRPr="001A4863" w:rsidRDefault="005A4808" w:rsidP="005A4808">
            <w:pPr>
              <w:rPr>
                <w:rFonts w:ascii="Arial" w:hAnsi="Arial" w:cs="Arial"/>
                <w:position w:val="-2"/>
              </w:rPr>
            </w:pPr>
            <w:r w:rsidRPr="001A4863">
              <w:rPr>
                <w:rFonts w:ascii="Arial" w:hAnsi="Arial" w:cs="Arial"/>
                <w:position w:val="-2"/>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1A4863" w:rsidRDefault="005A4808" w:rsidP="005A4808">
            <w:pPr>
              <w:rPr>
                <w:rFonts w:ascii="Arial" w:hAnsi="Arial" w:cs="Arial"/>
                <w:position w:val="-2"/>
              </w:rPr>
            </w:pPr>
          </w:p>
        </w:tc>
      </w:tr>
      <w:tr w:rsidR="0000414C" w:rsidRPr="001A4863" w14:paraId="2604542F"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1A62F" w14:textId="77777777" w:rsidR="005A4808" w:rsidRPr="001A4863" w:rsidRDefault="005A4808" w:rsidP="005A4808">
            <w:pPr>
              <w:rPr>
                <w:rFonts w:ascii="Arial" w:hAnsi="Arial" w:cs="Arial"/>
              </w:rPr>
            </w:pPr>
            <w:r w:rsidRPr="001A4863">
              <w:rPr>
                <w:rFonts w:ascii="Arial" w:hAnsi="Arial" w:cs="Arial"/>
                <w:position w:val="-2"/>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1A4863" w:rsidRDefault="005A4808" w:rsidP="005A4808">
            <w:pPr>
              <w:rPr>
                <w:rFonts w:ascii="Arial" w:hAnsi="Arial" w:cs="Arial"/>
              </w:rPr>
            </w:pPr>
            <w:r w:rsidRPr="001A4863">
              <w:rPr>
                <w:rFonts w:ascii="Arial" w:hAnsi="Arial" w:cs="Arial"/>
                <w:position w:val="-2"/>
              </w:rPr>
              <w:t> </w:t>
            </w:r>
          </w:p>
        </w:tc>
      </w:tr>
      <w:tr w:rsidR="0000414C" w:rsidRPr="001A4863" w14:paraId="32BA3A56"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E4AF2" w14:textId="77777777" w:rsidR="005A4808" w:rsidRPr="001A4863" w:rsidRDefault="005A4808" w:rsidP="005A4808">
            <w:pPr>
              <w:rPr>
                <w:rFonts w:ascii="Arial" w:hAnsi="Arial" w:cs="Arial"/>
              </w:rPr>
            </w:pPr>
            <w:r w:rsidRPr="001A4863">
              <w:rPr>
                <w:rFonts w:ascii="Arial" w:hAnsi="Arial" w:cs="Arial"/>
                <w:position w:val="-2"/>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1A4863" w:rsidRDefault="005A4808" w:rsidP="005A4808">
            <w:pPr>
              <w:rPr>
                <w:rFonts w:ascii="Arial" w:hAnsi="Arial" w:cs="Arial"/>
              </w:rPr>
            </w:pPr>
            <w:r w:rsidRPr="001A4863">
              <w:rPr>
                <w:rFonts w:ascii="Arial" w:hAnsi="Arial" w:cs="Arial"/>
                <w:position w:val="-2"/>
              </w:rPr>
              <w:t> </w:t>
            </w:r>
          </w:p>
        </w:tc>
      </w:tr>
      <w:tr w:rsidR="0000414C" w:rsidRPr="001A4863" w14:paraId="4AD26310"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CC711" w14:textId="77777777" w:rsidR="005A4808" w:rsidRPr="001A4863" w:rsidRDefault="005A4808" w:rsidP="005A4808">
            <w:pPr>
              <w:rPr>
                <w:rFonts w:ascii="Arial" w:hAnsi="Arial" w:cs="Arial"/>
              </w:rPr>
            </w:pPr>
            <w:r w:rsidRPr="001A4863">
              <w:rPr>
                <w:rFonts w:ascii="Arial" w:hAnsi="Arial" w:cs="Arial"/>
                <w:position w:val="-2"/>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1A4863" w:rsidRDefault="005A4808" w:rsidP="005A4808">
            <w:pPr>
              <w:rPr>
                <w:rFonts w:ascii="Arial" w:hAnsi="Arial" w:cs="Arial"/>
              </w:rPr>
            </w:pPr>
            <w:r w:rsidRPr="001A4863">
              <w:rPr>
                <w:rFonts w:ascii="Arial" w:hAnsi="Arial" w:cs="Arial"/>
                <w:position w:val="-2"/>
              </w:rPr>
              <w:t> </w:t>
            </w:r>
          </w:p>
        </w:tc>
      </w:tr>
      <w:tr w:rsidR="0000414C" w:rsidRPr="001A4863" w14:paraId="56E3207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F2951" w14:textId="77777777" w:rsidR="005A4808" w:rsidRPr="001A4863" w:rsidRDefault="005A4808" w:rsidP="005A4808">
            <w:pPr>
              <w:rPr>
                <w:rFonts w:ascii="Arial" w:hAnsi="Arial" w:cs="Arial"/>
                <w:position w:val="-2"/>
              </w:rPr>
            </w:pPr>
            <w:r w:rsidRPr="001A4863">
              <w:rPr>
                <w:rFonts w:ascii="Arial" w:hAnsi="Arial" w:cs="Arial"/>
                <w:position w:val="-2"/>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1A4863" w:rsidRDefault="005A4808" w:rsidP="005A4808">
            <w:pPr>
              <w:rPr>
                <w:rFonts w:ascii="Arial" w:hAnsi="Arial" w:cs="Arial"/>
                <w:position w:val="-2"/>
              </w:rPr>
            </w:pPr>
          </w:p>
        </w:tc>
      </w:tr>
      <w:tr w:rsidR="0000414C" w:rsidRPr="001A4863" w14:paraId="2E504371" w14:textId="77777777" w:rsidTr="00FC43A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52C730F" w14:textId="51E45FD7" w:rsidR="005A4808" w:rsidRPr="001A4863" w:rsidRDefault="005A4808" w:rsidP="005A4808">
            <w:pPr>
              <w:rPr>
                <w:rFonts w:ascii="Arial" w:hAnsi="Arial" w:cs="Arial"/>
              </w:rPr>
            </w:pPr>
            <w:r w:rsidRPr="001A4863">
              <w:rPr>
                <w:rFonts w:ascii="Arial" w:hAnsi="Arial" w:cs="Arial"/>
                <w:b/>
                <w:bCs/>
              </w:rPr>
              <w:t>VRSTA DEL</w:t>
            </w:r>
            <w:r w:rsidRPr="001A4863">
              <w:rPr>
                <w:rFonts w:ascii="Arial" w:hAnsi="Arial" w:cs="Arial"/>
              </w:rPr>
              <w:t xml:space="preserve"> (predmet, količina):</w:t>
            </w:r>
            <w:r w:rsidRPr="001A4863">
              <w:rPr>
                <w:rFonts w:ascii="Arial" w:eastAsia="Calibri" w:hAnsi="Arial" w:cs="Arial"/>
                <w:b/>
                <w:bC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1A4863" w:rsidRDefault="005A4808" w:rsidP="005A4808">
            <w:pPr>
              <w:rPr>
                <w:rFonts w:ascii="Arial" w:hAnsi="Arial" w:cs="Arial"/>
              </w:rPr>
            </w:pPr>
            <w:r w:rsidRPr="001A4863">
              <w:rPr>
                <w:rFonts w:ascii="Arial" w:hAnsi="Arial" w:cs="Arial"/>
                <w:position w:val="-2"/>
              </w:rPr>
              <w:t> </w:t>
            </w:r>
          </w:p>
        </w:tc>
      </w:tr>
      <w:tr w:rsidR="0000414C" w:rsidRPr="001A4863" w14:paraId="2000A404"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837FF98" w14:textId="77777777" w:rsidR="005A4808" w:rsidRPr="001A4863"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1A4863" w:rsidRDefault="005A4808" w:rsidP="005A4808">
            <w:pPr>
              <w:rPr>
                <w:rFonts w:ascii="Arial" w:hAnsi="Arial" w:cs="Arial"/>
              </w:rPr>
            </w:pPr>
            <w:r w:rsidRPr="001A4863">
              <w:rPr>
                <w:rFonts w:ascii="Arial" w:hAnsi="Arial" w:cs="Arial"/>
                <w:position w:val="-2"/>
              </w:rPr>
              <w:t> </w:t>
            </w:r>
          </w:p>
        </w:tc>
      </w:tr>
      <w:tr w:rsidR="0000414C" w:rsidRPr="001A4863" w14:paraId="4A171A30"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3A0F3CF" w14:textId="77777777" w:rsidR="005A4808" w:rsidRPr="001A4863"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1A4863" w:rsidRDefault="005A4808" w:rsidP="005A4808">
            <w:pPr>
              <w:rPr>
                <w:rFonts w:ascii="Arial" w:hAnsi="Arial" w:cs="Arial"/>
              </w:rPr>
            </w:pPr>
            <w:r w:rsidRPr="001A4863">
              <w:rPr>
                <w:rFonts w:ascii="Arial" w:hAnsi="Arial" w:cs="Arial"/>
                <w:position w:val="-2"/>
              </w:rPr>
              <w:t> </w:t>
            </w:r>
          </w:p>
        </w:tc>
      </w:tr>
      <w:tr w:rsidR="0000414C" w:rsidRPr="001A4863" w14:paraId="02E8D5D8"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73548358" w14:textId="77777777" w:rsidR="005A4808" w:rsidRPr="001A4863"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1A4863" w:rsidRDefault="005A4808" w:rsidP="005A4808">
            <w:pPr>
              <w:rPr>
                <w:rFonts w:ascii="Arial" w:hAnsi="Arial" w:cs="Arial"/>
              </w:rPr>
            </w:pPr>
            <w:r w:rsidRPr="001A4863">
              <w:rPr>
                <w:rFonts w:ascii="Arial" w:hAnsi="Arial" w:cs="Arial"/>
                <w:position w:val="-2"/>
              </w:rPr>
              <w:t> </w:t>
            </w:r>
          </w:p>
        </w:tc>
      </w:tr>
      <w:tr w:rsidR="0000414C" w:rsidRPr="001A4863" w14:paraId="477DA65D"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06648" w14:textId="77777777" w:rsidR="005A4808" w:rsidRPr="001A4863" w:rsidRDefault="005A4808" w:rsidP="005A4808">
            <w:pPr>
              <w:rPr>
                <w:rFonts w:ascii="Arial" w:hAnsi="Arial" w:cs="Arial"/>
              </w:rPr>
            </w:pPr>
            <w:r w:rsidRPr="001A4863">
              <w:rPr>
                <w:rFonts w:ascii="Arial" w:hAnsi="Arial" w:cs="Arial"/>
                <w:b/>
                <w:bCs/>
                <w:position w:val="-2"/>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1A4863" w:rsidRDefault="005A4808" w:rsidP="005A4808">
            <w:pPr>
              <w:rPr>
                <w:rFonts w:ascii="Arial" w:hAnsi="Arial" w:cs="Arial"/>
              </w:rPr>
            </w:pPr>
            <w:r w:rsidRPr="001A4863">
              <w:rPr>
                <w:rFonts w:ascii="Arial" w:hAnsi="Arial" w:cs="Arial"/>
                <w:position w:val="-2"/>
              </w:rPr>
              <w:t> </w:t>
            </w:r>
          </w:p>
        </w:tc>
      </w:tr>
      <w:tr w:rsidR="0000414C" w:rsidRPr="001A4863" w14:paraId="0B8E1A1C"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4105B" w14:textId="77777777" w:rsidR="005A4808" w:rsidRPr="001A4863" w:rsidRDefault="005A4808" w:rsidP="005A4808">
            <w:pPr>
              <w:rPr>
                <w:rFonts w:ascii="Arial" w:hAnsi="Arial" w:cs="Arial"/>
              </w:rPr>
            </w:pPr>
            <w:r w:rsidRPr="001A4863">
              <w:rPr>
                <w:rFonts w:ascii="Arial" w:hAnsi="Arial" w:cs="Arial"/>
                <w:b/>
                <w:bCs/>
                <w:position w:val="-2"/>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1A4863" w:rsidRDefault="005A4808" w:rsidP="005A4808">
            <w:pPr>
              <w:rPr>
                <w:rFonts w:ascii="Arial" w:hAnsi="Arial" w:cs="Arial"/>
              </w:rPr>
            </w:pPr>
            <w:r w:rsidRPr="001A4863">
              <w:rPr>
                <w:rFonts w:ascii="Arial" w:hAnsi="Arial" w:cs="Arial"/>
                <w:position w:val="-2"/>
              </w:rPr>
              <w:t> </w:t>
            </w:r>
          </w:p>
        </w:tc>
      </w:tr>
      <w:tr w:rsidR="0000414C" w:rsidRPr="001A4863" w14:paraId="2D5FFA3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C4E0E" w14:textId="77777777" w:rsidR="005A4808" w:rsidRPr="001A4863" w:rsidRDefault="005A4808" w:rsidP="005A4808">
            <w:pPr>
              <w:rPr>
                <w:rFonts w:ascii="Arial" w:hAnsi="Arial" w:cs="Arial"/>
              </w:rPr>
            </w:pPr>
            <w:r w:rsidRPr="001A4863">
              <w:rPr>
                <w:rFonts w:ascii="Arial" w:hAnsi="Arial" w:cs="Arial"/>
                <w:position w:val="-2"/>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B5D88" w14:textId="77777777" w:rsidR="005A4808" w:rsidRPr="001A4863" w:rsidRDefault="005A4808" w:rsidP="005A4808">
            <w:pPr>
              <w:rPr>
                <w:rFonts w:ascii="Arial" w:hAnsi="Arial" w:cs="Arial"/>
              </w:rPr>
            </w:pPr>
            <w:r w:rsidRPr="001A4863">
              <w:rPr>
                <w:rFonts w:ascii="Arial" w:hAnsi="Arial" w:cs="Arial"/>
                <w:position w:val="-2"/>
              </w:rPr>
              <w:t> </w:t>
            </w:r>
          </w:p>
        </w:tc>
      </w:tr>
      <w:tr w:rsidR="0000414C" w:rsidRPr="001A4863" w14:paraId="76598DA8"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E87E3" w14:textId="77777777" w:rsidR="005A4808" w:rsidRPr="001A4863" w:rsidRDefault="005A4808" w:rsidP="005A4808">
            <w:pPr>
              <w:rPr>
                <w:rFonts w:ascii="Arial" w:hAnsi="Arial" w:cs="Arial"/>
              </w:rPr>
            </w:pPr>
            <w:r w:rsidRPr="001A4863">
              <w:rPr>
                <w:rFonts w:ascii="Arial" w:hAnsi="Arial" w:cs="Arial"/>
                <w:position w:val="-2"/>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FF7FE" w14:textId="77777777" w:rsidR="005A4808" w:rsidRPr="001A4863" w:rsidRDefault="005A4808" w:rsidP="005A4808">
            <w:pPr>
              <w:rPr>
                <w:rFonts w:ascii="Arial" w:hAnsi="Arial" w:cs="Arial"/>
              </w:rPr>
            </w:pPr>
            <w:r w:rsidRPr="001A4863">
              <w:rPr>
                <w:rFonts w:ascii="Arial" w:hAnsi="Arial" w:cs="Arial"/>
                <w:position w:val="-2"/>
              </w:rPr>
              <w:t> </w:t>
            </w:r>
          </w:p>
        </w:tc>
      </w:tr>
    </w:tbl>
    <w:p w14:paraId="649C63AF" w14:textId="77777777" w:rsidR="005A4808" w:rsidRPr="001A4863" w:rsidRDefault="005A4808" w:rsidP="005A4808">
      <w:pPr>
        <w:spacing w:after="120"/>
        <w:rPr>
          <w:rFonts w:ascii="Arial" w:eastAsia="Calibri" w:hAnsi="Arial" w:cs="Arial"/>
          <w:b/>
          <w:bCs/>
          <w:sz w:val="20"/>
          <w:szCs w:val="20"/>
        </w:rPr>
      </w:pPr>
      <w:r w:rsidRPr="001A4863">
        <w:rPr>
          <w:rFonts w:ascii="Arial" w:eastAsia="Calibri" w:hAnsi="Arial" w:cs="Arial"/>
          <w:b/>
          <w:bCs/>
          <w:sz w:val="20"/>
          <w:szCs w:val="20"/>
        </w:rPr>
        <w:t xml:space="preserve">* vrsta del mora biti identična vsebini v aktu o skupni izvedbi naročila </w:t>
      </w:r>
    </w:p>
    <w:p w14:paraId="6A8AFB73" w14:textId="77777777" w:rsidR="002C19B2" w:rsidRPr="001A4863" w:rsidRDefault="002C19B2" w:rsidP="005A4808">
      <w:pPr>
        <w:spacing w:before="225" w:after="225"/>
        <w:jc w:val="both"/>
        <w:rPr>
          <w:rFonts w:ascii="Arial" w:hAnsi="Arial" w:cs="Arial"/>
        </w:rPr>
      </w:pPr>
    </w:p>
    <w:p w14:paraId="5EA921F0" w14:textId="05034C19" w:rsidR="005A4808" w:rsidRPr="001A4863" w:rsidRDefault="005A4808" w:rsidP="005A4808">
      <w:pPr>
        <w:spacing w:before="225" w:after="225"/>
        <w:jc w:val="both"/>
        <w:rPr>
          <w:rFonts w:ascii="Arial" w:hAnsi="Arial" w:cs="Arial"/>
        </w:rPr>
      </w:pPr>
      <w:r w:rsidRPr="001A4863">
        <w:rPr>
          <w:rFonts w:ascii="Arial" w:hAnsi="Arial" w:cs="Arial"/>
        </w:rPr>
        <w:t xml:space="preserve">V kolikor podizvajalec zahteva neposredna plačila naročnika, se na e-naslov: _____________________ pošlje obvestilo o izvedenem plačilu. </w:t>
      </w:r>
    </w:p>
    <w:p w14:paraId="47808FDC" w14:textId="78A06D04" w:rsidR="005A4808" w:rsidRPr="001A4863" w:rsidRDefault="005A4808" w:rsidP="005A4808">
      <w:pPr>
        <w:spacing w:before="225" w:after="225" w:line="240" w:lineRule="auto"/>
        <w:jc w:val="both"/>
        <w:rPr>
          <w:rFonts w:ascii="Arial" w:hAnsi="Arial" w:cs="Arial"/>
          <w:sz w:val="20"/>
          <w:szCs w:val="20"/>
        </w:rPr>
      </w:pPr>
    </w:p>
    <w:p w14:paraId="1987ED93" w14:textId="44EFB4EC" w:rsidR="005A4808" w:rsidRPr="001A4863" w:rsidRDefault="005A4808" w:rsidP="005A4808">
      <w:pPr>
        <w:spacing w:before="225" w:after="225" w:line="240" w:lineRule="auto"/>
        <w:jc w:val="both"/>
        <w:rPr>
          <w:rFonts w:ascii="Arial" w:hAnsi="Arial" w:cs="Arial"/>
        </w:rPr>
      </w:pPr>
      <w:r w:rsidRPr="001A4863">
        <w:rPr>
          <w:rFonts w:ascii="Arial" w:hAnsi="Arial" w:cs="Arial"/>
        </w:rPr>
        <w:t xml:space="preserve">Pod kazensko in materialno odgovornostjo v zvezi </w:t>
      </w:r>
      <w:r w:rsidR="0098556B" w:rsidRPr="001A4863">
        <w:rPr>
          <w:rFonts w:ascii="Arial" w:hAnsi="Arial" w:cs="Arial"/>
        </w:rPr>
        <w:t xml:space="preserve">s predmetnim </w:t>
      </w:r>
      <w:r w:rsidRPr="001A4863">
        <w:rPr>
          <w:rFonts w:ascii="Arial" w:hAnsi="Arial" w:cs="Arial"/>
        </w:rPr>
        <w:t xml:space="preserve"> javnim naročilom</w:t>
      </w:r>
    </w:p>
    <w:p w14:paraId="0EB1DDC6" w14:textId="77777777" w:rsidR="005A4808" w:rsidRPr="001A4863" w:rsidRDefault="005A4808" w:rsidP="005A4808">
      <w:pPr>
        <w:spacing w:before="225" w:after="225" w:line="240" w:lineRule="auto"/>
        <w:jc w:val="both"/>
        <w:rPr>
          <w:rFonts w:ascii="Arial" w:hAnsi="Arial" w:cs="Arial"/>
          <w:b/>
        </w:rPr>
      </w:pPr>
      <w:r w:rsidRPr="001A4863">
        <w:rPr>
          <w:rFonts w:ascii="Arial" w:hAnsi="Arial" w:cs="Arial"/>
          <w:b/>
        </w:rPr>
        <w:lastRenderedPageBreak/>
        <w:t>izjavljamo:</w:t>
      </w:r>
    </w:p>
    <w:p w14:paraId="58959F57" w14:textId="5BCA4DF7" w:rsidR="005A4808" w:rsidRPr="001A4863" w:rsidRDefault="005A4808" w:rsidP="00C1165F">
      <w:pPr>
        <w:numPr>
          <w:ilvl w:val="0"/>
          <w:numId w:val="3"/>
        </w:numPr>
        <w:spacing w:before="225" w:after="225" w:line="240" w:lineRule="auto"/>
        <w:contextualSpacing/>
        <w:jc w:val="both"/>
        <w:rPr>
          <w:rFonts w:ascii="Arial" w:hAnsi="Arial" w:cs="Arial"/>
        </w:rPr>
      </w:pPr>
      <w:r w:rsidRPr="001A4863">
        <w:rPr>
          <w:rFonts w:ascii="Arial" w:hAnsi="Arial" w:cs="Arial"/>
        </w:rPr>
        <w:t xml:space="preserve">da bomo v primeru izbire ponudnika sodelovali pri izvedbi predmeta javnega naročila z deli v vrednosti </w:t>
      </w:r>
      <w:r w:rsidRPr="001A4863">
        <w:rPr>
          <w:rFonts w:ascii="Arial" w:hAnsi="Arial" w:cs="Arial"/>
          <w:u w:val="single"/>
        </w:rPr>
        <w:t>_______________</w:t>
      </w:r>
      <w:r w:rsidR="00D54B47" w:rsidRPr="001A4863">
        <w:rPr>
          <w:rFonts w:ascii="Arial" w:hAnsi="Arial" w:cs="Arial"/>
          <w:u w:val="single"/>
        </w:rPr>
        <w:t>____</w:t>
      </w:r>
      <w:r w:rsidRPr="001A4863">
        <w:rPr>
          <w:rFonts w:ascii="Arial" w:hAnsi="Arial" w:cs="Arial"/>
        </w:rPr>
        <w:t xml:space="preserve"> EUR z DDV v skladu </w:t>
      </w:r>
      <w:r w:rsidR="003C7A29" w:rsidRPr="001A4863">
        <w:rPr>
          <w:rFonts w:ascii="Arial" w:hAnsi="Arial" w:cs="Arial"/>
        </w:rPr>
        <w:t>s</w:t>
      </w:r>
      <w:r w:rsidRPr="001A4863">
        <w:rPr>
          <w:rFonts w:ascii="Arial" w:hAnsi="Arial" w:cs="Arial"/>
        </w:rPr>
        <w:t xml:space="preserve"> pogoji</w:t>
      </w:r>
      <w:r w:rsidR="003C7A29" w:rsidRPr="001A4863">
        <w:rPr>
          <w:rFonts w:ascii="Arial" w:hAnsi="Arial" w:cs="Arial"/>
        </w:rPr>
        <w:t xml:space="preserve"> določenimi v dokumentaciji v zvezi z oddajo </w:t>
      </w:r>
      <w:r w:rsidR="00623210" w:rsidRPr="001A4863">
        <w:rPr>
          <w:rFonts w:ascii="Arial" w:hAnsi="Arial" w:cs="Arial"/>
        </w:rPr>
        <w:t>javnega naročila</w:t>
      </w:r>
      <w:r w:rsidRPr="001A4863">
        <w:rPr>
          <w:rFonts w:ascii="Arial" w:hAnsi="Arial" w:cs="Arial"/>
        </w:rPr>
        <w:t>,</w:t>
      </w:r>
    </w:p>
    <w:p w14:paraId="7F0E9F19" w14:textId="77777777" w:rsidR="005A4808" w:rsidRPr="001A4863" w:rsidRDefault="005A4808" w:rsidP="005A4808">
      <w:pPr>
        <w:spacing w:before="225" w:after="225" w:line="240" w:lineRule="auto"/>
        <w:ind w:left="720"/>
        <w:contextualSpacing/>
        <w:jc w:val="both"/>
        <w:rPr>
          <w:rFonts w:ascii="Arial" w:hAnsi="Arial" w:cs="Arial"/>
        </w:rPr>
      </w:pPr>
    </w:p>
    <w:p w14:paraId="6EFA81C2" w14:textId="77777777" w:rsidR="005A4808" w:rsidRPr="001A4863" w:rsidRDefault="005A4808" w:rsidP="00C1165F">
      <w:pPr>
        <w:numPr>
          <w:ilvl w:val="0"/>
          <w:numId w:val="3"/>
        </w:numPr>
        <w:spacing w:after="0" w:line="240" w:lineRule="auto"/>
        <w:ind w:left="714" w:hanging="357"/>
        <w:contextualSpacing/>
        <w:jc w:val="both"/>
        <w:rPr>
          <w:rFonts w:ascii="Arial" w:hAnsi="Arial" w:cs="Arial"/>
        </w:rPr>
      </w:pPr>
      <w:r w:rsidRPr="001A4863">
        <w:rPr>
          <w:rFonts w:ascii="Arial" w:hAnsi="Arial" w:cs="Arial"/>
        </w:rPr>
        <w:t>da naročniku dovoljujemo, da v zvezi z oddajo predmetnega javnega naročila, obstoj in vsebino navedb v ponudbi preveri elektronsko v aplikaciji eDosje in</w:t>
      </w:r>
    </w:p>
    <w:p w14:paraId="1B50DD19" w14:textId="77777777" w:rsidR="005A4808" w:rsidRPr="001A4863" w:rsidRDefault="005A4808" w:rsidP="005A4808">
      <w:pPr>
        <w:spacing w:before="225" w:after="225" w:line="240" w:lineRule="auto"/>
        <w:jc w:val="both"/>
        <w:rPr>
          <w:rFonts w:ascii="Arial" w:hAnsi="Arial" w:cs="Arial"/>
          <w:b/>
        </w:rPr>
      </w:pPr>
    </w:p>
    <w:p w14:paraId="083ED809" w14:textId="77777777" w:rsidR="005A4808" w:rsidRPr="001A4863" w:rsidRDefault="005A4808" w:rsidP="005A4808">
      <w:pPr>
        <w:spacing w:before="225" w:after="225" w:line="240" w:lineRule="auto"/>
        <w:jc w:val="both"/>
        <w:rPr>
          <w:rFonts w:ascii="Arial" w:hAnsi="Arial" w:cs="Arial"/>
          <w:b/>
          <w:u w:val="single"/>
        </w:rPr>
      </w:pPr>
      <w:r w:rsidRPr="001A4863">
        <w:rPr>
          <w:rFonts w:ascii="Arial" w:hAnsi="Arial" w:cs="Arial"/>
          <w:b/>
          <w:u w:val="single"/>
        </w:rPr>
        <w:t>(ustrezno označite)</w:t>
      </w:r>
    </w:p>
    <w:p w14:paraId="6DF27D7A" w14:textId="77777777" w:rsidR="005A4808" w:rsidRPr="001A4863" w:rsidRDefault="005A4808" w:rsidP="005A4808">
      <w:pPr>
        <w:spacing w:before="225" w:after="225" w:line="240" w:lineRule="auto"/>
        <w:jc w:val="both"/>
        <w:rPr>
          <w:rFonts w:ascii="Arial" w:hAnsi="Arial" w:cs="Arial"/>
          <w:b/>
          <w:u w:val="single"/>
        </w:rPr>
      </w:pPr>
    </w:p>
    <w:p w14:paraId="0AC4919B" w14:textId="77777777" w:rsidR="005A4808" w:rsidRPr="001A4863" w:rsidRDefault="005A4808" w:rsidP="005A4808">
      <w:pPr>
        <w:spacing w:before="225" w:after="225"/>
        <w:jc w:val="both"/>
        <w:rPr>
          <w:rFonts w:ascii="Arial" w:hAnsi="Arial" w:cs="Arial"/>
          <w:b/>
          <w:bCs/>
        </w:rPr>
      </w:pPr>
      <w:r w:rsidRPr="001A4863">
        <w:rPr>
          <w:rFonts w:ascii="Arial" w:hAnsi="Arial" w:cs="Arial"/>
          <w:b/>
          <w:bCs/>
        </w:rPr>
        <w:t>[  ] DA zahtevamo izvedbo neposrednih plačil, in zato podajamo soglasje, da sme naročnik namesto glavnega izvajalca poravnati obveznosti glavnega izvajalca, ki nastanejo pri izvajanju javnega naročila do nas kot podizvajalca;</w:t>
      </w:r>
    </w:p>
    <w:p w14:paraId="3212AA85" w14:textId="0BD4CF18" w:rsidR="005A4808" w:rsidRPr="001A4863" w:rsidRDefault="005A4808" w:rsidP="005A4808">
      <w:pPr>
        <w:spacing w:before="225" w:after="225"/>
        <w:ind w:left="708"/>
        <w:jc w:val="both"/>
        <w:rPr>
          <w:rFonts w:ascii="Arial" w:hAnsi="Arial" w:cs="Arial"/>
          <w:b/>
          <w:bCs/>
        </w:rPr>
      </w:pPr>
      <w:r w:rsidRPr="001A4863">
        <w:rPr>
          <w:rFonts w:ascii="Arial" w:hAnsi="Arial" w:cs="Arial"/>
          <w:b/>
          <w:bCs/>
        </w:rPr>
        <w:t xml:space="preserve">hkrati dajemo soglasje, da naročnik naše terjatve do izvajalca (ponudnika, pri katerem bomo sodelovali kot podizvajalec), ki bodo izhajale iz opravljenega dela pri izvedbi </w:t>
      </w:r>
      <w:r w:rsidR="001420A6" w:rsidRPr="001A4863">
        <w:rPr>
          <w:rFonts w:ascii="Arial" w:hAnsi="Arial" w:cs="Arial"/>
          <w:b/>
          <w:bCs/>
        </w:rPr>
        <w:t xml:space="preserve">predmetnega javnega </w:t>
      </w:r>
      <w:r w:rsidRPr="001A4863">
        <w:rPr>
          <w:rFonts w:ascii="Arial" w:hAnsi="Arial" w:cs="Arial"/>
          <w:b/>
          <w:bCs/>
        </w:rPr>
        <w:t>naročila</w:t>
      </w:r>
      <w:r w:rsidR="001420A6" w:rsidRPr="001A4863">
        <w:rPr>
          <w:rFonts w:ascii="Arial" w:hAnsi="Arial" w:cs="Arial"/>
          <w:b/>
          <w:bCs/>
        </w:rPr>
        <w:t xml:space="preserve"> </w:t>
      </w:r>
      <w:r w:rsidRPr="001A4863">
        <w:rPr>
          <w:rFonts w:ascii="Arial" w:hAnsi="Arial" w:cs="Arial"/>
          <w:b/>
          <w:bCs/>
        </w:rPr>
        <w:t>, plačuje neposredno na naš transakcijski račun, in sicer na podlagi izstavljenih računov oziroma situacij, ki jih bo predhodno potrdil izvajalec in bodo priloga računom oziroma situacijam, ki jih bo naročniku izstavil izvajalec.</w:t>
      </w:r>
    </w:p>
    <w:p w14:paraId="11248789" w14:textId="77777777" w:rsidR="005A4808" w:rsidRPr="001A4863" w:rsidRDefault="005A4808" w:rsidP="005A4808">
      <w:pPr>
        <w:spacing w:before="225" w:after="225"/>
        <w:ind w:left="708"/>
        <w:jc w:val="both"/>
        <w:rPr>
          <w:rFonts w:ascii="Arial" w:hAnsi="Arial" w:cs="Arial"/>
          <w:b/>
          <w:bCs/>
        </w:rPr>
      </w:pPr>
    </w:p>
    <w:p w14:paraId="417056BB" w14:textId="77777777" w:rsidR="005A4808" w:rsidRPr="001A4863" w:rsidRDefault="005A4808" w:rsidP="005A4808">
      <w:pPr>
        <w:spacing w:before="225" w:after="225"/>
        <w:jc w:val="both"/>
        <w:rPr>
          <w:rFonts w:ascii="Arial" w:hAnsi="Arial" w:cs="Arial"/>
          <w:b/>
          <w:bCs/>
        </w:rPr>
      </w:pPr>
      <w:r w:rsidRPr="001A4863">
        <w:rPr>
          <w:rFonts w:ascii="Arial" w:hAnsi="Arial" w:cs="Arial"/>
          <w:b/>
          <w:bCs/>
        </w:rPr>
        <w:t>[   ] NE zahtevamo izvedbe neposrednih plačil.</w:t>
      </w:r>
    </w:p>
    <w:p w14:paraId="0DBC141C" w14:textId="77777777" w:rsidR="005A4808" w:rsidRPr="001A4863" w:rsidRDefault="005A4808" w:rsidP="005A4808">
      <w:pPr>
        <w:spacing w:before="225" w:after="225" w:line="240" w:lineRule="auto"/>
        <w:jc w:val="both"/>
        <w:rPr>
          <w:rFonts w:ascii="Arial" w:hAnsi="Arial" w:cs="Arial"/>
          <w:sz w:val="20"/>
          <w:szCs w:val="20"/>
        </w:rPr>
      </w:pPr>
    </w:p>
    <w:p w14:paraId="035C374A" w14:textId="77777777" w:rsidR="005A4808" w:rsidRPr="001A4863" w:rsidRDefault="005A4808" w:rsidP="005A4808">
      <w:pPr>
        <w:spacing w:before="225" w:after="225" w:line="240" w:lineRule="auto"/>
        <w:jc w:val="both"/>
        <w:rPr>
          <w:rFonts w:ascii="Arial" w:hAnsi="Arial" w:cs="Arial"/>
          <w:sz w:val="16"/>
          <w:szCs w:val="16"/>
        </w:rPr>
      </w:pPr>
    </w:p>
    <w:tbl>
      <w:tblPr>
        <w:tblStyle w:val="NormalTablePHPDOCX12"/>
        <w:tblW w:w="5000" w:type="pct"/>
        <w:tblLook w:val="04A0" w:firstRow="1" w:lastRow="0" w:firstColumn="1" w:lastColumn="0" w:noHBand="0" w:noVBand="1"/>
      </w:tblPr>
      <w:tblGrid>
        <w:gridCol w:w="4535"/>
        <w:gridCol w:w="4535"/>
      </w:tblGrid>
      <w:tr w:rsidR="0000414C" w:rsidRPr="001A4863" w14:paraId="416D3661" w14:textId="77777777" w:rsidTr="00FC43A6">
        <w:tc>
          <w:tcPr>
            <w:tcW w:w="2500" w:type="pct"/>
            <w:hideMark/>
          </w:tcPr>
          <w:p w14:paraId="03C1BF71" w14:textId="77777777" w:rsidR="005A4808" w:rsidRPr="001A4863" w:rsidRDefault="005A4808" w:rsidP="005A4808">
            <w:pPr>
              <w:jc w:val="both"/>
              <w:rPr>
                <w:rFonts w:ascii="Arial" w:hAnsi="Arial" w:cs="Arial"/>
                <w:position w:val="-2"/>
                <w:sz w:val="16"/>
                <w:szCs w:val="16"/>
              </w:rPr>
            </w:pPr>
          </w:p>
          <w:p w14:paraId="3ADA1650" w14:textId="77777777" w:rsidR="005A4808" w:rsidRPr="001A4863" w:rsidRDefault="005A4808" w:rsidP="005A4808">
            <w:pPr>
              <w:jc w:val="both"/>
              <w:rPr>
                <w:rFonts w:ascii="Arial" w:hAnsi="Arial" w:cs="Arial"/>
                <w:sz w:val="16"/>
                <w:szCs w:val="16"/>
              </w:rPr>
            </w:pPr>
            <w:r w:rsidRPr="001A4863">
              <w:rPr>
                <w:rFonts w:ascii="Arial" w:hAnsi="Arial" w:cs="Arial"/>
                <w:position w:val="-2"/>
                <w:sz w:val="16"/>
                <w:szCs w:val="16"/>
              </w:rPr>
              <w:t>Kraj in datum:</w:t>
            </w:r>
          </w:p>
        </w:tc>
        <w:tc>
          <w:tcPr>
            <w:tcW w:w="0" w:type="auto"/>
            <w:hideMark/>
          </w:tcPr>
          <w:p w14:paraId="5B96C0BF" w14:textId="77777777" w:rsidR="005A4808" w:rsidRPr="001A4863" w:rsidRDefault="005A4808" w:rsidP="005A4808">
            <w:pPr>
              <w:jc w:val="both"/>
              <w:rPr>
                <w:rFonts w:ascii="Arial" w:hAnsi="Arial" w:cs="Arial"/>
                <w:sz w:val="16"/>
                <w:szCs w:val="16"/>
              </w:rPr>
            </w:pPr>
            <w:r w:rsidRPr="001A4863">
              <w:rPr>
                <w:rFonts w:ascii="Arial" w:hAnsi="Arial" w:cs="Arial"/>
                <w:position w:val="-2"/>
                <w:sz w:val="16"/>
                <w:szCs w:val="16"/>
              </w:rPr>
              <w:t>Naziv:____________________________________</w:t>
            </w:r>
          </w:p>
        </w:tc>
      </w:tr>
      <w:tr w:rsidR="0000414C" w:rsidRPr="001A4863" w14:paraId="34E66507" w14:textId="77777777" w:rsidTr="00FC43A6">
        <w:tc>
          <w:tcPr>
            <w:tcW w:w="2500" w:type="pct"/>
            <w:hideMark/>
          </w:tcPr>
          <w:p w14:paraId="15CBFCA9" w14:textId="2818447F" w:rsidR="005A4808" w:rsidRPr="001A4863" w:rsidRDefault="005A4808" w:rsidP="005A4808">
            <w:pPr>
              <w:jc w:val="both"/>
              <w:rPr>
                <w:rFonts w:ascii="Arial" w:hAnsi="Arial" w:cs="Arial"/>
                <w:sz w:val="16"/>
                <w:szCs w:val="16"/>
              </w:rPr>
            </w:pPr>
          </w:p>
        </w:tc>
        <w:tc>
          <w:tcPr>
            <w:tcW w:w="0" w:type="auto"/>
            <w:hideMark/>
          </w:tcPr>
          <w:p w14:paraId="4DA89591" w14:textId="77777777" w:rsidR="005A4808" w:rsidRPr="001A4863" w:rsidRDefault="005A4808" w:rsidP="005A4808">
            <w:pPr>
              <w:jc w:val="both"/>
              <w:rPr>
                <w:rFonts w:ascii="Arial" w:hAnsi="Arial" w:cs="Arial"/>
                <w:sz w:val="16"/>
                <w:szCs w:val="16"/>
              </w:rPr>
            </w:pPr>
            <w:r w:rsidRPr="001A4863">
              <w:rPr>
                <w:rFonts w:ascii="Arial" w:hAnsi="Arial" w:cs="Arial"/>
                <w:position w:val="-2"/>
                <w:sz w:val="16"/>
                <w:szCs w:val="16"/>
              </w:rPr>
              <w:t xml:space="preserve">          ____________________________________</w:t>
            </w:r>
          </w:p>
          <w:p w14:paraId="577EC207" w14:textId="3CBA4014" w:rsidR="005A4808" w:rsidRPr="001A4863" w:rsidRDefault="00B079A9" w:rsidP="005A4808">
            <w:pPr>
              <w:jc w:val="both"/>
              <w:rPr>
                <w:rFonts w:ascii="Arial" w:hAnsi="Arial" w:cs="Arial"/>
                <w:sz w:val="16"/>
                <w:szCs w:val="16"/>
              </w:rPr>
            </w:pPr>
            <w:r w:rsidRPr="001A4863">
              <w:rPr>
                <w:rFonts w:ascii="Arial" w:hAnsi="Arial" w:cs="Arial"/>
                <w:position w:val="-2"/>
                <w:sz w:val="16"/>
                <w:szCs w:val="16"/>
              </w:rPr>
              <w:t xml:space="preserve">          (Ime in priimek ter podpis odgovorne osebe)</w:t>
            </w:r>
          </w:p>
        </w:tc>
      </w:tr>
    </w:tbl>
    <w:p w14:paraId="05BE9942" w14:textId="70F97753" w:rsidR="005A4808" w:rsidRPr="001A4863" w:rsidRDefault="00F35965" w:rsidP="005A4808">
      <w:pPr>
        <w:spacing w:before="225" w:after="225" w:line="240" w:lineRule="auto"/>
        <w:jc w:val="both"/>
        <w:rPr>
          <w:rFonts w:ascii="Arial" w:hAnsi="Arial" w:cs="Arial"/>
          <w:b/>
          <w:bCs/>
          <w:i/>
          <w:iCs/>
          <w:sz w:val="20"/>
          <w:szCs w:val="20"/>
          <w:u w:val="single"/>
        </w:rPr>
      </w:pPr>
      <w:r w:rsidRPr="001A4863">
        <w:rPr>
          <w:rFonts w:ascii="Arial" w:hAnsi="Arial" w:cs="Arial"/>
          <w:b/>
          <w:bCs/>
          <w:i/>
          <w:iCs/>
          <w:sz w:val="20"/>
          <w:szCs w:val="20"/>
          <w:u w:val="single"/>
        </w:rPr>
        <w:t xml:space="preserve"> </w:t>
      </w:r>
    </w:p>
    <w:p w14:paraId="7C0A3909" w14:textId="77777777" w:rsidR="005A4808" w:rsidRPr="001A4863" w:rsidRDefault="005A4808" w:rsidP="005A4808">
      <w:pPr>
        <w:spacing w:before="225" w:after="225" w:line="240" w:lineRule="auto"/>
        <w:jc w:val="both"/>
        <w:rPr>
          <w:rFonts w:ascii="Arial" w:hAnsi="Arial" w:cs="Arial"/>
          <w:b/>
          <w:bCs/>
          <w:i/>
          <w:iCs/>
          <w:sz w:val="20"/>
          <w:szCs w:val="20"/>
          <w:u w:val="single"/>
        </w:rPr>
      </w:pPr>
    </w:p>
    <w:p w14:paraId="096495BD" w14:textId="77777777" w:rsidR="005A4808" w:rsidRPr="001A4863" w:rsidRDefault="005A4808" w:rsidP="005A4808">
      <w:pPr>
        <w:spacing w:before="225" w:after="225" w:line="240" w:lineRule="auto"/>
        <w:jc w:val="both"/>
        <w:rPr>
          <w:rFonts w:ascii="Arial" w:hAnsi="Arial" w:cs="Arial"/>
          <w:sz w:val="20"/>
          <w:szCs w:val="20"/>
        </w:rPr>
      </w:pPr>
      <w:r w:rsidRPr="001A4863">
        <w:rPr>
          <w:rFonts w:ascii="Arial" w:hAnsi="Arial" w:cs="Arial"/>
          <w:b/>
          <w:bCs/>
          <w:i/>
          <w:iCs/>
          <w:sz w:val="20"/>
          <w:szCs w:val="20"/>
          <w:u w:val="single"/>
        </w:rPr>
        <w:t>Opomba:</w:t>
      </w:r>
    </w:p>
    <w:p w14:paraId="72D11BAB" w14:textId="77777777" w:rsidR="005A4808" w:rsidRPr="001A4863" w:rsidRDefault="005A4808" w:rsidP="005A4808">
      <w:pPr>
        <w:tabs>
          <w:tab w:val="left" w:pos="3937"/>
          <w:tab w:val="right" w:pos="5869"/>
        </w:tabs>
        <w:jc w:val="both"/>
        <w:rPr>
          <w:rFonts w:ascii="Arial" w:hAnsi="Arial" w:cs="Arial"/>
          <w:i/>
          <w:sz w:val="20"/>
          <w:szCs w:val="20"/>
        </w:rPr>
      </w:pPr>
      <w:r w:rsidRPr="001A4863">
        <w:rPr>
          <w:rFonts w:ascii="Arial" w:eastAsia="Calibri" w:hAnsi="Arial" w:cs="Arial"/>
          <w:i/>
          <w:iCs/>
          <w:sz w:val="20"/>
          <w:szCs w:val="20"/>
        </w:rPr>
        <w:t>Obrazec izpolnijo vsi podizvajalci pri predmetnem javnem naročilu; v primeru večjega števila podizvajalcev se obrazec fotokopira.</w:t>
      </w:r>
    </w:p>
    <w:p w14:paraId="21FDA4B3" w14:textId="77777777" w:rsidR="00394DA5" w:rsidRPr="001A4863" w:rsidRDefault="00394DA5" w:rsidP="00394DA5">
      <w:pPr>
        <w:spacing w:before="225" w:after="225" w:line="240" w:lineRule="auto"/>
        <w:jc w:val="both"/>
        <w:rPr>
          <w:rFonts w:ascii="Arial" w:hAnsi="Arial" w:cs="Arial"/>
          <w:iCs/>
          <w:sz w:val="20"/>
          <w:szCs w:val="20"/>
        </w:rPr>
      </w:pPr>
    </w:p>
    <w:p w14:paraId="6236A3D0" w14:textId="73BCDFA4" w:rsidR="00846D5F" w:rsidRPr="001A4863" w:rsidRDefault="00394DA5" w:rsidP="0076151F">
      <w:pPr>
        <w:spacing w:after="0"/>
        <w:jc w:val="both"/>
        <w:rPr>
          <w:rFonts w:ascii="Arial" w:hAnsi="Arial" w:cs="Arial"/>
          <w:i/>
          <w:sz w:val="20"/>
          <w:szCs w:val="20"/>
        </w:rPr>
      </w:pPr>
      <w:r w:rsidRPr="001A4863">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r w:rsidRPr="001A4863">
        <w:rPr>
          <w:rFonts w:ascii="Arial" w:hAnsi="Arial" w:cs="Arial"/>
          <w:iCs/>
          <w:sz w:val="18"/>
          <w:szCs w:val="18"/>
        </w:rPr>
        <w:br w:type="page"/>
      </w:r>
    </w:p>
    <w:p w14:paraId="6077A7B1" w14:textId="6D31BFA7" w:rsidR="0084548E" w:rsidRPr="001A4863" w:rsidRDefault="0084548E" w:rsidP="0084548E">
      <w:pPr>
        <w:spacing w:after="0"/>
        <w:jc w:val="both"/>
        <w:rPr>
          <w:rFonts w:ascii="Arial" w:hAnsi="Arial" w:cs="Arial"/>
          <w:i/>
        </w:rPr>
      </w:pPr>
      <w:r w:rsidRPr="001A4863">
        <w:rPr>
          <w:rFonts w:ascii="Arial" w:hAnsi="Arial" w:cs="Arial"/>
          <w:i/>
        </w:rPr>
        <w:lastRenderedPageBreak/>
        <w:t xml:space="preserve">Obrazec št: </w:t>
      </w:r>
      <w:r w:rsidR="00906C92" w:rsidRPr="001A4863">
        <w:rPr>
          <w:rFonts w:ascii="Arial" w:hAnsi="Arial" w:cs="Arial"/>
          <w:i/>
        </w:rPr>
        <w:t>9</w:t>
      </w:r>
    </w:p>
    <w:p w14:paraId="69690B83" w14:textId="77777777" w:rsidR="0084548E" w:rsidRPr="001A4863" w:rsidRDefault="0084548E" w:rsidP="0084548E">
      <w:pPr>
        <w:spacing w:after="0"/>
        <w:jc w:val="both"/>
        <w:rPr>
          <w:rFonts w:ascii="Arial" w:hAnsi="Arial" w:cs="Arial"/>
          <w:i/>
          <w:sz w:val="20"/>
          <w:szCs w:val="20"/>
        </w:rPr>
      </w:pPr>
    </w:p>
    <w:p w14:paraId="1C68CA3A" w14:textId="1146542B" w:rsidR="00941143" w:rsidRPr="001A4863" w:rsidRDefault="0084548E" w:rsidP="0084548E">
      <w:pPr>
        <w:pStyle w:val="Naslov3"/>
        <w:jc w:val="center"/>
        <w:rPr>
          <w:rFonts w:ascii="Arial" w:hAnsi="Arial" w:cs="Arial"/>
          <w:color w:val="auto"/>
          <w:sz w:val="28"/>
          <w:szCs w:val="28"/>
          <w:u w:val="single"/>
        </w:rPr>
      </w:pPr>
      <w:bookmarkStart w:id="20" w:name="_Toc161942599"/>
      <w:r w:rsidRPr="001A4863">
        <w:rPr>
          <w:rFonts w:ascii="Arial" w:hAnsi="Arial" w:cs="Arial"/>
          <w:color w:val="auto"/>
          <w:sz w:val="28"/>
          <w:szCs w:val="28"/>
          <w:u w:val="single"/>
        </w:rPr>
        <w:t xml:space="preserve">IZJAVA </w:t>
      </w:r>
      <w:r w:rsidR="00941143" w:rsidRPr="001A4863">
        <w:rPr>
          <w:rFonts w:ascii="Arial" w:hAnsi="Arial" w:cs="Arial"/>
          <w:color w:val="auto"/>
          <w:sz w:val="28"/>
          <w:szCs w:val="28"/>
          <w:u w:val="single"/>
        </w:rPr>
        <w:t>PONUDNIKA O</w:t>
      </w:r>
      <w:r w:rsidR="00D5185C" w:rsidRPr="001A4863">
        <w:rPr>
          <w:rFonts w:ascii="Arial" w:hAnsi="Arial" w:cs="Arial"/>
          <w:color w:val="auto"/>
          <w:sz w:val="28"/>
          <w:szCs w:val="28"/>
          <w:u w:val="single"/>
        </w:rPr>
        <w:t xml:space="preserve"> UPORABI ZMOGLJIVOSTI DRUGIH SUBJEKTOV</w:t>
      </w:r>
      <w:bookmarkEnd w:id="20"/>
    </w:p>
    <w:p w14:paraId="2627BEA9" w14:textId="77777777" w:rsidR="00D25221" w:rsidRPr="001A4863" w:rsidRDefault="00D25221" w:rsidP="00D25221">
      <w:pPr>
        <w:rPr>
          <w:rFonts w:ascii="Arial" w:hAnsi="Arial" w:cs="Arial"/>
        </w:rPr>
      </w:pPr>
    </w:p>
    <w:p w14:paraId="5A2E6D45" w14:textId="77777777" w:rsidR="0084548E" w:rsidRPr="001A4863" w:rsidRDefault="0084548E" w:rsidP="00E51C59">
      <w:pPr>
        <w:spacing w:after="0"/>
        <w:jc w:val="both"/>
        <w:rPr>
          <w:rFonts w:ascii="Arial" w:hAnsi="Arial" w:cs="Arial"/>
          <w:i/>
          <w:sz w:val="20"/>
          <w:szCs w:val="20"/>
        </w:rPr>
      </w:pPr>
    </w:p>
    <w:p w14:paraId="7D93E716" w14:textId="51182CD8" w:rsidR="005D30CE" w:rsidRPr="00057DED" w:rsidRDefault="005D30CE" w:rsidP="00057DED">
      <w:pPr>
        <w:pStyle w:val="Odstavekseznama"/>
        <w:ind w:left="0" w:right="-12"/>
        <w:jc w:val="both"/>
        <w:rPr>
          <w:rFonts w:ascii="Arial" w:hAnsi="Arial" w:cs="Arial"/>
          <w:b/>
          <w:bCs/>
        </w:rPr>
      </w:pPr>
      <w:r w:rsidRPr="001A4863">
        <w:rPr>
          <w:rFonts w:ascii="Arial" w:hAnsi="Arial" w:cs="Arial"/>
        </w:rPr>
        <w:t xml:space="preserve">Za javno naročilo </w:t>
      </w:r>
      <w:r w:rsidR="00214BBC" w:rsidRPr="001A4863">
        <w:rPr>
          <w:rFonts w:ascii="Arial" w:hAnsi="Arial" w:cs="Arial"/>
          <w:b/>
        </w:rPr>
        <w:t>»</w:t>
      </w:r>
      <w:r w:rsidR="00057DED" w:rsidRPr="00773BCE">
        <w:rPr>
          <w:rFonts w:ascii="Arial" w:hAnsi="Arial" w:cs="Arial"/>
          <w:b/>
          <w:bCs/>
        </w:rPr>
        <w:t>Prizidava in rekonstrukcija OŠ Karla Destovnika-Kajuha Šoštanj</w:t>
      </w:r>
      <w:r w:rsidR="00214BBC" w:rsidRPr="001A4863">
        <w:rPr>
          <w:rFonts w:ascii="Arial" w:hAnsi="Arial" w:cs="Arial"/>
          <w:b/>
        </w:rPr>
        <w:t>«</w:t>
      </w:r>
    </w:p>
    <w:p w14:paraId="702FBED8" w14:textId="77777777" w:rsidR="00BC6AA0" w:rsidRPr="001A4863" w:rsidRDefault="00BC6AA0" w:rsidP="00BC6AA0">
      <w:pPr>
        <w:spacing w:after="0" w:line="240" w:lineRule="auto"/>
        <w:ind w:right="381"/>
        <w:jc w:val="both"/>
        <w:rPr>
          <w:rFonts w:ascii="Arial" w:eastAsia="Times New Roman" w:hAnsi="Arial" w:cs="Arial"/>
          <w:sz w:val="20"/>
          <w:szCs w:val="24"/>
          <w:lang w:eastAsia="sl-SI"/>
        </w:rPr>
      </w:pPr>
    </w:p>
    <w:tbl>
      <w:tblPr>
        <w:tblW w:w="8821" w:type="dxa"/>
        <w:tblInd w:w="183" w:type="dxa"/>
        <w:tblLook w:val="01E0" w:firstRow="1" w:lastRow="1" w:firstColumn="1" w:lastColumn="1" w:noHBand="0" w:noVBand="0"/>
      </w:tblPr>
      <w:tblGrid>
        <w:gridCol w:w="4536"/>
        <w:gridCol w:w="4285"/>
      </w:tblGrid>
      <w:tr w:rsidR="0000414C" w:rsidRPr="001A4863" w14:paraId="0A19EA96" w14:textId="77777777" w:rsidTr="00033E86">
        <w:trPr>
          <w:trHeight w:val="550"/>
        </w:trPr>
        <w:tc>
          <w:tcPr>
            <w:tcW w:w="4536" w:type="dxa"/>
            <w:tcBorders>
              <w:bottom w:val="single" w:sz="4" w:space="0" w:color="auto"/>
            </w:tcBorders>
            <w:shd w:val="clear" w:color="auto" w:fill="auto"/>
            <w:vAlign w:val="bottom"/>
          </w:tcPr>
          <w:p w14:paraId="72B95D53" w14:textId="77777777" w:rsidR="00BC6AA0" w:rsidRPr="001A4863"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4C3E38E8" w14:textId="4A91B94E" w:rsidR="00BC6AA0" w:rsidRPr="001A4863"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1A4863">
              <w:rPr>
                <w:rFonts w:ascii="Arial" w:eastAsia="Times New Roman" w:hAnsi="Arial" w:cs="Arial"/>
                <w:b/>
                <w:bCs/>
                <w:sz w:val="20"/>
                <w:szCs w:val="24"/>
                <w:lang w:eastAsia="sl-SI"/>
              </w:rPr>
              <w:t xml:space="preserve">(naziv </w:t>
            </w:r>
            <w:r w:rsidR="00D5185C" w:rsidRPr="001A4863">
              <w:rPr>
                <w:rFonts w:ascii="Arial" w:eastAsia="Times New Roman" w:hAnsi="Arial" w:cs="Arial"/>
                <w:b/>
                <w:bCs/>
                <w:sz w:val="20"/>
                <w:szCs w:val="24"/>
                <w:lang w:eastAsia="sl-SI"/>
              </w:rPr>
              <w:t>ponudnika</w:t>
            </w:r>
            <w:r w:rsidRPr="001A4863">
              <w:rPr>
                <w:rFonts w:ascii="Arial" w:eastAsia="Times New Roman" w:hAnsi="Arial" w:cs="Arial"/>
                <w:b/>
                <w:bCs/>
                <w:sz w:val="20"/>
                <w:szCs w:val="24"/>
                <w:lang w:eastAsia="sl-SI"/>
              </w:rPr>
              <w:t>)</w:t>
            </w:r>
          </w:p>
        </w:tc>
      </w:tr>
      <w:tr w:rsidR="00BC6AA0" w:rsidRPr="001A4863" w14:paraId="249C02FB" w14:textId="77777777" w:rsidTr="00033E86">
        <w:trPr>
          <w:trHeight w:val="550"/>
        </w:trPr>
        <w:tc>
          <w:tcPr>
            <w:tcW w:w="4536" w:type="dxa"/>
            <w:tcBorders>
              <w:top w:val="single" w:sz="4" w:space="0" w:color="auto"/>
              <w:bottom w:val="single" w:sz="4" w:space="0" w:color="auto"/>
            </w:tcBorders>
            <w:shd w:val="clear" w:color="auto" w:fill="auto"/>
            <w:vAlign w:val="bottom"/>
          </w:tcPr>
          <w:p w14:paraId="1F4928DA" w14:textId="77777777" w:rsidR="00BC6AA0" w:rsidRPr="001A4863"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54B0FB0D" w14:textId="77777777" w:rsidR="00BC6AA0" w:rsidRPr="001A4863"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1A4863">
              <w:rPr>
                <w:rFonts w:ascii="Arial" w:eastAsia="Times New Roman" w:hAnsi="Arial" w:cs="Arial"/>
                <w:b/>
                <w:bCs/>
                <w:sz w:val="20"/>
                <w:szCs w:val="24"/>
                <w:lang w:eastAsia="sl-SI"/>
              </w:rPr>
              <w:t>(naslov)</w:t>
            </w:r>
          </w:p>
        </w:tc>
      </w:tr>
    </w:tbl>
    <w:p w14:paraId="4BDC58A0" w14:textId="77777777" w:rsidR="0084548E" w:rsidRPr="001A4863" w:rsidRDefault="0084548E" w:rsidP="00E51C59">
      <w:pPr>
        <w:spacing w:after="0"/>
        <w:jc w:val="both"/>
        <w:rPr>
          <w:rFonts w:ascii="Arial" w:hAnsi="Arial" w:cs="Arial"/>
          <w:i/>
          <w:sz w:val="20"/>
          <w:szCs w:val="20"/>
        </w:rPr>
      </w:pPr>
    </w:p>
    <w:p w14:paraId="542E10C8" w14:textId="688DBA1E" w:rsidR="0084548E" w:rsidRPr="001A4863" w:rsidRDefault="0084548E" w:rsidP="00E51C59">
      <w:pPr>
        <w:spacing w:after="0"/>
        <w:jc w:val="both"/>
        <w:rPr>
          <w:rFonts w:ascii="Arial" w:hAnsi="Arial" w:cs="Arial"/>
          <w:i/>
          <w:sz w:val="20"/>
          <w:szCs w:val="20"/>
        </w:rPr>
      </w:pPr>
    </w:p>
    <w:p w14:paraId="2029F6E1" w14:textId="04F0D163" w:rsidR="009F3A77" w:rsidRPr="001A4863" w:rsidRDefault="009F3A77" w:rsidP="00E51C59">
      <w:pPr>
        <w:spacing w:after="0"/>
        <w:jc w:val="both"/>
        <w:rPr>
          <w:rFonts w:ascii="Arial" w:hAnsi="Arial" w:cs="Arial"/>
          <w:i/>
          <w:sz w:val="20"/>
          <w:szCs w:val="20"/>
        </w:rPr>
      </w:pPr>
    </w:p>
    <w:p w14:paraId="2F286B13" w14:textId="77777777" w:rsidR="007F4601" w:rsidRPr="001A4863" w:rsidRDefault="009F3A77" w:rsidP="002F17E9">
      <w:pPr>
        <w:spacing w:after="0" w:line="360" w:lineRule="auto"/>
        <w:ind w:right="380"/>
        <w:jc w:val="both"/>
        <w:rPr>
          <w:rFonts w:ascii="Arial" w:eastAsia="Times New Roman" w:hAnsi="Arial" w:cs="Arial"/>
          <w:lang w:eastAsia="sl-SI"/>
        </w:rPr>
      </w:pPr>
      <w:r w:rsidRPr="001A4863">
        <w:rPr>
          <w:rFonts w:ascii="Arial" w:eastAsia="Times New Roman" w:hAnsi="Arial" w:cs="Arial"/>
          <w:lang w:eastAsia="sl-SI"/>
        </w:rPr>
        <w:t xml:space="preserve">V zvezi s predmetnim javnim naročilom </w:t>
      </w:r>
      <w:r w:rsidR="002F17E9" w:rsidRPr="001A4863">
        <w:rPr>
          <w:rFonts w:ascii="Arial" w:eastAsia="Times New Roman" w:hAnsi="Arial" w:cs="Arial"/>
          <w:lang w:eastAsia="sl-SI"/>
        </w:rPr>
        <w:t xml:space="preserve">pod kazensko in materialno odgovornostjo </w:t>
      </w:r>
      <w:r w:rsidRPr="001A4863">
        <w:rPr>
          <w:rFonts w:ascii="Arial" w:eastAsia="Times New Roman" w:hAnsi="Arial" w:cs="Arial"/>
          <w:lang w:eastAsia="sl-SI"/>
        </w:rPr>
        <w:t xml:space="preserve">izjavljamo, </w:t>
      </w:r>
      <w:r w:rsidR="001F1A10" w:rsidRPr="001A4863">
        <w:rPr>
          <w:rFonts w:ascii="Arial" w:eastAsia="Times New Roman" w:hAnsi="Arial" w:cs="Arial"/>
          <w:lang w:eastAsia="sl-SI"/>
        </w:rPr>
        <w:t>da smo upoštevali določila 81. člena ZJN-3</w:t>
      </w:r>
      <w:r w:rsidR="00DC47FE" w:rsidRPr="001A4863">
        <w:rPr>
          <w:rFonts w:ascii="Arial" w:eastAsia="Times New Roman" w:hAnsi="Arial" w:cs="Arial"/>
          <w:lang w:eastAsia="sl-SI"/>
        </w:rPr>
        <w:t xml:space="preserve"> in, da bo </w:t>
      </w:r>
      <w:r w:rsidR="007F4601" w:rsidRPr="001A4863">
        <w:rPr>
          <w:rFonts w:ascii="Arial" w:eastAsia="Times New Roman" w:hAnsi="Arial" w:cs="Arial"/>
          <w:lang w:eastAsia="sl-SI"/>
        </w:rPr>
        <w:t xml:space="preserve">imenovani </w:t>
      </w:r>
      <w:r w:rsidR="00147514" w:rsidRPr="001A4863">
        <w:rPr>
          <w:rFonts w:ascii="Arial" w:eastAsia="Times New Roman" w:hAnsi="Arial" w:cs="Arial"/>
          <w:lang w:eastAsia="sl-SI"/>
        </w:rPr>
        <w:t xml:space="preserve"> _______________________ </w:t>
      </w:r>
      <w:r w:rsidR="00C97B64" w:rsidRPr="001A4863">
        <w:rPr>
          <w:rFonts w:ascii="Arial" w:eastAsia="Times New Roman" w:hAnsi="Arial" w:cs="Arial"/>
          <w:lang w:eastAsia="sl-SI"/>
        </w:rPr>
        <w:t>(naziv podizvajalca/</w:t>
      </w:r>
      <w:r w:rsidR="006204FA" w:rsidRPr="001A4863">
        <w:rPr>
          <w:rFonts w:ascii="Arial" w:eastAsia="Times New Roman" w:hAnsi="Arial" w:cs="Arial"/>
          <w:lang w:eastAsia="sl-SI"/>
        </w:rPr>
        <w:t>partnerja</w:t>
      </w:r>
      <w:r w:rsidR="00C97B64" w:rsidRPr="001A4863">
        <w:rPr>
          <w:rFonts w:ascii="Arial" w:eastAsia="Times New Roman" w:hAnsi="Arial" w:cs="Arial"/>
          <w:lang w:eastAsia="sl-SI"/>
        </w:rPr>
        <w:t>)</w:t>
      </w:r>
      <w:r w:rsidR="00E62F69" w:rsidRPr="001A4863">
        <w:rPr>
          <w:rFonts w:ascii="Arial" w:eastAsia="Times New Roman" w:hAnsi="Arial" w:cs="Arial"/>
          <w:lang w:eastAsia="sl-SI"/>
        </w:rPr>
        <w:t xml:space="preserve"> </w:t>
      </w:r>
    </w:p>
    <w:p w14:paraId="56358B74" w14:textId="22203D9E" w:rsidR="009D7D90" w:rsidRPr="001A4863" w:rsidRDefault="0074036A" w:rsidP="002F17E9">
      <w:pPr>
        <w:spacing w:after="0" w:line="360" w:lineRule="auto"/>
        <w:ind w:right="380"/>
        <w:jc w:val="both"/>
        <w:rPr>
          <w:rFonts w:ascii="Arial" w:eastAsia="Times New Roman" w:hAnsi="Arial" w:cs="Arial"/>
          <w:lang w:eastAsia="sl-SI"/>
        </w:rPr>
      </w:pPr>
      <w:r w:rsidRPr="001A4863">
        <w:rPr>
          <w:rFonts w:ascii="Arial" w:eastAsia="Times New Roman" w:hAnsi="Arial" w:cs="Arial"/>
          <w:lang w:eastAsia="sl-SI"/>
        </w:rPr>
        <w:t>izvajal gradnje in storitve za katere</w:t>
      </w:r>
      <w:r w:rsidR="009F2BDE" w:rsidRPr="001A4863">
        <w:rPr>
          <w:rFonts w:ascii="Arial" w:eastAsia="Times New Roman" w:hAnsi="Arial" w:cs="Arial"/>
          <w:lang w:eastAsia="sl-SI"/>
        </w:rPr>
        <w:t xml:space="preserve"> z njegovimi zmogljivostmi </w:t>
      </w:r>
      <w:r w:rsidR="007F4601" w:rsidRPr="001A4863">
        <w:rPr>
          <w:rFonts w:ascii="Arial" w:eastAsia="Times New Roman" w:hAnsi="Arial" w:cs="Arial"/>
          <w:lang w:eastAsia="sl-SI"/>
        </w:rPr>
        <w:t>dokazujemo</w:t>
      </w:r>
      <w:r w:rsidR="009F2BDE" w:rsidRPr="001A4863">
        <w:rPr>
          <w:rFonts w:ascii="Arial" w:eastAsia="Times New Roman" w:hAnsi="Arial" w:cs="Arial"/>
          <w:lang w:eastAsia="sl-SI"/>
        </w:rPr>
        <w:t xml:space="preserve"> izpolnjevanje pogojev</w:t>
      </w:r>
      <w:r w:rsidR="00DF6A47" w:rsidRPr="001A4863">
        <w:rPr>
          <w:rFonts w:ascii="Arial" w:eastAsia="Times New Roman" w:hAnsi="Arial" w:cs="Arial"/>
          <w:lang w:eastAsia="sl-SI"/>
        </w:rPr>
        <w:t>.</w:t>
      </w:r>
    </w:p>
    <w:p w14:paraId="5E68230D" w14:textId="77777777" w:rsidR="009D7D90" w:rsidRPr="001A4863" w:rsidRDefault="009D7D90" w:rsidP="002F17E9">
      <w:pPr>
        <w:spacing w:after="0" w:line="360" w:lineRule="auto"/>
        <w:ind w:right="380"/>
        <w:jc w:val="both"/>
        <w:rPr>
          <w:rFonts w:ascii="Arial" w:eastAsia="Times New Roman" w:hAnsi="Arial" w:cs="Arial"/>
          <w:b/>
          <w:bCs/>
          <w:sz w:val="20"/>
          <w:szCs w:val="24"/>
          <w:lang w:eastAsia="sl-SI"/>
        </w:rPr>
      </w:pPr>
    </w:p>
    <w:p w14:paraId="66337E0D" w14:textId="5BC17809" w:rsidR="0084548E" w:rsidRPr="001A4863" w:rsidRDefault="0084548E" w:rsidP="00E51C59">
      <w:pPr>
        <w:spacing w:after="0"/>
        <w:jc w:val="both"/>
        <w:rPr>
          <w:rFonts w:ascii="Arial" w:hAnsi="Arial" w:cs="Arial"/>
          <w:i/>
          <w:sz w:val="20"/>
          <w:szCs w:val="20"/>
        </w:rPr>
      </w:pPr>
    </w:p>
    <w:p w14:paraId="2826D30D" w14:textId="747B7522" w:rsidR="009F3A77" w:rsidRPr="001A4863" w:rsidRDefault="009F3A77" w:rsidP="00E51C59">
      <w:pPr>
        <w:spacing w:after="0"/>
        <w:jc w:val="both"/>
        <w:rPr>
          <w:rFonts w:ascii="Arial" w:hAnsi="Arial" w:cs="Arial"/>
          <w:i/>
          <w:sz w:val="20"/>
          <w:szCs w:val="20"/>
        </w:rPr>
      </w:pPr>
    </w:p>
    <w:p w14:paraId="3F498A45" w14:textId="034A48B8" w:rsidR="009F3A77" w:rsidRPr="001A4863" w:rsidRDefault="009F3A77" w:rsidP="00E51C59">
      <w:pPr>
        <w:spacing w:after="0"/>
        <w:jc w:val="both"/>
        <w:rPr>
          <w:rFonts w:ascii="Arial" w:hAnsi="Arial" w:cs="Arial"/>
          <w:i/>
          <w:sz w:val="20"/>
          <w:szCs w:val="20"/>
        </w:rPr>
      </w:pPr>
    </w:p>
    <w:p w14:paraId="53D4718A" w14:textId="1814ABE8" w:rsidR="009F3A77" w:rsidRPr="001A4863" w:rsidRDefault="009F3A77" w:rsidP="00E51C59">
      <w:pPr>
        <w:spacing w:after="0"/>
        <w:jc w:val="both"/>
        <w:rPr>
          <w:rFonts w:ascii="Arial" w:hAnsi="Arial" w:cs="Arial"/>
          <w:i/>
          <w:sz w:val="20"/>
          <w:szCs w:val="20"/>
        </w:rPr>
      </w:pPr>
    </w:p>
    <w:p w14:paraId="567F6D88" w14:textId="5039125C" w:rsidR="009F3A77" w:rsidRPr="001A4863" w:rsidRDefault="009F3A77" w:rsidP="00E51C59">
      <w:pPr>
        <w:spacing w:after="0"/>
        <w:jc w:val="both"/>
        <w:rPr>
          <w:rFonts w:ascii="Arial" w:hAnsi="Arial" w:cs="Arial"/>
          <w:i/>
          <w:sz w:val="20"/>
          <w:szCs w:val="20"/>
        </w:rPr>
      </w:pPr>
    </w:p>
    <w:p w14:paraId="38823E1F" w14:textId="7795F7E9" w:rsidR="00B079A9" w:rsidRPr="001A4863" w:rsidRDefault="00B079A9" w:rsidP="00E51C59">
      <w:pPr>
        <w:spacing w:after="0"/>
        <w:jc w:val="both"/>
        <w:rPr>
          <w:rFonts w:ascii="Arial" w:hAnsi="Arial" w:cs="Arial"/>
          <w:i/>
          <w:sz w:val="20"/>
          <w:szCs w:val="20"/>
        </w:rPr>
      </w:pPr>
    </w:p>
    <w:p w14:paraId="4F549EE1" w14:textId="7C5FF3AD" w:rsidR="00B079A9" w:rsidRPr="001A4863" w:rsidRDefault="00B079A9" w:rsidP="00E51C59">
      <w:pPr>
        <w:spacing w:after="0"/>
        <w:jc w:val="both"/>
        <w:rPr>
          <w:rFonts w:ascii="Arial" w:hAnsi="Arial" w:cs="Arial"/>
          <w:i/>
          <w:sz w:val="20"/>
          <w:szCs w:val="20"/>
        </w:rPr>
      </w:pPr>
    </w:p>
    <w:p w14:paraId="0814412B" w14:textId="0C14B1EA" w:rsidR="00B079A9" w:rsidRPr="001A4863" w:rsidRDefault="00B079A9" w:rsidP="00E51C59">
      <w:pPr>
        <w:spacing w:after="0"/>
        <w:jc w:val="both"/>
        <w:rPr>
          <w:rFonts w:ascii="Arial" w:hAnsi="Arial" w:cs="Arial"/>
          <w:i/>
          <w:sz w:val="20"/>
          <w:szCs w:val="20"/>
        </w:rPr>
      </w:pPr>
    </w:p>
    <w:p w14:paraId="10FA26B1" w14:textId="67AB0F1E" w:rsidR="00B079A9" w:rsidRPr="001A4863" w:rsidRDefault="00B079A9" w:rsidP="00E51C59">
      <w:pPr>
        <w:spacing w:after="0"/>
        <w:jc w:val="both"/>
        <w:rPr>
          <w:rFonts w:ascii="Arial" w:hAnsi="Arial" w:cs="Arial"/>
          <w:i/>
          <w:sz w:val="20"/>
          <w:szCs w:val="20"/>
        </w:rPr>
      </w:pPr>
    </w:p>
    <w:p w14:paraId="286FE24B" w14:textId="67491C67" w:rsidR="00B079A9" w:rsidRPr="001A4863" w:rsidRDefault="00B079A9" w:rsidP="00E51C59">
      <w:pPr>
        <w:spacing w:after="0"/>
        <w:jc w:val="both"/>
        <w:rPr>
          <w:rFonts w:ascii="Arial" w:hAnsi="Arial" w:cs="Arial"/>
          <w:i/>
          <w:sz w:val="20"/>
          <w:szCs w:val="20"/>
        </w:rPr>
      </w:pPr>
    </w:p>
    <w:p w14:paraId="7AD38E5B" w14:textId="21092B54" w:rsidR="00B079A9" w:rsidRPr="001A4863" w:rsidRDefault="00B079A9" w:rsidP="00E51C59">
      <w:pPr>
        <w:spacing w:after="0"/>
        <w:jc w:val="both"/>
        <w:rPr>
          <w:rFonts w:ascii="Arial" w:hAnsi="Arial" w:cs="Arial"/>
          <w:i/>
          <w:sz w:val="20"/>
          <w:szCs w:val="20"/>
        </w:rPr>
      </w:pPr>
    </w:p>
    <w:p w14:paraId="77CFE923" w14:textId="7E2FE9AF" w:rsidR="00B079A9" w:rsidRPr="001A4863" w:rsidRDefault="00B079A9" w:rsidP="00E51C59">
      <w:pPr>
        <w:spacing w:after="0"/>
        <w:jc w:val="both"/>
        <w:rPr>
          <w:rFonts w:ascii="Arial" w:hAnsi="Arial" w:cs="Arial"/>
          <w:i/>
          <w:sz w:val="20"/>
          <w:szCs w:val="20"/>
        </w:rPr>
      </w:pPr>
    </w:p>
    <w:p w14:paraId="0F24D617" w14:textId="1335D90B" w:rsidR="00B079A9" w:rsidRPr="001A4863" w:rsidRDefault="00B079A9" w:rsidP="00E51C59">
      <w:pPr>
        <w:spacing w:after="0"/>
        <w:jc w:val="both"/>
        <w:rPr>
          <w:rFonts w:ascii="Arial" w:hAnsi="Arial" w:cs="Arial"/>
          <w:i/>
          <w:sz w:val="20"/>
          <w:szCs w:val="20"/>
        </w:rPr>
      </w:pPr>
    </w:p>
    <w:p w14:paraId="13D446AD" w14:textId="51A81FDB" w:rsidR="00B079A9" w:rsidRPr="001A4863" w:rsidRDefault="00B079A9" w:rsidP="00E51C59">
      <w:pPr>
        <w:spacing w:after="0"/>
        <w:jc w:val="both"/>
        <w:rPr>
          <w:rFonts w:ascii="Arial" w:hAnsi="Arial" w:cs="Arial"/>
          <w:i/>
          <w:sz w:val="20"/>
          <w:szCs w:val="20"/>
        </w:rPr>
      </w:pPr>
    </w:p>
    <w:p w14:paraId="683F711C" w14:textId="77777777" w:rsidR="00B079A9" w:rsidRPr="001A4863" w:rsidRDefault="00B079A9" w:rsidP="00E51C59">
      <w:pPr>
        <w:spacing w:after="0"/>
        <w:jc w:val="both"/>
        <w:rPr>
          <w:rFonts w:ascii="Arial" w:hAnsi="Arial" w:cs="Arial"/>
          <w:i/>
          <w:sz w:val="20"/>
          <w:szCs w:val="20"/>
        </w:rPr>
      </w:pPr>
    </w:p>
    <w:p w14:paraId="347351F1" w14:textId="471B4F1C" w:rsidR="009F3A77" w:rsidRPr="001A4863" w:rsidRDefault="009F3A77" w:rsidP="00E51C59">
      <w:pPr>
        <w:spacing w:after="0"/>
        <w:jc w:val="both"/>
        <w:rPr>
          <w:rFonts w:ascii="Arial" w:hAnsi="Arial" w:cs="Arial"/>
          <w:i/>
          <w:sz w:val="20"/>
          <w:szCs w:val="20"/>
        </w:rPr>
      </w:pPr>
    </w:p>
    <w:p w14:paraId="7DB6C6BA" w14:textId="67F2BA70" w:rsidR="009F3A77" w:rsidRPr="001A4863" w:rsidRDefault="009F3A77" w:rsidP="00E51C59">
      <w:pPr>
        <w:spacing w:after="0"/>
        <w:jc w:val="both"/>
        <w:rPr>
          <w:rFonts w:ascii="Arial" w:hAnsi="Arial" w:cs="Arial"/>
          <w:i/>
          <w:sz w:val="20"/>
          <w:szCs w:val="20"/>
        </w:rPr>
      </w:pPr>
    </w:p>
    <w:p w14:paraId="65E7580A" w14:textId="77297369" w:rsidR="009F3A77" w:rsidRPr="001A4863" w:rsidRDefault="009F3A77" w:rsidP="00E51C59">
      <w:pPr>
        <w:spacing w:after="0"/>
        <w:jc w:val="both"/>
        <w:rPr>
          <w:rFonts w:ascii="Arial" w:hAnsi="Arial" w:cs="Arial"/>
          <w:i/>
          <w:sz w:val="20"/>
          <w:szCs w:val="20"/>
        </w:rPr>
      </w:pPr>
    </w:p>
    <w:p w14:paraId="0C3D860C" w14:textId="2F4C3A6D" w:rsidR="009F3A77" w:rsidRPr="001A4863" w:rsidRDefault="009F3A77" w:rsidP="00E51C59">
      <w:pPr>
        <w:spacing w:after="0"/>
        <w:jc w:val="both"/>
        <w:rPr>
          <w:rFonts w:ascii="Arial" w:hAnsi="Arial" w:cs="Arial"/>
          <w:i/>
          <w:sz w:val="20"/>
          <w:szCs w:val="20"/>
        </w:rPr>
      </w:pPr>
    </w:p>
    <w:p w14:paraId="1A6A26B1" w14:textId="755B0587" w:rsidR="009F3A77" w:rsidRPr="001A4863" w:rsidRDefault="009F3A77" w:rsidP="00E51C59">
      <w:pPr>
        <w:spacing w:after="0"/>
        <w:jc w:val="both"/>
        <w:rPr>
          <w:rFonts w:ascii="Arial" w:hAnsi="Arial" w:cs="Arial"/>
          <w:i/>
          <w:sz w:val="20"/>
          <w:szCs w:val="20"/>
        </w:rPr>
      </w:pPr>
    </w:p>
    <w:p w14:paraId="3FEFF2D8" w14:textId="1B428F73" w:rsidR="009F3A77" w:rsidRPr="001A4863" w:rsidRDefault="009F3A77" w:rsidP="00E51C59">
      <w:pPr>
        <w:spacing w:after="0"/>
        <w:jc w:val="both"/>
        <w:rPr>
          <w:rFonts w:ascii="Arial" w:hAnsi="Arial" w:cs="Arial"/>
          <w:i/>
          <w:sz w:val="20"/>
          <w:szCs w:val="20"/>
        </w:rPr>
      </w:pPr>
    </w:p>
    <w:p w14:paraId="6385E194" w14:textId="77777777" w:rsidR="00101CE5" w:rsidRPr="001A4863" w:rsidRDefault="00101CE5" w:rsidP="00E51C59">
      <w:pPr>
        <w:spacing w:after="0"/>
        <w:jc w:val="both"/>
        <w:rPr>
          <w:rFonts w:ascii="Arial" w:hAnsi="Arial" w:cs="Arial"/>
          <w:i/>
          <w:sz w:val="20"/>
          <w:szCs w:val="20"/>
        </w:rPr>
      </w:pPr>
    </w:p>
    <w:p w14:paraId="191B7468" w14:textId="5E62246A" w:rsidR="009F3A77" w:rsidRPr="001A4863" w:rsidRDefault="009F3A77" w:rsidP="00E51C59">
      <w:pPr>
        <w:spacing w:after="0"/>
        <w:jc w:val="both"/>
        <w:rPr>
          <w:rFonts w:ascii="Arial" w:hAnsi="Arial" w:cs="Arial"/>
          <w:i/>
          <w:sz w:val="20"/>
          <w:szCs w:val="20"/>
        </w:rPr>
      </w:pPr>
    </w:p>
    <w:p w14:paraId="761BDBF5" w14:textId="77777777" w:rsidR="00F62FA2" w:rsidRPr="001A4863" w:rsidRDefault="00F62FA2" w:rsidP="00E51C59">
      <w:pPr>
        <w:spacing w:after="0"/>
        <w:jc w:val="both"/>
        <w:rPr>
          <w:rFonts w:ascii="Arial" w:hAnsi="Arial" w:cs="Arial"/>
          <w:i/>
          <w:sz w:val="20"/>
          <w:szCs w:val="20"/>
        </w:rPr>
      </w:pPr>
    </w:p>
    <w:p w14:paraId="30A434C9" w14:textId="2689C9D4" w:rsidR="009F3A77" w:rsidRPr="001A4863" w:rsidRDefault="009F3A77" w:rsidP="00E51C59">
      <w:pPr>
        <w:spacing w:after="0"/>
        <w:jc w:val="both"/>
        <w:rPr>
          <w:rFonts w:ascii="Arial" w:hAnsi="Arial" w:cs="Arial"/>
          <w:i/>
          <w:sz w:val="20"/>
          <w:szCs w:val="20"/>
        </w:rPr>
      </w:pPr>
    </w:p>
    <w:p w14:paraId="5F06D865" w14:textId="24A87296" w:rsidR="009F3A77" w:rsidRPr="001A4863" w:rsidRDefault="009F3A77" w:rsidP="00E51C59">
      <w:pPr>
        <w:spacing w:after="0"/>
        <w:jc w:val="both"/>
        <w:rPr>
          <w:rFonts w:ascii="Arial" w:hAnsi="Arial" w:cs="Arial"/>
          <w:i/>
          <w:sz w:val="20"/>
          <w:szCs w:val="20"/>
        </w:rPr>
      </w:pPr>
    </w:p>
    <w:p w14:paraId="706622CF" w14:textId="7A58B451" w:rsidR="003C0B57" w:rsidRPr="001A4863" w:rsidRDefault="003C0B57" w:rsidP="003C0B57">
      <w:pPr>
        <w:spacing w:after="0"/>
        <w:jc w:val="both"/>
        <w:rPr>
          <w:rFonts w:ascii="Arial" w:hAnsi="Arial" w:cs="Arial"/>
          <w:i/>
        </w:rPr>
      </w:pPr>
      <w:r w:rsidRPr="001A4863">
        <w:rPr>
          <w:rFonts w:ascii="Arial" w:hAnsi="Arial" w:cs="Arial"/>
          <w:i/>
        </w:rPr>
        <w:lastRenderedPageBreak/>
        <w:t>Obrazec št: 1</w:t>
      </w:r>
      <w:r w:rsidR="00F93A0B" w:rsidRPr="001A4863">
        <w:rPr>
          <w:rFonts w:ascii="Arial" w:hAnsi="Arial" w:cs="Arial"/>
          <w:i/>
        </w:rPr>
        <w:t>0</w:t>
      </w:r>
    </w:p>
    <w:p w14:paraId="19525B0F" w14:textId="77777777" w:rsidR="003C0B57" w:rsidRPr="001A4863" w:rsidRDefault="003C0B57" w:rsidP="003C0B57">
      <w:pPr>
        <w:spacing w:after="0"/>
        <w:jc w:val="both"/>
        <w:rPr>
          <w:rFonts w:ascii="Arial" w:hAnsi="Arial" w:cs="Arial"/>
          <w:i/>
          <w:sz w:val="20"/>
          <w:szCs w:val="20"/>
        </w:rPr>
      </w:pPr>
    </w:p>
    <w:p w14:paraId="077C0BAB" w14:textId="77777777" w:rsidR="003C0B57" w:rsidRPr="001A4863" w:rsidRDefault="003C0B57" w:rsidP="003C0B57">
      <w:pPr>
        <w:pStyle w:val="Naslov3"/>
        <w:jc w:val="center"/>
        <w:rPr>
          <w:rFonts w:ascii="Arial" w:hAnsi="Arial" w:cs="Arial"/>
          <w:color w:val="auto"/>
          <w:sz w:val="28"/>
          <w:szCs w:val="28"/>
          <w:u w:val="single"/>
        </w:rPr>
      </w:pPr>
      <w:bookmarkStart w:id="21" w:name="_Toc532043560"/>
      <w:bookmarkStart w:id="22" w:name="_Toc536336260"/>
      <w:bookmarkStart w:id="23" w:name="_Toc30400521"/>
      <w:bookmarkStart w:id="24" w:name="_Toc33639525"/>
      <w:bookmarkStart w:id="25" w:name="_Toc161942600"/>
      <w:r w:rsidRPr="001A4863">
        <w:rPr>
          <w:rFonts w:ascii="Arial" w:hAnsi="Arial" w:cs="Arial"/>
          <w:color w:val="auto"/>
          <w:sz w:val="28"/>
          <w:szCs w:val="28"/>
          <w:u w:val="single"/>
        </w:rPr>
        <w:t>IZJAVA PONUDNIKA O UPOŠTEVANJU TEMELJNIH OKOLJSKIH ZAHTEV</w:t>
      </w:r>
      <w:bookmarkEnd w:id="21"/>
      <w:bookmarkEnd w:id="22"/>
      <w:bookmarkEnd w:id="23"/>
      <w:bookmarkEnd w:id="24"/>
      <w:bookmarkEnd w:id="25"/>
    </w:p>
    <w:p w14:paraId="3CD861F5" w14:textId="77777777" w:rsidR="003C0B57" w:rsidRPr="001A4863" w:rsidRDefault="003C0B57" w:rsidP="003C0B57">
      <w:pPr>
        <w:spacing w:after="0" w:line="240" w:lineRule="auto"/>
        <w:ind w:right="381"/>
        <w:jc w:val="both"/>
        <w:rPr>
          <w:rFonts w:ascii="Arial" w:hAnsi="Arial" w:cs="Arial"/>
          <w:b/>
        </w:rPr>
      </w:pPr>
    </w:p>
    <w:p w14:paraId="5432CEBE" w14:textId="28A47DF9" w:rsidR="003C0B57" w:rsidRPr="00057DED" w:rsidRDefault="003C0B57" w:rsidP="00057DED">
      <w:pPr>
        <w:pStyle w:val="Odstavekseznama"/>
        <w:ind w:left="0" w:right="-12"/>
        <w:jc w:val="both"/>
        <w:rPr>
          <w:rFonts w:ascii="Arial" w:hAnsi="Arial" w:cs="Arial"/>
          <w:b/>
          <w:bCs/>
        </w:rPr>
      </w:pPr>
      <w:r w:rsidRPr="001A4863">
        <w:rPr>
          <w:rFonts w:ascii="Arial" w:hAnsi="Arial" w:cs="Arial"/>
        </w:rPr>
        <w:t xml:space="preserve">Za javno naročilo </w:t>
      </w:r>
      <w:r w:rsidRPr="001A4863">
        <w:rPr>
          <w:rFonts w:ascii="Arial" w:hAnsi="Arial" w:cs="Arial"/>
          <w:b/>
        </w:rPr>
        <w:t>»</w:t>
      </w:r>
      <w:r w:rsidR="00057DED" w:rsidRPr="00773BCE">
        <w:rPr>
          <w:rFonts w:ascii="Arial" w:hAnsi="Arial" w:cs="Arial"/>
          <w:b/>
          <w:bCs/>
        </w:rPr>
        <w:t>Prizidava in rekonstrukcija OŠ Karla Destovnika-Kajuha Šoštanj</w:t>
      </w:r>
      <w:r w:rsidR="00101CE5" w:rsidRPr="001A4863">
        <w:rPr>
          <w:rFonts w:ascii="Arial" w:hAnsi="Arial" w:cs="Arial"/>
          <w:b/>
        </w:rPr>
        <w:t>«</w:t>
      </w:r>
    </w:p>
    <w:p w14:paraId="3C322797" w14:textId="77777777" w:rsidR="003C0B57" w:rsidRPr="001A4863" w:rsidRDefault="003C0B57" w:rsidP="003C0B57">
      <w:pPr>
        <w:spacing w:after="0" w:line="240" w:lineRule="auto"/>
        <w:ind w:right="381"/>
        <w:jc w:val="both"/>
        <w:rPr>
          <w:rFonts w:ascii="Arial" w:eastAsia="Times New Roman" w:hAnsi="Arial" w:cs="Arial"/>
          <w:sz w:val="20"/>
          <w:szCs w:val="24"/>
          <w:lang w:eastAsia="sl-SI"/>
        </w:rPr>
      </w:pPr>
    </w:p>
    <w:tbl>
      <w:tblPr>
        <w:tblW w:w="8821" w:type="dxa"/>
        <w:tblInd w:w="183" w:type="dxa"/>
        <w:tblLook w:val="01E0" w:firstRow="1" w:lastRow="1" w:firstColumn="1" w:lastColumn="1" w:noHBand="0" w:noVBand="0"/>
      </w:tblPr>
      <w:tblGrid>
        <w:gridCol w:w="4536"/>
        <w:gridCol w:w="4285"/>
      </w:tblGrid>
      <w:tr w:rsidR="0000414C" w:rsidRPr="001A4863" w14:paraId="052A5C79" w14:textId="77777777" w:rsidTr="00CB1210">
        <w:trPr>
          <w:trHeight w:val="550"/>
        </w:trPr>
        <w:tc>
          <w:tcPr>
            <w:tcW w:w="4536" w:type="dxa"/>
            <w:tcBorders>
              <w:bottom w:val="single" w:sz="4" w:space="0" w:color="auto"/>
            </w:tcBorders>
            <w:shd w:val="clear" w:color="auto" w:fill="auto"/>
            <w:vAlign w:val="bottom"/>
          </w:tcPr>
          <w:p w14:paraId="6B259A27" w14:textId="77777777" w:rsidR="003C0B57" w:rsidRPr="001A4863"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1C97C341" w14:textId="77777777" w:rsidR="003C0B57" w:rsidRPr="001A4863"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r w:rsidRPr="001A4863">
              <w:rPr>
                <w:rFonts w:ascii="Arial" w:eastAsia="Times New Roman" w:hAnsi="Arial" w:cs="Arial"/>
                <w:b/>
                <w:bCs/>
                <w:sz w:val="20"/>
                <w:szCs w:val="24"/>
                <w:lang w:eastAsia="sl-SI"/>
              </w:rPr>
              <w:t>(naziv ponudnika)</w:t>
            </w:r>
          </w:p>
        </w:tc>
      </w:tr>
      <w:tr w:rsidR="003C0B57" w:rsidRPr="001A4863" w14:paraId="785CD333" w14:textId="77777777" w:rsidTr="00CB1210">
        <w:trPr>
          <w:trHeight w:val="550"/>
        </w:trPr>
        <w:tc>
          <w:tcPr>
            <w:tcW w:w="4536" w:type="dxa"/>
            <w:tcBorders>
              <w:top w:val="single" w:sz="4" w:space="0" w:color="auto"/>
              <w:bottom w:val="single" w:sz="4" w:space="0" w:color="auto"/>
            </w:tcBorders>
            <w:shd w:val="clear" w:color="auto" w:fill="auto"/>
            <w:vAlign w:val="bottom"/>
          </w:tcPr>
          <w:p w14:paraId="452A48DA" w14:textId="77777777" w:rsidR="003C0B57" w:rsidRPr="001A4863"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0239A432" w14:textId="77777777" w:rsidR="003C0B57" w:rsidRPr="001A4863"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r w:rsidRPr="001A4863">
              <w:rPr>
                <w:rFonts w:ascii="Arial" w:eastAsia="Times New Roman" w:hAnsi="Arial" w:cs="Arial"/>
                <w:b/>
                <w:bCs/>
                <w:sz w:val="20"/>
                <w:szCs w:val="24"/>
                <w:lang w:eastAsia="sl-SI"/>
              </w:rPr>
              <w:t>(naslov)</w:t>
            </w:r>
          </w:p>
        </w:tc>
      </w:tr>
    </w:tbl>
    <w:p w14:paraId="1C1F3ED9" w14:textId="77777777" w:rsidR="003C0B57" w:rsidRPr="001A4863" w:rsidRDefault="003C0B57" w:rsidP="003C0B57">
      <w:pPr>
        <w:spacing w:after="0" w:line="240" w:lineRule="auto"/>
        <w:ind w:right="382"/>
        <w:jc w:val="both"/>
        <w:rPr>
          <w:rFonts w:ascii="Arial" w:eastAsia="Times New Roman" w:hAnsi="Arial" w:cs="Arial"/>
          <w:sz w:val="20"/>
          <w:szCs w:val="20"/>
          <w:lang w:eastAsia="sl-SI"/>
        </w:rPr>
      </w:pPr>
    </w:p>
    <w:p w14:paraId="75BAC3D9" w14:textId="77777777" w:rsidR="003C0B57" w:rsidRPr="001A4863" w:rsidRDefault="003C0B57" w:rsidP="003C0B57">
      <w:pPr>
        <w:spacing w:after="0" w:line="240" w:lineRule="auto"/>
        <w:ind w:right="382"/>
        <w:jc w:val="both"/>
        <w:rPr>
          <w:rFonts w:ascii="Arial" w:eastAsia="Times New Roman" w:hAnsi="Arial" w:cs="Arial"/>
          <w:lang w:eastAsia="sl-SI"/>
        </w:rPr>
      </w:pPr>
    </w:p>
    <w:p w14:paraId="18F864CE" w14:textId="77777777" w:rsidR="003C0B57" w:rsidRPr="001A4863" w:rsidRDefault="003C0B57" w:rsidP="003C0B57">
      <w:pPr>
        <w:spacing w:after="0" w:line="240" w:lineRule="auto"/>
        <w:ind w:right="382"/>
        <w:jc w:val="both"/>
        <w:rPr>
          <w:rFonts w:ascii="Arial" w:eastAsia="Times New Roman" w:hAnsi="Arial" w:cs="Arial"/>
          <w:lang w:eastAsia="sl-SI"/>
        </w:rPr>
      </w:pPr>
    </w:p>
    <w:p w14:paraId="0C3FE7D0" w14:textId="77777777" w:rsidR="003C0B57" w:rsidRPr="001A4863" w:rsidRDefault="003C0B57" w:rsidP="003C0B57">
      <w:pPr>
        <w:spacing w:after="0" w:line="240" w:lineRule="auto"/>
        <w:ind w:right="382"/>
        <w:jc w:val="both"/>
        <w:rPr>
          <w:rFonts w:ascii="Arial" w:eastAsia="Times New Roman" w:hAnsi="Arial" w:cs="Arial"/>
          <w:lang w:eastAsia="sl-SI"/>
        </w:rPr>
      </w:pPr>
      <w:r w:rsidRPr="001A4863">
        <w:rPr>
          <w:rFonts w:ascii="Arial" w:eastAsia="Times New Roman" w:hAnsi="Arial" w:cs="Arial"/>
          <w:lang w:eastAsia="sl-SI"/>
        </w:rPr>
        <w:t>Pod kazensko in materialno odgovornostjo izjavljam, da bomo pri gradnji, rednem ali investicijskem vzdrževanju, nakupu ali vgradnji oz. montaži naprav in proizvodov upoštevali temeljne okoljske zahteve, kot jih določa Uredba o zelenem javnem naročanju (Uradni list RS, št. 51/17 z vsemi spremembami).</w:t>
      </w:r>
    </w:p>
    <w:p w14:paraId="0AACDA27" w14:textId="77777777" w:rsidR="003C0B57" w:rsidRPr="001A4863" w:rsidRDefault="003C0B57" w:rsidP="003C0B57">
      <w:pPr>
        <w:spacing w:after="0" w:line="240" w:lineRule="auto"/>
        <w:ind w:right="382"/>
        <w:jc w:val="both"/>
        <w:rPr>
          <w:rFonts w:ascii="Arial" w:eastAsia="Times New Roman" w:hAnsi="Arial" w:cs="Arial"/>
          <w:lang w:eastAsia="sl-SI"/>
        </w:rPr>
      </w:pPr>
    </w:p>
    <w:p w14:paraId="2439B780" w14:textId="77777777" w:rsidR="003C0B57" w:rsidRPr="001A4863" w:rsidRDefault="003C0B57" w:rsidP="003C0B57">
      <w:pPr>
        <w:spacing w:after="0" w:line="240" w:lineRule="auto"/>
        <w:ind w:right="382"/>
        <w:jc w:val="both"/>
        <w:rPr>
          <w:rFonts w:ascii="Arial" w:eastAsia="Times New Roman" w:hAnsi="Arial" w:cs="Arial"/>
          <w:lang w:eastAsia="sl-SI"/>
        </w:rPr>
      </w:pPr>
    </w:p>
    <w:p w14:paraId="7F008778" w14:textId="77777777" w:rsidR="0035009E" w:rsidRPr="001A4863" w:rsidRDefault="0035009E" w:rsidP="008D547C">
      <w:pPr>
        <w:numPr>
          <w:ilvl w:val="0"/>
          <w:numId w:val="24"/>
        </w:numPr>
        <w:spacing w:after="0" w:line="240" w:lineRule="auto"/>
        <w:ind w:left="426" w:right="382"/>
        <w:jc w:val="both"/>
        <w:rPr>
          <w:rFonts w:ascii="Arial" w:eastAsia="Times New Roman" w:hAnsi="Arial" w:cs="Arial"/>
          <w:b/>
          <w:color w:val="000000" w:themeColor="text1"/>
          <w:lang w:eastAsia="sl-SI"/>
        </w:rPr>
      </w:pPr>
      <w:r w:rsidRPr="001A4863">
        <w:rPr>
          <w:rFonts w:ascii="Arial" w:eastAsia="Times New Roman" w:hAnsi="Arial" w:cs="Arial"/>
          <w:b/>
          <w:color w:val="000000" w:themeColor="text1"/>
          <w:lang w:eastAsia="sl-SI"/>
        </w:rPr>
        <w:t>Pri tem bomo upoštevali naslednje tehnične specifikacije, ki vejajo za naslednje predmete:</w:t>
      </w:r>
    </w:p>
    <w:p w14:paraId="637C0289" w14:textId="77777777" w:rsidR="00D22677" w:rsidRPr="001A4863" w:rsidRDefault="00D22677" w:rsidP="00D22677">
      <w:pPr>
        <w:spacing w:after="0" w:line="240" w:lineRule="auto"/>
        <w:ind w:right="382"/>
        <w:jc w:val="both"/>
        <w:rPr>
          <w:rFonts w:ascii="Arial" w:eastAsia="Times New Roman" w:hAnsi="Arial" w:cs="Arial"/>
          <w:b/>
          <w:i/>
          <w:lang w:eastAsia="sl-SI"/>
        </w:rPr>
      </w:pPr>
    </w:p>
    <w:p w14:paraId="2E089A9E" w14:textId="77777777" w:rsidR="0022047C" w:rsidRPr="007814F8" w:rsidRDefault="0022047C" w:rsidP="008D547C">
      <w:pPr>
        <w:numPr>
          <w:ilvl w:val="0"/>
          <w:numId w:val="21"/>
        </w:numPr>
        <w:spacing w:after="0"/>
        <w:contextualSpacing/>
        <w:jc w:val="both"/>
        <w:rPr>
          <w:rFonts w:ascii="Arial" w:eastAsia="Times New Roman" w:hAnsi="Arial" w:cs="Arial"/>
          <w:b/>
          <w:color w:val="000000" w:themeColor="text1"/>
          <w:position w:val="-2"/>
          <w:lang w:eastAsia="sl-SI"/>
        </w:rPr>
      </w:pPr>
      <w:r w:rsidRPr="007814F8">
        <w:rPr>
          <w:rFonts w:ascii="Arial" w:eastAsia="Times New Roman" w:hAnsi="Arial" w:cs="Arial"/>
          <w:b/>
          <w:color w:val="000000" w:themeColor="text1"/>
          <w:position w:val="-2"/>
          <w:lang w:eastAsia="sl-SI"/>
        </w:rPr>
        <w:t>P9 grelniki vode, grelniki prostora in njihove kombinacije ter hranilniki tople vode,</w:t>
      </w:r>
    </w:p>
    <w:p w14:paraId="1B206143" w14:textId="77777777" w:rsidR="0022047C" w:rsidRPr="007814F8" w:rsidRDefault="0022047C" w:rsidP="008D547C">
      <w:pPr>
        <w:numPr>
          <w:ilvl w:val="0"/>
          <w:numId w:val="21"/>
        </w:numPr>
        <w:spacing w:after="0"/>
        <w:contextualSpacing/>
        <w:jc w:val="both"/>
        <w:rPr>
          <w:rFonts w:ascii="Arial" w:eastAsia="Times New Roman" w:hAnsi="Arial" w:cs="Arial"/>
          <w:b/>
          <w:color w:val="000000" w:themeColor="text1"/>
          <w:position w:val="-2"/>
          <w:lang w:eastAsia="sl-SI"/>
        </w:rPr>
      </w:pPr>
      <w:r w:rsidRPr="007814F8">
        <w:rPr>
          <w:rFonts w:ascii="Arial" w:eastAsia="Times New Roman" w:hAnsi="Arial" w:cs="Arial"/>
          <w:b/>
          <w:color w:val="000000" w:themeColor="text1"/>
          <w:position w:val="-2"/>
          <w:lang w:eastAsia="sl-SI"/>
        </w:rPr>
        <w:t xml:space="preserve">P10 sanitarne armature, </w:t>
      </w:r>
    </w:p>
    <w:p w14:paraId="44401437" w14:textId="77777777" w:rsidR="0022047C" w:rsidRPr="007814F8" w:rsidRDefault="0022047C" w:rsidP="008D547C">
      <w:pPr>
        <w:numPr>
          <w:ilvl w:val="0"/>
          <w:numId w:val="21"/>
        </w:numPr>
        <w:spacing w:after="0"/>
        <w:contextualSpacing/>
        <w:jc w:val="both"/>
        <w:rPr>
          <w:rFonts w:ascii="Arial" w:eastAsia="Times New Roman" w:hAnsi="Arial" w:cs="Arial"/>
          <w:b/>
          <w:color w:val="000000" w:themeColor="text1"/>
          <w:position w:val="-2"/>
          <w:lang w:eastAsia="sl-SI"/>
        </w:rPr>
      </w:pPr>
      <w:r w:rsidRPr="007814F8">
        <w:rPr>
          <w:rFonts w:ascii="Arial" w:eastAsia="Times New Roman" w:hAnsi="Arial" w:cs="Arial"/>
          <w:b/>
          <w:color w:val="000000" w:themeColor="text1"/>
          <w:position w:val="-2"/>
          <w:lang w:eastAsia="sl-SI"/>
        </w:rPr>
        <w:t>P11 stranišča na splakovanje in pisoarji,</w:t>
      </w:r>
    </w:p>
    <w:p w14:paraId="695469C1" w14:textId="77777777" w:rsidR="0022047C" w:rsidRPr="007814F8" w:rsidRDefault="0022047C" w:rsidP="008D547C">
      <w:pPr>
        <w:numPr>
          <w:ilvl w:val="0"/>
          <w:numId w:val="21"/>
        </w:numPr>
        <w:spacing w:after="0"/>
        <w:contextualSpacing/>
        <w:jc w:val="both"/>
        <w:rPr>
          <w:rFonts w:ascii="Arial" w:eastAsia="Times New Roman" w:hAnsi="Arial" w:cs="Arial"/>
          <w:b/>
          <w:color w:val="000000" w:themeColor="text1"/>
          <w:position w:val="-2"/>
          <w:lang w:eastAsia="sl-SI"/>
        </w:rPr>
      </w:pPr>
      <w:r w:rsidRPr="007814F8">
        <w:rPr>
          <w:rFonts w:ascii="Arial" w:eastAsia="Times New Roman" w:hAnsi="Arial" w:cs="Arial"/>
          <w:b/>
          <w:color w:val="000000" w:themeColor="text1"/>
          <w:position w:val="-2"/>
          <w:lang w:eastAsia="sl-SI"/>
        </w:rPr>
        <w:t>P17 električne sijalke in svetilke ter razsvetljava v notranjih prostorih,</w:t>
      </w:r>
    </w:p>
    <w:p w14:paraId="7EC23151" w14:textId="33561D87" w:rsidR="0022047C" w:rsidRPr="007814F8" w:rsidRDefault="0022047C" w:rsidP="008D547C">
      <w:pPr>
        <w:numPr>
          <w:ilvl w:val="0"/>
          <w:numId w:val="21"/>
        </w:numPr>
        <w:spacing w:after="0"/>
        <w:contextualSpacing/>
        <w:jc w:val="both"/>
        <w:rPr>
          <w:rFonts w:ascii="Arial" w:eastAsia="Times New Roman" w:hAnsi="Arial" w:cs="Arial"/>
          <w:b/>
          <w:color w:val="000000" w:themeColor="text1"/>
          <w:position w:val="-2"/>
          <w:lang w:eastAsia="sl-SI"/>
        </w:rPr>
      </w:pPr>
      <w:r w:rsidRPr="007814F8">
        <w:rPr>
          <w:rFonts w:ascii="Arial" w:eastAsia="Times New Roman" w:hAnsi="Arial" w:cs="Arial"/>
          <w:b/>
          <w:color w:val="000000" w:themeColor="text1"/>
          <w:position w:val="-2"/>
          <w:lang w:eastAsia="sl-SI"/>
        </w:rPr>
        <w:t>P18 cestna razsvetljava in prometna signalizacija.</w:t>
      </w:r>
    </w:p>
    <w:p w14:paraId="44CD9F2F" w14:textId="5EB1ED95" w:rsidR="003C0B57" w:rsidRPr="001A4863" w:rsidRDefault="003C0B57" w:rsidP="003C0B57">
      <w:pPr>
        <w:spacing w:after="0" w:line="240" w:lineRule="auto"/>
        <w:ind w:left="720" w:right="382"/>
        <w:jc w:val="both"/>
        <w:rPr>
          <w:rFonts w:ascii="Arial" w:eastAsia="Times New Roman" w:hAnsi="Arial" w:cs="Arial"/>
          <w:lang w:eastAsia="sl-SI"/>
        </w:rPr>
      </w:pPr>
    </w:p>
    <w:p w14:paraId="6AF44EFC" w14:textId="3986FBEE" w:rsidR="0035009E" w:rsidRPr="001A4863" w:rsidRDefault="0035009E" w:rsidP="003C0B57">
      <w:pPr>
        <w:spacing w:after="0" w:line="240" w:lineRule="auto"/>
        <w:ind w:left="720" w:right="382"/>
        <w:jc w:val="both"/>
        <w:rPr>
          <w:rFonts w:ascii="Arial" w:eastAsia="Times New Roman" w:hAnsi="Arial" w:cs="Arial"/>
          <w:lang w:eastAsia="sl-SI"/>
        </w:rPr>
      </w:pPr>
    </w:p>
    <w:p w14:paraId="0A7B9FF9" w14:textId="43B4C403" w:rsidR="0035009E" w:rsidRPr="001A4863" w:rsidRDefault="0035009E" w:rsidP="003C0B57">
      <w:pPr>
        <w:spacing w:after="0" w:line="240" w:lineRule="auto"/>
        <w:ind w:left="720" w:right="382"/>
        <w:jc w:val="both"/>
        <w:rPr>
          <w:rFonts w:ascii="Arial" w:eastAsia="Times New Roman" w:hAnsi="Arial" w:cs="Arial"/>
          <w:lang w:eastAsia="sl-SI"/>
        </w:rPr>
      </w:pPr>
    </w:p>
    <w:p w14:paraId="08D0758B" w14:textId="77777777" w:rsidR="0035009E" w:rsidRPr="001A4863" w:rsidRDefault="0035009E" w:rsidP="003C0B57">
      <w:pPr>
        <w:spacing w:after="0" w:line="240" w:lineRule="auto"/>
        <w:ind w:left="720" w:right="382"/>
        <w:jc w:val="both"/>
        <w:rPr>
          <w:rFonts w:ascii="Arial" w:eastAsia="Times New Roman" w:hAnsi="Arial" w:cs="Arial"/>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3C0B57" w:rsidRPr="001A4863" w14:paraId="37C0E37C" w14:textId="77777777" w:rsidTr="00CB1210">
        <w:trPr>
          <w:trHeight w:val="1428"/>
        </w:trPr>
        <w:tc>
          <w:tcPr>
            <w:tcW w:w="8931" w:type="dxa"/>
          </w:tcPr>
          <w:p w14:paraId="1F609B7A" w14:textId="77777777" w:rsidR="003C0B57" w:rsidRPr="001A4863" w:rsidRDefault="003C0B57" w:rsidP="00CB1210">
            <w:pPr>
              <w:spacing w:after="0" w:line="240" w:lineRule="auto"/>
              <w:ind w:right="382"/>
              <w:jc w:val="both"/>
              <w:rPr>
                <w:rFonts w:ascii="Arial" w:eastAsia="Times New Roman" w:hAnsi="Arial" w:cs="Arial"/>
                <w:lang w:eastAsia="sl-SI"/>
              </w:rPr>
            </w:pPr>
          </w:p>
          <w:p w14:paraId="58396326" w14:textId="77777777" w:rsidR="003C0B57" w:rsidRPr="001A4863" w:rsidRDefault="003C0B57" w:rsidP="00CB1210">
            <w:pPr>
              <w:spacing w:after="0" w:line="240" w:lineRule="auto"/>
              <w:ind w:right="382"/>
              <w:jc w:val="both"/>
              <w:rPr>
                <w:rFonts w:ascii="Arial" w:eastAsia="Times New Roman" w:hAnsi="Arial" w:cs="Arial"/>
                <w:b/>
                <w:lang w:eastAsia="sl-SI"/>
              </w:rPr>
            </w:pPr>
            <w:r w:rsidRPr="001A4863">
              <w:rPr>
                <w:rFonts w:ascii="Arial" w:eastAsia="Times New Roman" w:hAnsi="Arial" w:cs="Arial"/>
                <w:b/>
                <w:lang w:eastAsia="sl-SI"/>
              </w:rPr>
              <w:t>Naročnik si pridržuje pravico, da v času izvajanja projekta od izvajalca zahteva, da poleg izjave, ki jo v fazi oddaje javnega naročila šteje kot ustrezno dokazilo, predloži druga dokazila skladno z Uredbe o zelenem javnem naročanju!</w:t>
            </w:r>
          </w:p>
          <w:p w14:paraId="2C9D7BC0" w14:textId="77777777" w:rsidR="003C0B57" w:rsidRPr="001A4863" w:rsidRDefault="003C0B57" w:rsidP="00CB1210">
            <w:pPr>
              <w:spacing w:after="0" w:line="240" w:lineRule="auto"/>
              <w:ind w:right="382"/>
              <w:jc w:val="both"/>
              <w:rPr>
                <w:rFonts w:ascii="Arial" w:eastAsia="Times New Roman" w:hAnsi="Arial" w:cs="Arial"/>
                <w:b/>
                <w:lang w:eastAsia="sl-SI"/>
              </w:rPr>
            </w:pPr>
          </w:p>
          <w:p w14:paraId="30A15183" w14:textId="77777777" w:rsidR="003C0B57" w:rsidRPr="001A4863" w:rsidRDefault="003C0B57" w:rsidP="00CB1210">
            <w:pPr>
              <w:spacing w:after="0" w:line="240" w:lineRule="auto"/>
              <w:ind w:right="382"/>
              <w:jc w:val="both"/>
              <w:rPr>
                <w:rFonts w:ascii="Arial" w:eastAsia="Times New Roman" w:hAnsi="Arial" w:cs="Arial"/>
                <w:lang w:eastAsia="sl-SI"/>
              </w:rPr>
            </w:pPr>
            <w:r w:rsidRPr="001A4863">
              <w:rPr>
                <w:rFonts w:ascii="Arial" w:eastAsia="Times New Roman" w:hAnsi="Arial" w:cs="Arial"/>
                <w:b/>
                <w:lang w:eastAsia="sl-SI"/>
              </w:rPr>
              <w:t xml:space="preserve">Izbrani ponudnik bo moral najpozneje ob dokončanju naročniku predložiti ustrezna dokazila! </w:t>
            </w:r>
          </w:p>
        </w:tc>
      </w:tr>
    </w:tbl>
    <w:p w14:paraId="7DE3DE2A" w14:textId="77777777" w:rsidR="003C0B57" w:rsidRPr="001A4863" w:rsidRDefault="003C0B57" w:rsidP="003C0B57">
      <w:pPr>
        <w:spacing w:after="0" w:line="240" w:lineRule="auto"/>
        <w:ind w:left="720" w:right="382"/>
        <w:jc w:val="both"/>
        <w:rPr>
          <w:rFonts w:ascii="Arial" w:eastAsia="Times New Roman" w:hAnsi="Arial" w:cs="Arial"/>
          <w:sz w:val="20"/>
          <w:szCs w:val="24"/>
          <w:lang w:eastAsia="sl-SI"/>
        </w:rPr>
      </w:pPr>
    </w:p>
    <w:p w14:paraId="29CEF475" w14:textId="77777777" w:rsidR="003C0B57" w:rsidRPr="001A4863" w:rsidRDefault="003C0B57" w:rsidP="003C0B57">
      <w:pPr>
        <w:spacing w:after="0" w:line="240" w:lineRule="auto"/>
        <w:ind w:left="720" w:right="382"/>
        <w:jc w:val="both"/>
        <w:rPr>
          <w:rFonts w:ascii="Arial" w:eastAsia="Times New Roman" w:hAnsi="Arial" w:cs="Arial"/>
          <w:sz w:val="20"/>
          <w:szCs w:val="24"/>
          <w:lang w:eastAsia="sl-SI"/>
        </w:rPr>
      </w:pPr>
    </w:p>
    <w:p w14:paraId="03850872" w14:textId="77777777" w:rsidR="003C0B57" w:rsidRPr="001A4863" w:rsidRDefault="003C0B57" w:rsidP="003C0B57">
      <w:pPr>
        <w:spacing w:after="0" w:line="240" w:lineRule="auto"/>
        <w:ind w:left="720" w:right="382"/>
        <w:jc w:val="both"/>
        <w:rPr>
          <w:rFonts w:ascii="Arial" w:eastAsia="Times New Roman" w:hAnsi="Arial" w:cs="Arial"/>
          <w:sz w:val="20"/>
          <w:szCs w:val="24"/>
          <w:lang w:eastAsia="sl-SI"/>
        </w:rPr>
      </w:pPr>
    </w:p>
    <w:p w14:paraId="4998D13F" w14:textId="2BDBBB4A" w:rsidR="003C0B57" w:rsidRPr="001A4863" w:rsidRDefault="003C0B57" w:rsidP="003C0B57">
      <w:pPr>
        <w:spacing w:after="0"/>
        <w:jc w:val="both"/>
        <w:rPr>
          <w:rFonts w:ascii="Arial" w:hAnsi="Arial" w:cs="Arial"/>
          <w:i/>
          <w:sz w:val="20"/>
          <w:szCs w:val="20"/>
        </w:rPr>
      </w:pPr>
    </w:p>
    <w:p w14:paraId="27ACDEAD" w14:textId="2DE74FB1" w:rsidR="00B079A9" w:rsidRPr="001A4863" w:rsidRDefault="00B079A9" w:rsidP="003C0B57">
      <w:pPr>
        <w:spacing w:after="0"/>
        <w:jc w:val="both"/>
        <w:rPr>
          <w:rFonts w:ascii="Arial" w:hAnsi="Arial" w:cs="Arial"/>
          <w:i/>
          <w:sz w:val="20"/>
          <w:szCs w:val="20"/>
        </w:rPr>
      </w:pPr>
    </w:p>
    <w:p w14:paraId="1DE8FFA9" w14:textId="0EA4BF61" w:rsidR="00B079A9" w:rsidRPr="001A4863" w:rsidRDefault="00B079A9" w:rsidP="003C0B57">
      <w:pPr>
        <w:spacing w:after="0"/>
        <w:jc w:val="both"/>
        <w:rPr>
          <w:rFonts w:ascii="Arial" w:hAnsi="Arial" w:cs="Arial"/>
          <w:i/>
          <w:sz w:val="20"/>
          <w:szCs w:val="20"/>
        </w:rPr>
      </w:pPr>
    </w:p>
    <w:p w14:paraId="09107DC5" w14:textId="679025FB" w:rsidR="003C0B57" w:rsidRPr="001A4863" w:rsidRDefault="003C0B57" w:rsidP="00E51C59">
      <w:pPr>
        <w:spacing w:after="0"/>
        <w:jc w:val="both"/>
        <w:rPr>
          <w:rFonts w:ascii="Arial" w:hAnsi="Arial" w:cs="Arial"/>
          <w:i/>
          <w:sz w:val="20"/>
          <w:szCs w:val="20"/>
        </w:rPr>
      </w:pPr>
    </w:p>
    <w:p w14:paraId="200DF237" w14:textId="439775FD" w:rsidR="00B75129" w:rsidRPr="001A4863" w:rsidRDefault="00B75129" w:rsidP="00E51C59">
      <w:pPr>
        <w:spacing w:after="0"/>
        <w:jc w:val="both"/>
        <w:rPr>
          <w:rFonts w:ascii="Arial" w:hAnsi="Arial" w:cs="Arial"/>
          <w:i/>
          <w:sz w:val="20"/>
          <w:szCs w:val="20"/>
        </w:rPr>
      </w:pPr>
    </w:p>
    <w:p w14:paraId="24963697" w14:textId="380A908C" w:rsidR="00B75129" w:rsidRPr="001A4863" w:rsidRDefault="00B75129" w:rsidP="00E51C59">
      <w:pPr>
        <w:spacing w:after="0"/>
        <w:jc w:val="both"/>
        <w:rPr>
          <w:rFonts w:ascii="Arial" w:hAnsi="Arial" w:cs="Arial"/>
          <w:i/>
          <w:sz w:val="20"/>
          <w:szCs w:val="20"/>
        </w:rPr>
      </w:pPr>
    </w:p>
    <w:p w14:paraId="08580DED" w14:textId="77777777" w:rsidR="00F93A0B" w:rsidRPr="001A4863" w:rsidRDefault="00F93A0B" w:rsidP="00E51C59">
      <w:pPr>
        <w:spacing w:after="0"/>
        <w:jc w:val="both"/>
        <w:rPr>
          <w:rFonts w:ascii="Arial" w:hAnsi="Arial" w:cs="Arial"/>
          <w:i/>
          <w:sz w:val="20"/>
          <w:szCs w:val="20"/>
        </w:rPr>
      </w:pPr>
    </w:p>
    <w:p w14:paraId="49644532" w14:textId="2FC52F34" w:rsidR="003C0B57" w:rsidRPr="001A4863" w:rsidRDefault="003C0B57" w:rsidP="00E51C59">
      <w:pPr>
        <w:spacing w:after="0"/>
        <w:jc w:val="both"/>
        <w:rPr>
          <w:rFonts w:ascii="Arial" w:hAnsi="Arial" w:cs="Arial"/>
          <w:i/>
          <w:sz w:val="20"/>
          <w:szCs w:val="20"/>
        </w:rPr>
      </w:pPr>
    </w:p>
    <w:p w14:paraId="5F8A557A" w14:textId="6310C5A7" w:rsidR="00857949" w:rsidRPr="001A4863" w:rsidRDefault="00857949" w:rsidP="00857949">
      <w:pPr>
        <w:spacing w:after="0"/>
        <w:jc w:val="both"/>
        <w:rPr>
          <w:rFonts w:ascii="Arial" w:hAnsi="Arial" w:cs="Arial"/>
          <w:i/>
        </w:rPr>
      </w:pPr>
      <w:r w:rsidRPr="001A4863">
        <w:rPr>
          <w:rFonts w:ascii="Arial" w:hAnsi="Arial" w:cs="Arial"/>
          <w:i/>
        </w:rPr>
        <w:lastRenderedPageBreak/>
        <w:t>Obrazec št: 1</w:t>
      </w:r>
      <w:r w:rsidR="00F93A0B" w:rsidRPr="001A4863">
        <w:rPr>
          <w:rFonts w:ascii="Arial" w:hAnsi="Arial" w:cs="Arial"/>
          <w:i/>
        </w:rPr>
        <w:t>1</w:t>
      </w:r>
    </w:p>
    <w:p w14:paraId="0E61F896" w14:textId="77777777" w:rsidR="00857949" w:rsidRPr="001A4863" w:rsidRDefault="00857949" w:rsidP="000F1D4D">
      <w:pPr>
        <w:spacing w:after="0"/>
        <w:jc w:val="both"/>
        <w:rPr>
          <w:rFonts w:ascii="Arial" w:hAnsi="Arial" w:cs="Arial"/>
          <w:i/>
          <w:sz w:val="20"/>
          <w:szCs w:val="20"/>
        </w:rPr>
      </w:pPr>
    </w:p>
    <w:p w14:paraId="2D91F694" w14:textId="7C6A4B4E" w:rsidR="00BD3413" w:rsidRPr="001A4863" w:rsidRDefault="00BD3413" w:rsidP="00BD3413">
      <w:pPr>
        <w:pStyle w:val="Naslov3"/>
        <w:jc w:val="center"/>
        <w:rPr>
          <w:rFonts w:ascii="Arial" w:hAnsi="Arial" w:cs="Arial"/>
          <w:color w:val="auto"/>
          <w:sz w:val="28"/>
          <w:szCs w:val="28"/>
          <w:u w:val="single"/>
        </w:rPr>
      </w:pPr>
      <w:bookmarkStart w:id="26" w:name="_Toc161942601"/>
      <w:r w:rsidRPr="001A4863">
        <w:rPr>
          <w:rFonts w:ascii="Arial" w:hAnsi="Arial" w:cs="Arial"/>
          <w:color w:val="auto"/>
          <w:sz w:val="28"/>
          <w:szCs w:val="28"/>
          <w:u w:val="single"/>
        </w:rPr>
        <w:t>IZJAVA O UDELEŽBI FIZIČNIH IN PRAVIH OSEB V LASTNIŠTVU PONUDNIKA</w:t>
      </w:r>
      <w:bookmarkEnd w:id="26"/>
      <w:r w:rsidR="004E7115" w:rsidRPr="001A4863">
        <w:rPr>
          <w:rFonts w:ascii="Arial" w:hAnsi="Arial" w:cs="Arial"/>
          <w:color w:val="auto"/>
          <w:sz w:val="28"/>
          <w:szCs w:val="28"/>
          <w:u w:val="single"/>
        </w:rPr>
        <w:t xml:space="preserve"> </w:t>
      </w:r>
    </w:p>
    <w:p w14:paraId="4F633FC3" w14:textId="77777777" w:rsidR="00BD3413" w:rsidRPr="001A4863" w:rsidRDefault="00BD3413" w:rsidP="000F1D4D">
      <w:pPr>
        <w:spacing w:after="0"/>
        <w:jc w:val="both"/>
        <w:rPr>
          <w:rFonts w:ascii="Arial" w:hAnsi="Arial" w:cs="Arial"/>
          <w:iCs/>
          <w:sz w:val="20"/>
          <w:szCs w:val="20"/>
        </w:rPr>
      </w:pPr>
    </w:p>
    <w:p w14:paraId="69E44672" w14:textId="79A555F2" w:rsidR="009531C6" w:rsidRPr="00057DED" w:rsidRDefault="005D30CE" w:rsidP="00057DED">
      <w:pPr>
        <w:pStyle w:val="Odstavekseznama"/>
        <w:ind w:left="0" w:right="-12"/>
        <w:jc w:val="both"/>
        <w:rPr>
          <w:rFonts w:ascii="Arial" w:hAnsi="Arial" w:cs="Arial"/>
          <w:b/>
          <w:bCs/>
        </w:rPr>
      </w:pPr>
      <w:r w:rsidRPr="001A4863">
        <w:rPr>
          <w:rFonts w:ascii="Arial" w:hAnsi="Arial" w:cs="Arial"/>
        </w:rPr>
        <w:t xml:space="preserve">Za javno naročilo </w:t>
      </w:r>
      <w:r w:rsidR="00214BBC" w:rsidRPr="001A4863">
        <w:rPr>
          <w:rFonts w:ascii="Arial" w:hAnsi="Arial" w:cs="Arial"/>
          <w:b/>
        </w:rPr>
        <w:t>»</w:t>
      </w:r>
      <w:r w:rsidR="00057DED" w:rsidRPr="00773BCE">
        <w:rPr>
          <w:rFonts w:ascii="Arial" w:hAnsi="Arial" w:cs="Arial"/>
          <w:b/>
          <w:bCs/>
        </w:rPr>
        <w:t>Prizidava in rekonstrukcija OŠ Karla Destovnika-Kajuha Šoštanj</w:t>
      </w:r>
      <w:r w:rsidR="00214BBC" w:rsidRPr="001A4863">
        <w:rPr>
          <w:rFonts w:ascii="Arial" w:hAnsi="Arial" w:cs="Arial"/>
          <w:b/>
        </w:rPr>
        <w:t>«</w:t>
      </w:r>
    </w:p>
    <w:p w14:paraId="7BCDA7CA" w14:textId="77777777" w:rsidR="00674447" w:rsidRPr="001A4863" w:rsidRDefault="00674447" w:rsidP="00674447">
      <w:pPr>
        <w:rPr>
          <w:rFonts w:ascii="Arial" w:hAnsi="Arial" w:cs="Arial"/>
        </w:rPr>
      </w:pPr>
    </w:p>
    <w:p w14:paraId="2B4DCFC1" w14:textId="77777777" w:rsidR="003920CF" w:rsidRPr="001A4863" w:rsidRDefault="003920CF" w:rsidP="003920CF">
      <w:pPr>
        <w:widowControl w:val="0"/>
        <w:autoSpaceDE w:val="0"/>
        <w:autoSpaceDN w:val="0"/>
        <w:adjustRightInd w:val="0"/>
        <w:spacing w:before="73" w:after="0" w:line="240" w:lineRule="auto"/>
        <w:jc w:val="both"/>
        <w:rPr>
          <w:rFonts w:ascii="Arial" w:hAnsi="Arial" w:cs="Arial"/>
        </w:rPr>
      </w:pPr>
      <w:r w:rsidRPr="001A4863">
        <w:rPr>
          <w:rFonts w:ascii="Arial" w:hAnsi="Arial" w:cs="Arial"/>
        </w:rPr>
        <w:t>Za</w:t>
      </w:r>
      <w:r w:rsidRPr="001A4863">
        <w:rPr>
          <w:rFonts w:ascii="Arial" w:hAnsi="Arial" w:cs="Arial"/>
          <w:spacing w:val="1"/>
        </w:rPr>
        <w:t>r</w:t>
      </w:r>
      <w:r w:rsidRPr="001A4863">
        <w:rPr>
          <w:rFonts w:ascii="Arial" w:hAnsi="Arial" w:cs="Arial"/>
        </w:rPr>
        <w:t>adi</w:t>
      </w:r>
      <w:r w:rsidRPr="001A4863">
        <w:rPr>
          <w:rFonts w:ascii="Arial" w:hAnsi="Arial" w:cs="Arial"/>
          <w:spacing w:val="5"/>
        </w:rPr>
        <w:t xml:space="preserve"> </w:t>
      </w:r>
      <w:r w:rsidRPr="001A4863">
        <w:rPr>
          <w:rFonts w:ascii="Arial" w:hAnsi="Arial" w:cs="Arial"/>
        </w:rPr>
        <w:t>na</w:t>
      </w:r>
      <w:r w:rsidRPr="001A4863">
        <w:rPr>
          <w:rFonts w:ascii="Arial" w:hAnsi="Arial" w:cs="Arial"/>
          <w:spacing w:val="1"/>
        </w:rPr>
        <w:t>m</w:t>
      </w:r>
      <w:r w:rsidRPr="001A4863">
        <w:rPr>
          <w:rFonts w:ascii="Arial" w:hAnsi="Arial" w:cs="Arial"/>
        </w:rPr>
        <w:t>ena</w:t>
      </w:r>
      <w:r w:rsidRPr="001A4863">
        <w:rPr>
          <w:rFonts w:ascii="Arial" w:hAnsi="Arial" w:cs="Arial"/>
          <w:spacing w:val="6"/>
        </w:rPr>
        <w:t xml:space="preserve"> </w:t>
      </w:r>
      <w:r w:rsidRPr="001A4863">
        <w:rPr>
          <w:rFonts w:ascii="Arial" w:hAnsi="Arial" w:cs="Arial"/>
          <w:spacing w:val="-1"/>
        </w:rPr>
        <w:t>i</w:t>
      </w:r>
      <w:r w:rsidRPr="001A4863">
        <w:rPr>
          <w:rFonts w:ascii="Arial" w:hAnsi="Arial" w:cs="Arial"/>
        </w:rPr>
        <w:t>z</w:t>
      </w:r>
      <w:r w:rsidRPr="001A4863">
        <w:rPr>
          <w:rFonts w:ascii="Arial" w:hAnsi="Arial" w:cs="Arial"/>
          <w:spacing w:val="4"/>
        </w:rPr>
        <w:t xml:space="preserve"> </w:t>
      </w:r>
      <w:r w:rsidRPr="001A4863">
        <w:rPr>
          <w:rFonts w:ascii="Arial" w:hAnsi="Arial" w:cs="Arial"/>
        </w:rPr>
        <w:t>šes</w:t>
      </w:r>
      <w:r w:rsidRPr="001A4863">
        <w:rPr>
          <w:rFonts w:ascii="Arial" w:hAnsi="Arial" w:cs="Arial"/>
          <w:spacing w:val="1"/>
        </w:rPr>
        <w:t>t</w:t>
      </w:r>
      <w:r w:rsidRPr="001A4863">
        <w:rPr>
          <w:rFonts w:ascii="Arial" w:hAnsi="Arial" w:cs="Arial"/>
        </w:rPr>
        <w:t>e</w:t>
      </w:r>
      <w:r w:rsidRPr="001A4863">
        <w:rPr>
          <w:rFonts w:ascii="Arial" w:hAnsi="Arial" w:cs="Arial"/>
          <w:spacing w:val="2"/>
        </w:rPr>
        <w:t>g</w:t>
      </w:r>
      <w:r w:rsidRPr="001A4863">
        <w:rPr>
          <w:rFonts w:ascii="Arial" w:hAnsi="Arial" w:cs="Arial"/>
        </w:rPr>
        <w:t>a</w:t>
      </w:r>
      <w:r w:rsidRPr="001A4863">
        <w:rPr>
          <w:rFonts w:ascii="Arial" w:hAnsi="Arial" w:cs="Arial"/>
          <w:spacing w:val="6"/>
        </w:rPr>
        <w:t xml:space="preserve"> </w:t>
      </w:r>
      <w:r w:rsidRPr="001A4863">
        <w:rPr>
          <w:rFonts w:ascii="Arial" w:hAnsi="Arial" w:cs="Arial"/>
        </w:rPr>
        <w:t>ods</w:t>
      </w:r>
      <w:r w:rsidRPr="001A4863">
        <w:rPr>
          <w:rFonts w:ascii="Arial" w:hAnsi="Arial" w:cs="Arial"/>
          <w:spacing w:val="1"/>
        </w:rPr>
        <w:t>t</w:t>
      </w:r>
      <w:r w:rsidRPr="001A4863">
        <w:rPr>
          <w:rFonts w:ascii="Arial" w:hAnsi="Arial" w:cs="Arial"/>
        </w:rPr>
        <w:t>a</w:t>
      </w:r>
      <w:r w:rsidRPr="001A4863">
        <w:rPr>
          <w:rFonts w:ascii="Arial" w:hAnsi="Arial" w:cs="Arial"/>
          <w:spacing w:val="-2"/>
        </w:rPr>
        <w:t>v</w:t>
      </w:r>
      <w:r w:rsidRPr="001A4863">
        <w:rPr>
          <w:rFonts w:ascii="Arial" w:hAnsi="Arial" w:cs="Arial"/>
          <w:spacing w:val="2"/>
        </w:rPr>
        <w:t>k</w:t>
      </w:r>
      <w:r w:rsidRPr="001A4863">
        <w:rPr>
          <w:rFonts w:ascii="Arial" w:hAnsi="Arial" w:cs="Arial"/>
        </w:rPr>
        <w:t>a</w:t>
      </w:r>
      <w:r w:rsidRPr="001A4863">
        <w:rPr>
          <w:rFonts w:ascii="Arial" w:hAnsi="Arial" w:cs="Arial"/>
          <w:spacing w:val="6"/>
        </w:rPr>
        <w:t xml:space="preserve"> </w:t>
      </w:r>
      <w:r w:rsidRPr="001A4863">
        <w:rPr>
          <w:rFonts w:ascii="Arial" w:hAnsi="Arial" w:cs="Arial"/>
        </w:rPr>
        <w:t>14.</w:t>
      </w:r>
      <w:r w:rsidRPr="001A4863">
        <w:rPr>
          <w:rFonts w:ascii="Arial" w:hAnsi="Arial" w:cs="Arial"/>
          <w:spacing w:val="7"/>
        </w:rPr>
        <w:t xml:space="preserve"> </w:t>
      </w:r>
      <w:r w:rsidRPr="001A4863">
        <w:rPr>
          <w:rFonts w:ascii="Arial" w:hAnsi="Arial" w:cs="Arial"/>
        </w:rPr>
        <w:t>č</w:t>
      </w:r>
      <w:r w:rsidRPr="001A4863">
        <w:rPr>
          <w:rFonts w:ascii="Arial" w:hAnsi="Arial" w:cs="Arial"/>
          <w:spacing w:val="-1"/>
        </w:rPr>
        <w:t>l</w:t>
      </w:r>
      <w:r w:rsidRPr="001A4863">
        <w:rPr>
          <w:rFonts w:ascii="Arial" w:hAnsi="Arial" w:cs="Arial"/>
        </w:rPr>
        <w:t>ena</w:t>
      </w:r>
      <w:r w:rsidRPr="001A4863">
        <w:rPr>
          <w:rFonts w:ascii="Arial" w:hAnsi="Arial" w:cs="Arial"/>
          <w:spacing w:val="6"/>
        </w:rPr>
        <w:t xml:space="preserve"> </w:t>
      </w:r>
      <w:r w:rsidRPr="001A4863">
        <w:rPr>
          <w:rFonts w:ascii="Arial" w:hAnsi="Arial" w:cs="Arial"/>
        </w:rPr>
        <w:t>Za</w:t>
      </w:r>
      <w:r w:rsidRPr="001A4863">
        <w:rPr>
          <w:rFonts w:ascii="Arial" w:hAnsi="Arial" w:cs="Arial"/>
          <w:spacing w:val="2"/>
        </w:rPr>
        <w:t>k</w:t>
      </w:r>
      <w:r w:rsidRPr="001A4863">
        <w:rPr>
          <w:rFonts w:ascii="Arial" w:hAnsi="Arial" w:cs="Arial"/>
        </w:rPr>
        <w:t>ona</w:t>
      </w:r>
      <w:r w:rsidRPr="001A4863">
        <w:rPr>
          <w:rFonts w:ascii="Arial" w:hAnsi="Arial" w:cs="Arial"/>
          <w:spacing w:val="6"/>
        </w:rPr>
        <w:t xml:space="preserve"> </w:t>
      </w:r>
      <w:r w:rsidRPr="001A4863">
        <w:rPr>
          <w:rFonts w:ascii="Arial" w:hAnsi="Arial" w:cs="Arial"/>
        </w:rPr>
        <w:t>o</w:t>
      </w:r>
      <w:r w:rsidRPr="001A4863">
        <w:rPr>
          <w:rFonts w:ascii="Arial" w:hAnsi="Arial" w:cs="Arial"/>
          <w:spacing w:val="6"/>
        </w:rPr>
        <w:t xml:space="preserve"> </w:t>
      </w:r>
      <w:r w:rsidRPr="001A4863">
        <w:rPr>
          <w:rFonts w:ascii="Arial" w:hAnsi="Arial" w:cs="Arial"/>
          <w:spacing w:val="-1"/>
        </w:rPr>
        <w:t>i</w:t>
      </w:r>
      <w:r w:rsidRPr="001A4863">
        <w:rPr>
          <w:rFonts w:ascii="Arial" w:hAnsi="Arial" w:cs="Arial"/>
        </w:rPr>
        <w:t>n</w:t>
      </w:r>
      <w:r w:rsidRPr="001A4863">
        <w:rPr>
          <w:rFonts w:ascii="Arial" w:hAnsi="Arial" w:cs="Arial"/>
          <w:spacing w:val="1"/>
        </w:rPr>
        <w:t>t</w:t>
      </w:r>
      <w:r w:rsidRPr="001A4863">
        <w:rPr>
          <w:rFonts w:ascii="Arial" w:hAnsi="Arial" w:cs="Arial"/>
          <w:spacing w:val="-3"/>
        </w:rPr>
        <w:t>e</w:t>
      </w:r>
      <w:r w:rsidRPr="001A4863">
        <w:rPr>
          <w:rFonts w:ascii="Arial" w:hAnsi="Arial" w:cs="Arial"/>
          <w:spacing w:val="2"/>
        </w:rPr>
        <w:t>g</w:t>
      </w:r>
      <w:r w:rsidRPr="001A4863">
        <w:rPr>
          <w:rFonts w:ascii="Arial" w:hAnsi="Arial" w:cs="Arial"/>
          <w:spacing w:val="1"/>
        </w:rPr>
        <w:t>r</w:t>
      </w:r>
      <w:r w:rsidRPr="001A4863">
        <w:rPr>
          <w:rFonts w:ascii="Arial" w:hAnsi="Arial" w:cs="Arial"/>
          <w:spacing w:val="-1"/>
        </w:rPr>
        <w:t>i</w:t>
      </w:r>
      <w:r w:rsidRPr="001A4863">
        <w:rPr>
          <w:rFonts w:ascii="Arial" w:hAnsi="Arial" w:cs="Arial"/>
          <w:spacing w:val="1"/>
        </w:rPr>
        <w:t>t</w:t>
      </w:r>
      <w:r w:rsidRPr="001A4863">
        <w:rPr>
          <w:rFonts w:ascii="Arial" w:hAnsi="Arial" w:cs="Arial"/>
          <w:spacing w:val="-3"/>
        </w:rPr>
        <w:t>e</w:t>
      </w:r>
      <w:r w:rsidRPr="001A4863">
        <w:rPr>
          <w:rFonts w:ascii="Arial" w:hAnsi="Arial" w:cs="Arial"/>
          <w:spacing w:val="1"/>
        </w:rPr>
        <w:t>t</w:t>
      </w:r>
      <w:r w:rsidRPr="001A4863">
        <w:rPr>
          <w:rFonts w:ascii="Arial" w:hAnsi="Arial" w:cs="Arial"/>
        </w:rPr>
        <w:t>i</w:t>
      </w:r>
      <w:r w:rsidRPr="001A4863">
        <w:rPr>
          <w:rFonts w:ascii="Arial" w:hAnsi="Arial" w:cs="Arial"/>
          <w:spacing w:val="5"/>
        </w:rPr>
        <w:t xml:space="preserve"> </w:t>
      </w:r>
      <w:r w:rsidRPr="001A4863">
        <w:rPr>
          <w:rFonts w:ascii="Arial" w:hAnsi="Arial" w:cs="Arial"/>
          <w:spacing w:val="-1"/>
        </w:rPr>
        <w:t>i</w:t>
      </w:r>
      <w:r w:rsidRPr="001A4863">
        <w:rPr>
          <w:rFonts w:ascii="Arial" w:hAnsi="Arial" w:cs="Arial"/>
        </w:rPr>
        <w:t>n</w:t>
      </w:r>
      <w:r w:rsidRPr="001A4863">
        <w:rPr>
          <w:rFonts w:ascii="Arial" w:hAnsi="Arial" w:cs="Arial"/>
          <w:spacing w:val="6"/>
        </w:rPr>
        <w:t xml:space="preserve"> </w:t>
      </w:r>
      <w:r w:rsidRPr="001A4863">
        <w:rPr>
          <w:rFonts w:ascii="Arial" w:hAnsi="Arial" w:cs="Arial"/>
        </w:rPr>
        <w:t>p</w:t>
      </w:r>
      <w:r w:rsidRPr="001A4863">
        <w:rPr>
          <w:rFonts w:ascii="Arial" w:hAnsi="Arial" w:cs="Arial"/>
          <w:spacing w:val="1"/>
        </w:rPr>
        <w:t>r</w:t>
      </w:r>
      <w:r w:rsidRPr="001A4863">
        <w:rPr>
          <w:rFonts w:ascii="Arial" w:hAnsi="Arial" w:cs="Arial"/>
        </w:rPr>
        <w:t>ep</w:t>
      </w:r>
      <w:r w:rsidRPr="001A4863">
        <w:rPr>
          <w:rFonts w:ascii="Arial" w:hAnsi="Arial" w:cs="Arial"/>
          <w:spacing w:val="1"/>
        </w:rPr>
        <w:t>r</w:t>
      </w:r>
      <w:r w:rsidRPr="001A4863">
        <w:rPr>
          <w:rFonts w:ascii="Arial" w:hAnsi="Arial" w:cs="Arial"/>
        </w:rPr>
        <w:t>eče</w:t>
      </w:r>
      <w:r w:rsidRPr="001A4863">
        <w:rPr>
          <w:rFonts w:ascii="Arial" w:hAnsi="Arial" w:cs="Arial"/>
          <w:spacing w:val="-2"/>
        </w:rPr>
        <w:t>v</w:t>
      </w:r>
      <w:r w:rsidRPr="001A4863">
        <w:rPr>
          <w:rFonts w:ascii="Arial" w:hAnsi="Arial" w:cs="Arial"/>
        </w:rPr>
        <w:t>an</w:t>
      </w:r>
      <w:r w:rsidRPr="001A4863">
        <w:rPr>
          <w:rFonts w:ascii="Arial" w:hAnsi="Arial" w:cs="Arial"/>
          <w:spacing w:val="1"/>
        </w:rPr>
        <w:t>j</w:t>
      </w:r>
      <w:r w:rsidRPr="001A4863">
        <w:rPr>
          <w:rFonts w:ascii="Arial" w:hAnsi="Arial" w:cs="Arial"/>
        </w:rPr>
        <w:t>u</w:t>
      </w:r>
      <w:r w:rsidRPr="001A4863">
        <w:rPr>
          <w:rFonts w:ascii="Arial" w:hAnsi="Arial" w:cs="Arial"/>
          <w:spacing w:val="6"/>
        </w:rPr>
        <w:t xml:space="preserve"> </w:t>
      </w:r>
      <w:r w:rsidRPr="001A4863">
        <w:rPr>
          <w:rFonts w:ascii="Arial" w:hAnsi="Arial" w:cs="Arial"/>
          <w:spacing w:val="2"/>
        </w:rPr>
        <w:t>k</w:t>
      </w:r>
      <w:r w:rsidRPr="001A4863">
        <w:rPr>
          <w:rFonts w:ascii="Arial" w:hAnsi="Arial" w:cs="Arial"/>
        </w:rPr>
        <w:t>o</w:t>
      </w:r>
      <w:r w:rsidRPr="001A4863">
        <w:rPr>
          <w:rFonts w:ascii="Arial" w:hAnsi="Arial" w:cs="Arial"/>
          <w:spacing w:val="1"/>
        </w:rPr>
        <w:t>r</w:t>
      </w:r>
      <w:r w:rsidRPr="001A4863">
        <w:rPr>
          <w:rFonts w:ascii="Arial" w:hAnsi="Arial" w:cs="Arial"/>
        </w:rPr>
        <w:t>u</w:t>
      </w:r>
      <w:r w:rsidRPr="001A4863">
        <w:rPr>
          <w:rFonts w:ascii="Arial" w:hAnsi="Arial" w:cs="Arial"/>
          <w:spacing w:val="-3"/>
        </w:rPr>
        <w:t>p</w:t>
      </w:r>
      <w:r w:rsidRPr="001A4863">
        <w:rPr>
          <w:rFonts w:ascii="Arial" w:hAnsi="Arial" w:cs="Arial"/>
        </w:rPr>
        <w:t>c</w:t>
      </w:r>
      <w:r w:rsidRPr="001A4863">
        <w:rPr>
          <w:rFonts w:ascii="Arial" w:hAnsi="Arial" w:cs="Arial"/>
          <w:spacing w:val="-1"/>
        </w:rPr>
        <w:t>ij</w:t>
      </w:r>
      <w:r w:rsidRPr="001A4863">
        <w:rPr>
          <w:rFonts w:ascii="Arial" w:hAnsi="Arial" w:cs="Arial"/>
        </w:rPr>
        <w:t xml:space="preserve">e </w:t>
      </w:r>
      <w:r w:rsidRPr="001A4863">
        <w:rPr>
          <w:rFonts w:ascii="Arial" w:hAnsi="Arial" w:cs="Arial"/>
          <w:spacing w:val="1"/>
        </w:rPr>
        <w:t>(</w:t>
      </w:r>
      <w:r w:rsidRPr="001A4863">
        <w:rPr>
          <w:rFonts w:ascii="Arial" w:hAnsi="Arial" w:cs="Arial"/>
          <w:spacing w:val="-1"/>
        </w:rPr>
        <w:t>U</w:t>
      </w:r>
      <w:r w:rsidRPr="001A4863">
        <w:rPr>
          <w:rFonts w:ascii="Arial" w:hAnsi="Arial" w:cs="Arial"/>
          <w:spacing w:val="1"/>
        </w:rPr>
        <w:t>r.</w:t>
      </w:r>
      <w:r w:rsidRPr="001A4863">
        <w:rPr>
          <w:rFonts w:ascii="Arial" w:hAnsi="Arial" w:cs="Arial"/>
        </w:rPr>
        <w:t xml:space="preserve"> </w:t>
      </w:r>
      <w:r w:rsidRPr="001A4863">
        <w:rPr>
          <w:rFonts w:ascii="Arial" w:hAnsi="Arial" w:cs="Arial"/>
          <w:spacing w:val="-1"/>
        </w:rPr>
        <w:t>l.</w:t>
      </w:r>
      <w:r w:rsidRPr="001A4863">
        <w:rPr>
          <w:rFonts w:ascii="Arial" w:hAnsi="Arial" w:cs="Arial"/>
          <w:spacing w:val="3"/>
        </w:rPr>
        <w:t xml:space="preserve"> </w:t>
      </w:r>
      <w:r w:rsidRPr="001A4863">
        <w:rPr>
          <w:rFonts w:ascii="Arial" w:hAnsi="Arial" w:cs="Arial"/>
          <w:spacing w:val="-1"/>
        </w:rPr>
        <w:t>R</w:t>
      </w:r>
      <w:r w:rsidRPr="001A4863">
        <w:rPr>
          <w:rFonts w:ascii="Arial" w:hAnsi="Arial" w:cs="Arial"/>
          <w:spacing w:val="-3"/>
        </w:rPr>
        <w:t>S</w:t>
      </w:r>
      <w:r w:rsidRPr="001A4863">
        <w:rPr>
          <w:rFonts w:ascii="Arial" w:hAnsi="Arial" w:cs="Arial"/>
        </w:rPr>
        <w:t>,</w:t>
      </w:r>
      <w:r w:rsidRPr="001A4863">
        <w:rPr>
          <w:rFonts w:ascii="Arial" w:hAnsi="Arial" w:cs="Arial"/>
          <w:spacing w:val="3"/>
        </w:rPr>
        <w:t xml:space="preserve"> </w:t>
      </w:r>
      <w:r w:rsidRPr="001A4863">
        <w:rPr>
          <w:rFonts w:ascii="Arial" w:hAnsi="Arial" w:cs="Arial"/>
          <w:spacing w:val="-2"/>
        </w:rPr>
        <w:t>š</w:t>
      </w:r>
      <w:r w:rsidRPr="001A4863">
        <w:rPr>
          <w:rFonts w:ascii="Arial" w:hAnsi="Arial" w:cs="Arial"/>
          <w:spacing w:val="1"/>
        </w:rPr>
        <w:t>t</w:t>
      </w:r>
      <w:r w:rsidRPr="001A4863">
        <w:rPr>
          <w:rFonts w:ascii="Arial" w:hAnsi="Arial" w:cs="Arial"/>
        </w:rPr>
        <w:t>. 45</w:t>
      </w:r>
      <w:r w:rsidRPr="001A4863">
        <w:rPr>
          <w:rFonts w:ascii="Arial" w:hAnsi="Arial" w:cs="Arial"/>
          <w:spacing w:val="1"/>
        </w:rPr>
        <w:t>/</w:t>
      </w:r>
      <w:r w:rsidRPr="001A4863">
        <w:rPr>
          <w:rFonts w:ascii="Arial" w:hAnsi="Arial" w:cs="Arial"/>
        </w:rPr>
        <w:t>10</w:t>
      </w:r>
      <w:r w:rsidRPr="001A4863">
        <w:rPr>
          <w:rFonts w:ascii="Arial" w:hAnsi="Arial" w:cs="Arial"/>
          <w:spacing w:val="-4"/>
        </w:rPr>
        <w:t xml:space="preserve"> </w:t>
      </w:r>
      <w:r w:rsidRPr="001A4863">
        <w:rPr>
          <w:rFonts w:ascii="Arial" w:hAnsi="Arial" w:cs="Arial"/>
        </w:rPr>
        <w:t>s</w:t>
      </w:r>
      <w:r w:rsidRPr="001A4863">
        <w:rPr>
          <w:rFonts w:ascii="Arial" w:hAnsi="Arial" w:cs="Arial"/>
          <w:spacing w:val="2"/>
        </w:rPr>
        <w:t xml:space="preserve"> </w:t>
      </w:r>
      <w:r w:rsidRPr="001A4863">
        <w:rPr>
          <w:rFonts w:ascii="Arial" w:hAnsi="Arial" w:cs="Arial"/>
        </w:rPr>
        <w:t>sp</w:t>
      </w:r>
      <w:r w:rsidRPr="001A4863">
        <w:rPr>
          <w:rFonts w:ascii="Arial" w:hAnsi="Arial" w:cs="Arial"/>
          <w:spacing w:val="1"/>
        </w:rPr>
        <w:t>r</w:t>
      </w:r>
      <w:r w:rsidRPr="001A4863">
        <w:rPr>
          <w:rFonts w:ascii="Arial" w:hAnsi="Arial" w:cs="Arial"/>
          <w:spacing w:val="-3"/>
        </w:rPr>
        <w:t>e</w:t>
      </w:r>
      <w:r w:rsidRPr="001A4863">
        <w:rPr>
          <w:rFonts w:ascii="Arial" w:hAnsi="Arial" w:cs="Arial"/>
          <w:spacing w:val="1"/>
        </w:rPr>
        <w:t>m</w:t>
      </w:r>
      <w:r w:rsidRPr="001A4863">
        <w:rPr>
          <w:rFonts w:ascii="Arial" w:hAnsi="Arial" w:cs="Arial"/>
          <w:spacing w:val="-3"/>
        </w:rPr>
        <w:t>e</w:t>
      </w:r>
      <w:r w:rsidRPr="001A4863">
        <w:rPr>
          <w:rFonts w:ascii="Arial" w:hAnsi="Arial" w:cs="Arial"/>
          <w:spacing w:val="1"/>
        </w:rPr>
        <w:t>m</w:t>
      </w:r>
      <w:r w:rsidRPr="001A4863">
        <w:rPr>
          <w:rFonts w:ascii="Arial" w:hAnsi="Arial" w:cs="Arial"/>
        </w:rPr>
        <w:t>ba</w:t>
      </w:r>
      <w:r w:rsidRPr="001A4863">
        <w:rPr>
          <w:rFonts w:ascii="Arial" w:hAnsi="Arial" w:cs="Arial"/>
          <w:spacing w:val="1"/>
        </w:rPr>
        <w:t>m</w:t>
      </w:r>
      <w:r w:rsidRPr="001A4863">
        <w:rPr>
          <w:rFonts w:ascii="Arial" w:hAnsi="Arial" w:cs="Arial"/>
        </w:rPr>
        <w:t xml:space="preserve">i </w:t>
      </w:r>
      <w:r w:rsidRPr="001A4863">
        <w:rPr>
          <w:rFonts w:ascii="Arial" w:hAnsi="Arial" w:cs="Arial"/>
          <w:spacing w:val="-1"/>
        </w:rPr>
        <w:t>i</w:t>
      </w:r>
      <w:r w:rsidRPr="001A4863">
        <w:rPr>
          <w:rFonts w:ascii="Arial" w:hAnsi="Arial" w:cs="Arial"/>
        </w:rPr>
        <w:t>n</w:t>
      </w:r>
      <w:r w:rsidRPr="001A4863">
        <w:rPr>
          <w:rFonts w:ascii="Arial" w:hAnsi="Arial" w:cs="Arial"/>
          <w:spacing w:val="-1"/>
        </w:rPr>
        <w:t xml:space="preserve"> </w:t>
      </w:r>
      <w:r w:rsidRPr="001A4863">
        <w:rPr>
          <w:rFonts w:ascii="Arial" w:hAnsi="Arial" w:cs="Arial"/>
        </w:rPr>
        <w:t>dopo</w:t>
      </w:r>
      <w:r w:rsidRPr="001A4863">
        <w:rPr>
          <w:rFonts w:ascii="Arial" w:hAnsi="Arial" w:cs="Arial"/>
          <w:spacing w:val="-1"/>
        </w:rPr>
        <w:t>l</w:t>
      </w:r>
      <w:r w:rsidRPr="001A4863">
        <w:rPr>
          <w:rFonts w:ascii="Arial" w:hAnsi="Arial" w:cs="Arial"/>
        </w:rPr>
        <w:t>n</w:t>
      </w:r>
      <w:r w:rsidRPr="001A4863">
        <w:rPr>
          <w:rFonts w:ascii="Arial" w:hAnsi="Arial" w:cs="Arial"/>
          <w:spacing w:val="-1"/>
        </w:rPr>
        <w:t>i</w:t>
      </w:r>
      <w:r w:rsidRPr="001A4863">
        <w:rPr>
          <w:rFonts w:ascii="Arial" w:hAnsi="Arial" w:cs="Arial"/>
          <w:spacing w:val="1"/>
        </w:rPr>
        <w:t>t</w:t>
      </w:r>
      <w:r w:rsidRPr="001A4863">
        <w:rPr>
          <w:rFonts w:ascii="Arial" w:hAnsi="Arial" w:cs="Arial"/>
          <w:spacing w:val="-2"/>
        </w:rPr>
        <w:t>v</w:t>
      </w:r>
      <w:r w:rsidRPr="001A4863">
        <w:rPr>
          <w:rFonts w:ascii="Arial" w:hAnsi="Arial" w:cs="Arial"/>
        </w:rPr>
        <w:t>a</w:t>
      </w:r>
      <w:r w:rsidRPr="001A4863">
        <w:rPr>
          <w:rFonts w:ascii="Arial" w:hAnsi="Arial" w:cs="Arial"/>
          <w:spacing w:val="1"/>
        </w:rPr>
        <w:t>m</w:t>
      </w:r>
      <w:r w:rsidRPr="001A4863">
        <w:rPr>
          <w:rFonts w:ascii="Arial" w:hAnsi="Arial" w:cs="Arial"/>
          <w:spacing w:val="-1"/>
        </w:rPr>
        <w:t>i</w:t>
      </w:r>
      <w:r w:rsidRPr="001A4863">
        <w:rPr>
          <w:rFonts w:ascii="Arial" w:hAnsi="Arial" w:cs="Arial"/>
        </w:rPr>
        <w:t>), to je zaradi zagotovitve transparentnosti posla in preprečitve korupcijskih tveganj pri sklepanju pravnih poslov</w:t>
      </w:r>
      <w:r w:rsidRPr="001A4863">
        <w:rPr>
          <w:rFonts w:ascii="Arial" w:hAnsi="Arial" w:cs="Arial"/>
          <w:spacing w:val="2"/>
        </w:rPr>
        <w:t xml:space="preserve"> </w:t>
      </w:r>
      <w:r w:rsidRPr="001A4863">
        <w:rPr>
          <w:rFonts w:ascii="Arial" w:hAnsi="Arial" w:cs="Arial"/>
        </w:rPr>
        <w:t xml:space="preserve">kot zakoniti zastopnik ponudnika v postopku javnega naročanja podajam naslednjo </w:t>
      </w:r>
    </w:p>
    <w:p w14:paraId="6327D895" w14:textId="77777777" w:rsidR="003920CF" w:rsidRPr="001A4863" w:rsidRDefault="003920CF" w:rsidP="003920CF">
      <w:pPr>
        <w:widowControl w:val="0"/>
        <w:autoSpaceDE w:val="0"/>
        <w:autoSpaceDN w:val="0"/>
        <w:adjustRightInd w:val="0"/>
        <w:spacing w:before="40" w:after="0" w:line="240" w:lineRule="auto"/>
        <w:rPr>
          <w:rFonts w:ascii="Arial" w:hAnsi="Arial" w:cs="Arial"/>
        </w:rPr>
      </w:pPr>
    </w:p>
    <w:p w14:paraId="0AACB22F" w14:textId="77777777" w:rsidR="003920CF" w:rsidRPr="001A4863" w:rsidRDefault="003920CF" w:rsidP="003920CF">
      <w:pPr>
        <w:widowControl w:val="0"/>
        <w:autoSpaceDE w:val="0"/>
        <w:autoSpaceDN w:val="0"/>
        <w:adjustRightInd w:val="0"/>
        <w:spacing w:before="40" w:after="0" w:line="240" w:lineRule="auto"/>
        <w:jc w:val="center"/>
        <w:rPr>
          <w:rFonts w:ascii="Arial" w:hAnsi="Arial" w:cs="Arial"/>
          <w:b/>
          <w:bCs/>
        </w:rPr>
      </w:pPr>
      <w:r w:rsidRPr="001A4863">
        <w:rPr>
          <w:rFonts w:ascii="Arial" w:hAnsi="Arial" w:cs="Arial"/>
          <w:b/>
          <w:bCs/>
          <w:spacing w:val="1"/>
        </w:rPr>
        <w:t>I</w:t>
      </w:r>
      <w:r w:rsidRPr="001A4863">
        <w:rPr>
          <w:rFonts w:ascii="Arial" w:hAnsi="Arial" w:cs="Arial"/>
          <w:b/>
          <w:bCs/>
        </w:rPr>
        <w:t>Z</w:t>
      </w:r>
      <w:r w:rsidRPr="001A4863">
        <w:rPr>
          <w:rFonts w:ascii="Arial" w:hAnsi="Arial" w:cs="Arial"/>
          <w:b/>
          <w:bCs/>
          <w:spacing w:val="2"/>
        </w:rPr>
        <w:t>J</w:t>
      </w:r>
      <w:r w:rsidRPr="001A4863">
        <w:rPr>
          <w:rFonts w:ascii="Arial" w:hAnsi="Arial" w:cs="Arial"/>
          <w:b/>
          <w:bCs/>
          <w:spacing w:val="-6"/>
        </w:rPr>
        <w:t>A</w:t>
      </w:r>
      <w:r w:rsidRPr="001A4863">
        <w:rPr>
          <w:rFonts w:ascii="Arial" w:hAnsi="Arial" w:cs="Arial"/>
          <w:b/>
          <w:bCs/>
          <w:spacing w:val="-1"/>
        </w:rPr>
        <w:t>V</w:t>
      </w:r>
      <w:r w:rsidRPr="001A4863">
        <w:rPr>
          <w:rFonts w:ascii="Arial" w:hAnsi="Arial" w:cs="Arial"/>
          <w:b/>
          <w:bCs/>
        </w:rPr>
        <w:t>O</w:t>
      </w:r>
      <w:r w:rsidRPr="001A4863">
        <w:rPr>
          <w:rFonts w:ascii="Arial" w:hAnsi="Arial" w:cs="Arial"/>
          <w:b/>
          <w:bCs/>
          <w:spacing w:val="3"/>
        </w:rPr>
        <w:t xml:space="preserve"> </w:t>
      </w:r>
      <w:r w:rsidRPr="001A4863">
        <w:rPr>
          <w:rFonts w:ascii="Arial" w:hAnsi="Arial" w:cs="Arial"/>
          <w:b/>
          <w:bCs/>
        </w:rPr>
        <w:t xml:space="preserve">O </w:t>
      </w:r>
      <w:r w:rsidRPr="001A4863">
        <w:rPr>
          <w:rFonts w:ascii="Arial" w:hAnsi="Arial" w:cs="Arial"/>
          <w:b/>
          <w:bCs/>
          <w:spacing w:val="-1"/>
        </w:rPr>
        <w:t>UDE</w:t>
      </w:r>
      <w:r w:rsidRPr="001A4863">
        <w:rPr>
          <w:rFonts w:ascii="Arial" w:hAnsi="Arial" w:cs="Arial"/>
          <w:b/>
          <w:bCs/>
        </w:rPr>
        <w:t>L</w:t>
      </w:r>
      <w:r w:rsidRPr="001A4863">
        <w:rPr>
          <w:rFonts w:ascii="Arial" w:hAnsi="Arial" w:cs="Arial"/>
          <w:b/>
          <w:bCs/>
          <w:spacing w:val="-1"/>
        </w:rPr>
        <w:t>E</w:t>
      </w:r>
      <w:r w:rsidRPr="001A4863">
        <w:rPr>
          <w:rFonts w:ascii="Arial" w:hAnsi="Arial" w:cs="Arial"/>
          <w:b/>
          <w:bCs/>
        </w:rPr>
        <w:t>Ž</w:t>
      </w:r>
      <w:r w:rsidRPr="001A4863">
        <w:rPr>
          <w:rFonts w:ascii="Arial" w:hAnsi="Arial" w:cs="Arial"/>
          <w:b/>
          <w:bCs/>
          <w:spacing w:val="-1"/>
        </w:rPr>
        <w:t>B</w:t>
      </w:r>
      <w:r w:rsidRPr="001A4863">
        <w:rPr>
          <w:rFonts w:ascii="Arial" w:hAnsi="Arial" w:cs="Arial"/>
          <w:b/>
          <w:bCs/>
        </w:rPr>
        <w:t>I</w:t>
      </w:r>
      <w:r w:rsidRPr="001A4863">
        <w:rPr>
          <w:rFonts w:ascii="Arial" w:hAnsi="Arial" w:cs="Arial"/>
          <w:b/>
          <w:bCs/>
          <w:spacing w:val="3"/>
        </w:rPr>
        <w:t xml:space="preserve"> </w:t>
      </w:r>
      <w:r w:rsidRPr="001A4863">
        <w:rPr>
          <w:rFonts w:ascii="Arial" w:hAnsi="Arial" w:cs="Arial"/>
          <w:b/>
          <w:bCs/>
        </w:rPr>
        <w:t>F</w:t>
      </w:r>
      <w:r w:rsidRPr="001A4863">
        <w:rPr>
          <w:rFonts w:ascii="Arial" w:hAnsi="Arial" w:cs="Arial"/>
          <w:b/>
          <w:bCs/>
          <w:spacing w:val="-1"/>
        </w:rPr>
        <w:t>I</w:t>
      </w:r>
      <w:r w:rsidRPr="001A4863">
        <w:rPr>
          <w:rFonts w:ascii="Arial" w:hAnsi="Arial" w:cs="Arial"/>
          <w:b/>
          <w:bCs/>
        </w:rPr>
        <w:t>Z</w:t>
      </w:r>
      <w:r w:rsidRPr="001A4863">
        <w:rPr>
          <w:rFonts w:ascii="Arial" w:hAnsi="Arial" w:cs="Arial"/>
          <w:b/>
          <w:bCs/>
          <w:spacing w:val="1"/>
        </w:rPr>
        <w:t>IČI</w:t>
      </w:r>
      <w:r w:rsidRPr="001A4863">
        <w:rPr>
          <w:rFonts w:ascii="Arial" w:hAnsi="Arial" w:cs="Arial"/>
          <w:b/>
          <w:bCs/>
        </w:rPr>
        <w:t>H</w:t>
      </w:r>
      <w:r w:rsidRPr="001A4863">
        <w:rPr>
          <w:rFonts w:ascii="Arial" w:hAnsi="Arial" w:cs="Arial"/>
          <w:b/>
          <w:bCs/>
          <w:spacing w:val="-2"/>
        </w:rPr>
        <w:t xml:space="preserve"> </w:t>
      </w:r>
      <w:r w:rsidRPr="001A4863">
        <w:rPr>
          <w:rFonts w:ascii="Arial" w:hAnsi="Arial" w:cs="Arial"/>
          <w:b/>
          <w:bCs/>
          <w:spacing w:val="1"/>
        </w:rPr>
        <w:t>I</w:t>
      </w:r>
      <w:r w:rsidRPr="001A4863">
        <w:rPr>
          <w:rFonts w:ascii="Arial" w:hAnsi="Arial" w:cs="Arial"/>
          <w:b/>
          <w:bCs/>
        </w:rPr>
        <w:t xml:space="preserve">N </w:t>
      </w:r>
      <w:r w:rsidRPr="001A4863">
        <w:rPr>
          <w:rFonts w:ascii="Arial" w:hAnsi="Arial" w:cs="Arial"/>
          <w:b/>
          <w:bCs/>
          <w:spacing w:val="-1"/>
        </w:rPr>
        <w:t>P</w:t>
      </w:r>
      <w:r w:rsidRPr="001A4863">
        <w:rPr>
          <w:rFonts w:ascii="Arial" w:hAnsi="Arial" w:cs="Arial"/>
          <w:b/>
          <w:bCs/>
          <w:spacing w:val="1"/>
        </w:rPr>
        <w:t>R</w:t>
      </w:r>
      <w:r w:rsidRPr="001A4863">
        <w:rPr>
          <w:rFonts w:ascii="Arial" w:hAnsi="Arial" w:cs="Arial"/>
          <w:b/>
          <w:bCs/>
          <w:spacing w:val="-6"/>
        </w:rPr>
        <w:t>A</w:t>
      </w:r>
      <w:r w:rsidRPr="001A4863">
        <w:rPr>
          <w:rFonts w:ascii="Arial" w:hAnsi="Arial" w:cs="Arial"/>
          <w:b/>
          <w:bCs/>
          <w:spacing w:val="-1"/>
        </w:rPr>
        <w:t>V</w:t>
      </w:r>
      <w:r w:rsidRPr="001A4863">
        <w:rPr>
          <w:rFonts w:ascii="Arial" w:hAnsi="Arial" w:cs="Arial"/>
          <w:b/>
          <w:bCs/>
          <w:spacing w:val="1"/>
        </w:rPr>
        <w:t>I</w:t>
      </w:r>
      <w:r w:rsidRPr="001A4863">
        <w:rPr>
          <w:rFonts w:ascii="Arial" w:hAnsi="Arial" w:cs="Arial"/>
          <w:b/>
          <w:bCs/>
        </w:rPr>
        <w:t xml:space="preserve">H </w:t>
      </w:r>
      <w:r w:rsidRPr="001A4863">
        <w:rPr>
          <w:rFonts w:ascii="Arial" w:hAnsi="Arial" w:cs="Arial"/>
          <w:b/>
          <w:bCs/>
          <w:spacing w:val="1"/>
        </w:rPr>
        <w:t>O</w:t>
      </w:r>
      <w:r w:rsidRPr="001A4863">
        <w:rPr>
          <w:rFonts w:ascii="Arial" w:hAnsi="Arial" w:cs="Arial"/>
          <w:b/>
          <w:bCs/>
          <w:spacing w:val="-1"/>
        </w:rPr>
        <w:t>SE</w:t>
      </w:r>
      <w:r w:rsidRPr="001A4863">
        <w:rPr>
          <w:rFonts w:ascii="Arial" w:hAnsi="Arial" w:cs="Arial"/>
          <w:b/>
          <w:bCs/>
        </w:rPr>
        <w:t>B V</w:t>
      </w:r>
      <w:r w:rsidRPr="001A4863">
        <w:rPr>
          <w:rFonts w:ascii="Arial" w:hAnsi="Arial" w:cs="Arial"/>
          <w:b/>
          <w:bCs/>
          <w:spacing w:val="1"/>
        </w:rPr>
        <w:t xml:space="preserve"> </w:t>
      </w:r>
      <w:r w:rsidRPr="001A4863">
        <w:rPr>
          <w:rFonts w:ascii="Arial" w:hAnsi="Arial" w:cs="Arial"/>
          <w:b/>
          <w:bCs/>
          <w:spacing w:val="2"/>
        </w:rPr>
        <w:t>L</w:t>
      </w:r>
      <w:r w:rsidRPr="001A4863">
        <w:rPr>
          <w:rFonts w:ascii="Arial" w:hAnsi="Arial" w:cs="Arial"/>
          <w:b/>
          <w:bCs/>
          <w:spacing w:val="-6"/>
        </w:rPr>
        <w:t>A</w:t>
      </w:r>
      <w:r w:rsidRPr="001A4863">
        <w:rPr>
          <w:rFonts w:ascii="Arial" w:hAnsi="Arial" w:cs="Arial"/>
          <w:b/>
          <w:bCs/>
          <w:spacing w:val="2"/>
        </w:rPr>
        <w:t>S</w:t>
      </w:r>
      <w:r w:rsidRPr="001A4863">
        <w:rPr>
          <w:rFonts w:ascii="Arial" w:hAnsi="Arial" w:cs="Arial"/>
          <w:b/>
          <w:bCs/>
          <w:spacing w:val="-3"/>
        </w:rPr>
        <w:t>T</w:t>
      </w:r>
      <w:r w:rsidRPr="001A4863">
        <w:rPr>
          <w:rFonts w:ascii="Arial" w:hAnsi="Arial" w:cs="Arial"/>
          <w:b/>
          <w:bCs/>
          <w:spacing w:val="-1"/>
        </w:rPr>
        <w:t>N</w:t>
      </w:r>
      <w:r w:rsidRPr="001A4863">
        <w:rPr>
          <w:rFonts w:ascii="Arial" w:hAnsi="Arial" w:cs="Arial"/>
          <w:b/>
          <w:bCs/>
          <w:spacing w:val="1"/>
        </w:rPr>
        <w:t>I</w:t>
      </w:r>
      <w:r w:rsidRPr="001A4863">
        <w:rPr>
          <w:rFonts w:ascii="Arial" w:hAnsi="Arial" w:cs="Arial"/>
          <w:b/>
          <w:bCs/>
          <w:spacing w:val="-1"/>
        </w:rPr>
        <w:t>Š</w:t>
      </w:r>
      <w:r w:rsidRPr="001A4863">
        <w:rPr>
          <w:rFonts w:ascii="Arial" w:hAnsi="Arial" w:cs="Arial"/>
          <w:b/>
          <w:bCs/>
        </w:rPr>
        <w:t>T</w:t>
      </w:r>
      <w:r w:rsidRPr="001A4863">
        <w:rPr>
          <w:rFonts w:ascii="Arial" w:hAnsi="Arial" w:cs="Arial"/>
          <w:b/>
          <w:bCs/>
          <w:spacing w:val="-1"/>
        </w:rPr>
        <w:t>V</w:t>
      </w:r>
      <w:r w:rsidRPr="001A4863">
        <w:rPr>
          <w:rFonts w:ascii="Arial" w:hAnsi="Arial" w:cs="Arial"/>
          <w:b/>
          <w:bCs/>
        </w:rPr>
        <w:t xml:space="preserve">U </w:t>
      </w:r>
      <w:r w:rsidRPr="001A4863">
        <w:rPr>
          <w:rFonts w:ascii="Arial" w:hAnsi="Arial" w:cs="Arial"/>
          <w:b/>
          <w:bCs/>
          <w:spacing w:val="-1"/>
        </w:rPr>
        <w:t>P</w:t>
      </w:r>
      <w:r w:rsidRPr="001A4863">
        <w:rPr>
          <w:rFonts w:ascii="Arial" w:hAnsi="Arial" w:cs="Arial"/>
          <w:b/>
          <w:bCs/>
          <w:spacing w:val="1"/>
        </w:rPr>
        <w:t>O</w:t>
      </w:r>
      <w:r w:rsidRPr="001A4863">
        <w:rPr>
          <w:rFonts w:ascii="Arial" w:hAnsi="Arial" w:cs="Arial"/>
          <w:b/>
          <w:bCs/>
          <w:spacing w:val="-1"/>
        </w:rPr>
        <w:t>NUDN</w:t>
      </w:r>
      <w:r w:rsidRPr="001A4863">
        <w:rPr>
          <w:rFonts w:ascii="Arial" w:hAnsi="Arial" w:cs="Arial"/>
          <w:b/>
          <w:bCs/>
          <w:spacing w:val="1"/>
        </w:rPr>
        <w:t>IK</w:t>
      </w:r>
      <w:r w:rsidRPr="001A4863">
        <w:rPr>
          <w:rFonts w:ascii="Arial" w:hAnsi="Arial" w:cs="Arial"/>
          <w:b/>
          <w:bCs/>
        </w:rPr>
        <w:t>A</w:t>
      </w:r>
    </w:p>
    <w:p w14:paraId="1E3C77B0" w14:textId="77777777" w:rsidR="003920CF" w:rsidRPr="001A4863" w:rsidRDefault="003920CF" w:rsidP="003920CF">
      <w:pPr>
        <w:widowControl w:val="0"/>
        <w:autoSpaceDE w:val="0"/>
        <w:autoSpaceDN w:val="0"/>
        <w:adjustRightInd w:val="0"/>
        <w:spacing w:before="40" w:after="0" w:line="240" w:lineRule="auto"/>
        <w:rPr>
          <w:rFonts w:ascii="Arial" w:hAnsi="Arial" w:cs="Arial"/>
          <w:b/>
          <w:bCs/>
        </w:rPr>
      </w:pPr>
    </w:p>
    <w:p w14:paraId="10C860C6" w14:textId="77777777" w:rsidR="003920CF" w:rsidRPr="001A4863" w:rsidRDefault="003920CF" w:rsidP="003920CF">
      <w:pPr>
        <w:widowControl w:val="0"/>
        <w:autoSpaceDE w:val="0"/>
        <w:autoSpaceDN w:val="0"/>
        <w:adjustRightInd w:val="0"/>
        <w:spacing w:before="40" w:after="0" w:line="240" w:lineRule="auto"/>
        <w:rPr>
          <w:rFonts w:ascii="Arial" w:hAnsi="Arial" w:cs="Arial"/>
          <w:b/>
          <w:bCs/>
        </w:rPr>
      </w:pPr>
      <w:r w:rsidRPr="001A4863">
        <w:rPr>
          <w:rFonts w:ascii="Arial" w:hAnsi="Arial" w:cs="Arial"/>
          <w:b/>
          <w:bCs/>
          <w:spacing w:val="-1"/>
        </w:rPr>
        <w:t>P</w:t>
      </w:r>
      <w:r w:rsidRPr="001A4863">
        <w:rPr>
          <w:rFonts w:ascii="Arial" w:hAnsi="Arial" w:cs="Arial"/>
          <w:b/>
          <w:bCs/>
          <w:spacing w:val="1"/>
        </w:rPr>
        <w:t>OD</w:t>
      </w:r>
      <w:r w:rsidRPr="001A4863">
        <w:rPr>
          <w:rFonts w:ascii="Arial" w:hAnsi="Arial" w:cs="Arial"/>
          <w:b/>
          <w:bCs/>
          <w:spacing w:val="-6"/>
        </w:rPr>
        <w:t>A</w:t>
      </w:r>
      <w:r w:rsidRPr="001A4863">
        <w:rPr>
          <w:rFonts w:ascii="Arial" w:hAnsi="Arial" w:cs="Arial"/>
          <w:b/>
          <w:bCs/>
        </w:rPr>
        <w:t>T</w:t>
      </w:r>
      <w:r w:rsidRPr="001A4863">
        <w:rPr>
          <w:rFonts w:ascii="Arial" w:hAnsi="Arial" w:cs="Arial"/>
          <w:b/>
          <w:bCs/>
          <w:spacing w:val="-1"/>
        </w:rPr>
        <w:t>K</w:t>
      </w:r>
      <w:r w:rsidRPr="001A4863">
        <w:rPr>
          <w:rFonts w:ascii="Arial" w:hAnsi="Arial" w:cs="Arial"/>
          <w:b/>
          <w:bCs/>
        </w:rPr>
        <w:t>I</w:t>
      </w:r>
      <w:r w:rsidRPr="001A4863">
        <w:rPr>
          <w:rFonts w:ascii="Arial" w:hAnsi="Arial" w:cs="Arial"/>
          <w:b/>
          <w:bCs/>
          <w:spacing w:val="3"/>
        </w:rPr>
        <w:t xml:space="preserve"> </w:t>
      </w:r>
      <w:r w:rsidRPr="001A4863">
        <w:rPr>
          <w:rFonts w:ascii="Arial" w:hAnsi="Arial" w:cs="Arial"/>
          <w:b/>
          <w:bCs/>
        </w:rPr>
        <w:t>O</w:t>
      </w:r>
      <w:r w:rsidRPr="001A4863">
        <w:rPr>
          <w:rFonts w:ascii="Arial" w:hAnsi="Arial" w:cs="Arial"/>
          <w:b/>
          <w:bCs/>
          <w:spacing w:val="3"/>
        </w:rPr>
        <w:t xml:space="preserve"> </w:t>
      </w:r>
      <w:r w:rsidRPr="001A4863">
        <w:rPr>
          <w:rFonts w:ascii="Arial" w:hAnsi="Arial" w:cs="Arial"/>
          <w:b/>
          <w:bCs/>
          <w:spacing w:val="-3"/>
        </w:rPr>
        <w:t>P</w:t>
      </w:r>
      <w:r w:rsidRPr="001A4863">
        <w:rPr>
          <w:rFonts w:ascii="Arial" w:hAnsi="Arial" w:cs="Arial"/>
          <w:b/>
          <w:bCs/>
          <w:spacing w:val="1"/>
        </w:rPr>
        <w:t>O</w:t>
      </w:r>
      <w:r w:rsidRPr="001A4863">
        <w:rPr>
          <w:rFonts w:ascii="Arial" w:hAnsi="Arial" w:cs="Arial"/>
          <w:b/>
          <w:bCs/>
          <w:spacing w:val="-1"/>
        </w:rPr>
        <w:t>NUDN</w:t>
      </w:r>
      <w:r w:rsidRPr="001A4863">
        <w:rPr>
          <w:rFonts w:ascii="Arial" w:hAnsi="Arial" w:cs="Arial"/>
          <w:b/>
          <w:bCs/>
          <w:spacing w:val="1"/>
        </w:rPr>
        <w:t>I</w:t>
      </w:r>
      <w:r w:rsidRPr="001A4863">
        <w:rPr>
          <w:rFonts w:ascii="Arial" w:hAnsi="Arial" w:cs="Arial"/>
          <w:b/>
          <w:bCs/>
          <w:spacing w:val="-1"/>
        </w:rPr>
        <w:t>KU</w:t>
      </w:r>
      <w:r w:rsidRPr="001A4863">
        <w:rPr>
          <w:rFonts w:ascii="Arial" w:hAnsi="Arial" w:cs="Arial"/>
          <w:b/>
          <w:bCs/>
        </w:rPr>
        <w:t>:</w:t>
      </w:r>
    </w:p>
    <w:p w14:paraId="72354A7E" w14:textId="77777777" w:rsidR="003920CF" w:rsidRPr="001A4863" w:rsidRDefault="003920CF" w:rsidP="003920CF">
      <w:pPr>
        <w:widowControl w:val="0"/>
        <w:autoSpaceDE w:val="0"/>
        <w:autoSpaceDN w:val="0"/>
        <w:adjustRightInd w:val="0"/>
        <w:spacing w:before="37" w:after="0" w:line="240" w:lineRule="auto"/>
        <w:ind w:right="300"/>
        <w:rPr>
          <w:rFonts w:ascii="Arial" w:hAnsi="Arial" w:cs="Arial"/>
          <w:sz w:val="18"/>
          <w:szCs w:val="18"/>
        </w:rPr>
      </w:pPr>
      <w:r w:rsidRPr="001A4863">
        <w:rPr>
          <w:rFonts w:ascii="Arial" w:hAnsi="Arial" w:cs="Arial"/>
          <w:i/>
          <w:iCs/>
          <w:spacing w:val="1"/>
          <w:sz w:val="18"/>
          <w:szCs w:val="18"/>
        </w:rPr>
        <w:t>O</w:t>
      </w:r>
      <w:r w:rsidRPr="001A4863">
        <w:rPr>
          <w:rFonts w:ascii="Arial" w:hAnsi="Arial" w:cs="Arial"/>
          <w:i/>
          <w:iCs/>
          <w:sz w:val="18"/>
          <w:szCs w:val="18"/>
        </w:rPr>
        <w:t>pom</w:t>
      </w:r>
      <w:r w:rsidRPr="001A4863">
        <w:rPr>
          <w:rFonts w:ascii="Arial" w:hAnsi="Arial" w:cs="Arial"/>
          <w:i/>
          <w:iCs/>
          <w:spacing w:val="2"/>
          <w:sz w:val="18"/>
          <w:szCs w:val="18"/>
        </w:rPr>
        <w:t>b</w:t>
      </w:r>
      <w:r w:rsidRPr="001A4863">
        <w:rPr>
          <w:rFonts w:ascii="Arial" w:hAnsi="Arial" w:cs="Arial"/>
          <w:i/>
          <w:iCs/>
          <w:sz w:val="18"/>
          <w:szCs w:val="18"/>
        </w:rPr>
        <w:t>a:</w:t>
      </w:r>
      <w:r w:rsidRPr="001A4863">
        <w:rPr>
          <w:rFonts w:ascii="Arial" w:hAnsi="Arial" w:cs="Arial"/>
          <w:i/>
          <w:iCs/>
          <w:spacing w:val="22"/>
          <w:sz w:val="18"/>
          <w:szCs w:val="18"/>
        </w:rPr>
        <w:t xml:space="preserve"> </w:t>
      </w:r>
      <w:r w:rsidRPr="001A4863">
        <w:rPr>
          <w:rFonts w:ascii="Arial" w:hAnsi="Arial" w:cs="Arial"/>
          <w:i/>
          <w:iCs/>
          <w:spacing w:val="1"/>
          <w:sz w:val="18"/>
          <w:szCs w:val="18"/>
        </w:rPr>
        <w:t>v</w:t>
      </w:r>
      <w:r w:rsidRPr="001A4863">
        <w:rPr>
          <w:rFonts w:ascii="Arial" w:hAnsi="Arial" w:cs="Arial"/>
          <w:i/>
          <w:iCs/>
          <w:spacing w:val="2"/>
          <w:sz w:val="18"/>
          <w:szCs w:val="18"/>
        </w:rPr>
        <w:t>p</w:t>
      </w:r>
      <w:r w:rsidRPr="001A4863">
        <w:rPr>
          <w:rFonts w:ascii="Arial" w:hAnsi="Arial" w:cs="Arial"/>
          <w:i/>
          <w:iCs/>
          <w:spacing w:val="-1"/>
          <w:sz w:val="18"/>
          <w:szCs w:val="18"/>
        </w:rPr>
        <w:t>i</w:t>
      </w:r>
      <w:r w:rsidRPr="001A4863">
        <w:rPr>
          <w:rFonts w:ascii="Arial" w:hAnsi="Arial" w:cs="Arial"/>
          <w:i/>
          <w:iCs/>
          <w:spacing w:val="1"/>
          <w:sz w:val="18"/>
          <w:szCs w:val="18"/>
        </w:rPr>
        <w:t>s</w:t>
      </w:r>
      <w:r w:rsidRPr="001A4863">
        <w:rPr>
          <w:rFonts w:ascii="Arial" w:hAnsi="Arial" w:cs="Arial"/>
          <w:i/>
          <w:iCs/>
          <w:sz w:val="18"/>
          <w:szCs w:val="18"/>
        </w:rPr>
        <w:t>ati</w:t>
      </w:r>
      <w:r w:rsidRPr="001A4863">
        <w:rPr>
          <w:rFonts w:ascii="Arial" w:hAnsi="Arial" w:cs="Arial"/>
          <w:i/>
          <w:iCs/>
          <w:spacing w:val="24"/>
          <w:sz w:val="18"/>
          <w:szCs w:val="18"/>
        </w:rPr>
        <w:t xml:space="preserve"> </w:t>
      </w:r>
      <w:r w:rsidRPr="001A4863">
        <w:rPr>
          <w:rFonts w:ascii="Arial" w:hAnsi="Arial" w:cs="Arial"/>
          <w:i/>
          <w:iCs/>
          <w:spacing w:val="2"/>
          <w:sz w:val="18"/>
          <w:szCs w:val="18"/>
        </w:rPr>
        <w:t>p</w:t>
      </w:r>
      <w:r w:rsidRPr="001A4863">
        <w:rPr>
          <w:rFonts w:ascii="Arial" w:hAnsi="Arial" w:cs="Arial"/>
          <w:i/>
          <w:iCs/>
          <w:sz w:val="18"/>
          <w:szCs w:val="18"/>
        </w:rPr>
        <w:t>odat</w:t>
      </w:r>
      <w:r w:rsidRPr="001A4863">
        <w:rPr>
          <w:rFonts w:ascii="Arial" w:hAnsi="Arial" w:cs="Arial"/>
          <w:i/>
          <w:iCs/>
          <w:spacing w:val="1"/>
          <w:sz w:val="18"/>
          <w:szCs w:val="18"/>
        </w:rPr>
        <w:t>k</w:t>
      </w:r>
      <w:r w:rsidRPr="001A4863">
        <w:rPr>
          <w:rFonts w:ascii="Arial" w:hAnsi="Arial" w:cs="Arial"/>
          <w:i/>
          <w:iCs/>
          <w:sz w:val="18"/>
          <w:szCs w:val="18"/>
        </w:rPr>
        <w:t>e</w:t>
      </w:r>
      <w:r w:rsidRPr="001A4863">
        <w:rPr>
          <w:rFonts w:ascii="Arial" w:hAnsi="Arial" w:cs="Arial"/>
          <w:i/>
          <w:iCs/>
          <w:spacing w:val="25"/>
          <w:sz w:val="18"/>
          <w:szCs w:val="18"/>
        </w:rPr>
        <w:t xml:space="preserve"> </w:t>
      </w:r>
      <w:r w:rsidRPr="001A4863">
        <w:rPr>
          <w:rFonts w:ascii="Arial" w:hAnsi="Arial" w:cs="Arial"/>
          <w:i/>
          <w:iCs/>
          <w:sz w:val="18"/>
          <w:szCs w:val="18"/>
        </w:rPr>
        <w:t>o</w:t>
      </w:r>
      <w:r w:rsidRPr="001A4863">
        <w:rPr>
          <w:rFonts w:ascii="Arial" w:hAnsi="Arial" w:cs="Arial"/>
          <w:i/>
          <w:iCs/>
          <w:spacing w:val="25"/>
          <w:sz w:val="18"/>
          <w:szCs w:val="18"/>
        </w:rPr>
        <w:t xml:space="preserve"> </w:t>
      </w:r>
      <w:r w:rsidRPr="001A4863">
        <w:rPr>
          <w:rFonts w:ascii="Arial" w:hAnsi="Arial" w:cs="Arial"/>
          <w:i/>
          <w:iCs/>
          <w:sz w:val="18"/>
          <w:szCs w:val="18"/>
        </w:rPr>
        <w:t>p</w:t>
      </w:r>
      <w:r w:rsidRPr="001A4863">
        <w:rPr>
          <w:rFonts w:ascii="Arial" w:hAnsi="Arial" w:cs="Arial"/>
          <w:i/>
          <w:iCs/>
          <w:spacing w:val="1"/>
          <w:sz w:val="18"/>
          <w:szCs w:val="18"/>
        </w:rPr>
        <w:t>r</w:t>
      </w:r>
      <w:r w:rsidRPr="001A4863">
        <w:rPr>
          <w:rFonts w:ascii="Arial" w:hAnsi="Arial" w:cs="Arial"/>
          <w:i/>
          <w:iCs/>
          <w:sz w:val="18"/>
          <w:szCs w:val="18"/>
        </w:rPr>
        <w:t>a</w:t>
      </w:r>
      <w:r w:rsidRPr="001A4863">
        <w:rPr>
          <w:rFonts w:ascii="Arial" w:hAnsi="Arial" w:cs="Arial"/>
          <w:i/>
          <w:iCs/>
          <w:spacing w:val="1"/>
          <w:sz w:val="18"/>
          <w:szCs w:val="18"/>
        </w:rPr>
        <w:t>v</w:t>
      </w:r>
      <w:r w:rsidRPr="001A4863">
        <w:rPr>
          <w:rFonts w:ascii="Arial" w:hAnsi="Arial" w:cs="Arial"/>
          <w:i/>
          <w:iCs/>
          <w:sz w:val="18"/>
          <w:szCs w:val="18"/>
        </w:rPr>
        <w:t>ni</w:t>
      </w:r>
      <w:r w:rsidRPr="001A4863">
        <w:rPr>
          <w:rFonts w:ascii="Arial" w:hAnsi="Arial" w:cs="Arial"/>
          <w:i/>
          <w:iCs/>
          <w:spacing w:val="24"/>
          <w:sz w:val="18"/>
          <w:szCs w:val="18"/>
        </w:rPr>
        <w:t xml:space="preserve"> </w:t>
      </w:r>
      <w:r w:rsidRPr="001A4863">
        <w:rPr>
          <w:rFonts w:ascii="Arial" w:hAnsi="Arial" w:cs="Arial"/>
          <w:i/>
          <w:iCs/>
          <w:sz w:val="18"/>
          <w:szCs w:val="18"/>
        </w:rPr>
        <w:t>o</w:t>
      </w:r>
      <w:r w:rsidRPr="001A4863">
        <w:rPr>
          <w:rFonts w:ascii="Arial" w:hAnsi="Arial" w:cs="Arial"/>
          <w:i/>
          <w:iCs/>
          <w:spacing w:val="1"/>
          <w:sz w:val="18"/>
          <w:szCs w:val="18"/>
        </w:rPr>
        <w:t>s</w:t>
      </w:r>
      <w:r w:rsidRPr="001A4863">
        <w:rPr>
          <w:rFonts w:ascii="Arial" w:hAnsi="Arial" w:cs="Arial"/>
          <w:i/>
          <w:iCs/>
          <w:spacing w:val="2"/>
          <w:sz w:val="18"/>
          <w:szCs w:val="18"/>
        </w:rPr>
        <w:t>e</w:t>
      </w:r>
      <w:r w:rsidRPr="001A4863">
        <w:rPr>
          <w:rFonts w:ascii="Arial" w:hAnsi="Arial" w:cs="Arial"/>
          <w:i/>
          <w:iCs/>
          <w:sz w:val="18"/>
          <w:szCs w:val="18"/>
        </w:rPr>
        <w:t>bi</w:t>
      </w:r>
      <w:r w:rsidRPr="001A4863">
        <w:rPr>
          <w:rFonts w:ascii="Arial" w:hAnsi="Arial" w:cs="Arial"/>
          <w:i/>
          <w:iCs/>
          <w:spacing w:val="24"/>
          <w:sz w:val="18"/>
          <w:szCs w:val="18"/>
        </w:rPr>
        <w:t xml:space="preserve"> </w:t>
      </w:r>
      <w:r w:rsidRPr="001A4863">
        <w:rPr>
          <w:rFonts w:ascii="Arial" w:hAnsi="Arial" w:cs="Arial"/>
          <w:i/>
          <w:iCs/>
          <w:spacing w:val="-1"/>
          <w:sz w:val="18"/>
          <w:szCs w:val="18"/>
        </w:rPr>
        <w:t>z</w:t>
      </w:r>
      <w:r w:rsidRPr="001A4863">
        <w:rPr>
          <w:rFonts w:ascii="Arial" w:hAnsi="Arial" w:cs="Arial"/>
          <w:i/>
          <w:iCs/>
          <w:sz w:val="18"/>
          <w:szCs w:val="18"/>
        </w:rPr>
        <w:t>a</w:t>
      </w:r>
      <w:r w:rsidRPr="001A4863">
        <w:rPr>
          <w:rFonts w:ascii="Arial" w:hAnsi="Arial" w:cs="Arial"/>
          <w:i/>
          <w:iCs/>
          <w:spacing w:val="4"/>
          <w:sz w:val="18"/>
          <w:szCs w:val="18"/>
        </w:rPr>
        <w:t>s</w:t>
      </w:r>
      <w:r w:rsidRPr="001A4863">
        <w:rPr>
          <w:rFonts w:ascii="Arial" w:hAnsi="Arial" w:cs="Arial"/>
          <w:i/>
          <w:iCs/>
          <w:sz w:val="18"/>
          <w:szCs w:val="18"/>
        </w:rPr>
        <w:t>eb</w:t>
      </w:r>
      <w:r w:rsidRPr="001A4863">
        <w:rPr>
          <w:rFonts w:ascii="Arial" w:hAnsi="Arial" w:cs="Arial"/>
          <w:i/>
          <w:iCs/>
          <w:spacing w:val="2"/>
          <w:sz w:val="18"/>
          <w:szCs w:val="18"/>
        </w:rPr>
        <w:t>n</w:t>
      </w:r>
      <w:r w:rsidRPr="001A4863">
        <w:rPr>
          <w:rFonts w:ascii="Arial" w:hAnsi="Arial" w:cs="Arial"/>
          <w:i/>
          <w:iCs/>
          <w:sz w:val="18"/>
          <w:szCs w:val="18"/>
        </w:rPr>
        <w:t>ega</w:t>
      </w:r>
      <w:r w:rsidRPr="001A4863">
        <w:rPr>
          <w:rFonts w:ascii="Arial" w:hAnsi="Arial" w:cs="Arial"/>
          <w:i/>
          <w:iCs/>
          <w:spacing w:val="25"/>
          <w:sz w:val="18"/>
          <w:szCs w:val="18"/>
        </w:rPr>
        <w:t xml:space="preserve"> </w:t>
      </w:r>
      <w:r w:rsidRPr="001A4863">
        <w:rPr>
          <w:rFonts w:ascii="Arial" w:hAnsi="Arial" w:cs="Arial"/>
          <w:i/>
          <w:iCs/>
          <w:spacing w:val="2"/>
          <w:sz w:val="18"/>
          <w:szCs w:val="18"/>
        </w:rPr>
        <w:t>a</w:t>
      </w:r>
      <w:r w:rsidRPr="001A4863">
        <w:rPr>
          <w:rFonts w:ascii="Arial" w:hAnsi="Arial" w:cs="Arial"/>
          <w:i/>
          <w:iCs/>
          <w:spacing w:val="-1"/>
          <w:sz w:val="18"/>
          <w:szCs w:val="18"/>
        </w:rPr>
        <w:t>l</w:t>
      </w:r>
      <w:r w:rsidRPr="001A4863">
        <w:rPr>
          <w:rFonts w:ascii="Arial" w:hAnsi="Arial" w:cs="Arial"/>
          <w:i/>
          <w:iCs/>
          <w:sz w:val="18"/>
          <w:szCs w:val="18"/>
        </w:rPr>
        <w:t>i</w:t>
      </w:r>
      <w:r w:rsidRPr="001A4863">
        <w:rPr>
          <w:rFonts w:ascii="Arial" w:hAnsi="Arial" w:cs="Arial"/>
          <w:i/>
          <w:iCs/>
          <w:spacing w:val="24"/>
          <w:sz w:val="18"/>
          <w:szCs w:val="18"/>
        </w:rPr>
        <w:t xml:space="preserve"> </w:t>
      </w:r>
      <w:r w:rsidRPr="001A4863">
        <w:rPr>
          <w:rFonts w:ascii="Arial" w:hAnsi="Arial" w:cs="Arial"/>
          <w:i/>
          <w:iCs/>
          <w:spacing w:val="-1"/>
          <w:sz w:val="18"/>
          <w:szCs w:val="18"/>
        </w:rPr>
        <w:t>j</w:t>
      </w:r>
      <w:r w:rsidRPr="001A4863">
        <w:rPr>
          <w:rFonts w:ascii="Arial" w:hAnsi="Arial" w:cs="Arial"/>
          <w:i/>
          <w:iCs/>
          <w:sz w:val="18"/>
          <w:szCs w:val="18"/>
        </w:rPr>
        <w:t>a</w:t>
      </w:r>
      <w:r w:rsidRPr="001A4863">
        <w:rPr>
          <w:rFonts w:ascii="Arial" w:hAnsi="Arial" w:cs="Arial"/>
          <w:i/>
          <w:iCs/>
          <w:spacing w:val="1"/>
          <w:sz w:val="18"/>
          <w:szCs w:val="18"/>
        </w:rPr>
        <w:t>v</w:t>
      </w:r>
      <w:r w:rsidRPr="001A4863">
        <w:rPr>
          <w:rFonts w:ascii="Arial" w:hAnsi="Arial" w:cs="Arial"/>
          <w:i/>
          <w:iCs/>
          <w:spacing w:val="2"/>
          <w:sz w:val="18"/>
          <w:szCs w:val="18"/>
        </w:rPr>
        <w:t>n</w:t>
      </w:r>
      <w:r w:rsidRPr="001A4863">
        <w:rPr>
          <w:rFonts w:ascii="Arial" w:hAnsi="Arial" w:cs="Arial"/>
          <w:i/>
          <w:iCs/>
          <w:sz w:val="18"/>
          <w:szCs w:val="18"/>
        </w:rPr>
        <w:t>ega</w:t>
      </w:r>
      <w:r w:rsidRPr="001A4863">
        <w:rPr>
          <w:rFonts w:ascii="Arial" w:hAnsi="Arial" w:cs="Arial"/>
          <w:i/>
          <w:iCs/>
          <w:spacing w:val="26"/>
          <w:sz w:val="18"/>
          <w:szCs w:val="18"/>
        </w:rPr>
        <w:t xml:space="preserve"> </w:t>
      </w:r>
      <w:r w:rsidRPr="001A4863">
        <w:rPr>
          <w:rFonts w:ascii="Arial" w:hAnsi="Arial" w:cs="Arial"/>
          <w:i/>
          <w:iCs/>
          <w:sz w:val="18"/>
          <w:szCs w:val="18"/>
        </w:rPr>
        <w:t>p</w:t>
      </w:r>
      <w:r w:rsidRPr="001A4863">
        <w:rPr>
          <w:rFonts w:ascii="Arial" w:hAnsi="Arial" w:cs="Arial"/>
          <w:i/>
          <w:iCs/>
          <w:spacing w:val="1"/>
          <w:sz w:val="18"/>
          <w:szCs w:val="18"/>
        </w:rPr>
        <w:t>r</w:t>
      </w:r>
      <w:r w:rsidRPr="001A4863">
        <w:rPr>
          <w:rFonts w:ascii="Arial" w:hAnsi="Arial" w:cs="Arial"/>
          <w:i/>
          <w:iCs/>
          <w:sz w:val="18"/>
          <w:szCs w:val="18"/>
        </w:rPr>
        <w:t>a</w:t>
      </w:r>
      <w:r w:rsidRPr="001A4863">
        <w:rPr>
          <w:rFonts w:ascii="Arial" w:hAnsi="Arial" w:cs="Arial"/>
          <w:i/>
          <w:iCs/>
          <w:spacing w:val="1"/>
          <w:sz w:val="18"/>
          <w:szCs w:val="18"/>
        </w:rPr>
        <w:t>v</w:t>
      </w:r>
      <w:r w:rsidRPr="001A4863">
        <w:rPr>
          <w:rFonts w:ascii="Arial" w:hAnsi="Arial" w:cs="Arial"/>
          <w:i/>
          <w:iCs/>
          <w:sz w:val="18"/>
          <w:szCs w:val="18"/>
        </w:rPr>
        <w:t>a,</w:t>
      </w:r>
      <w:r w:rsidRPr="001A4863">
        <w:rPr>
          <w:rFonts w:ascii="Arial" w:hAnsi="Arial" w:cs="Arial"/>
          <w:i/>
          <w:iCs/>
          <w:spacing w:val="25"/>
          <w:sz w:val="18"/>
          <w:szCs w:val="18"/>
        </w:rPr>
        <w:t xml:space="preserve"> </w:t>
      </w:r>
      <w:r w:rsidRPr="001A4863">
        <w:rPr>
          <w:rFonts w:ascii="Arial" w:hAnsi="Arial" w:cs="Arial"/>
          <w:i/>
          <w:iCs/>
          <w:spacing w:val="2"/>
          <w:sz w:val="18"/>
          <w:szCs w:val="18"/>
        </w:rPr>
        <w:t>f</w:t>
      </w:r>
      <w:r w:rsidRPr="001A4863">
        <w:rPr>
          <w:rFonts w:ascii="Arial" w:hAnsi="Arial" w:cs="Arial"/>
          <w:i/>
          <w:iCs/>
          <w:spacing w:val="1"/>
          <w:sz w:val="18"/>
          <w:szCs w:val="18"/>
        </w:rPr>
        <w:t>i</w:t>
      </w:r>
      <w:r w:rsidRPr="001A4863">
        <w:rPr>
          <w:rFonts w:ascii="Arial" w:hAnsi="Arial" w:cs="Arial"/>
          <w:i/>
          <w:iCs/>
          <w:spacing w:val="-1"/>
          <w:sz w:val="18"/>
          <w:szCs w:val="18"/>
        </w:rPr>
        <w:t>zi</w:t>
      </w:r>
      <w:r w:rsidRPr="001A4863">
        <w:rPr>
          <w:rFonts w:ascii="Arial" w:hAnsi="Arial" w:cs="Arial"/>
          <w:spacing w:val="1"/>
          <w:sz w:val="18"/>
          <w:szCs w:val="18"/>
        </w:rPr>
        <w:t>č</w:t>
      </w:r>
      <w:r w:rsidRPr="001A4863">
        <w:rPr>
          <w:rFonts w:ascii="Arial" w:hAnsi="Arial" w:cs="Arial"/>
          <w:i/>
          <w:iCs/>
          <w:sz w:val="18"/>
          <w:szCs w:val="18"/>
        </w:rPr>
        <w:t>ni</w:t>
      </w:r>
      <w:r w:rsidRPr="001A4863">
        <w:rPr>
          <w:rFonts w:ascii="Arial" w:hAnsi="Arial" w:cs="Arial"/>
          <w:i/>
          <w:iCs/>
          <w:spacing w:val="24"/>
          <w:sz w:val="18"/>
          <w:szCs w:val="18"/>
        </w:rPr>
        <w:t xml:space="preserve"> </w:t>
      </w:r>
      <w:r w:rsidRPr="001A4863">
        <w:rPr>
          <w:rFonts w:ascii="Arial" w:hAnsi="Arial" w:cs="Arial"/>
          <w:i/>
          <w:iCs/>
          <w:sz w:val="18"/>
          <w:szCs w:val="18"/>
        </w:rPr>
        <w:t>o</w:t>
      </w:r>
      <w:r w:rsidRPr="001A4863">
        <w:rPr>
          <w:rFonts w:ascii="Arial" w:hAnsi="Arial" w:cs="Arial"/>
          <w:i/>
          <w:iCs/>
          <w:spacing w:val="4"/>
          <w:sz w:val="18"/>
          <w:szCs w:val="18"/>
        </w:rPr>
        <w:t>s</w:t>
      </w:r>
      <w:r w:rsidRPr="001A4863">
        <w:rPr>
          <w:rFonts w:ascii="Arial" w:hAnsi="Arial" w:cs="Arial"/>
          <w:i/>
          <w:iCs/>
          <w:sz w:val="18"/>
          <w:szCs w:val="18"/>
        </w:rPr>
        <w:t>ebi</w:t>
      </w:r>
      <w:r w:rsidRPr="001A4863">
        <w:rPr>
          <w:rFonts w:ascii="Arial" w:hAnsi="Arial" w:cs="Arial"/>
          <w:i/>
          <w:iCs/>
          <w:spacing w:val="24"/>
          <w:sz w:val="18"/>
          <w:szCs w:val="18"/>
        </w:rPr>
        <w:t xml:space="preserve"> </w:t>
      </w:r>
      <w:r w:rsidRPr="001A4863">
        <w:rPr>
          <w:rFonts w:ascii="Arial" w:hAnsi="Arial" w:cs="Arial"/>
          <w:i/>
          <w:iCs/>
          <w:sz w:val="18"/>
          <w:szCs w:val="18"/>
        </w:rPr>
        <w:t xml:space="preserve">– </w:t>
      </w:r>
      <w:r w:rsidRPr="001A4863">
        <w:rPr>
          <w:rFonts w:ascii="Arial" w:hAnsi="Arial" w:cs="Arial"/>
          <w:i/>
          <w:iCs/>
          <w:spacing w:val="48"/>
          <w:sz w:val="18"/>
          <w:szCs w:val="18"/>
        </w:rPr>
        <w:t xml:space="preserve"> </w:t>
      </w:r>
      <w:r w:rsidRPr="001A4863">
        <w:rPr>
          <w:rFonts w:ascii="Arial" w:hAnsi="Arial" w:cs="Arial"/>
          <w:i/>
          <w:iCs/>
          <w:spacing w:val="1"/>
          <w:sz w:val="18"/>
          <w:szCs w:val="18"/>
        </w:rPr>
        <w:t>s</w:t>
      </w:r>
      <w:r w:rsidRPr="001A4863">
        <w:rPr>
          <w:rFonts w:ascii="Arial" w:hAnsi="Arial" w:cs="Arial"/>
          <w:i/>
          <w:iCs/>
          <w:sz w:val="18"/>
          <w:szCs w:val="18"/>
        </w:rPr>
        <w:t>a</w:t>
      </w:r>
      <w:r w:rsidRPr="001A4863">
        <w:rPr>
          <w:rFonts w:ascii="Arial" w:hAnsi="Arial" w:cs="Arial"/>
          <w:i/>
          <w:iCs/>
          <w:spacing w:val="2"/>
          <w:sz w:val="18"/>
          <w:szCs w:val="18"/>
        </w:rPr>
        <w:t>m</w:t>
      </w:r>
      <w:r w:rsidRPr="001A4863">
        <w:rPr>
          <w:rFonts w:ascii="Arial" w:hAnsi="Arial" w:cs="Arial"/>
          <w:i/>
          <w:iCs/>
          <w:sz w:val="18"/>
          <w:szCs w:val="18"/>
        </w:rPr>
        <w:t>o</w:t>
      </w:r>
      <w:r w:rsidRPr="001A4863">
        <w:rPr>
          <w:rFonts w:ascii="Arial" w:hAnsi="Arial" w:cs="Arial"/>
          <w:i/>
          <w:iCs/>
          <w:spacing w:val="1"/>
          <w:sz w:val="18"/>
          <w:szCs w:val="18"/>
        </w:rPr>
        <w:t>s</w:t>
      </w:r>
      <w:r w:rsidRPr="001A4863">
        <w:rPr>
          <w:rFonts w:ascii="Arial" w:hAnsi="Arial" w:cs="Arial"/>
          <w:i/>
          <w:iCs/>
          <w:sz w:val="18"/>
          <w:szCs w:val="18"/>
        </w:rPr>
        <w:t>to</w:t>
      </w:r>
      <w:r w:rsidRPr="001A4863">
        <w:rPr>
          <w:rFonts w:ascii="Arial" w:hAnsi="Arial" w:cs="Arial"/>
          <w:i/>
          <w:iCs/>
          <w:spacing w:val="1"/>
          <w:sz w:val="18"/>
          <w:szCs w:val="18"/>
        </w:rPr>
        <w:t>j</w:t>
      </w:r>
      <w:r w:rsidRPr="001A4863">
        <w:rPr>
          <w:rFonts w:ascii="Arial" w:hAnsi="Arial" w:cs="Arial"/>
          <w:i/>
          <w:iCs/>
          <w:sz w:val="18"/>
          <w:szCs w:val="18"/>
        </w:rPr>
        <w:t>nem po</w:t>
      </w:r>
      <w:r w:rsidRPr="001A4863">
        <w:rPr>
          <w:rFonts w:ascii="Arial" w:hAnsi="Arial" w:cs="Arial"/>
          <w:i/>
          <w:iCs/>
          <w:spacing w:val="2"/>
          <w:sz w:val="18"/>
          <w:szCs w:val="18"/>
        </w:rPr>
        <w:t>d</w:t>
      </w:r>
      <w:r w:rsidRPr="001A4863">
        <w:rPr>
          <w:rFonts w:ascii="Arial" w:hAnsi="Arial" w:cs="Arial"/>
          <w:i/>
          <w:iCs/>
          <w:spacing w:val="-1"/>
          <w:sz w:val="18"/>
          <w:szCs w:val="18"/>
        </w:rPr>
        <w:t>j</w:t>
      </w:r>
      <w:r w:rsidRPr="001A4863">
        <w:rPr>
          <w:rFonts w:ascii="Arial" w:hAnsi="Arial" w:cs="Arial"/>
          <w:i/>
          <w:iCs/>
          <w:sz w:val="18"/>
          <w:szCs w:val="18"/>
        </w:rPr>
        <w:t>et</w:t>
      </w:r>
      <w:r w:rsidRPr="001A4863">
        <w:rPr>
          <w:rFonts w:ascii="Arial" w:hAnsi="Arial" w:cs="Arial"/>
          <w:i/>
          <w:iCs/>
          <w:spacing w:val="2"/>
          <w:sz w:val="18"/>
          <w:szCs w:val="18"/>
        </w:rPr>
        <w:t>n</w:t>
      </w:r>
      <w:r w:rsidRPr="001A4863">
        <w:rPr>
          <w:rFonts w:ascii="Arial" w:hAnsi="Arial" w:cs="Arial"/>
          <w:i/>
          <w:iCs/>
          <w:spacing w:val="-1"/>
          <w:sz w:val="18"/>
          <w:szCs w:val="18"/>
        </w:rPr>
        <w:t>i</w:t>
      </w:r>
      <w:r w:rsidRPr="001A4863">
        <w:rPr>
          <w:rFonts w:ascii="Arial" w:hAnsi="Arial" w:cs="Arial"/>
          <w:i/>
          <w:iCs/>
          <w:spacing w:val="1"/>
          <w:sz w:val="18"/>
          <w:szCs w:val="18"/>
        </w:rPr>
        <w:t>k</w:t>
      </w:r>
      <w:r w:rsidRPr="001A4863">
        <w:rPr>
          <w:rFonts w:ascii="Arial" w:hAnsi="Arial" w:cs="Arial"/>
          <w:i/>
          <w:iCs/>
          <w:sz w:val="18"/>
          <w:szCs w:val="18"/>
        </w:rPr>
        <w:t xml:space="preserve">u </w:t>
      </w:r>
      <w:r w:rsidRPr="001A4863">
        <w:rPr>
          <w:rFonts w:ascii="Arial" w:hAnsi="Arial" w:cs="Arial"/>
          <w:i/>
          <w:iCs/>
          <w:spacing w:val="2"/>
          <w:sz w:val="18"/>
          <w:szCs w:val="18"/>
        </w:rPr>
        <w:t>p</w:t>
      </w:r>
      <w:r w:rsidRPr="001A4863">
        <w:rPr>
          <w:rFonts w:ascii="Arial" w:hAnsi="Arial" w:cs="Arial"/>
          <w:i/>
          <w:iCs/>
          <w:sz w:val="18"/>
          <w:szCs w:val="18"/>
        </w:rPr>
        <w:t>o</w:t>
      </w:r>
      <w:r w:rsidRPr="001A4863">
        <w:rPr>
          <w:rFonts w:ascii="Arial" w:hAnsi="Arial" w:cs="Arial"/>
          <w:i/>
          <w:iCs/>
          <w:spacing w:val="1"/>
          <w:sz w:val="18"/>
          <w:szCs w:val="18"/>
        </w:rPr>
        <w:t>s</w:t>
      </w:r>
      <w:r w:rsidRPr="001A4863">
        <w:rPr>
          <w:rFonts w:ascii="Arial" w:hAnsi="Arial" w:cs="Arial"/>
          <w:i/>
          <w:iCs/>
          <w:sz w:val="18"/>
          <w:szCs w:val="18"/>
        </w:rPr>
        <w:t>a</w:t>
      </w:r>
      <w:r w:rsidRPr="001A4863">
        <w:rPr>
          <w:rFonts w:ascii="Arial" w:hAnsi="Arial" w:cs="Arial"/>
          <w:i/>
          <w:iCs/>
          <w:spacing w:val="2"/>
          <w:sz w:val="18"/>
          <w:szCs w:val="18"/>
        </w:rPr>
        <w:t>me</w:t>
      </w:r>
      <w:r w:rsidRPr="001A4863">
        <w:rPr>
          <w:rFonts w:ascii="Arial" w:hAnsi="Arial" w:cs="Arial"/>
          <w:i/>
          <w:iCs/>
          <w:spacing w:val="-1"/>
          <w:sz w:val="18"/>
          <w:szCs w:val="18"/>
        </w:rPr>
        <w:t>z</w:t>
      </w:r>
      <w:r w:rsidRPr="001A4863">
        <w:rPr>
          <w:rFonts w:ascii="Arial" w:hAnsi="Arial" w:cs="Arial"/>
          <w:i/>
          <w:iCs/>
          <w:sz w:val="18"/>
          <w:szCs w:val="18"/>
        </w:rPr>
        <w:t>n</w:t>
      </w:r>
      <w:r w:rsidRPr="001A4863">
        <w:rPr>
          <w:rFonts w:ascii="Arial" w:hAnsi="Arial" w:cs="Arial"/>
          <w:i/>
          <w:iCs/>
          <w:spacing w:val="-1"/>
          <w:sz w:val="18"/>
          <w:szCs w:val="18"/>
        </w:rPr>
        <w:t>i</w:t>
      </w:r>
      <w:r w:rsidRPr="001A4863">
        <w:rPr>
          <w:rFonts w:ascii="Arial" w:hAnsi="Arial" w:cs="Arial"/>
          <w:i/>
          <w:iCs/>
          <w:spacing w:val="1"/>
          <w:sz w:val="18"/>
          <w:szCs w:val="18"/>
        </w:rPr>
        <w:t>k</w:t>
      </w:r>
      <w:r w:rsidRPr="001A4863">
        <w:rPr>
          <w:rFonts w:ascii="Arial" w:hAnsi="Arial" w:cs="Arial"/>
          <w:i/>
          <w:iCs/>
          <w:sz w:val="18"/>
          <w:szCs w:val="18"/>
        </w:rPr>
        <w:t>u,</w:t>
      </w:r>
      <w:r w:rsidRPr="001A4863">
        <w:rPr>
          <w:rFonts w:ascii="Arial" w:hAnsi="Arial" w:cs="Arial"/>
          <w:i/>
          <w:iCs/>
          <w:spacing w:val="1"/>
          <w:sz w:val="18"/>
          <w:szCs w:val="18"/>
        </w:rPr>
        <w:t xml:space="preserve"> </w:t>
      </w:r>
      <w:r w:rsidRPr="001A4863">
        <w:rPr>
          <w:rFonts w:ascii="Arial" w:hAnsi="Arial" w:cs="Arial"/>
          <w:i/>
          <w:iCs/>
          <w:sz w:val="18"/>
          <w:szCs w:val="18"/>
        </w:rPr>
        <w:t>d</w:t>
      </w:r>
      <w:r w:rsidRPr="001A4863">
        <w:rPr>
          <w:rFonts w:ascii="Arial" w:hAnsi="Arial" w:cs="Arial"/>
          <w:i/>
          <w:iCs/>
          <w:spacing w:val="3"/>
          <w:sz w:val="18"/>
          <w:szCs w:val="18"/>
        </w:rPr>
        <w:t>r</w:t>
      </w:r>
      <w:r w:rsidRPr="001A4863">
        <w:rPr>
          <w:rFonts w:ascii="Arial" w:hAnsi="Arial" w:cs="Arial"/>
          <w:i/>
          <w:iCs/>
          <w:sz w:val="18"/>
          <w:szCs w:val="18"/>
        </w:rPr>
        <w:t>u</w:t>
      </w:r>
      <w:r w:rsidRPr="001A4863">
        <w:rPr>
          <w:rFonts w:ascii="Arial" w:hAnsi="Arial" w:cs="Arial"/>
          <w:i/>
          <w:iCs/>
          <w:spacing w:val="1"/>
          <w:sz w:val="18"/>
          <w:szCs w:val="18"/>
        </w:rPr>
        <w:t>š</w:t>
      </w:r>
      <w:r w:rsidRPr="001A4863">
        <w:rPr>
          <w:rFonts w:ascii="Arial" w:hAnsi="Arial" w:cs="Arial"/>
          <w:i/>
          <w:iCs/>
          <w:sz w:val="18"/>
          <w:szCs w:val="18"/>
        </w:rPr>
        <w:t>t</w:t>
      </w:r>
      <w:r w:rsidRPr="001A4863">
        <w:rPr>
          <w:rFonts w:ascii="Arial" w:hAnsi="Arial" w:cs="Arial"/>
          <w:i/>
          <w:iCs/>
          <w:spacing w:val="1"/>
          <w:sz w:val="18"/>
          <w:szCs w:val="18"/>
        </w:rPr>
        <w:t>v</w:t>
      </w:r>
      <w:r w:rsidRPr="001A4863">
        <w:rPr>
          <w:rFonts w:ascii="Arial" w:hAnsi="Arial" w:cs="Arial"/>
          <w:i/>
          <w:iCs/>
          <w:sz w:val="18"/>
          <w:szCs w:val="18"/>
        </w:rPr>
        <w:t>u,</w:t>
      </w:r>
      <w:r w:rsidRPr="001A4863">
        <w:rPr>
          <w:rFonts w:ascii="Arial" w:hAnsi="Arial" w:cs="Arial"/>
          <w:i/>
          <w:iCs/>
          <w:spacing w:val="1"/>
          <w:sz w:val="18"/>
          <w:szCs w:val="18"/>
        </w:rPr>
        <w:t xml:space="preserve"> </w:t>
      </w:r>
      <w:r w:rsidRPr="001A4863">
        <w:rPr>
          <w:rFonts w:ascii="Arial" w:hAnsi="Arial" w:cs="Arial"/>
          <w:i/>
          <w:iCs/>
          <w:spacing w:val="-1"/>
          <w:sz w:val="18"/>
          <w:szCs w:val="18"/>
        </w:rPr>
        <w:t>z</w:t>
      </w:r>
      <w:r w:rsidRPr="001A4863">
        <w:rPr>
          <w:rFonts w:ascii="Arial" w:hAnsi="Arial" w:cs="Arial"/>
          <w:i/>
          <w:iCs/>
          <w:sz w:val="18"/>
          <w:szCs w:val="18"/>
        </w:rPr>
        <w:t>d</w:t>
      </w:r>
      <w:r w:rsidRPr="001A4863">
        <w:rPr>
          <w:rFonts w:ascii="Arial" w:hAnsi="Arial" w:cs="Arial"/>
          <w:i/>
          <w:iCs/>
          <w:spacing w:val="1"/>
          <w:sz w:val="18"/>
          <w:szCs w:val="18"/>
        </w:rPr>
        <w:t>r</w:t>
      </w:r>
      <w:r w:rsidRPr="001A4863">
        <w:rPr>
          <w:rFonts w:ascii="Arial" w:hAnsi="Arial" w:cs="Arial"/>
          <w:i/>
          <w:iCs/>
          <w:spacing w:val="2"/>
          <w:sz w:val="18"/>
          <w:szCs w:val="18"/>
        </w:rPr>
        <w:t>u</w:t>
      </w:r>
      <w:r w:rsidRPr="001A4863">
        <w:rPr>
          <w:rFonts w:ascii="Arial" w:hAnsi="Arial" w:cs="Arial"/>
          <w:i/>
          <w:iCs/>
          <w:spacing w:val="-1"/>
          <w:sz w:val="18"/>
          <w:szCs w:val="18"/>
        </w:rPr>
        <w:t>ž</w:t>
      </w:r>
      <w:r w:rsidRPr="001A4863">
        <w:rPr>
          <w:rFonts w:ascii="Arial" w:hAnsi="Arial" w:cs="Arial"/>
          <w:i/>
          <w:iCs/>
          <w:sz w:val="18"/>
          <w:szCs w:val="18"/>
        </w:rPr>
        <w:t>e</w:t>
      </w:r>
      <w:r w:rsidRPr="001A4863">
        <w:rPr>
          <w:rFonts w:ascii="Arial" w:hAnsi="Arial" w:cs="Arial"/>
          <w:i/>
          <w:iCs/>
          <w:spacing w:val="2"/>
          <w:sz w:val="18"/>
          <w:szCs w:val="18"/>
        </w:rPr>
        <w:t>n</w:t>
      </w:r>
      <w:r w:rsidRPr="001A4863">
        <w:rPr>
          <w:rFonts w:ascii="Arial" w:hAnsi="Arial" w:cs="Arial"/>
          <w:i/>
          <w:iCs/>
          <w:spacing w:val="-1"/>
          <w:sz w:val="18"/>
          <w:szCs w:val="18"/>
        </w:rPr>
        <w:t>j</w:t>
      </w:r>
      <w:r w:rsidRPr="001A4863">
        <w:rPr>
          <w:rFonts w:ascii="Arial" w:hAnsi="Arial" w:cs="Arial"/>
          <w:i/>
          <w:iCs/>
          <w:sz w:val="18"/>
          <w:szCs w:val="18"/>
        </w:rPr>
        <w:t>u,…</w:t>
      </w:r>
    </w:p>
    <w:p w14:paraId="0177B751" w14:textId="77777777" w:rsidR="003920CF" w:rsidRPr="001A4863" w:rsidRDefault="003920CF" w:rsidP="003920CF">
      <w:pPr>
        <w:widowControl w:val="0"/>
        <w:autoSpaceDE w:val="0"/>
        <w:autoSpaceDN w:val="0"/>
        <w:adjustRightInd w:val="0"/>
        <w:spacing w:after="0" w:line="200" w:lineRule="exact"/>
        <w:rPr>
          <w:rFonts w:ascii="Arial" w:hAnsi="Arial" w:cs="Arial"/>
          <w:sz w:val="20"/>
          <w:szCs w:val="20"/>
        </w:rPr>
      </w:pPr>
    </w:p>
    <w:p w14:paraId="68C0557F" w14:textId="3A721F78" w:rsidR="003920CF" w:rsidRPr="001A4863" w:rsidRDefault="003920CF" w:rsidP="003920CF">
      <w:pPr>
        <w:widowControl w:val="0"/>
        <w:tabs>
          <w:tab w:val="left" w:pos="1300"/>
          <w:tab w:val="left" w:pos="9500"/>
        </w:tabs>
        <w:autoSpaceDE w:val="0"/>
        <w:autoSpaceDN w:val="0"/>
        <w:adjustRightInd w:val="0"/>
        <w:spacing w:after="0" w:line="248" w:lineRule="exact"/>
        <w:rPr>
          <w:rFonts w:ascii="Arial" w:hAnsi="Arial" w:cs="Arial"/>
          <w:sz w:val="20"/>
          <w:szCs w:val="20"/>
        </w:rPr>
      </w:pPr>
      <w:r w:rsidRPr="001A4863">
        <w:rPr>
          <w:rFonts w:ascii="Arial" w:hAnsi="Arial" w:cs="Arial"/>
          <w:spacing w:val="-1"/>
          <w:position w:val="-1"/>
          <w:sz w:val="20"/>
          <w:szCs w:val="20"/>
        </w:rPr>
        <w:t>N</w:t>
      </w:r>
      <w:r w:rsidRPr="001A4863">
        <w:rPr>
          <w:rFonts w:ascii="Arial" w:hAnsi="Arial" w:cs="Arial"/>
          <w:position w:val="-1"/>
          <w:sz w:val="20"/>
          <w:szCs w:val="20"/>
        </w:rPr>
        <w:t>a</w:t>
      </w:r>
      <w:r w:rsidRPr="001A4863">
        <w:rPr>
          <w:rFonts w:ascii="Arial" w:hAnsi="Arial" w:cs="Arial"/>
          <w:spacing w:val="-2"/>
          <w:position w:val="-1"/>
          <w:sz w:val="20"/>
          <w:szCs w:val="20"/>
        </w:rPr>
        <w:t>z</w:t>
      </w:r>
      <w:r w:rsidRPr="001A4863">
        <w:rPr>
          <w:rFonts w:ascii="Arial" w:hAnsi="Arial" w:cs="Arial"/>
          <w:spacing w:val="1"/>
          <w:position w:val="-1"/>
          <w:sz w:val="20"/>
          <w:szCs w:val="20"/>
        </w:rPr>
        <w:t>i</w:t>
      </w:r>
      <w:r w:rsidRPr="001A4863">
        <w:rPr>
          <w:rFonts w:ascii="Arial" w:hAnsi="Arial" w:cs="Arial"/>
          <w:spacing w:val="-2"/>
          <w:position w:val="-1"/>
          <w:sz w:val="20"/>
          <w:szCs w:val="20"/>
        </w:rPr>
        <w:t>v</w:t>
      </w:r>
      <w:r w:rsidRPr="001A4863">
        <w:rPr>
          <w:rFonts w:ascii="Arial" w:hAnsi="Arial" w:cs="Arial"/>
          <w:position w:val="-1"/>
          <w:sz w:val="20"/>
          <w:szCs w:val="20"/>
        </w:rPr>
        <w:t>:</w:t>
      </w:r>
      <w:r w:rsidRPr="001A4863">
        <w:rPr>
          <w:rFonts w:ascii="Arial" w:hAnsi="Arial" w:cs="Arial"/>
          <w:position w:val="-1"/>
          <w:sz w:val="20"/>
          <w:szCs w:val="20"/>
          <w:u w:val="single"/>
        </w:rPr>
        <w:tab/>
      </w:r>
    </w:p>
    <w:p w14:paraId="359CD662" w14:textId="77777777" w:rsidR="003920CF" w:rsidRPr="001A4863" w:rsidRDefault="003920CF" w:rsidP="003920CF">
      <w:pPr>
        <w:widowControl w:val="0"/>
        <w:autoSpaceDE w:val="0"/>
        <w:autoSpaceDN w:val="0"/>
        <w:adjustRightInd w:val="0"/>
        <w:spacing w:before="18" w:after="0" w:line="200" w:lineRule="exact"/>
        <w:rPr>
          <w:rFonts w:ascii="Arial" w:hAnsi="Arial" w:cs="Arial"/>
          <w:sz w:val="20"/>
          <w:szCs w:val="20"/>
        </w:rPr>
      </w:pPr>
    </w:p>
    <w:p w14:paraId="5CD94C76" w14:textId="1122B0BF" w:rsidR="003920CF" w:rsidRPr="001A4863" w:rsidRDefault="00C145BB" w:rsidP="003920CF">
      <w:pPr>
        <w:widowControl w:val="0"/>
        <w:tabs>
          <w:tab w:val="left" w:pos="1300"/>
          <w:tab w:val="left" w:pos="9500"/>
        </w:tabs>
        <w:autoSpaceDE w:val="0"/>
        <w:autoSpaceDN w:val="0"/>
        <w:adjustRightInd w:val="0"/>
        <w:spacing w:before="32" w:after="0" w:line="248" w:lineRule="exact"/>
        <w:rPr>
          <w:rFonts w:ascii="Arial" w:hAnsi="Arial" w:cs="Arial"/>
          <w:sz w:val="20"/>
          <w:szCs w:val="20"/>
        </w:rPr>
      </w:pPr>
      <w:r w:rsidRPr="001A4863">
        <w:rPr>
          <w:rFonts w:ascii="Arial" w:hAnsi="Arial" w:cs="Arial"/>
          <w:spacing w:val="-1"/>
          <w:position w:val="-1"/>
          <w:sz w:val="20"/>
          <w:szCs w:val="20"/>
        </w:rPr>
        <w:t>Naslov</w:t>
      </w:r>
      <w:r w:rsidR="003920CF" w:rsidRPr="001A4863">
        <w:rPr>
          <w:rFonts w:ascii="Arial" w:hAnsi="Arial" w:cs="Arial"/>
          <w:position w:val="-1"/>
          <w:sz w:val="20"/>
          <w:szCs w:val="20"/>
        </w:rPr>
        <w:t>:</w:t>
      </w:r>
      <w:r w:rsidR="003920CF" w:rsidRPr="001A4863">
        <w:rPr>
          <w:rFonts w:ascii="Arial" w:hAnsi="Arial" w:cs="Arial"/>
          <w:position w:val="-1"/>
          <w:sz w:val="20"/>
          <w:szCs w:val="20"/>
          <w:u w:val="single"/>
        </w:rPr>
        <w:tab/>
      </w:r>
    </w:p>
    <w:p w14:paraId="17572310" w14:textId="77777777" w:rsidR="003920CF" w:rsidRPr="001A4863" w:rsidRDefault="003920CF" w:rsidP="003920CF">
      <w:pPr>
        <w:widowControl w:val="0"/>
        <w:autoSpaceDE w:val="0"/>
        <w:autoSpaceDN w:val="0"/>
        <w:adjustRightInd w:val="0"/>
        <w:spacing w:before="18" w:after="0" w:line="200" w:lineRule="exact"/>
        <w:rPr>
          <w:rFonts w:ascii="Arial" w:hAnsi="Arial" w:cs="Arial"/>
          <w:sz w:val="20"/>
          <w:szCs w:val="20"/>
        </w:rPr>
      </w:pPr>
    </w:p>
    <w:p w14:paraId="04E8C846" w14:textId="1F929AA2" w:rsidR="003920CF" w:rsidRPr="001A4863" w:rsidRDefault="003920CF" w:rsidP="003920CF">
      <w:pPr>
        <w:widowControl w:val="0"/>
        <w:tabs>
          <w:tab w:val="left" w:pos="2160"/>
          <w:tab w:val="left" w:pos="9500"/>
        </w:tabs>
        <w:autoSpaceDE w:val="0"/>
        <w:autoSpaceDN w:val="0"/>
        <w:adjustRightInd w:val="0"/>
        <w:spacing w:before="32" w:after="0" w:line="248" w:lineRule="exact"/>
        <w:rPr>
          <w:rFonts w:ascii="Arial" w:hAnsi="Arial" w:cs="Arial"/>
          <w:sz w:val="20"/>
          <w:szCs w:val="20"/>
        </w:rPr>
      </w:pPr>
      <w:r w:rsidRPr="001A4863">
        <w:rPr>
          <w:rFonts w:ascii="Arial" w:hAnsi="Arial" w:cs="Arial"/>
          <w:spacing w:val="-4"/>
          <w:position w:val="-1"/>
          <w:sz w:val="20"/>
          <w:szCs w:val="20"/>
        </w:rPr>
        <w:t>M</w:t>
      </w:r>
      <w:r w:rsidRPr="001A4863">
        <w:rPr>
          <w:rFonts w:ascii="Arial" w:hAnsi="Arial" w:cs="Arial"/>
          <w:position w:val="-1"/>
          <w:sz w:val="20"/>
          <w:szCs w:val="20"/>
        </w:rPr>
        <w:t>a</w:t>
      </w:r>
      <w:r w:rsidRPr="001A4863">
        <w:rPr>
          <w:rFonts w:ascii="Arial" w:hAnsi="Arial" w:cs="Arial"/>
          <w:spacing w:val="1"/>
          <w:position w:val="-1"/>
          <w:sz w:val="20"/>
          <w:szCs w:val="20"/>
        </w:rPr>
        <w:t>t</w:t>
      </w:r>
      <w:r w:rsidRPr="001A4863">
        <w:rPr>
          <w:rFonts w:ascii="Arial" w:hAnsi="Arial" w:cs="Arial"/>
          <w:spacing w:val="-1"/>
          <w:position w:val="-1"/>
          <w:sz w:val="20"/>
          <w:szCs w:val="20"/>
        </w:rPr>
        <w:t>i</w:t>
      </w:r>
      <w:r w:rsidRPr="001A4863">
        <w:rPr>
          <w:rFonts w:ascii="Arial" w:hAnsi="Arial" w:cs="Arial"/>
          <w:position w:val="-1"/>
          <w:sz w:val="20"/>
          <w:szCs w:val="20"/>
        </w:rPr>
        <w:t>čna</w:t>
      </w:r>
      <w:r w:rsidRPr="001A4863">
        <w:rPr>
          <w:rFonts w:ascii="Arial" w:hAnsi="Arial" w:cs="Arial"/>
          <w:spacing w:val="1"/>
          <w:position w:val="-1"/>
          <w:sz w:val="20"/>
          <w:szCs w:val="20"/>
        </w:rPr>
        <w:t xml:space="preserve"> </w:t>
      </w:r>
      <w:r w:rsidRPr="001A4863">
        <w:rPr>
          <w:rFonts w:ascii="Arial" w:hAnsi="Arial" w:cs="Arial"/>
          <w:position w:val="-1"/>
          <w:sz w:val="20"/>
          <w:szCs w:val="20"/>
        </w:rPr>
        <w:t>š</w:t>
      </w:r>
      <w:r w:rsidRPr="001A4863">
        <w:rPr>
          <w:rFonts w:ascii="Arial" w:hAnsi="Arial" w:cs="Arial"/>
          <w:spacing w:val="1"/>
          <w:position w:val="-1"/>
          <w:sz w:val="20"/>
          <w:szCs w:val="20"/>
        </w:rPr>
        <w:t>t</w:t>
      </w:r>
      <w:r w:rsidRPr="001A4863">
        <w:rPr>
          <w:rFonts w:ascii="Arial" w:hAnsi="Arial" w:cs="Arial"/>
          <w:position w:val="-1"/>
          <w:sz w:val="20"/>
          <w:szCs w:val="20"/>
        </w:rPr>
        <w:t>e</w:t>
      </w:r>
      <w:r w:rsidRPr="001A4863">
        <w:rPr>
          <w:rFonts w:ascii="Arial" w:hAnsi="Arial" w:cs="Arial"/>
          <w:spacing w:val="-2"/>
          <w:position w:val="-1"/>
          <w:sz w:val="20"/>
          <w:szCs w:val="20"/>
        </w:rPr>
        <w:t>v</w:t>
      </w:r>
      <w:r w:rsidRPr="001A4863">
        <w:rPr>
          <w:rFonts w:ascii="Arial" w:hAnsi="Arial" w:cs="Arial"/>
          <w:spacing w:val="-1"/>
          <w:position w:val="-1"/>
          <w:sz w:val="20"/>
          <w:szCs w:val="20"/>
        </w:rPr>
        <w:t>il</w:t>
      </w:r>
      <w:r w:rsidRPr="001A4863">
        <w:rPr>
          <w:rFonts w:ascii="Arial" w:hAnsi="Arial" w:cs="Arial"/>
          <w:spacing w:val="2"/>
          <w:position w:val="-1"/>
          <w:sz w:val="20"/>
          <w:szCs w:val="20"/>
        </w:rPr>
        <w:t>k</w:t>
      </w:r>
      <w:r w:rsidRPr="001A4863">
        <w:rPr>
          <w:rFonts w:ascii="Arial" w:hAnsi="Arial" w:cs="Arial"/>
          <w:position w:val="-1"/>
          <w:sz w:val="20"/>
          <w:szCs w:val="20"/>
        </w:rPr>
        <w:t xml:space="preserve">a: </w:t>
      </w:r>
      <w:r w:rsidRPr="001A4863">
        <w:rPr>
          <w:rFonts w:ascii="Arial" w:hAnsi="Arial" w:cs="Arial"/>
          <w:position w:val="-1"/>
          <w:sz w:val="20"/>
          <w:szCs w:val="20"/>
          <w:u w:val="single"/>
        </w:rPr>
        <w:t xml:space="preserve"> </w:t>
      </w:r>
      <w:r w:rsidRPr="001A4863">
        <w:rPr>
          <w:rFonts w:ascii="Arial" w:hAnsi="Arial" w:cs="Arial"/>
          <w:position w:val="-1"/>
          <w:sz w:val="20"/>
          <w:szCs w:val="20"/>
          <w:u w:val="single"/>
        </w:rPr>
        <w:tab/>
      </w:r>
    </w:p>
    <w:p w14:paraId="7157E664" w14:textId="77777777" w:rsidR="003920CF" w:rsidRPr="001A4863" w:rsidRDefault="003920CF" w:rsidP="003920CF">
      <w:pPr>
        <w:widowControl w:val="0"/>
        <w:autoSpaceDE w:val="0"/>
        <w:autoSpaceDN w:val="0"/>
        <w:adjustRightInd w:val="0"/>
        <w:spacing w:before="18" w:after="0" w:line="200" w:lineRule="exact"/>
        <w:rPr>
          <w:rFonts w:ascii="Arial" w:hAnsi="Arial" w:cs="Arial"/>
          <w:sz w:val="20"/>
          <w:szCs w:val="20"/>
        </w:rPr>
      </w:pPr>
    </w:p>
    <w:p w14:paraId="542E76AC" w14:textId="26B8E254" w:rsidR="003920CF" w:rsidRPr="001A4863" w:rsidRDefault="003920CF" w:rsidP="003920CF">
      <w:pPr>
        <w:widowControl w:val="0"/>
        <w:tabs>
          <w:tab w:val="left" w:pos="3480"/>
          <w:tab w:val="left" w:pos="9480"/>
        </w:tabs>
        <w:autoSpaceDE w:val="0"/>
        <w:autoSpaceDN w:val="0"/>
        <w:adjustRightInd w:val="0"/>
        <w:spacing w:before="32" w:after="0" w:line="248" w:lineRule="exact"/>
        <w:rPr>
          <w:rFonts w:ascii="Arial" w:hAnsi="Arial" w:cs="Arial"/>
          <w:sz w:val="18"/>
          <w:szCs w:val="18"/>
        </w:rPr>
      </w:pPr>
      <w:r w:rsidRPr="001A4863">
        <w:rPr>
          <w:rFonts w:ascii="Arial" w:hAnsi="Arial" w:cs="Arial"/>
          <w:spacing w:val="1"/>
          <w:position w:val="-1"/>
          <w:sz w:val="20"/>
          <w:szCs w:val="20"/>
        </w:rPr>
        <w:t>I</w:t>
      </w:r>
      <w:r w:rsidRPr="001A4863">
        <w:rPr>
          <w:rFonts w:ascii="Arial" w:hAnsi="Arial" w:cs="Arial"/>
          <w:position w:val="-1"/>
          <w:sz w:val="20"/>
          <w:szCs w:val="20"/>
        </w:rPr>
        <w:t xml:space="preserve">D </w:t>
      </w:r>
      <w:r w:rsidRPr="001A4863">
        <w:rPr>
          <w:rFonts w:ascii="Arial" w:hAnsi="Arial" w:cs="Arial"/>
          <w:spacing w:val="-2"/>
          <w:position w:val="-1"/>
          <w:sz w:val="20"/>
          <w:szCs w:val="20"/>
        </w:rPr>
        <w:t>z</w:t>
      </w:r>
      <w:r w:rsidRPr="001A4863">
        <w:rPr>
          <w:rFonts w:ascii="Arial" w:hAnsi="Arial" w:cs="Arial"/>
          <w:position w:val="-1"/>
          <w:sz w:val="20"/>
          <w:szCs w:val="20"/>
        </w:rPr>
        <w:t>a</w:t>
      </w:r>
      <w:r w:rsidRPr="001A4863">
        <w:rPr>
          <w:rFonts w:ascii="Arial" w:hAnsi="Arial" w:cs="Arial"/>
          <w:spacing w:val="1"/>
          <w:position w:val="-1"/>
          <w:sz w:val="20"/>
          <w:szCs w:val="20"/>
        </w:rPr>
        <w:t xml:space="preserve"> </w:t>
      </w:r>
      <w:r w:rsidRPr="001A4863">
        <w:rPr>
          <w:rFonts w:ascii="Arial" w:hAnsi="Arial" w:cs="Arial"/>
          <w:spacing w:val="-1"/>
          <w:position w:val="-1"/>
          <w:sz w:val="20"/>
          <w:szCs w:val="20"/>
        </w:rPr>
        <w:t>DD</w:t>
      </w:r>
      <w:r w:rsidRPr="001A4863">
        <w:rPr>
          <w:rFonts w:ascii="Arial" w:hAnsi="Arial" w:cs="Arial"/>
          <w:position w:val="-1"/>
          <w:sz w:val="20"/>
          <w:szCs w:val="20"/>
        </w:rPr>
        <w:t>V</w:t>
      </w:r>
      <w:r w:rsidRPr="001A4863">
        <w:rPr>
          <w:rFonts w:ascii="Arial" w:hAnsi="Arial" w:cs="Arial"/>
          <w:spacing w:val="1"/>
          <w:position w:val="-1"/>
          <w:sz w:val="20"/>
          <w:szCs w:val="20"/>
        </w:rPr>
        <w:t xml:space="preserve"> </w:t>
      </w:r>
      <w:r w:rsidRPr="001A4863">
        <w:rPr>
          <w:rFonts w:ascii="Arial" w:hAnsi="Arial" w:cs="Arial"/>
          <w:position w:val="-1"/>
          <w:sz w:val="20"/>
          <w:szCs w:val="20"/>
        </w:rPr>
        <w:t>a</w:t>
      </w:r>
      <w:r w:rsidRPr="001A4863">
        <w:rPr>
          <w:rFonts w:ascii="Arial" w:hAnsi="Arial" w:cs="Arial"/>
          <w:spacing w:val="-1"/>
          <w:position w:val="-1"/>
          <w:sz w:val="20"/>
          <w:szCs w:val="20"/>
        </w:rPr>
        <w:t>l</w:t>
      </w:r>
      <w:r w:rsidRPr="001A4863">
        <w:rPr>
          <w:rFonts w:ascii="Arial" w:hAnsi="Arial" w:cs="Arial"/>
          <w:position w:val="-1"/>
          <w:sz w:val="20"/>
          <w:szCs w:val="20"/>
        </w:rPr>
        <w:t>i da</w:t>
      </w:r>
      <w:r w:rsidRPr="001A4863">
        <w:rPr>
          <w:rFonts w:ascii="Arial" w:hAnsi="Arial" w:cs="Arial"/>
          <w:spacing w:val="-2"/>
          <w:position w:val="-1"/>
          <w:sz w:val="20"/>
          <w:szCs w:val="20"/>
        </w:rPr>
        <w:t>v</w:t>
      </w:r>
      <w:r w:rsidRPr="001A4863">
        <w:rPr>
          <w:rFonts w:ascii="Arial" w:hAnsi="Arial" w:cs="Arial"/>
          <w:position w:val="-1"/>
          <w:sz w:val="20"/>
          <w:szCs w:val="20"/>
        </w:rPr>
        <w:t>čna</w:t>
      </w:r>
      <w:r w:rsidRPr="001A4863">
        <w:rPr>
          <w:rFonts w:ascii="Arial" w:hAnsi="Arial" w:cs="Arial"/>
          <w:spacing w:val="1"/>
          <w:position w:val="-1"/>
          <w:sz w:val="20"/>
          <w:szCs w:val="20"/>
        </w:rPr>
        <w:t xml:space="preserve"> </w:t>
      </w:r>
      <w:r w:rsidRPr="001A4863">
        <w:rPr>
          <w:rFonts w:ascii="Arial" w:hAnsi="Arial" w:cs="Arial"/>
          <w:position w:val="-1"/>
          <w:sz w:val="20"/>
          <w:szCs w:val="20"/>
        </w:rPr>
        <w:t>š</w:t>
      </w:r>
      <w:r w:rsidRPr="001A4863">
        <w:rPr>
          <w:rFonts w:ascii="Arial" w:hAnsi="Arial" w:cs="Arial"/>
          <w:spacing w:val="1"/>
          <w:position w:val="-1"/>
          <w:sz w:val="20"/>
          <w:szCs w:val="20"/>
        </w:rPr>
        <w:t>t</w:t>
      </w:r>
      <w:r w:rsidRPr="001A4863">
        <w:rPr>
          <w:rFonts w:ascii="Arial" w:hAnsi="Arial" w:cs="Arial"/>
          <w:spacing w:val="-3"/>
          <w:position w:val="-1"/>
          <w:sz w:val="20"/>
          <w:szCs w:val="20"/>
        </w:rPr>
        <w:t>e</w:t>
      </w:r>
      <w:r w:rsidRPr="001A4863">
        <w:rPr>
          <w:rFonts w:ascii="Arial" w:hAnsi="Arial" w:cs="Arial"/>
          <w:spacing w:val="-2"/>
          <w:position w:val="-1"/>
          <w:sz w:val="20"/>
          <w:szCs w:val="20"/>
        </w:rPr>
        <w:t>v</w:t>
      </w:r>
      <w:r w:rsidRPr="001A4863">
        <w:rPr>
          <w:rFonts w:ascii="Arial" w:hAnsi="Arial" w:cs="Arial"/>
          <w:spacing w:val="1"/>
          <w:position w:val="-1"/>
          <w:sz w:val="20"/>
          <w:szCs w:val="20"/>
        </w:rPr>
        <w:t>i</w:t>
      </w:r>
      <w:r w:rsidRPr="001A4863">
        <w:rPr>
          <w:rFonts w:ascii="Arial" w:hAnsi="Arial" w:cs="Arial"/>
          <w:spacing w:val="-1"/>
          <w:position w:val="-1"/>
          <w:sz w:val="20"/>
          <w:szCs w:val="20"/>
        </w:rPr>
        <w:t>l</w:t>
      </w:r>
      <w:r w:rsidRPr="001A4863">
        <w:rPr>
          <w:rFonts w:ascii="Arial" w:hAnsi="Arial" w:cs="Arial"/>
          <w:spacing w:val="2"/>
          <w:position w:val="-1"/>
          <w:sz w:val="20"/>
          <w:szCs w:val="20"/>
        </w:rPr>
        <w:t>k</w:t>
      </w:r>
      <w:r w:rsidRPr="001A4863">
        <w:rPr>
          <w:rFonts w:ascii="Arial" w:hAnsi="Arial" w:cs="Arial"/>
          <w:position w:val="-1"/>
          <w:sz w:val="20"/>
          <w:szCs w:val="20"/>
        </w:rPr>
        <w:t xml:space="preserve">a: </w:t>
      </w:r>
      <w:r w:rsidRPr="001A4863">
        <w:rPr>
          <w:rFonts w:ascii="Arial" w:hAnsi="Arial" w:cs="Arial"/>
          <w:position w:val="-1"/>
          <w:sz w:val="20"/>
          <w:szCs w:val="20"/>
          <w:u w:val="single"/>
        </w:rPr>
        <w:t xml:space="preserve"> </w:t>
      </w:r>
      <w:r w:rsidRPr="001A4863">
        <w:rPr>
          <w:rFonts w:ascii="Arial" w:hAnsi="Arial" w:cs="Arial"/>
          <w:position w:val="-1"/>
          <w:sz w:val="20"/>
          <w:szCs w:val="20"/>
          <w:u w:val="single"/>
        </w:rPr>
        <w:tab/>
      </w:r>
    </w:p>
    <w:p w14:paraId="158B9781" w14:textId="77777777" w:rsidR="003920CF" w:rsidRPr="001A4863" w:rsidRDefault="003920CF" w:rsidP="003920CF">
      <w:pPr>
        <w:widowControl w:val="0"/>
        <w:autoSpaceDE w:val="0"/>
        <w:autoSpaceDN w:val="0"/>
        <w:adjustRightInd w:val="0"/>
        <w:spacing w:after="0" w:line="200" w:lineRule="exact"/>
        <w:rPr>
          <w:rFonts w:ascii="Arial" w:hAnsi="Arial" w:cs="Arial"/>
          <w:sz w:val="20"/>
          <w:szCs w:val="20"/>
        </w:rPr>
      </w:pPr>
    </w:p>
    <w:p w14:paraId="273FDC5F" w14:textId="77777777" w:rsidR="003920CF" w:rsidRPr="001A4863" w:rsidRDefault="003920CF" w:rsidP="003920CF">
      <w:pPr>
        <w:widowControl w:val="0"/>
        <w:autoSpaceDE w:val="0"/>
        <w:autoSpaceDN w:val="0"/>
        <w:adjustRightInd w:val="0"/>
        <w:spacing w:after="0" w:line="200" w:lineRule="exact"/>
        <w:rPr>
          <w:rFonts w:ascii="Arial" w:hAnsi="Arial" w:cs="Arial"/>
          <w:sz w:val="20"/>
          <w:szCs w:val="20"/>
        </w:rPr>
      </w:pPr>
    </w:p>
    <w:p w14:paraId="57F5FE4E" w14:textId="77777777" w:rsidR="003920CF" w:rsidRPr="001A4863" w:rsidRDefault="003920CF" w:rsidP="003920CF">
      <w:pPr>
        <w:widowControl w:val="0"/>
        <w:autoSpaceDE w:val="0"/>
        <w:autoSpaceDN w:val="0"/>
        <w:adjustRightInd w:val="0"/>
        <w:spacing w:before="32" w:after="0" w:line="240" w:lineRule="auto"/>
        <w:rPr>
          <w:rFonts w:ascii="Arial" w:hAnsi="Arial" w:cs="Arial"/>
          <w:sz w:val="20"/>
          <w:szCs w:val="20"/>
        </w:rPr>
      </w:pPr>
      <w:r w:rsidRPr="001A4863">
        <w:rPr>
          <w:rFonts w:ascii="Arial" w:hAnsi="Arial" w:cs="Arial"/>
          <w:b/>
          <w:bCs/>
          <w:spacing w:val="-1"/>
          <w:sz w:val="20"/>
          <w:szCs w:val="20"/>
        </w:rPr>
        <w:t>UDE</w:t>
      </w:r>
      <w:r w:rsidRPr="001A4863">
        <w:rPr>
          <w:rFonts w:ascii="Arial" w:hAnsi="Arial" w:cs="Arial"/>
          <w:b/>
          <w:bCs/>
          <w:sz w:val="20"/>
          <w:szCs w:val="20"/>
        </w:rPr>
        <w:t>L</w:t>
      </w:r>
      <w:r w:rsidRPr="001A4863">
        <w:rPr>
          <w:rFonts w:ascii="Arial" w:hAnsi="Arial" w:cs="Arial"/>
          <w:b/>
          <w:bCs/>
          <w:spacing w:val="-1"/>
          <w:sz w:val="20"/>
          <w:szCs w:val="20"/>
        </w:rPr>
        <w:t>E</w:t>
      </w:r>
      <w:r w:rsidRPr="001A4863">
        <w:rPr>
          <w:rFonts w:ascii="Arial" w:hAnsi="Arial" w:cs="Arial"/>
          <w:b/>
          <w:bCs/>
          <w:sz w:val="20"/>
          <w:szCs w:val="20"/>
        </w:rPr>
        <w:t>Ž</w:t>
      </w:r>
      <w:r w:rsidRPr="001A4863">
        <w:rPr>
          <w:rFonts w:ascii="Arial" w:hAnsi="Arial" w:cs="Arial"/>
          <w:b/>
          <w:bCs/>
          <w:spacing w:val="4"/>
          <w:sz w:val="20"/>
          <w:szCs w:val="20"/>
        </w:rPr>
        <w:t>B</w:t>
      </w:r>
      <w:r w:rsidRPr="001A4863">
        <w:rPr>
          <w:rFonts w:ascii="Arial" w:hAnsi="Arial" w:cs="Arial"/>
          <w:b/>
          <w:bCs/>
          <w:sz w:val="20"/>
          <w:szCs w:val="20"/>
        </w:rPr>
        <w:t>A</w:t>
      </w:r>
      <w:r w:rsidRPr="001A4863">
        <w:rPr>
          <w:rFonts w:ascii="Arial" w:hAnsi="Arial" w:cs="Arial"/>
          <w:b/>
          <w:bCs/>
          <w:spacing w:val="-4"/>
          <w:sz w:val="20"/>
          <w:szCs w:val="20"/>
        </w:rPr>
        <w:t xml:space="preserve"> </w:t>
      </w:r>
      <w:r w:rsidRPr="001A4863">
        <w:rPr>
          <w:rFonts w:ascii="Arial" w:hAnsi="Arial" w:cs="Arial"/>
          <w:b/>
          <w:bCs/>
          <w:sz w:val="20"/>
          <w:szCs w:val="20"/>
        </w:rPr>
        <w:t>F</w:t>
      </w:r>
      <w:r w:rsidRPr="001A4863">
        <w:rPr>
          <w:rFonts w:ascii="Arial" w:hAnsi="Arial" w:cs="Arial"/>
          <w:b/>
          <w:bCs/>
          <w:spacing w:val="1"/>
          <w:sz w:val="20"/>
          <w:szCs w:val="20"/>
        </w:rPr>
        <w:t>I</w:t>
      </w:r>
      <w:r w:rsidRPr="001A4863">
        <w:rPr>
          <w:rFonts w:ascii="Arial" w:hAnsi="Arial" w:cs="Arial"/>
          <w:b/>
          <w:bCs/>
          <w:sz w:val="20"/>
          <w:szCs w:val="20"/>
        </w:rPr>
        <w:t>Z</w:t>
      </w:r>
      <w:r w:rsidRPr="001A4863">
        <w:rPr>
          <w:rFonts w:ascii="Arial" w:hAnsi="Arial" w:cs="Arial"/>
          <w:b/>
          <w:bCs/>
          <w:spacing w:val="1"/>
          <w:sz w:val="20"/>
          <w:szCs w:val="20"/>
        </w:rPr>
        <w:t>IČNI</w:t>
      </w:r>
      <w:r w:rsidRPr="001A4863">
        <w:rPr>
          <w:rFonts w:ascii="Arial" w:hAnsi="Arial" w:cs="Arial"/>
          <w:b/>
          <w:bCs/>
          <w:sz w:val="20"/>
          <w:szCs w:val="20"/>
        </w:rPr>
        <w:t xml:space="preserve">H </w:t>
      </w:r>
      <w:r w:rsidRPr="001A4863">
        <w:rPr>
          <w:rFonts w:ascii="Arial" w:hAnsi="Arial" w:cs="Arial"/>
          <w:b/>
          <w:bCs/>
          <w:spacing w:val="-1"/>
          <w:sz w:val="20"/>
          <w:szCs w:val="20"/>
        </w:rPr>
        <w:t>I</w:t>
      </w:r>
      <w:r w:rsidRPr="001A4863">
        <w:rPr>
          <w:rFonts w:ascii="Arial" w:hAnsi="Arial" w:cs="Arial"/>
          <w:b/>
          <w:bCs/>
          <w:sz w:val="20"/>
          <w:szCs w:val="20"/>
        </w:rPr>
        <w:t xml:space="preserve">N </w:t>
      </w:r>
      <w:r w:rsidRPr="001A4863">
        <w:rPr>
          <w:rFonts w:ascii="Arial" w:hAnsi="Arial" w:cs="Arial"/>
          <w:b/>
          <w:bCs/>
          <w:spacing w:val="-1"/>
          <w:sz w:val="20"/>
          <w:szCs w:val="20"/>
        </w:rPr>
        <w:t>P</w:t>
      </w:r>
      <w:r w:rsidRPr="001A4863">
        <w:rPr>
          <w:rFonts w:ascii="Arial" w:hAnsi="Arial" w:cs="Arial"/>
          <w:b/>
          <w:bCs/>
          <w:spacing w:val="1"/>
          <w:sz w:val="20"/>
          <w:szCs w:val="20"/>
        </w:rPr>
        <w:t>R</w:t>
      </w:r>
      <w:r w:rsidRPr="001A4863">
        <w:rPr>
          <w:rFonts w:ascii="Arial" w:hAnsi="Arial" w:cs="Arial"/>
          <w:b/>
          <w:bCs/>
          <w:spacing w:val="-6"/>
          <w:sz w:val="20"/>
          <w:szCs w:val="20"/>
        </w:rPr>
        <w:t>A</w:t>
      </w:r>
      <w:r w:rsidRPr="001A4863">
        <w:rPr>
          <w:rFonts w:ascii="Arial" w:hAnsi="Arial" w:cs="Arial"/>
          <w:b/>
          <w:bCs/>
          <w:spacing w:val="2"/>
          <w:sz w:val="20"/>
          <w:szCs w:val="20"/>
        </w:rPr>
        <w:t>V</w:t>
      </w:r>
      <w:r w:rsidRPr="001A4863">
        <w:rPr>
          <w:rFonts w:ascii="Arial" w:hAnsi="Arial" w:cs="Arial"/>
          <w:b/>
          <w:bCs/>
          <w:spacing w:val="-1"/>
          <w:sz w:val="20"/>
          <w:szCs w:val="20"/>
        </w:rPr>
        <w:t>N</w:t>
      </w:r>
      <w:r w:rsidRPr="001A4863">
        <w:rPr>
          <w:rFonts w:ascii="Arial" w:hAnsi="Arial" w:cs="Arial"/>
          <w:b/>
          <w:bCs/>
          <w:spacing w:val="1"/>
          <w:sz w:val="20"/>
          <w:szCs w:val="20"/>
        </w:rPr>
        <w:t>I</w:t>
      </w:r>
      <w:r w:rsidRPr="001A4863">
        <w:rPr>
          <w:rFonts w:ascii="Arial" w:hAnsi="Arial" w:cs="Arial"/>
          <w:b/>
          <w:bCs/>
          <w:sz w:val="20"/>
          <w:szCs w:val="20"/>
        </w:rPr>
        <w:t xml:space="preserve">H </w:t>
      </w:r>
      <w:r w:rsidRPr="001A4863">
        <w:rPr>
          <w:rFonts w:ascii="Arial" w:hAnsi="Arial" w:cs="Arial"/>
          <w:b/>
          <w:bCs/>
          <w:spacing w:val="1"/>
          <w:sz w:val="20"/>
          <w:szCs w:val="20"/>
        </w:rPr>
        <w:t>O</w:t>
      </w:r>
      <w:r w:rsidRPr="001A4863">
        <w:rPr>
          <w:rFonts w:ascii="Arial" w:hAnsi="Arial" w:cs="Arial"/>
          <w:b/>
          <w:bCs/>
          <w:spacing w:val="-1"/>
          <w:sz w:val="20"/>
          <w:szCs w:val="20"/>
        </w:rPr>
        <w:t>SE</w:t>
      </w:r>
      <w:r w:rsidRPr="001A4863">
        <w:rPr>
          <w:rFonts w:ascii="Arial" w:hAnsi="Arial" w:cs="Arial"/>
          <w:b/>
          <w:bCs/>
          <w:sz w:val="20"/>
          <w:szCs w:val="20"/>
        </w:rPr>
        <w:t>B V</w:t>
      </w:r>
      <w:r w:rsidRPr="001A4863">
        <w:rPr>
          <w:rFonts w:ascii="Arial" w:hAnsi="Arial" w:cs="Arial"/>
          <w:b/>
          <w:bCs/>
          <w:spacing w:val="1"/>
          <w:sz w:val="20"/>
          <w:szCs w:val="20"/>
        </w:rPr>
        <w:t xml:space="preserve"> </w:t>
      </w:r>
      <w:r w:rsidRPr="001A4863">
        <w:rPr>
          <w:rFonts w:ascii="Arial" w:hAnsi="Arial" w:cs="Arial"/>
          <w:b/>
          <w:bCs/>
          <w:spacing w:val="-3"/>
          <w:sz w:val="20"/>
          <w:szCs w:val="20"/>
        </w:rPr>
        <w:t>L</w:t>
      </w:r>
      <w:r w:rsidRPr="001A4863">
        <w:rPr>
          <w:rFonts w:ascii="Arial" w:hAnsi="Arial" w:cs="Arial"/>
          <w:b/>
          <w:bCs/>
          <w:spacing w:val="-6"/>
          <w:sz w:val="20"/>
          <w:szCs w:val="20"/>
        </w:rPr>
        <w:t>A</w:t>
      </w:r>
      <w:r w:rsidRPr="001A4863">
        <w:rPr>
          <w:rFonts w:ascii="Arial" w:hAnsi="Arial" w:cs="Arial"/>
          <w:b/>
          <w:bCs/>
          <w:spacing w:val="2"/>
          <w:sz w:val="20"/>
          <w:szCs w:val="20"/>
        </w:rPr>
        <w:t>S</w:t>
      </w:r>
      <w:r w:rsidRPr="001A4863">
        <w:rPr>
          <w:rFonts w:ascii="Arial" w:hAnsi="Arial" w:cs="Arial"/>
          <w:b/>
          <w:bCs/>
          <w:sz w:val="20"/>
          <w:szCs w:val="20"/>
        </w:rPr>
        <w:t>T</w:t>
      </w:r>
      <w:r w:rsidRPr="001A4863">
        <w:rPr>
          <w:rFonts w:ascii="Arial" w:hAnsi="Arial" w:cs="Arial"/>
          <w:b/>
          <w:bCs/>
          <w:spacing w:val="-1"/>
          <w:sz w:val="20"/>
          <w:szCs w:val="20"/>
        </w:rPr>
        <w:t>N</w:t>
      </w:r>
      <w:r w:rsidRPr="001A4863">
        <w:rPr>
          <w:rFonts w:ascii="Arial" w:hAnsi="Arial" w:cs="Arial"/>
          <w:b/>
          <w:bCs/>
          <w:spacing w:val="1"/>
          <w:sz w:val="20"/>
          <w:szCs w:val="20"/>
        </w:rPr>
        <w:t>I</w:t>
      </w:r>
      <w:r w:rsidRPr="001A4863">
        <w:rPr>
          <w:rFonts w:ascii="Arial" w:hAnsi="Arial" w:cs="Arial"/>
          <w:b/>
          <w:bCs/>
          <w:spacing w:val="2"/>
          <w:sz w:val="20"/>
          <w:szCs w:val="20"/>
        </w:rPr>
        <w:t>Š</w:t>
      </w:r>
      <w:r w:rsidRPr="001A4863">
        <w:rPr>
          <w:rFonts w:ascii="Arial" w:hAnsi="Arial" w:cs="Arial"/>
          <w:b/>
          <w:bCs/>
          <w:spacing w:val="-3"/>
          <w:sz w:val="20"/>
          <w:szCs w:val="20"/>
        </w:rPr>
        <w:t>T</w:t>
      </w:r>
      <w:r w:rsidRPr="001A4863">
        <w:rPr>
          <w:rFonts w:ascii="Arial" w:hAnsi="Arial" w:cs="Arial"/>
          <w:b/>
          <w:bCs/>
          <w:spacing w:val="2"/>
          <w:sz w:val="20"/>
          <w:szCs w:val="20"/>
        </w:rPr>
        <w:t>V</w:t>
      </w:r>
      <w:r w:rsidRPr="001A4863">
        <w:rPr>
          <w:rFonts w:ascii="Arial" w:hAnsi="Arial" w:cs="Arial"/>
          <w:b/>
          <w:bCs/>
          <w:sz w:val="20"/>
          <w:szCs w:val="20"/>
        </w:rPr>
        <w:t xml:space="preserve">U </w:t>
      </w:r>
      <w:r w:rsidRPr="001A4863">
        <w:rPr>
          <w:rFonts w:ascii="Arial" w:hAnsi="Arial" w:cs="Arial"/>
          <w:b/>
          <w:bCs/>
          <w:spacing w:val="-1"/>
          <w:sz w:val="20"/>
          <w:szCs w:val="20"/>
        </w:rPr>
        <w:t>P</w:t>
      </w:r>
      <w:r w:rsidRPr="001A4863">
        <w:rPr>
          <w:rFonts w:ascii="Arial" w:hAnsi="Arial" w:cs="Arial"/>
          <w:b/>
          <w:bCs/>
          <w:spacing w:val="1"/>
          <w:sz w:val="20"/>
          <w:szCs w:val="20"/>
        </w:rPr>
        <w:t>O</w:t>
      </w:r>
      <w:r w:rsidRPr="001A4863">
        <w:rPr>
          <w:rFonts w:ascii="Arial" w:hAnsi="Arial" w:cs="Arial"/>
          <w:b/>
          <w:bCs/>
          <w:spacing w:val="-1"/>
          <w:sz w:val="20"/>
          <w:szCs w:val="20"/>
        </w:rPr>
        <w:t>NUDN</w:t>
      </w:r>
      <w:r w:rsidRPr="001A4863">
        <w:rPr>
          <w:rFonts w:ascii="Arial" w:hAnsi="Arial" w:cs="Arial"/>
          <w:b/>
          <w:bCs/>
          <w:spacing w:val="1"/>
          <w:sz w:val="20"/>
          <w:szCs w:val="20"/>
        </w:rPr>
        <w:t>IK</w:t>
      </w:r>
      <w:r w:rsidRPr="001A4863">
        <w:rPr>
          <w:rFonts w:ascii="Arial" w:hAnsi="Arial" w:cs="Arial"/>
          <w:b/>
          <w:bCs/>
          <w:spacing w:val="-6"/>
          <w:sz w:val="20"/>
          <w:szCs w:val="20"/>
        </w:rPr>
        <w:t>A</w:t>
      </w:r>
      <w:r w:rsidRPr="001A4863">
        <w:rPr>
          <w:rFonts w:ascii="Arial" w:hAnsi="Arial" w:cs="Arial"/>
          <w:b/>
          <w:bCs/>
          <w:sz w:val="20"/>
          <w:szCs w:val="20"/>
        </w:rPr>
        <w:t>:</w:t>
      </w:r>
    </w:p>
    <w:p w14:paraId="1329CF5B" w14:textId="77777777" w:rsidR="003920CF" w:rsidRPr="001A4863" w:rsidRDefault="003920CF" w:rsidP="003920CF">
      <w:pPr>
        <w:widowControl w:val="0"/>
        <w:autoSpaceDE w:val="0"/>
        <w:autoSpaceDN w:val="0"/>
        <w:adjustRightInd w:val="0"/>
        <w:spacing w:before="2" w:after="0" w:line="230" w:lineRule="exact"/>
        <w:ind w:right="300"/>
        <w:rPr>
          <w:rFonts w:ascii="Arial" w:hAnsi="Arial" w:cs="Arial"/>
          <w:sz w:val="18"/>
          <w:szCs w:val="18"/>
        </w:rPr>
      </w:pPr>
      <w:r w:rsidRPr="001A4863">
        <w:rPr>
          <w:rFonts w:ascii="Arial" w:hAnsi="Arial" w:cs="Arial"/>
          <w:i/>
          <w:iCs/>
          <w:spacing w:val="1"/>
          <w:sz w:val="18"/>
          <w:szCs w:val="18"/>
        </w:rPr>
        <w:t>O</w:t>
      </w:r>
      <w:r w:rsidRPr="001A4863">
        <w:rPr>
          <w:rFonts w:ascii="Arial" w:hAnsi="Arial" w:cs="Arial"/>
          <w:i/>
          <w:iCs/>
          <w:sz w:val="18"/>
          <w:szCs w:val="18"/>
        </w:rPr>
        <w:t>pom</w:t>
      </w:r>
      <w:r w:rsidRPr="001A4863">
        <w:rPr>
          <w:rFonts w:ascii="Arial" w:hAnsi="Arial" w:cs="Arial"/>
          <w:i/>
          <w:iCs/>
          <w:spacing w:val="2"/>
          <w:sz w:val="18"/>
          <w:szCs w:val="18"/>
        </w:rPr>
        <w:t>b</w:t>
      </w:r>
      <w:r w:rsidRPr="001A4863">
        <w:rPr>
          <w:rFonts w:ascii="Arial" w:hAnsi="Arial" w:cs="Arial"/>
          <w:i/>
          <w:iCs/>
          <w:sz w:val="18"/>
          <w:szCs w:val="18"/>
        </w:rPr>
        <w:t xml:space="preserve">a: </w:t>
      </w:r>
      <w:r w:rsidRPr="001A4863">
        <w:rPr>
          <w:rFonts w:ascii="Arial" w:hAnsi="Arial" w:cs="Arial"/>
          <w:i/>
          <w:iCs/>
          <w:spacing w:val="5"/>
          <w:sz w:val="18"/>
          <w:szCs w:val="18"/>
        </w:rPr>
        <w:t xml:space="preserve"> </w:t>
      </w:r>
      <w:r w:rsidRPr="001A4863">
        <w:rPr>
          <w:rFonts w:ascii="Arial" w:hAnsi="Arial" w:cs="Arial"/>
          <w:i/>
          <w:iCs/>
          <w:spacing w:val="1"/>
          <w:sz w:val="18"/>
          <w:szCs w:val="18"/>
        </w:rPr>
        <w:t>v</w:t>
      </w:r>
      <w:r w:rsidRPr="001A4863">
        <w:rPr>
          <w:rFonts w:ascii="Arial" w:hAnsi="Arial" w:cs="Arial"/>
          <w:i/>
          <w:iCs/>
          <w:sz w:val="18"/>
          <w:szCs w:val="18"/>
        </w:rPr>
        <w:t>p</w:t>
      </w:r>
      <w:r w:rsidRPr="001A4863">
        <w:rPr>
          <w:rFonts w:ascii="Arial" w:hAnsi="Arial" w:cs="Arial"/>
          <w:i/>
          <w:iCs/>
          <w:spacing w:val="-1"/>
          <w:sz w:val="18"/>
          <w:szCs w:val="18"/>
        </w:rPr>
        <w:t>i</w:t>
      </w:r>
      <w:r w:rsidRPr="001A4863">
        <w:rPr>
          <w:rFonts w:ascii="Arial" w:hAnsi="Arial" w:cs="Arial"/>
          <w:i/>
          <w:iCs/>
          <w:spacing w:val="1"/>
          <w:sz w:val="18"/>
          <w:szCs w:val="18"/>
        </w:rPr>
        <w:t>s</w:t>
      </w:r>
      <w:r w:rsidRPr="001A4863">
        <w:rPr>
          <w:rFonts w:ascii="Arial" w:hAnsi="Arial" w:cs="Arial"/>
          <w:i/>
          <w:iCs/>
          <w:sz w:val="18"/>
          <w:szCs w:val="18"/>
        </w:rPr>
        <w:t>a</w:t>
      </w:r>
      <w:r w:rsidRPr="001A4863">
        <w:rPr>
          <w:rFonts w:ascii="Arial" w:hAnsi="Arial" w:cs="Arial"/>
          <w:i/>
          <w:iCs/>
          <w:spacing w:val="2"/>
          <w:sz w:val="18"/>
          <w:szCs w:val="18"/>
        </w:rPr>
        <w:t>t</w:t>
      </w:r>
      <w:r w:rsidRPr="001A4863">
        <w:rPr>
          <w:rFonts w:ascii="Arial" w:hAnsi="Arial" w:cs="Arial"/>
          <w:i/>
          <w:iCs/>
          <w:sz w:val="18"/>
          <w:szCs w:val="18"/>
        </w:rPr>
        <w:t xml:space="preserve">i </w:t>
      </w:r>
      <w:r w:rsidRPr="001A4863">
        <w:rPr>
          <w:rFonts w:ascii="Arial" w:hAnsi="Arial" w:cs="Arial"/>
          <w:i/>
          <w:iCs/>
          <w:spacing w:val="5"/>
          <w:sz w:val="18"/>
          <w:szCs w:val="18"/>
        </w:rPr>
        <w:t xml:space="preserve"> </w:t>
      </w:r>
      <w:r w:rsidRPr="001A4863">
        <w:rPr>
          <w:rFonts w:ascii="Arial" w:hAnsi="Arial" w:cs="Arial"/>
          <w:i/>
          <w:iCs/>
          <w:spacing w:val="1"/>
          <w:sz w:val="18"/>
          <w:szCs w:val="18"/>
        </w:rPr>
        <w:t>j</w:t>
      </w:r>
      <w:r w:rsidRPr="001A4863">
        <w:rPr>
          <w:rFonts w:ascii="Arial" w:hAnsi="Arial" w:cs="Arial"/>
          <w:i/>
          <w:iCs/>
          <w:sz w:val="18"/>
          <w:szCs w:val="18"/>
        </w:rPr>
        <w:t xml:space="preserve">e </w:t>
      </w:r>
      <w:r w:rsidRPr="001A4863">
        <w:rPr>
          <w:rFonts w:ascii="Arial" w:hAnsi="Arial" w:cs="Arial"/>
          <w:i/>
          <w:iCs/>
          <w:spacing w:val="7"/>
          <w:sz w:val="18"/>
          <w:szCs w:val="18"/>
        </w:rPr>
        <w:t xml:space="preserve"> </w:t>
      </w:r>
      <w:r w:rsidRPr="001A4863">
        <w:rPr>
          <w:rFonts w:ascii="Arial" w:hAnsi="Arial" w:cs="Arial"/>
          <w:i/>
          <w:iCs/>
          <w:sz w:val="18"/>
          <w:szCs w:val="18"/>
        </w:rPr>
        <w:t>pot</w:t>
      </w:r>
      <w:r w:rsidRPr="001A4863">
        <w:rPr>
          <w:rFonts w:ascii="Arial" w:hAnsi="Arial" w:cs="Arial"/>
          <w:i/>
          <w:iCs/>
          <w:spacing w:val="1"/>
          <w:sz w:val="18"/>
          <w:szCs w:val="18"/>
        </w:rPr>
        <w:t>r</w:t>
      </w:r>
      <w:r w:rsidRPr="001A4863">
        <w:rPr>
          <w:rFonts w:ascii="Arial" w:hAnsi="Arial" w:cs="Arial"/>
          <w:i/>
          <w:iCs/>
          <w:spacing w:val="2"/>
          <w:sz w:val="18"/>
          <w:szCs w:val="18"/>
        </w:rPr>
        <w:t>e</w:t>
      </w:r>
      <w:r w:rsidRPr="001A4863">
        <w:rPr>
          <w:rFonts w:ascii="Arial" w:hAnsi="Arial" w:cs="Arial"/>
          <w:i/>
          <w:iCs/>
          <w:sz w:val="18"/>
          <w:szCs w:val="18"/>
        </w:rPr>
        <w:t xml:space="preserve">bno </w:t>
      </w:r>
      <w:r w:rsidRPr="001A4863">
        <w:rPr>
          <w:rFonts w:ascii="Arial" w:hAnsi="Arial" w:cs="Arial"/>
          <w:i/>
          <w:iCs/>
          <w:spacing w:val="4"/>
          <w:sz w:val="18"/>
          <w:szCs w:val="18"/>
        </w:rPr>
        <w:t xml:space="preserve"> </w:t>
      </w:r>
      <w:r w:rsidRPr="001A4863">
        <w:rPr>
          <w:rFonts w:ascii="Arial" w:hAnsi="Arial" w:cs="Arial"/>
          <w:i/>
          <w:iCs/>
          <w:spacing w:val="2"/>
          <w:sz w:val="18"/>
          <w:szCs w:val="18"/>
        </w:rPr>
        <w:t>n</w:t>
      </w:r>
      <w:r w:rsidRPr="001A4863">
        <w:rPr>
          <w:rFonts w:ascii="Arial" w:hAnsi="Arial" w:cs="Arial"/>
          <w:i/>
          <w:iCs/>
          <w:sz w:val="18"/>
          <w:szCs w:val="18"/>
        </w:rPr>
        <w:t>a</w:t>
      </w:r>
      <w:r w:rsidRPr="001A4863">
        <w:rPr>
          <w:rFonts w:ascii="Arial" w:hAnsi="Arial" w:cs="Arial"/>
          <w:i/>
          <w:iCs/>
          <w:spacing w:val="1"/>
          <w:sz w:val="18"/>
          <w:szCs w:val="18"/>
        </w:rPr>
        <w:t>s</w:t>
      </w:r>
      <w:r w:rsidRPr="001A4863">
        <w:rPr>
          <w:rFonts w:ascii="Arial" w:hAnsi="Arial" w:cs="Arial"/>
          <w:i/>
          <w:iCs/>
          <w:spacing w:val="-1"/>
          <w:sz w:val="18"/>
          <w:szCs w:val="18"/>
        </w:rPr>
        <w:t>l</w:t>
      </w:r>
      <w:r w:rsidRPr="001A4863">
        <w:rPr>
          <w:rFonts w:ascii="Arial" w:hAnsi="Arial" w:cs="Arial"/>
          <w:i/>
          <w:iCs/>
          <w:sz w:val="18"/>
          <w:szCs w:val="18"/>
        </w:rPr>
        <w:t>e</w:t>
      </w:r>
      <w:r w:rsidRPr="001A4863">
        <w:rPr>
          <w:rFonts w:ascii="Arial" w:hAnsi="Arial" w:cs="Arial"/>
          <w:i/>
          <w:iCs/>
          <w:spacing w:val="2"/>
          <w:sz w:val="18"/>
          <w:szCs w:val="18"/>
        </w:rPr>
        <w:t>d</w:t>
      </w:r>
      <w:r w:rsidRPr="001A4863">
        <w:rPr>
          <w:rFonts w:ascii="Arial" w:hAnsi="Arial" w:cs="Arial"/>
          <w:i/>
          <w:iCs/>
          <w:sz w:val="18"/>
          <w:szCs w:val="18"/>
        </w:rPr>
        <w:t>n</w:t>
      </w:r>
      <w:r w:rsidRPr="001A4863">
        <w:rPr>
          <w:rFonts w:ascii="Arial" w:hAnsi="Arial" w:cs="Arial"/>
          <w:i/>
          <w:iCs/>
          <w:spacing w:val="1"/>
          <w:sz w:val="18"/>
          <w:szCs w:val="18"/>
        </w:rPr>
        <w:t>j</w:t>
      </w:r>
      <w:r w:rsidRPr="001A4863">
        <w:rPr>
          <w:rFonts w:ascii="Arial" w:hAnsi="Arial" w:cs="Arial"/>
          <w:i/>
          <w:iCs/>
          <w:sz w:val="18"/>
          <w:szCs w:val="18"/>
        </w:rPr>
        <w:t xml:space="preserve">e </w:t>
      </w:r>
      <w:r w:rsidRPr="001A4863">
        <w:rPr>
          <w:rFonts w:ascii="Arial" w:hAnsi="Arial" w:cs="Arial"/>
          <w:i/>
          <w:iCs/>
          <w:spacing w:val="6"/>
          <w:sz w:val="18"/>
          <w:szCs w:val="18"/>
        </w:rPr>
        <w:t xml:space="preserve"> </w:t>
      </w:r>
      <w:r w:rsidRPr="001A4863">
        <w:rPr>
          <w:rFonts w:ascii="Arial" w:hAnsi="Arial" w:cs="Arial"/>
          <w:i/>
          <w:iCs/>
          <w:sz w:val="18"/>
          <w:szCs w:val="18"/>
        </w:rPr>
        <w:t>p</w:t>
      </w:r>
      <w:r w:rsidRPr="001A4863">
        <w:rPr>
          <w:rFonts w:ascii="Arial" w:hAnsi="Arial" w:cs="Arial"/>
          <w:i/>
          <w:iCs/>
          <w:spacing w:val="2"/>
          <w:sz w:val="18"/>
          <w:szCs w:val="18"/>
        </w:rPr>
        <w:t>o</w:t>
      </w:r>
      <w:r w:rsidRPr="001A4863">
        <w:rPr>
          <w:rFonts w:ascii="Arial" w:hAnsi="Arial" w:cs="Arial"/>
          <w:i/>
          <w:iCs/>
          <w:sz w:val="18"/>
          <w:szCs w:val="18"/>
        </w:rPr>
        <w:t>dat</w:t>
      </w:r>
      <w:r w:rsidRPr="001A4863">
        <w:rPr>
          <w:rFonts w:ascii="Arial" w:hAnsi="Arial" w:cs="Arial"/>
          <w:i/>
          <w:iCs/>
          <w:spacing w:val="1"/>
          <w:sz w:val="18"/>
          <w:szCs w:val="18"/>
        </w:rPr>
        <w:t>k</w:t>
      </w:r>
      <w:r w:rsidRPr="001A4863">
        <w:rPr>
          <w:rFonts w:ascii="Arial" w:hAnsi="Arial" w:cs="Arial"/>
          <w:i/>
          <w:iCs/>
          <w:sz w:val="18"/>
          <w:szCs w:val="18"/>
        </w:rPr>
        <w:t xml:space="preserve">e </w:t>
      </w:r>
      <w:r w:rsidRPr="001A4863">
        <w:rPr>
          <w:rFonts w:ascii="Arial" w:hAnsi="Arial" w:cs="Arial"/>
          <w:i/>
          <w:iCs/>
          <w:spacing w:val="6"/>
          <w:sz w:val="18"/>
          <w:szCs w:val="18"/>
        </w:rPr>
        <w:t xml:space="preserve"> </w:t>
      </w:r>
      <w:r w:rsidRPr="001A4863">
        <w:rPr>
          <w:rFonts w:ascii="Arial" w:hAnsi="Arial" w:cs="Arial"/>
          <w:i/>
          <w:iCs/>
          <w:sz w:val="18"/>
          <w:szCs w:val="18"/>
        </w:rPr>
        <w:t xml:space="preserve">o </w:t>
      </w:r>
      <w:r w:rsidRPr="001A4863">
        <w:rPr>
          <w:rFonts w:ascii="Arial" w:hAnsi="Arial" w:cs="Arial"/>
          <w:i/>
          <w:iCs/>
          <w:spacing w:val="8"/>
          <w:sz w:val="18"/>
          <w:szCs w:val="18"/>
        </w:rPr>
        <w:t xml:space="preserve"> </w:t>
      </w:r>
      <w:r w:rsidRPr="001A4863">
        <w:rPr>
          <w:rFonts w:ascii="Arial" w:hAnsi="Arial" w:cs="Arial"/>
          <w:i/>
          <w:iCs/>
          <w:sz w:val="18"/>
          <w:szCs w:val="18"/>
        </w:rPr>
        <w:t>ude</w:t>
      </w:r>
      <w:r w:rsidRPr="001A4863">
        <w:rPr>
          <w:rFonts w:ascii="Arial" w:hAnsi="Arial" w:cs="Arial"/>
          <w:i/>
          <w:iCs/>
          <w:spacing w:val="1"/>
          <w:sz w:val="18"/>
          <w:szCs w:val="18"/>
        </w:rPr>
        <w:t>l</w:t>
      </w:r>
      <w:r w:rsidRPr="001A4863">
        <w:rPr>
          <w:rFonts w:ascii="Arial" w:hAnsi="Arial" w:cs="Arial"/>
          <w:i/>
          <w:iCs/>
          <w:spacing w:val="2"/>
          <w:sz w:val="18"/>
          <w:szCs w:val="18"/>
        </w:rPr>
        <w:t>e</w:t>
      </w:r>
      <w:r w:rsidRPr="001A4863">
        <w:rPr>
          <w:rFonts w:ascii="Arial" w:hAnsi="Arial" w:cs="Arial"/>
          <w:i/>
          <w:iCs/>
          <w:spacing w:val="-1"/>
          <w:sz w:val="18"/>
          <w:szCs w:val="18"/>
        </w:rPr>
        <w:t>ž</w:t>
      </w:r>
      <w:r w:rsidRPr="001A4863">
        <w:rPr>
          <w:rFonts w:ascii="Arial" w:hAnsi="Arial" w:cs="Arial"/>
          <w:i/>
          <w:iCs/>
          <w:sz w:val="18"/>
          <w:szCs w:val="18"/>
        </w:rPr>
        <w:t xml:space="preserve">bi </w:t>
      </w:r>
      <w:r w:rsidRPr="001A4863">
        <w:rPr>
          <w:rFonts w:ascii="Arial" w:hAnsi="Arial" w:cs="Arial"/>
          <w:i/>
          <w:iCs/>
          <w:spacing w:val="3"/>
          <w:sz w:val="18"/>
          <w:szCs w:val="18"/>
        </w:rPr>
        <w:t xml:space="preserve"> </w:t>
      </w:r>
      <w:r w:rsidRPr="001A4863">
        <w:rPr>
          <w:rFonts w:ascii="Arial" w:hAnsi="Arial" w:cs="Arial"/>
          <w:i/>
          <w:iCs/>
          <w:spacing w:val="2"/>
          <w:sz w:val="18"/>
          <w:szCs w:val="18"/>
        </w:rPr>
        <w:t>f</w:t>
      </w:r>
      <w:r w:rsidRPr="001A4863">
        <w:rPr>
          <w:rFonts w:ascii="Arial" w:hAnsi="Arial" w:cs="Arial"/>
          <w:i/>
          <w:iCs/>
          <w:spacing w:val="1"/>
          <w:sz w:val="18"/>
          <w:szCs w:val="18"/>
        </w:rPr>
        <w:t>i</w:t>
      </w:r>
      <w:r w:rsidRPr="001A4863">
        <w:rPr>
          <w:rFonts w:ascii="Arial" w:hAnsi="Arial" w:cs="Arial"/>
          <w:i/>
          <w:iCs/>
          <w:spacing w:val="-1"/>
          <w:sz w:val="18"/>
          <w:szCs w:val="18"/>
        </w:rPr>
        <w:t>zi</w:t>
      </w:r>
      <w:r w:rsidRPr="001A4863">
        <w:rPr>
          <w:rFonts w:ascii="Arial" w:hAnsi="Arial" w:cs="Arial"/>
          <w:spacing w:val="1"/>
          <w:sz w:val="18"/>
          <w:szCs w:val="18"/>
        </w:rPr>
        <w:t>č</w:t>
      </w:r>
      <w:r w:rsidRPr="001A4863">
        <w:rPr>
          <w:rFonts w:ascii="Arial" w:hAnsi="Arial" w:cs="Arial"/>
          <w:i/>
          <w:iCs/>
          <w:sz w:val="18"/>
          <w:szCs w:val="18"/>
        </w:rPr>
        <w:t>n</w:t>
      </w:r>
      <w:r w:rsidRPr="001A4863">
        <w:rPr>
          <w:rFonts w:ascii="Arial" w:hAnsi="Arial" w:cs="Arial"/>
          <w:i/>
          <w:iCs/>
          <w:spacing w:val="1"/>
          <w:sz w:val="18"/>
          <w:szCs w:val="18"/>
        </w:rPr>
        <w:t>i</w:t>
      </w:r>
      <w:r w:rsidRPr="001A4863">
        <w:rPr>
          <w:rFonts w:ascii="Arial" w:hAnsi="Arial" w:cs="Arial"/>
          <w:i/>
          <w:iCs/>
          <w:sz w:val="18"/>
          <w:szCs w:val="18"/>
        </w:rPr>
        <w:t xml:space="preserve">h </w:t>
      </w:r>
      <w:r w:rsidRPr="001A4863">
        <w:rPr>
          <w:rFonts w:ascii="Arial" w:hAnsi="Arial" w:cs="Arial"/>
          <w:i/>
          <w:iCs/>
          <w:spacing w:val="6"/>
          <w:sz w:val="18"/>
          <w:szCs w:val="18"/>
        </w:rPr>
        <w:t xml:space="preserve"> </w:t>
      </w:r>
      <w:r w:rsidRPr="001A4863">
        <w:rPr>
          <w:rFonts w:ascii="Arial" w:hAnsi="Arial" w:cs="Arial"/>
          <w:i/>
          <w:iCs/>
          <w:spacing w:val="-1"/>
          <w:sz w:val="18"/>
          <w:szCs w:val="18"/>
        </w:rPr>
        <w:t>i</w:t>
      </w:r>
      <w:r w:rsidRPr="001A4863">
        <w:rPr>
          <w:rFonts w:ascii="Arial" w:hAnsi="Arial" w:cs="Arial"/>
          <w:i/>
          <w:iCs/>
          <w:sz w:val="18"/>
          <w:szCs w:val="18"/>
        </w:rPr>
        <w:t xml:space="preserve">n </w:t>
      </w:r>
      <w:r w:rsidRPr="001A4863">
        <w:rPr>
          <w:rFonts w:ascii="Arial" w:hAnsi="Arial" w:cs="Arial"/>
          <w:i/>
          <w:iCs/>
          <w:spacing w:val="9"/>
          <w:sz w:val="18"/>
          <w:szCs w:val="18"/>
        </w:rPr>
        <w:t xml:space="preserve"> </w:t>
      </w:r>
      <w:r w:rsidRPr="001A4863">
        <w:rPr>
          <w:rFonts w:ascii="Arial" w:hAnsi="Arial" w:cs="Arial"/>
          <w:i/>
          <w:iCs/>
          <w:sz w:val="18"/>
          <w:szCs w:val="18"/>
        </w:rPr>
        <w:t>p</w:t>
      </w:r>
      <w:r w:rsidRPr="001A4863">
        <w:rPr>
          <w:rFonts w:ascii="Arial" w:hAnsi="Arial" w:cs="Arial"/>
          <w:i/>
          <w:iCs/>
          <w:spacing w:val="1"/>
          <w:sz w:val="18"/>
          <w:szCs w:val="18"/>
        </w:rPr>
        <w:t>r</w:t>
      </w:r>
      <w:r w:rsidRPr="001A4863">
        <w:rPr>
          <w:rFonts w:ascii="Arial" w:hAnsi="Arial" w:cs="Arial"/>
          <w:i/>
          <w:iCs/>
          <w:sz w:val="18"/>
          <w:szCs w:val="18"/>
        </w:rPr>
        <w:t>a</w:t>
      </w:r>
      <w:r w:rsidRPr="001A4863">
        <w:rPr>
          <w:rFonts w:ascii="Arial" w:hAnsi="Arial" w:cs="Arial"/>
          <w:i/>
          <w:iCs/>
          <w:spacing w:val="1"/>
          <w:sz w:val="18"/>
          <w:szCs w:val="18"/>
        </w:rPr>
        <w:t>v</w:t>
      </w:r>
      <w:r w:rsidRPr="001A4863">
        <w:rPr>
          <w:rFonts w:ascii="Arial" w:hAnsi="Arial" w:cs="Arial"/>
          <w:i/>
          <w:iCs/>
          <w:sz w:val="18"/>
          <w:szCs w:val="18"/>
        </w:rPr>
        <w:t>n</w:t>
      </w:r>
      <w:r w:rsidRPr="001A4863">
        <w:rPr>
          <w:rFonts w:ascii="Arial" w:hAnsi="Arial" w:cs="Arial"/>
          <w:i/>
          <w:iCs/>
          <w:spacing w:val="-1"/>
          <w:sz w:val="18"/>
          <w:szCs w:val="18"/>
        </w:rPr>
        <w:t>i</w:t>
      </w:r>
      <w:r w:rsidRPr="001A4863">
        <w:rPr>
          <w:rFonts w:ascii="Arial" w:hAnsi="Arial" w:cs="Arial"/>
          <w:i/>
          <w:iCs/>
          <w:sz w:val="18"/>
          <w:szCs w:val="18"/>
        </w:rPr>
        <w:t xml:space="preserve">h </w:t>
      </w:r>
      <w:r w:rsidRPr="001A4863">
        <w:rPr>
          <w:rFonts w:ascii="Arial" w:hAnsi="Arial" w:cs="Arial"/>
          <w:i/>
          <w:iCs/>
          <w:spacing w:val="6"/>
          <w:sz w:val="18"/>
          <w:szCs w:val="18"/>
        </w:rPr>
        <w:t xml:space="preserve"> </w:t>
      </w:r>
      <w:r w:rsidRPr="001A4863">
        <w:rPr>
          <w:rFonts w:ascii="Arial" w:hAnsi="Arial" w:cs="Arial"/>
          <w:i/>
          <w:iCs/>
          <w:sz w:val="18"/>
          <w:szCs w:val="18"/>
        </w:rPr>
        <w:t>o</w:t>
      </w:r>
      <w:r w:rsidRPr="001A4863">
        <w:rPr>
          <w:rFonts w:ascii="Arial" w:hAnsi="Arial" w:cs="Arial"/>
          <w:i/>
          <w:iCs/>
          <w:spacing w:val="1"/>
          <w:sz w:val="18"/>
          <w:szCs w:val="18"/>
        </w:rPr>
        <w:t>s</w:t>
      </w:r>
      <w:r w:rsidRPr="001A4863">
        <w:rPr>
          <w:rFonts w:ascii="Arial" w:hAnsi="Arial" w:cs="Arial"/>
          <w:i/>
          <w:iCs/>
          <w:spacing w:val="2"/>
          <w:sz w:val="18"/>
          <w:szCs w:val="18"/>
        </w:rPr>
        <w:t>e</w:t>
      </w:r>
      <w:r w:rsidRPr="001A4863">
        <w:rPr>
          <w:rFonts w:ascii="Arial" w:hAnsi="Arial" w:cs="Arial"/>
          <w:i/>
          <w:iCs/>
          <w:sz w:val="18"/>
          <w:szCs w:val="18"/>
        </w:rPr>
        <w:t xml:space="preserve">b </w:t>
      </w:r>
      <w:r w:rsidRPr="001A4863">
        <w:rPr>
          <w:rFonts w:ascii="Arial" w:hAnsi="Arial" w:cs="Arial"/>
          <w:i/>
          <w:iCs/>
          <w:spacing w:val="6"/>
          <w:sz w:val="18"/>
          <w:szCs w:val="18"/>
        </w:rPr>
        <w:t xml:space="preserve"> </w:t>
      </w:r>
      <w:r w:rsidRPr="001A4863">
        <w:rPr>
          <w:rFonts w:ascii="Arial" w:hAnsi="Arial" w:cs="Arial"/>
          <w:i/>
          <w:iCs/>
          <w:sz w:val="18"/>
          <w:szCs w:val="18"/>
        </w:rPr>
        <w:t xml:space="preserve">v </w:t>
      </w:r>
      <w:r w:rsidRPr="001A4863">
        <w:rPr>
          <w:rFonts w:ascii="Arial" w:hAnsi="Arial" w:cs="Arial"/>
          <w:i/>
          <w:iCs/>
          <w:spacing w:val="7"/>
          <w:sz w:val="18"/>
          <w:szCs w:val="18"/>
        </w:rPr>
        <w:t xml:space="preserve"> </w:t>
      </w:r>
      <w:r w:rsidRPr="001A4863">
        <w:rPr>
          <w:rFonts w:ascii="Arial" w:hAnsi="Arial" w:cs="Arial"/>
          <w:i/>
          <w:iCs/>
          <w:spacing w:val="-1"/>
          <w:sz w:val="18"/>
          <w:szCs w:val="18"/>
        </w:rPr>
        <w:t>l</w:t>
      </w:r>
      <w:r w:rsidRPr="001A4863">
        <w:rPr>
          <w:rFonts w:ascii="Arial" w:hAnsi="Arial" w:cs="Arial"/>
          <w:i/>
          <w:iCs/>
          <w:sz w:val="18"/>
          <w:szCs w:val="18"/>
        </w:rPr>
        <w:t>a</w:t>
      </w:r>
      <w:r w:rsidRPr="001A4863">
        <w:rPr>
          <w:rFonts w:ascii="Arial" w:hAnsi="Arial" w:cs="Arial"/>
          <w:i/>
          <w:iCs/>
          <w:spacing w:val="1"/>
          <w:sz w:val="18"/>
          <w:szCs w:val="18"/>
        </w:rPr>
        <w:t>s</w:t>
      </w:r>
      <w:r w:rsidRPr="001A4863">
        <w:rPr>
          <w:rFonts w:ascii="Arial" w:hAnsi="Arial" w:cs="Arial"/>
          <w:i/>
          <w:iCs/>
          <w:sz w:val="18"/>
          <w:szCs w:val="18"/>
        </w:rPr>
        <w:t>t</w:t>
      </w:r>
      <w:r w:rsidRPr="001A4863">
        <w:rPr>
          <w:rFonts w:ascii="Arial" w:hAnsi="Arial" w:cs="Arial"/>
          <w:i/>
          <w:iCs/>
          <w:spacing w:val="2"/>
          <w:sz w:val="18"/>
          <w:szCs w:val="18"/>
        </w:rPr>
        <w:t>n</w:t>
      </w:r>
      <w:r w:rsidRPr="001A4863">
        <w:rPr>
          <w:rFonts w:ascii="Arial" w:hAnsi="Arial" w:cs="Arial"/>
          <w:i/>
          <w:iCs/>
          <w:spacing w:val="-1"/>
          <w:sz w:val="18"/>
          <w:szCs w:val="18"/>
        </w:rPr>
        <w:t>i</w:t>
      </w:r>
      <w:r w:rsidRPr="001A4863">
        <w:rPr>
          <w:rFonts w:ascii="Arial" w:hAnsi="Arial" w:cs="Arial"/>
          <w:i/>
          <w:iCs/>
          <w:spacing w:val="1"/>
          <w:sz w:val="18"/>
          <w:szCs w:val="18"/>
        </w:rPr>
        <w:t>š</w:t>
      </w:r>
      <w:r w:rsidRPr="001A4863">
        <w:rPr>
          <w:rFonts w:ascii="Arial" w:hAnsi="Arial" w:cs="Arial"/>
          <w:i/>
          <w:iCs/>
          <w:sz w:val="18"/>
          <w:szCs w:val="18"/>
        </w:rPr>
        <w:t>t</w:t>
      </w:r>
      <w:r w:rsidRPr="001A4863">
        <w:rPr>
          <w:rFonts w:ascii="Arial" w:hAnsi="Arial" w:cs="Arial"/>
          <w:i/>
          <w:iCs/>
          <w:spacing w:val="1"/>
          <w:sz w:val="18"/>
          <w:szCs w:val="18"/>
        </w:rPr>
        <w:t>v</w:t>
      </w:r>
      <w:r w:rsidRPr="001A4863">
        <w:rPr>
          <w:rFonts w:ascii="Arial" w:hAnsi="Arial" w:cs="Arial"/>
          <w:i/>
          <w:iCs/>
          <w:sz w:val="18"/>
          <w:szCs w:val="18"/>
        </w:rPr>
        <w:t>u pon</w:t>
      </w:r>
      <w:r w:rsidRPr="001A4863">
        <w:rPr>
          <w:rFonts w:ascii="Arial" w:hAnsi="Arial" w:cs="Arial"/>
          <w:i/>
          <w:iCs/>
          <w:spacing w:val="2"/>
          <w:sz w:val="18"/>
          <w:szCs w:val="18"/>
        </w:rPr>
        <w:t>u</w:t>
      </w:r>
      <w:r w:rsidRPr="001A4863">
        <w:rPr>
          <w:rFonts w:ascii="Arial" w:hAnsi="Arial" w:cs="Arial"/>
          <w:i/>
          <w:iCs/>
          <w:sz w:val="18"/>
          <w:szCs w:val="18"/>
        </w:rPr>
        <w:t>d</w:t>
      </w:r>
      <w:r w:rsidRPr="001A4863">
        <w:rPr>
          <w:rFonts w:ascii="Arial" w:hAnsi="Arial" w:cs="Arial"/>
          <w:i/>
          <w:iCs/>
          <w:spacing w:val="2"/>
          <w:sz w:val="18"/>
          <w:szCs w:val="18"/>
        </w:rPr>
        <w:t>n</w:t>
      </w:r>
      <w:r w:rsidRPr="001A4863">
        <w:rPr>
          <w:rFonts w:ascii="Arial" w:hAnsi="Arial" w:cs="Arial"/>
          <w:i/>
          <w:iCs/>
          <w:spacing w:val="-1"/>
          <w:sz w:val="18"/>
          <w:szCs w:val="18"/>
        </w:rPr>
        <w:t>i</w:t>
      </w:r>
      <w:r w:rsidRPr="001A4863">
        <w:rPr>
          <w:rFonts w:ascii="Arial" w:hAnsi="Arial" w:cs="Arial"/>
          <w:i/>
          <w:iCs/>
          <w:spacing w:val="1"/>
          <w:sz w:val="18"/>
          <w:szCs w:val="18"/>
        </w:rPr>
        <w:t>k</w:t>
      </w:r>
      <w:r w:rsidRPr="001A4863">
        <w:rPr>
          <w:rFonts w:ascii="Arial" w:hAnsi="Arial" w:cs="Arial"/>
          <w:i/>
          <w:iCs/>
          <w:sz w:val="18"/>
          <w:szCs w:val="18"/>
        </w:rPr>
        <w:t>a:</w:t>
      </w:r>
    </w:p>
    <w:p w14:paraId="46048171" w14:textId="77777777" w:rsidR="003920CF" w:rsidRPr="001A4863" w:rsidRDefault="003920CF" w:rsidP="003920CF">
      <w:pPr>
        <w:widowControl w:val="0"/>
        <w:autoSpaceDE w:val="0"/>
        <w:autoSpaceDN w:val="0"/>
        <w:adjustRightInd w:val="0"/>
        <w:spacing w:before="11" w:after="0" w:line="240" w:lineRule="auto"/>
        <w:rPr>
          <w:rFonts w:ascii="Arial" w:hAnsi="Arial" w:cs="Arial"/>
          <w:sz w:val="18"/>
          <w:szCs w:val="18"/>
        </w:rPr>
      </w:pPr>
      <w:r w:rsidRPr="001A4863">
        <w:rPr>
          <w:rFonts w:ascii="Arial" w:hAnsi="Arial" w:cs="Arial"/>
          <w:i/>
          <w:iCs/>
          <w:spacing w:val="-1"/>
          <w:sz w:val="18"/>
          <w:szCs w:val="18"/>
        </w:rPr>
        <w:t>z</w:t>
      </w:r>
      <w:r w:rsidRPr="001A4863">
        <w:rPr>
          <w:rFonts w:ascii="Arial" w:hAnsi="Arial" w:cs="Arial"/>
          <w:i/>
          <w:iCs/>
          <w:sz w:val="18"/>
          <w:szCs w:val="18"/>
        </w:rPr>
        <w:t>a</w:t>
      </w:r>
      <w:r w:rsidRPr="001A4863">
        <w:rPr>
          <w:rFonts w:ascii="Arial" w:hAnsi="Arial" w:cs="Arial"/>
          <w:i/>
          <w:iCs/>
          <w:spacing w:val="-1"/>
          <w:sz w:val="18"/>
          <w:szCs w:val="18"/>
        </w:rPr>
        <w:t xml:space="preserve"> </w:t>
      </w:r>
      <w:r w:rsidRPr="001A4863">
        <w:rPr>
          <w:rFonts w:ascii="Arial" w:hAnsi="Arial" w:cs="Arial"/>
          <w:i/>
          <w:iCs/>
          <w:spacing w:val="2"/>
          <w:sz w:val="18"/>
          <w:szCs w:val="18"/>
        </w:rPr>
        <w:t>f</w:t>
      </w:r>
      <w:r w:rsidRPr="001A4863">
        <w:rPr>
          <w:rFonts w:ascii="Arial" w:hAnsi="Arial" w:cs="Arial"/>
          <w:i/>
          <w:iCs/>
          <w:spacing w:val="1"/>
          <w:sz w:val="18"/>
          <w:szCs w:val="18"/>
        </w:rPr>
        <w:t>i</w:t>
      </w:r>
      <w:r w:rsidRPr="001A4863">
        <w:rPr>
          <w:rFonts w:ascii="Arial" w:hAnsi="Arial" w:cs="Arial"/>
          <w:i/>
          <w:iCs/>
          <w:spacing w:val="-1"/>
          <w:sz w:val="18"/>
          <w:szCs w:val="18"/>
        </w:rPr>
        <w:t>zi</w:t>
      </w:r>
      <w:r w:rsidRPr="001A4863">
        <w:rPr>
          <w:rFonts w:ascii="Arial" w:hAnsi="Arial" w:cs="Arial"/>
          <w:spacing w:val="1"/>
          <w:sz w:val="18"/>
          <w:szCs w:val="18"/>
        </w:rPr>
        <w:t>č</w:t>
      </w:r>
      <w:r w:rsidRPr="001A4863">
        <w:rPr>
          <w:rFonts w:ascii="Arial" w:hAnsi="Arial" w:cs="Arial"/>
          <w:i/>
          <w:iCs/>
          <w:sz w:val="18"/>
          <w:szCs w:val="18"/>
        </w:rPr>
        <w:t>ne</w:t>
      </w:r>
      <w:r w:rsidRPr="001A4863">
        <w:rPr>
          <w:rFonts w:ascii="Arial" w:hAnsi="Arial" w:cs="Arial"/>
          <w:i/>
          <w:iCs/>
          <w:spacing w:val="1"/>
          <w:sz w:val="18"/>
          <w:szCs w:val="18"/>
        </w:rPr>
        <w:t xml:space="preserve"> </w:t>
      </w:r>
      <w:r w:rsidRPr="001A4863">
        <w:rPr>
          <w:rFonts w:ascii="Arial" w:hAnsi="Arial" w:cs="Arial"/>
          <w:i/>
          <w:iCs/>
          <w:sz w:val="18"/>
          <w:szCs w:val="18"/>
        </w:rPr>
        <w:t>o</w:t>
      </w:r>
      <w:r w:rsidRPr="001A4863">
        <w:rPr>
          <w:rFonts w:ascii="Arial" w:hAnsi="Arial" w:cs="Arial"/>
          <w:i/>
          <w:iCs/>
          <w:spacing w:val="1"/>
          <w:sz w:val="18"/>
          <w:szCs w:val="18"/>
        </w:rPr>
        <w:t>s</w:t>
      </w:r>
      <w:r w:rsidRPr="001A4863">
        <w:rPr>
          <w:rFonts w:ascii="Arial" w:hAnsi="Arial" w:cs="Arial"/>
          <w:i/>
          <w:iCs/>
          <w:sz w:val="18"/>
          <w:szCs w:val="18"/>
        </w:rPr>
        <w:t>e</w:t>
      </w:r>
      <w:r w:rsidRPr="001A4863">
        <w:rPr>
          <w:rFonts w:ascii="Arial" w:hAnsi="Arial" w:cs="Arial"/>
          <w:i/>
          <w:iCs/>
          <w:spacing w:val="2"/>
          <w:sz w:val="18"/>
          <w:szCs w:val="18"/>
        </w:rPr>
        <w:t>b</w:t>
      </w:r>
      <w:r w:rsidRPr="001A4863">
        <w:rPr>
          <w:rFonts w:ascii="Arial" w:hAnsi="Arial" w:cs="Arial"/>
          <w:i/>
          <w:iCs/>
          <w:sz w:val="18"/>
          <w:szCs w:val="18"/>
        </w:rPr>
        <w:t>e:</w:t>
      </w:r>
      <w:r w:rsidRPr="001A4863">
        <w:rPr>
          <w:rFonts w:ascii="Arial" w:hAnsi="Arial" w:cs="Arial"/>
          <w:i/>
          <w:iCs/>
          <w:spacing w:val="-1"/>
          <w:sz w:val="18"/>
          <w:szCs w:val="18"/>
        </w:rPr>
        <w:t xml:space="preserve"> </w:t>
      </w:r>
      <w:r w:rsidRPr="001A4863">
        <w:rPr>
          <w:rFonts w:ascii="Arial" w:hAnsi="Arial" w:cs="Arial"/>
          <w:i/>
          <w:iCs/>
          <w:spacing w:val="1"/>
          <w:sz w:val="18"/>
          <w:szCs w:val="18"/>
        </w:rPr>
        <w:t>i</w:t>
      </w:r>
      <w:r w:rsidRPr="001A4863">
        <w:rPr>
          <w:rFonts w:ascii="Arial" w:hAnsi="Arial" w:cs="Arial"/>
          <w:i/>
          <w:iCs/>
          <w:sz w:val="18"/>
          <w:szCs w:val="18"/>
        </w:rPr>
        <w:t>me</w:t>
      </w:r>
      <w:r w:rsidRPr="001A4863">
        <w:rPr>
          <w:rFonts w:ascii="Arial" w:hAnsi="Arial" w:cs="Arial"/>
          <w:i/>
          <w:iCs/>
          <w:spacing w:val="2"/>
          <w:sz w:val="18"/>
          <w:szCs w:val="18"/>
        </w:rPr>
        <w:t xml:space="preserve"> </w:t>
      </w:r>
      <w:r w:rsidRPr="001A4863">
        <w:rPr>
          <w:rFonts w:ascii="Arial" w:hAnsi="Arial" w:cs="Arial"/>
          <w:i/>
          <w:iCs/>
          <w:spacing w:val="-1"/>
          <w:sz w:val="18"/>
          <w:szCs w:val="18"/>
        </w:rPr>
        <w:t>i</w:t>
      </w:r>
      <w:r w:rsidRPr="001A4863">
        <w:rPr>
          <w:rFonts w:ascii="Arial" w:hAnsi="Arial" w:cs="Arial"/>
          <w:i/>
          <w:iCs/>
          <w:sz w:val="18"/>
          <w:szCs w:val="18"/>
        </w:rPr>
        <w:t>n</w:t>
      </w:r>
      <w:r w:rsidRPr="001A4863">
        <w:rPr>
          <w:rFonts w:ascii="Arial" w:hAnsi="Arial" w:cs="Arial"/>
          <w:i/>
          <w:iCs/>
          <w:spacing w:val="2"/>
          <w:sz w:val="18"/>
          <w:szCs w:val="18"/>
        </w:rPr>
        <w:t xml:space="preserve"> </w:t>
      </w:r>
      <w:r w:rsidRPr="001A4863">
        <w:rPr>
          <w:rFonts w:ascii="Arial" w:hAnsi="Arial" w:cs="Arial"/>
          <w:i/>
          <w:iCs/>
          <w:sz w:val="18"/>
          <w:szCs w:val="18"/>
        </w:rPr>
        <w:t>p</w:t>
      </w:r>
      <w:r w:rsidRPr="001A4863">
        <w:rPr>
          <w:rFonts w:ascii="Arial" w:hAnsi="Arial" w:cs="Arial"/>
          <w:i/>
          <w:iCs/>
          <w:spacing w:val="1"/>
          <w:sz w:val="18"/>
          <w:szCs w:val="18"/>
        </w:rPr>
        <w:t>rii</w:t>
      </w:r>
      <w:r w:rsidRPr="001A4863">
        <w:rPr>
          <w:rFonts w:ascii="Arial" w:hAnsi="Arial" w:cs="Arial"/>
          <w:i/>
          <w:iCs/>
          <w:sz w:val="18"/>
          <w:szCs w:val="18"/>
        </w:rPr>
        <w:t>me</w:t>
      </w:r>
      <w:r w:rsidRPr="001A4863">
        <w:rPr>
          <w:rFonts w:ascii="Arial" w:hAnsi="Arial" w:cs="Arial"/>
          <w:i/>
          <w:iCs/>
          <w:spacing w:val="1"/>
          <w:sz w:val="18"/>
          <w:szCs w:val="18"/>
        </w:rPr>
        <w:t>k</w:t>
      </w:r>
      <w:r w:rsidRPr="001A4863">
        <w:rPr>
          <w:rFonts w:ascii="Arial" w:hAnsi="Arial" w:cs="Arial"/>
          <w:i/>
          <w:iCs/>
          <w:sz w:val="18"/>
          <w:szCs w:val="18"/>
        </w:rPr>
        <w:t>,</w:t>
      </w:r>
      <w:r w:rsidRPr="001A4863">
        <w:rPr>
          <w:rFonts w:ascii="Arial" w:hAnsi="Arial" w:cs="Arial"/>
          <w:i/>
          <w:iCs/>
          <w:spacing w:val="-1"/>
          <w:sz w:val="18"/>
          <w:szCs w:val="18"/>
        </w:rPr>
        <w:t xml:space="preserve"> </w:t>
      </w:r>
      <w:r w:rsidRPr="001A4863">
        <w:rPr>
          <w:rFonts w:ascii="Arial" w:hAnsi="Arial" w:cs="Arial"/>
          <w:i/>
          <w:iCs/>
          <w:sz w:val="18"/>
          <w:szCs w:val="18"/>
        </w:rPr>
        <w:t>na</w:t>
      </w:r>
      <w:r w:rsidRPr="001A4863">
        <w:rPr>
          <w:rFonts w:ascii="Arial" w:hAnsi="Arial" w:cs="Arial"/>
          <w:i/>
          <w:iCs/>
          <w:spacing w:val="4"/>
          <w:sz w:val="18"/>
          <w:szCs w:val="18"/>
        </w:rPr>
        <w:t>s</w:t>
      </w:r>
      <w:r w:rsidRPr="001A4863">
        <w:rPr>
          <w:rFonts w:ascii="Arial" w:hAnsi="Arial" w:cs="Arial"/>
          <w:i/>
          <w:iCs/>
          <w:spacing w:val="-1"/>
          <w:sz w:val="18"/>
          <w:szCs w:val="18"/>
        </w:rPr>
        <w:t>l</w:t>
      </w:r>
      <w:r w:rsidRPr="001A4863">
        <w:rPr>
          <w:rFonts w:ascii="Arial" w:hAnsi="Arial" w:cs="Arial"/>
          <w:i/>
          <w:iCs/>
          <w:sz w:val="18"/>
          <w:szCs w:val="18"/>
        </w:rPr>
        <w:t>ov</w:t>
      </w:r>
      <w:r w:rsidRPr="001A4863">
        <w:rPr>
          <w:rFonts w:ascii="Arial" w:hAnsi="Arial" w:cs="Arial"/>
          <w:i/>
          <w:iCs/>
          <w:spacing w:val="-1"/>
          <w:sz w:val="18"/>
          <w:szCs w:val="18"/>
        </w:rPr>
        <w:t xml:space="preserve"> </w:t>
      </w:r>
      <w:r w:rsidRPr="001A4863">
        <w:rPr>
          <w:rFonts w:ascii="Arial" w:hAnsi="Arial" w:cs="Arial"/>
          <w:i/>
          <w:iCs/>
          <w:sz w:val="18"/>
          <w:szCs w:val="18"/>
        </w:rPr>
        <w:t>p</w:t>
      </w:r>
      <w:r w:rsidRPr="001A4863">
        <w:rPr>
          <w:rFonts w:ascii="Arial" w:hAnsi="Arial" w:cs="Arial"/>
          <w:i/>
          <w:iCs/>
          <w:spacing w:val="1"/>
          <w:sz w:val="18"/>
          <w:szCs w:val="18"/>
        </w:rPr>
        <w:t>r</w:t>
      </w:r>
      <w:r w:rsidRPr="001A4863">
        <w:rPr>
          <w:rFonts w:ascii="Arial" w:hAnsi="Arial" w:cs="Arial"/>
          <w:i/>
          <w:iCs/>
          <w:spacing w:val="2"/>
          <w:sz w:val="18"/>
          <w:szCs w:val="18"/>
        </w:rPr>
        <w:t>e</w:t>
      </w:r>
      <w:r w:rsidRPr="001A4863">
        <w:rPr>
          <w:rFonts w:ascii="Arial" w:hAnsi="Arial" w:cs="Arial"/>
          <w:i/>
          <w:iCs/>
          <w:sz w:val="18"/>
          <w:szCs w:val="18"/>
        </w:rPr>
        <w:t>b</w:t>
      </w:r>
      <w:r w:rsidRPr="001A4863">
        <w:rPr>
          <w:rFonts w:ascii="Arial" w:hAnsi="Arial" w:cs="Arial"/>
          <w:i/>
          <w:iCs/>
          <w:spacing w:val="-1"/>
          <w:sz w:val="18"/>
          <w:szCs w:val="18"/>
        </w:rPr>
        <w:t>i</w:t>
      </w:r>
      <w:r w:rsidRPr="001A4863">
        <w:rPr>
          <w:rFonts w:ascii="Arial" w:hAnsi="Arial" w:cs="Arial"/>
          <w:i/>
          <w:iCs/>
          <w:spacing w:val="1"/>
          <w:sz w:val="18"/>
          <w:szCs w:val="18"/>
        </w:rPr>
        <w:t>v</w:t>
      </w:r>
      <w:r w:rsidRPr="001A4863">
        <w:rPr>
          <w:rFonts w:ascii="Arial" w:hAnsi="Arial" w:cs="Arial"/>
          <w:i/>
          <w:iCs/>
          <w:spacing w:val="2"/>
          <w:sz w:val="18"/>
          <w:szCs w:val="18"/>
        </w:rPr>
        <w:t>a</w:t>
      </w:r>
      <w:r w:rsidRPr="001A4863">
        <w:rPr>
          <w:rFonts w:ascii="Arial" w:hAnsi="Arial" w:cs="Arial"/>
          <w:i/>
          <w:iCs/>
          <w:spacing w:val="-1"/>
          <w:sz w:val="18"/>
          <w:szCs w:val="18"/>
        </w:rPr>
        <w:t>li</w:t>
      </w:r>
      <w:r w:rsidRPr="001A4863">
        <w:rPr>
          <w:rFonts w:ascii="Arial" w:hAnsi="Arial" w:cs="Arial"/>
          <w:i/>
          <w:iCs/>
          <w:spacing w:val="1"/>
          <w:sz w:val="18"/>
          <w:szCs w:val="18"/>
        </w:rPr>
        <w:t>š</w:t>
      </w:r>
      <w:r w:rsidRPr="001A4863">
        <w:rPr>
          <w:rFonts w:ascii="Arial" w:hAnsi="Arial" w:cs="Arial"/>
          <w:spacing w:val="1"/>
          <w:sz w:val="18"/>
          <w:szCs w:val="18"/>
        </w:rPr>
        <w:t>č</w:t>
      </w:r>
      <w:r w:rsidRPr="001A4863">
        <w:rPr>
          <w:rFonts w:ascii="Arial" w:hAnsi="Arial" w:cs="Arial"/>
          <w:i/>
          <w:iCs/>
          <w:sz w:val="18"/>
          <w:szCs w:val="18"/>
        </w:rPr>
        <w:t>a</w:t>
      </w:r>
      <w:r w:rsidRPr="001A4863">
        <w:rPr>
          <w:rFonts w:ascii="Arial" w:hAnsi="Arial" w:cs="Arial"/>
          <w:i/>
          <w:iCs/>
          <w:spacing w:val="1"/>
          <w:sz w:val="18"/>
          <w:szCs w:val="18"/>
        </w:rPr>
        <w:t xml:space="preserve"> </w:t>
      </w:r>
      <w:r w:rsidRPr="001A4863">
        <w:rPr>
          <w:rFonts w:ascii="Arial" w:hAnsi="Arial" w:cs="Arial"/>
          <w:i/>
          <w:iCs/>
          <w:spacing w:val="-1"/>
          <w:sz w:val="18"/>
          <w:szCs w:val="18"/>
        </w:rPr>
        <w:t>i</w:t>
      </w:r>
      <w:r w:rsidRPr="001A4863">
        <w:rPr>
          <w:rFonts w:ascii="Arial" w:hAnsi="Arial" w:cs="Arial"/>
          <w:i/>
          <w:iCs/>
          <w:sz w:val="18"/>
          <w:szCs w:val="18"/>
        </w:rPr>
        <w:t>n</w:t>
      </w:r>
      <w:r w:rsidRPr="001A4863">
        <w:rPr>
          <w:rFonts w:ascii="Arial" w:hAnsi="Arial" w:cs="Arial"/>
          <w:i/>
          <w:iCs/>
          <w:spacing w:val="2"/>
          <w:sz w:val="18"/>
          <w:szCs w:val="18"/>
        </w:rPr>
        <w:t xml:space="preserve"> </w:t>
      </w:r>
      <w:r w:rsidRPr="001A4863">
        <w:rPr>
          <w:rFonts w:ascii="Arial" w:hAnsi="Arial" w:cs="Arial"/>
          <w:i/>
          <w:iCs/>
          <w:sz w:val="18"/>
          <w:szCs w:val="18"/>
        </w:rPr>
        <w:t>de</w:t>
      </w:r>
      <w:r w:rsidRPr="001A4863">
        <w:rPr>
          <w:rFonts w:ascii="Arial" w:hAnsi="Arial" w:cs="Arial"/>
          <w:i/>
          <w:iCs/>
          <w:spacing w:val="1"/>
          <w:sz w:val="18"/>
          <w:szCs w:val="18"/>
        </w:rPr>
        <w:t>l</w:t>
      </w:r>
      <w:r w:rsidRPr="001A4863">
        <w:rPr>
          <w:rFonts w:ascii="Arial" w:hAnsi="Arial" w:cs="Arial"/>
          <w:i/>
          <w:iCs/>
          <w:spacing w:val="2"/>
          <w:sz w:val="18"/>
          <w:szCs w:val="18"/>
        </w:rPr>
        <w:t>e</w:t>
      </w:r>
      <w:r w:rsidRPr="001A4863">
        <w:rPr>
          <w:rFonts w:ascii="Arial" w:hAnsi="Arial" w:cs="Arial"/>
          <w:i/>
          <w:iCs/>
          <w:sz w:val="18"/>
          <w:szCs w:val="18"/>
        </w:rPr>
        <w:t>ž</w:t>
      </w:r>
      <w:r w:rsidRPr="001A4863">
        <w:rPr>
          <w:rFonts w:ascii="Arial" w:hAnsi="Arial" w:cs="Arial"/>
          <w:i/>
          <w:iCs/>
          <w:spacing w:val="-3"/>
          <w:sz w:val="18"/>
          <w:szCs w:val="18"/>
        </w:rPr>
        <w:t xml:space="preserve"> </w:t>
      </w:r>
      <w:r w:rsidRPr="001A4863">
        <w:rPr>
          <w:rFonts w:ascii="Arial" w:hAnsi="Arial" w:cs="Arial"/>
          <w:i/>
          <w:iCs/>
          <w:spacing w:val="-1"/>
          <w:sz w:val="18"/>
          <w:szCs w:val="18"/>
        </w:rPr>
        <w:t>l</w:t>
      </w:r>
      <w:r w:rsidRPr="001A4863">
        <w:rPr>
          <w:rFonts w:ascii="Arial" w:hAnsi="Arial" w:cs="Arial"/>
          <w:i/>
          <w:iCs/>
          <w:sz w:val="18"/>
          <w:szCs w:val="18"/>
        </w:rPr>
        <w:t>a</w:t>
      </w:r>
      <w:r w:rsidRPr="001A4863">
        <w:rPr>
          <w:rFonts w:ascii="Arial" w:hAnsi="Arial" w:cs="Arial"/>
          <w:i/>
          <w:iCs/>
          <w:spacing w:val="1"/>
          <w:sz w:val="18"/>
          <w:szCs w:val="18"/>
        </w:rPr>
        <w:t>s</w:t>
      </w:r>
      <w:r w:rsidRPr="001A4863">
        <w:rPr>
          <w:rFonts w:ascii="Arial" w:hAnsi="Arial" w:cs="Arial"/>
          <w:i/>
          <w:iCs/>
          <w:sz w:val="18"/>
          <w:szCs w:val="18"/>
        </w:rPr>
        <w:t>t</w:t>
      </w:r>
      <w:r w:rsidRPr="001A4863">
        <w:rPr>
          <w:rFonts w:ascii="Arial" w:hAnsi="Arial" w:cs="Arial"/>
          <w:i/>
          <w:iCs/>
          <w:spacing w:val="2"/>
          <w:sz w:val="18"/>
          <w:szCs w:val="18"/>
        </w:rPr>
        <w:t>n</w:t>
      </w:r>
      <w:r w:rsidRPr="001A4863">
        <w:rPr>
          <w:rFonts w:ascii="Arial" w:hAnsi="Arial" w:cs="Arial"/>
          <w:i/>
          <w:iCs/>
          <w:spacing w:val="-1"/>
          <w:sz w:val="18"/>
          <w:szCs w:val="18"/>
        </w:rPr>
        <w:t>i</w:t>
      </w:r>
      <w:r w:rsidRPr="001A4863">
        <w:rPr>
          <w:rFonts w:ascii="Arial" w:hAnsi="Arial" w:cs="Arial"/>
          <w:i/>
          <w:iCs/>
          <w:spacing w:val="1"/>
          <w:sz w:val="18"/>
          <w:szCs w:val="18"/>
        </w:rPr>
        <w:t>š</w:t>
      </w:r>
      <w:r w:rsidRPr="001A4863">
        <w:rPr>
          <w:rFonts w:ascii="Arial" w:hAnsi="Arial" w:cs="Arial"/>
          <w:i/>
          <w:iCs/>
          <w:sz w:val="18"/>
          <w:szCs w:val="18"/>
        </w:rPr>
        <w:t>t</w:t>
      </w:r>
      <w:r w:rsidRPr="001A4863">
        <w:rPr>
          <w:rFonts w:ascii="Arial" w:hAnsi="Arial" w:cs="Arial"/>
          <w:i/>
          <w:iCs/>
          <w:spacing w:val="1"/>
          <w:sz w:val="18"/>
          <w:szCs w:val="18"/>
        </w:rPr>
        <w:t>v</w:t>
      </w:r>
      <w:r w:rsidRPr="001A4863">
        <w:rPr>
          <w:rFonts w:ascii="Arial" w:hAnsi="Arial" w:cs="Arial"/>
          <w:i/>
          <w:iCs/>
          <w:sz w:val="18"/>
          <w:szCs w:val="18"/>
        </w:rPr>
        <w:t>a;</w:t>
      </w:r>
    </w:p>
    <w:p w14:paraId="35E6AC69" w14:textId="77777777" w:rsidR="003920CF" w:rsidRPr="001A4863" w:rsidRDefault="003920CF" w:rsidP="003920CF">
      <w:pPr>
        <w:widowControl w:val="0"/>
        <w:autoSpaceDE w:val="0"/>
        <w:autoSpaceDN w:val="0"/>
        <w:adjustRightInd w:val="0"/>
        <w:spacing w:before="12" w:after="0" w:line="240" w:lineRule="auto"/>
        <w:rPr>
          <w:rFonts w:ascii="Arial" w:hAnsi="Arial" w:cs="Arial"/>
          <w:sz w:val="18"/>
          <w:szCs w:val="18"/>
        </w:rPr>
      </w:pPr>
      <w:r w:rsidRPr="001A4863">
        <w:rPr>
          <w:rFonts w:ascii="Arial" w:hAnsi="Arial" w:cs="Arial"/>
          <w:i/>
          <w:iCs/>
          <w:spacing w:val="-1"/>
          <w:sz w:val="18"/>
          <w:szCs w:val="18"/>
        </w:rPr>
        <w:t>z</w:t>
      </w:r>
      <w:r w:rsidRPr="001A4863">
        <w:rPr>
          <w:rFonts w:ascii="Arial" w:hAnsi="Arial" w:cs="Arial"/>
          <w:i/>
          <w:iCs/>
          <w:sz w:val="18"/>
          <w:szCs w:val="18"/>
        </w:rPr>
        <w:t>a</w:t>
      </w:r>
      <w:r w:rsidRPr="001A4863">
        <w:rPr>
          <w:rFonts w:ascii="Arial" w:hAnsi="Arial" w:cs="Arial"/>
          <w:i/>
          <w:iCs/>
          <w:spacing w:val="1"/>
          <w:sz w:val="18"/>
          <w:szCs w:val="18"/>
        </w:rPr>
        <w:t xml:space="preserve"> </w:t>
      </w:r>
      <w:r w:rsidRPr="001A4863">
        <w:rPr>
          <w:rFonts w:ascii="Arial" w:hAnsi="Arial" w:cs="Arial"/>
          <w:i/>
          <w:iCs/>
          <w:sz w:val="18"/>
          <w:szCs w:val="18"/>
        </w:rPr>
        <w:t>p</w:t>
      </w:r>
      <w:r w:rsidRPr="001A4863">
        <w:rPr>
          <w:rFonts w:ascii="Arial" w:hAnsi="Arial" w:cs="Arial"/>
          <w:i/>
          <w:iCs/>
          <w:spacing w:val="1"/>
          <w:sz w:val="18"/>
          <w:szCs w:val="18"/>
        </w:rPr>
        <w:t>r</w:t>
      </w:r>
      <w:r w:rsidRPr="001A4863">
        <w:rPr>
          <w:rFonts w:ascii="Arial" w:hAnsi="Arial" w:cs="Arial"/>
          <w:i/>
          <w:iCs/>
          <w:sz w:val="18"/>
          <w:szCs w:val="18"/>
        </w:rPr>
        <w:t>a</w:t>
      </w:r>
      <w:r w:rsidRPr="001A4863">
        <w:rPr>
          <w:rFonts w:ascii="Arial" w:hAnsi="Arial" w:cs="Arial"/>
          <w:i/>
          <w:iCs/>
          <w:spacing w:val="1"/>
          <w:sz w:val="18"/>
          <w:szCs w:val="18"/>
        </w:rPr>
        <w:t>v</w:t>
      </w:r>
      <w:r w:rsidRPr="001A4863">
        <w:rPr>
          <w:rFonts w:ascii="Arial" w:hAnsi="Arial" w:cs="Arial"/>
          <w:i/>
          <w:iCs/>
          <w:sz w:val="18"/>
          <w:szCs w:val="18"/>
        </w:rPr>
        <w:t>ne</w:t>
      </w:r>
      <w:r w:rsidRPr="001A4863">
        <w:rPr>
          <w:rFonts w:ascii="Arial" w:hAnsi="Arial" w:cs="Arial"/>
          <w:i/>
          <w:iCs/>
          <w:spacing w:val="-1"/>
          <w:sz w:val="18"/>
          <w:szCs w:val="18"/>
        </w:rPr>
        <w:t xml:space="preserve"> </w:t>
      </w:r>
      <w:r w:rsidRPr="001A4863">
        <w:rPr>
          <w:rFonts w:ascii="Arial" w:hAnsi="Arial" w:cs="Arial"/>
          <w:i/>
          <w:iCs/>
          <w:sz w:val="18"/>
          <w:szCs w:val="18"/>
        </w:rPr>
        <w:t>o</w:t>
      </w:r>
      <w:r w:rsidRPr="001A4863">
        <w:rPr>
          <w:rFonts w:ascii="Arial" w:hAnsi="Arial" w:cs="Arial"/>
          <w:i/>
          <w:iCs/>
          <w:spacing w:val="4"/>
          <w:sz w:val="18"/>
          <w:szCs w:val="18"/>
        </w:rPr>
        <w:t>s</w:t>
      </w:r>
      <w:r w:rsidRPr="001A4863">
        <w:rPr>
          <w:rFonts w:ascii="Arial" w:hAnsi="Arial" w:cs="Arial"/>
          <w:i/>
          <w:iCs/>
          <w:sz w:val="18"/>
          <w:szCs w:val="18"/>
        </w:rPr>
        <w:t>ebe:</w:t>
      </w:r>
      <w:r w:rsidRPr="001A4863">
        <w:rPr>
          <w:rFonts w:ascii="Arial" w:hAnsi="Arial" w:cs="Arial"/>
          <w:i/>
          <w:iCs/>
          <w:spacing w:val="1"/>
          <w:sz w:val="18"/>
          <w:szCs w:val="18"/>
        </w:rPr>
        <w:t xml:space="preserve"> </w:t>
      </w:r>
      <w:r w:rsidRPr="001A4863">
        <w:rPr>
          <w:rFonts w:ascii="Arial" w:hAnsi="Arial" w:cs="Arial"/>
          <w:i/>
          <w:iCs/>
          <w:sz w:val="18"/>
          <w:szCs w:val="18"/>
        </w:rPr>
        <w:t>n</w:t>
      </w:r>
      <w:r w:rsidRPr="001A4863">
        <w:rPr>
          <w:rFonts w:ascii="Arial" w:hAnsi="Arial" w:cs="Arial"/>
          <w:i/>
          <w:iCs/>
          <w:spacing w:val="2"/>
          <w:sz w:val="18"/>
          <w:szCs w:val="18"/>
        </w:rPr>
        <w:t>a</w:t>
      </w:r>
      <w:r w:rsidRPr="001A4863">
        <w:rPr>
          <w:rFonts w:ascii="Arial" w:hAnsi="Arial" w:cs="Arial"/>
          <w:i/>
          <w:iCs/>
          <w:spacing w:val="-1"/>
          <w:sz w:val="18"/>
          <w:szCs w:val="18"/>
        </w:rPr>
        <w:t>zi</w:t>
      </w:r>
      <w:r w:rsidRPr="001A4863">
        <w:rPr>
          <w:rFonts w:ascii="Arial" w:hAnsi="Arial" w:cs="Arial"/>
          <w:i/>
          <w:iCs/>
          <w:sz w:val="18"/>
          <w:szCs w:val="18"/>
        </w:rPr>
        <w:t>v</w:t>
      </w:r>
      <w:r w:rsidRPr="001A4863">
        <w:rPr>
          <w:rFonts w:ascii="Arial" w:hAnsi="Arial" w:cs="Arial"/>
          <w:i/>
          <w:iCs/>
          <w:spacing w:val="2"/>
          <w:sz w:val="18"/>
          <w:szCs w:val="18"/>
        </w:rPr>
        <w:t xml:space="preserve"> </w:t>
      </w:r>
      <w:r w:rsidRPr="001A4863">
        <w:rPr>
          <w:rFonts w:ascii="Arial" w:hAnsi="Arial" w:cs="Arial"/>
          <w:i/>
          <w:iCs/>
          <w:spacing w:val="-1"/>
          <w:sz w:val="18"/>
          <w:szCs w:val="18"/>
        </w:rPr>
        <w:t>i</w:t>
      </w:r>
      <w:r w:rsidRPr="001A4863">
        <w:rPr>
          <w:rFonts w:ascii="Arial" w:hAnsi="Arial" w:cs="Arial"/>
          <w:i/>
          <w:iCs/>
          <w:sz w:val="18"/>
          <w:szCs w:val="18"/>
        </w:rPr>
        <w:t>n</w:t>
      </w:r>
      <w:r w:rsidRPr="001A4863">
        <w:rPr>
          <w:rFonts w:ascii="Arial" w:hAnsi="Arial" w:cs="Arial"/>
          <w:i/>
          <w:iCs/>
          <w:spacing w:val="2"/>
          <w:sz w:val="18"/>
          <w:szCs w:val="18"/>
        </w:rPr>
        <w:t xml:space="preserve"> n</w:t>
      </w:r>
      <w:r w:rsidRPr="001A4863">
        <w:rPr>
          <w:rFonts w:ascii="Arial" w:hAnsi="Arial" w:cs="Arial"/>
          <w:i/>
          <w:iCs/>
          <w:sz w:val="18"/>
          <w:szCs w:val="18"/>
        </w:rPr>
        <w:t>a</w:t>
      </w:r>
      <w:r w:rsidRPr="001A4863">
        <w:rPr>
          <w:rFonts w:ascii="Arial" w:hAnsi="Arial" w:cs="Arial"/>
          <w:i/>
          <w:iCs/>
          <w:spacing w:val="1"/>
          <w:sz w:val="18"/>
          <w:szCs w:val="18"/>
        </w:rPr>
        <w:t>s</w:t>
      </w:r>
      <w:r w:rsidRPr="001A4863">
        <w:rPr>
          <w:rFonts w:ascii="Arial" w:hAnsi="Arial" w:cs="Arial"/>
          <w:i/>
          <w:iCs/>
          <w:spacing w:val="-1"/>
          <w:sz w:val="18"/>
          <w:szCs w:val="18"/>
        </w:rPr>
        <w:t>l</w:t>
      </w:r>
      <w:r w:rsidRPr="001A4863">
        <w:rPr>
          <w:rFonts w:ascii="Arial" w:hAnsi="Arial" w:cs="Arial"/>
          <w:i/>
          <w:iCs/>
          <w:sz w:val="18"/>
          <w:szCs w:val="18"/>
        </w:rPr>
        <w:t>ov p</w:t>
      </w:r>
      <w:r w:rsidRPr="001A4863">
        <w:rPr>
          <w:rFonts w:ascii="Arial" w:hAnsi="Arial" w:cs="Arial"/>
          <w:i/>
          <w:iCs/>
          <w:spacing w:val="1"/>
          <w:sz w:val="18"/>
          <w:szCs w:val="18"/>
        </w:rPr>
        <w:t>r</w:t>
      </w:r>
      <w:r w:rsidRPr="001A4863">
        <w:rPr>
          <w:rFonts w:ascii="Arial" w:hAnsi="Arial" w:cs="Arial"/>
          <w:i/>
          <w:iCs/>
          <w:sz w:val="18"/>
          <w:szCs w:val="18"/>
        </w:rPr>
        <w:t>a</w:t>
      </w:r>
      <w:r w:rsidRPr="001A4863">
        <w:rPr>
          <w:rFonts w:ascii="Arial" w:hAnsi="Arial" w:cs="Arial"/>
          <w:i/>
          <w:iCs/>
          <w:spacing w:val="1"/>
          <w:sz w:val="18"/>
          <w:szCs w:val="18"/>
        </w:rPr>
        <w:t>v</w:t>
      </w:r>
      <w:r w:rsidRPr="001A4863">
        <w:rPr>
          <w:rFonts w:ascii="Arial" w:hAnsi="Arial" w:cs="Arial"/>
          <w:i/>
          <w:iCs/>
          <w:spacing w:val="2"/>
          <w:sz w:val="18"/>
          <w:szCs w:val="18"/>
        </w:rPr>
        <w:t>n</w:t>
      </w:r>
      <w:r w:rsidRPr="001A4863">
        <w:rPr>
          <w:rFonts w:ascii="Arial" w:hAnsi="Arial" w:cs="Arial"/>
          <w:i/>
          <w:iCs/>
          <w:sz w:val="18"/>
          <w:szCs w:val="18"/>
        </w:rPr>
        <w:t>e</w:t>
      </w:r>
      <w:r w:rsidRPr="001A4863">
        <w:rPr>
          <w:rFonts w:ascii="Arial" w:hAnsi="Arial" w:cs="Arial"/>
          <w:i/>
          <w:iCs/>
          <w:spacing w:val="-1"/>
          <w:sz w:val="18"/>
          <w:szCs w:val="18"/>
        </w:rPr>
        <w:t xml:space="preserve"> </w:t>
      </w:r>
      <w:r w:rsidRPr="001A4863">
        <w:rPr>
          <w:rFonts w:ascii="Arial" w:hAnsi="Arial" w:cs="Arial"/>
          <w:i/>
          <w:iCs/>
          <w:sz w:val="18"/>
          <w:szCs w:val="18"/>
        </w:rPr>
        <w:t>o</w:t>
      </w:r>
      <w:r w:rsidRPr="001A4863">
        <w:rPr>
          <w:rFonts w:ascii="Arial" w:hAnsi="Arial" w:cs="Arial"/>
          <w:i/>
          <w:iCs/>
          <w:spacing w:val="1"/>
          <w:sz w:val="18"/>
          <w:szCs w:val="18"/>
        </w:rPr>
        <w:t>s</w:t>
      </w:r>
      <w:r w:rsidRPr="001A4863">
        <w:rPr>
          <w:rFonts w:ascii="Arial" w:hAnsi="Arial" w:cs="Arial"/>
          <w:i/>
          <w:iCs/>
          <w:sz w:val="18"/>
          <w:szCs w:val="18"/>
        </w:rPr>
        <w:t>e</w:t>
      </w:r>
      <w:r w:rsidRPr="001A4863">
        <w:rPr>
          <w:rFonts w:ascii="Arial" w:hAnsi="Arial" w:cs="Arial"/>
          <w:i/>
          <w:iCs/>
          <w:spacing w:val="2"/>
          <w:sz w:val="18"/>
          <w:szCs w:val="18"/>
        </w:rPr>
        <w:t>b</w:t>
      </w:r>
      <w:r w:rsidRPr="001A4863">
        <w:rPr>
          <w:rFonts w:ascii="Arial" w:hAnsi="Arial" w:cs="Arial"/>
          <w:i/>
          <w:iCs/>
          <w:sz w:val="18"/>
          <w:szCs w:val="18"/>
        </w:rPr>
        <w:t>e</w:t>
      </w:r>
      <w:r w:rsidRPr="001A4863">
        <w:rPr>
          <w:rFonts w:ascii="Arial" w:hAnsi="Arial" w:cs="Arial"/>
          <w:i/>
          <w:iCs/>
          <w:spacing w:val="-1"/>
          <w:sz w:val="18"/>
          <w:szCs w:val="18"/>
        </w:rPr>
        <w:t xml:space="preserve"> </w:t>
      </w:r>
      <w:r w:rsidRPr="001A4863">
        <w:rPr>
          <w:rFonts w:ascii="Arial" w:hAnsi="Arial" w:cs="Arial"/>
          <w:i/>
          <w:iCs/>
          <w:spacing w:val="1"/>
          <w:sz w:val="18"/>
          <w:szCs w:val="18"/>
        </w:rPr>
        <w:t>i</w:t>
      </w:r>
      <w:r w:rsidRPr="001A4863">
        <w:rPr>
          <w:rFonts w:ascii="Arial" w:hAnsi="Arial" w:cs="Arial"/>
          <w:i/>
          <w:iCs/>
          <w:sz w:val="18"/>
          <w:szCs w:val="18"/>
        </w:rPr>
        <w:t xml:space="preserve">n </w:t>
      </w:r>
      <w:r w:rsidRPr="001A4863">
        <w:rPr>
          <w:rFonts w:ascii="Arial" w:hAnsi="Arial" w:cs="Arial"/>
          <w:i/>
          <w:iCs/>
          <w:spacing w:val="2"/>
          <w:sz w:val="18"/>
          <w:szCs w:val="18"/>
        </w:rPr>
        <w:t>d</w:t>
      </w:r>
      <w:r w:rsidRPr="001A4863">
        <w:rPr>
          <w:rFonts w:ascii="Arial" w:hAnsi="Arial" w:cs="Arial"/>
          <w:i/>
          <w:iCs/>
          <w:sz w:val="18"/>
          <w:szCs w:val="18"/>
        </w:rPr>
        <w:t>e</w:t>
      </w:r>
      <w:r w:rsidRPr="001A4863">
        <w:rPr>
          <w:rFonts w:ascii="Arial" w:hAnsi="Arial" w:cs="Arial"/>
          <w:i/>
          <w:iCs/>
          <w:spacing w:val="-1"/>
          <w:sz w:val="18"/>
          <w:szCs w:val="18"/>
        </w:rPr>
        <w:t>l</w:t>
      </w:r>
      <w:r w:rsidRPr="001A4863">
        <w:rPr>
          <w:rFonts w:ascii="Arial" w:hAnsi="Arial" w:cs="Arial"/>
          <w:i/>
          <w:iCs/>
          <w:spacing w:val="2"/>
          <w:sz w:val="18"/>
          <w:szCs w:val="18"/>
        </w:rPr>
        <w:t>e</w:t>
      </w:r>
      <w:r w:rsidRPr="001A4863">
        <w:rPr>
          <w:rFonts w:ascii="Arial" w:hAnsi="Arial" w:cs="Arial"/>
          <w:i/>
          <w:iCs/>
          <w:sz w:val="18"/>
          <w:szCs w:val="18"/>
        </w:rPr>
        <w:t>ž</w:t>
      </w:r>
      <w:r w:rsidRPr="001A4863">
        <w:rPr>
          <w:rFonts w:ascii="Arial" w:hAnsi="Arial" w:cs="Arial"/>
          <w:i/>
          <w:iCs/>
          <w:spacing w:val="-2"/>
          <w:sz w:val="18"/>
          <w:szCs w:val="18"/>
        </w:rPr>
        <w:t xml:space="preserve"> </w:t>
      </w:r>
      <w:r w:rsidRPr="001A4863">
        <w:rPr>
          <w:rFonts w:ascii="Arial" w:hAnsi="Arial" w:cs="Arial"/>
          <w:i/>
          <w:iCs/>
          <w:spacing w:val="1"/>
          <w:sz w:val="18"/>
          <w:szCs w:val="18"/>
        </w:rPr>
        <w:t>l</w:t>
      </w:r>
      <w:r w:rsidRPr="001A4863">
        <w:rPr>
          <w:rFonts w:ascii="Arial" w:hAnsi="Arial" w:cs="Arial"/>
          <w:i/>
          <w:iCs/>
          <w:sz w:val="18"/>
          <w:szCs w:val="18"/>
        </w:rPr>
        <w:t>a</w:t>
      </w:r>
      <w:r w:rsidRPr="001A4863">
        <w:rPr>
          <w:rFonts w:ascii="Arial" w:hAnsi="Arial" w:cs="Arial"/>
          <w:i/>
          <w:iCs/>
          <w:spacing w:val="1"/>
          <w:sz w:val="18"/>
          <w:szCs w:val="18"/>
        </w:rPr>
        <w:t>s</w:t>
      </w:r>
      <w:r w:rsidRPr="001A4863">
        <w:rPr>
          <w:rFonts w:ascii="Arial" w:hAnsi="Arial" w:cs="Arial"/>
          <w:i/>
          <w:iCs/>
          <w:sz w:val="18"/>
          <w:szCs w:val="18"/>
        </w:rPr>
        <w:t>tn</w:t>
      </w:r>
      <w:r w:rsidRPr="001A4863">
        <w:rPr>
          <w:rFonts w:ascii="Arial" w:hAnsi="Arial" w:cs="Arial"/>
          <w:i/>
          <w:iCs/>
          <w:spacing w:val="-1"/>
          <w:sz w:val="18"/>
          <w:szCs w:val="18"/>
        </w:rPr>
        <w:t>i</w:t>
      </w:r>
      <w:r w:rsidRPr="001A4863">
        <w:rPr>
          <w:rFonts w:ascii="Arial" w:hAnsi="Arial" w:cs="Arial"/>
          <w:i/>
          <w:iCs/>
          <w:spacing w:val="1"/>
          <w:sz w:val="18"/>
          <w:szCs w:val="18"/>
        </w:rPr>
        <w:t>š</w:t>
      </w:r>
      <w:r w:rsidRPr="001A4863">
        <w:rPr>
          <w:rFonts w:ascii="Arial" w:hAnsi="Arial" w:cs="Arial"/>
          <w:i/>
          <w:iCs/>
          <w:sz w:val="18"/>
          <w:szCs w:val="18"/>
        </w:rPr>
        <w:t>t</w:t>
      </w:r>
      <w:r w:rsidRPr="001A4863">
        <w:rPr>
          <w:rFonts w:ascii="Arial" w:hAnsi="Arial" w:cs="Arial"/>
          <w:i/>
          <w:iCs/>
          <w:spacing w:val="1"/>
          <w:sz w:val="18"/>
          <w:szCs w:val="18"/>
        </w:rPr>
        <w:t>v</w:t>
      </w:r>
      <w:r w:rsidRPr="001A4863">
        <w:rPr>
          <w:rFonts w:ascii="Arial" w:hAnsi="Arial" w:cs="Arial"/>
          <w:i/>
          <w:iCs/>
          <w:sz w:val="18"/>
          <w:szCs w:val="18"/>
        </w:rPr>
        <w:t>a.</w:t>
      </w:r>
    </w:p>
    <w:p w14:paraId="6D71023F" w14:textId="77777777" w:rsidR="003920CF" w:rsidRPr="001A4863" w:rsidRDefault="003920CF" w:rsidP="003920CF">
      <w:pPr>
        <w:widowControl w:val="0"/>
        <w:autoSpaceDE w:val="0"/>
        <w:autoSpaceDN w:val="0"/>
        <w:adjustRightInd w:val="0"/>
        <w:spacing w:before="12" w:after="0" w:line="240" w:lineRule="exact"/>
        <w:rPr>
          <w:rFonts w:ascii="Arial" w:hAnsi="Arial" w:cs="Arial"/>
          <w:sz w:val="18"/>
          <w:szCs w:val="18"/>
        </w:rPr>
      </w:pPr>
    </w:p>
    <w:p w14:paraId="23701D61" w14:textId="77777777" w:rsidR="003920CF" w:rsidRPr="001A4863" w:rsidRDefault="003920CF" w:rsidP="003920CF">
      <w:pPr>
        <w:widowControl w:val="0"/>
        <w:autoSpaceDE w:val="0"/>
        <w:autoSpaceDN w:val="0"/>
        <w:adjustRightInd w:val="0"/>
        <w:spacing w:after="0" w:line="240" w:lineRule="auto"/>
        <w:ind w:right="299"/>
        <w:rPr>
          <w:rFonts w:ascii="Arial" w:hAnsi="Arial" w:cs="Arial"/>
          <w:sz w:val="18"/>
          <w:szCs w:val="18"/>
        </w:rPr>
      </w:pPr>
      <w:r w:rsidRPr="001A4863">
        <w:rPr>
          <w:rFonts w:ascii="Arial" w:hAnsi="Arial" w:cs="Arial"/>
          <w:i/>
          <w:iCs/>
          <w:sz w:val="18"/>
          <w:szCs w:val="18"/>
        </w:rPr>
        <w:t>V</w:t>
      </w:r>
      <w:r w:rsidRPr="001A4863">
        <w:rPr>
          <w:rFonts w:ascii="Arial" w:hAnsi="Arial" w:cs="Arial"/>
          <w:i/>
          <w:iCs/>
          <w:spacing w:val="53"/>
          <w:sz w:val="18"/>
          <w:szCs w:val="18"/>
        </w:rPr>
        <w:t xml:space="preserve"> </w:t>
      </w:r>
      <w:r w:rsidRPr="001A4863">
        <w:rPr>
          <w:rFonts w:ascii="Arial" w:hAnsi="Arial" w:cs="Arial"/>
          <w:i/>
          <w:iCs/>
          <w:spacing w:val="1"/>
          <w:sz w:val="18"/>
          <w:szCs w:val="18"/>
        </w:rPr>
        <w:t>k</w:t>
      </w:r>
      <w:r w:rsidRPr="001A4863">
        <w:rPr>
          <w:rFonts w:ascii="Arial" w:hAnsi="Arial" w:cs="Arial"/>
          <w:i/>
          <w:iCs/>
          <w:sz w:val="18"/>
          <w:szCs w:val="18"/>
        </w:rPr>
        <w:t>o</w:t>
      </w:r>
      <w:r w:rsidRPr="001A4863">
        <w:rPr>
          <w:rFonts w:ascii="Arial" w:hAnsi="Arial" w:cs="Arial"/>
          <w:i/>
          <w:iCs/>
          <w:spacing w:val="1"/>
          <w:sz w:val="18"/>
          <w:szCs w:val="18"/>
        </w:rPr>
        <w:t>l</w:t>
      </w:r>
      <w:r w:rsidRPr="001A4863">
        <w:rPr>
          <w:rFonts w:ascii="Arial" w:hAnsi="Arial" w:cs="Arial"/>
          <w:i/>
          <w:iCs/>
          <w:spacing w:val="-1"/>
          <w:sz w:val="18"/>
          <w:szCs w:val="18"/>
        </w:rPr>
        <w:t>i</w:t>
      </w:r>
      <w:r w:rsidRPr="001A4863">
        <w:rPr>
          <w:rFonts w:ascii="Arial" w:hAnsi="Arial" w:cs="Arial"/>
          <w:i/>
          <w:iCs/>
          <w:spacing w:val="1"/>
          <w:sz w:val="18"/>
          <w:szCs w:val="18"/>
        </w:rPr>
        <w:t>k</w:t>
      </w:r>
      <w:r w:rsidRPr="001A4863">
        <w:rPr>
          <w:rFonts w:ascii="Arial" w:hAnsi="Arial" w:cs="Arial"/>
          <w:i/>
          <w:iCs/>
          <w:sz w:val="18"/>
          <w:szCs w:val="18"/>
        </w:rPr>
        <w:t>or</w:t>
      </w:r>
      <w:r w:rsidRPr="001A4863">
        <w:rPr>
          <w:rFonts w:ascii="Arial" w:hAnsi="Arial" w:cs="Arial"/>
          <w:i/>
          <w:iCs/>
          <w:spacing w:val="54"/>
          <w:sz w:val="18"/>
          <w:szCs w:val="18"/>
        </w:rPr>
        <w:t xml:space="preserve"> </w:t>
      </w:r>
      <w:r w:rsidRPr="001A4863">
        <w:rPr>
          <w:rFonts w:ascii="Arial" w:hAnsi="Arial" w:cs="Arial"/>
          <w:i/>
          <w:iCs/>
          <w:spacing w:val="-1"/>
          <w:sz w:val="18"/>
          <w:szCs w:val="18"/>
        </w:rPr>
        <w:t>j</w:t>
      </w:r>
      <w:r w:rsidRPr="001A4863">
        <w:rPr>
          <w:rFonts w:ascii="Arial" w:hAnsi="Arial" w:cs="Arial"/>
          <w:i/>
          <w:iCs/>
          <w:sz w:val="18"/>
          <w:szCs w:val="18"/>
        </w:rPr>
        <w:t xml:space="preserve">e </w:t>
      </w:r>
      <w:r w:rsidRPr="001A4863">
        <w:rPr>
          <w:rFonts w:ascii="Arial" w:hAnsi="Arial" w:cs="Arial"/>
          <w:i/>
          <w:iCs/>
          <w:spacing w:val="2"/>
          <w:sz w:val="18"/>
          <w:szCs w:val="18"/>
        </w:rPr>
        <w:t xml:space="preserve"> </w:t>
      </w:r>
      <w:r w:rsidRPr="001A4863">
        <w:rPr>
          <w:rFonts w:ascii="Arial" w:hAnsi="Arial" w:cs="Arial"/>
          <w:i/>
          <w:iCs/>
          <w:sz w:val="18"/>
          <w:szCs w:val="18"/>
        </w:rPr>
        <w:t>o</w:t>
      </w:r>
      <w:r w:rsidRPr="001A4863">
        <w:rPr>
          <w:rFonts w:ascii="Arial" w:hAnsi="Arial" w:cs="Arial"/>
          <w:i/>
          <w:iCs/>
          <w:spacing w:val="1"/>
          <w:sz w:val="18"/>
          <w:szCs w:val="18"/>
        </w:rPr>
        <w:t>s</w:t>
      </w:r>
      <w:r w:rsidRPr="001A4863">
        <w:rPr>
          <w:rFonts w:ascii="Arial" w:hAnsi="Arial" w:cs="Arial"/>
          <w:i/>
          <w:iCs/>
          <w:sz w:val="18"/>
          <w:szCs w:val="18"/>
        </w:rPr>
        <w:t>eb</w:t>
      </w:r>
      <w:r w:rsidRPr="001A4863">
        <w:rPr>
          <w:rFonts w:ascii="Arial" w:hAnsi="Arial" w:cs="Arial"/>
          <w:i/>
          <w:iCs/>
          <w:spacing w:val="53"/>
          <w:sz w:val="18"/>
          <w:szCs w:val="18"/>
        </w:rPr>
        <w:t xml:space="preserve"> </w:t>
      </w:r>
      <w:r w:rsidRPr="001A4863">
        <w:rPr>
          <w:rFonts w:ascii="Arial" w:hAnsi="Arial" w:cs="Arial"/>
          <w:i/>
          <w:iCs/>
          <w:sz w:val="18"/>
          <w:szCs w:val="18"/>
        </w:rPr>
        <w:t>v</w:t>
      </w:r>
      <w:r w:rsidRPr="001A4863">
        <w:rPr>
          <w:rFonts w:ascii="Arial" w:hAnsi="Arial" w:cs="Arial"/>
          <w:i/>
          <w:iCs/>
          <w:spacing w:val="55"/>
          <w:sz w:val="18"/>
          <w:szCs w:val="18"/>
        </w:rPr>
        <w:t xml:space="preserve"> </w:t>
      </w:r>
      <w:r w:rsidRPr="001A4863">
        <w:rPr>
          <w:rFonts w:ascii="Arial" w:hAnsi="Arial" w:cs="Arial"/>
          <w:i/>
          <w:iCs/>
          <w:spacing w:val="1"/>
          <w:sz w:val="18"/>
          <w:szCs w:val="18"/>
        </w:rPr>
        <w:t>l</w:t>
      </w:r>
      <w:r w:rsidRPr="001A4863">
        <w:rPr>
          <w:rFonts w:ascii="Arial" w:hAnsi="Arial" w:cs="Arial"/>
          <w:i/>
          <w:iCs/>
          <w:sz w:val="18"/>
          <w:szCs w:val="18"/>
        </w:rPr>
        <w:t>a</w:t>
      </w:r>
      <w:r w:rsidRPr="001A4863">
        <w:rPr>
          <w:rFonts w:ascii="Arial" w:hAnsi="Arial" w:cs="Arial"/>
          <w:i/>
          <w:iCs/>
          <w:spacing w:val="1"/>
          <w:sz w:val="18"/>
          <w:szCs w:val="18"/>
        </w:rPr>
        <w:t>s</w:t>
      </w:r>
      <w:r w:rsidRPr="001A4863">
        <w:rPr>
          <w:rFonts w:ascii="Arial" w:hAnsi="Arial" w:cs="Arial"/>
          <w:i/>
          <w:iCs/>
          <w:sz w:val="18"/>
          <w:szCs w:val="18"/>
        </w:rPr>
        <w:t>tn</w:t>
      </w:r>
      <w:r w:rsidRPr="001A4863">
        <w:rPr>
          <w:rFonts w:ascii="Arial" w:hAnsi="Arial" w:cs="Arial"/>
          <w:i/>
          <w:iCs/>
          <w:spacing w:val="1"/>
          <w:sz w:val="18"/>
          <w:szCs w:val="18"/>
        </w:rPr>
        <w:t>iš</w:t>
      </w:r>
      <w:r w:rsidRPr="001A4863">
        <w:rPr>
          <w:rFonts w:ascii="Arial" w:hAnsi="Arial" w:cs="Arial"/>
          <w:i/>
          <w:iCs/>
          <w:sz w:val="18"/>
          <w:szCs w:val="18"/>
        </w:rPr>
        <w:t>t</w:t>
      </w:r>
      <w:r w:rsidRPr="001A4863">
        <w:rPr>
          <w:rFonts w:ascii="Arial" w:hAnsi="Arial" w:cs="Arial"/>
          <w:i/>
          <w:iCs/>
          <w:spacing w:val="1"/>
          <w:sz w:val="18"/>
          <w:szCs w:val="18"/>
        </w:rPr>
        <w:t>v</w:t>
      </w:r>
      <w:r w:rsidRPr="001A4863">
        <w:rPr>
          <w:rFonts w:ascii="Arial" w:hAnsi="Arial" w:cs="Arial"/>
          <w:i/>
          <w:iCs/>
          <w:sz w:val="18"/>
          <w:szCs w:val="18"/>
        </w:rPr>
        <w:t>u</w:t>
      </w:r>
      <w:r w:rsidRPr="001A4863">
        <w:rPr>
          <w:rFonts w:ascii="Arial" w:hAnsi="Arial" w:cs="Arial"/>
          <w:i/>
          <w:iCs/>
          <w:spacing w:val="54"/>
          <w:sz w:val="18"/>
          <w:szCs w:val="18"/>
        </w:rPr>
        <w:t xml:space="preserve"> </w:t>
      </w:r>
      <w:r w:rsidRPr="001A4863">
        <w:rPr>
          <w:rFonts w:ascii="Arial" w:hAnsi="Arial" w:cs="Arial"/>
          <w:i/>
          <w:iCs/>
          <w:sz w:val="18"/>
          <w:szCs w:val="18"/>
        </w:rPr>
        <w:t>pon</w:t>
      </w:r>
      <w:r w:rsidRPr="001A4863">
        <w:rPr>
          <w:rFonts w:ascii="Arial" w:hAnsi="Arial" w:cs="Arial"/>
          <w:i/>
          <w:iCs/>
          <w:spacing w:val="2"/>
          <w:sz w:val="18"/>
          <w:szCs w:val="18"/>
        </w:rPr>
        <w:t>u</w:t>
      </w:r>
      <w:r w:rsidRPr="001A4863">
        <w:rPr>
          <w:rFonts w:ascii="Arial" w:hAnsi="Arial" w:cs="Arial"/>
          <w:i/>
          <w:iCs/>
          <w:sz w:val="18"/>
          <w:szCs w:val="18"/>
        </w:rPr>
        <w:t>dn</w:t>
      </w:r>
      <w:r w:rsidRPr="001A4863">
        <w:rPr>
          <w:rFonts w:ascii="Arial" w:hAnsi="Arial" w:cs="Arial"/>
          <w:i/>
          <w:iCs/>
          <w:spacing w:val="-1"/>
          <w:sz w:val="18"/>
          <w:szCs w:val="18"/>
        </w:rPr>
        <w:t>i</w:t>
      </w:r>
      <w:r w:rsidRPr="001A4863">
        <w:rPr>
          <w:rFonts w:ascii="Arial" w:hAnsi="Arial" w:cs="Arial"/>
          <w:i/>
          <w:iCs/>
          <w:spacing w:val="1"/>
          <w:sz w:val="18"/>
          <w:szCs w:val="18"/>
        </w:rPr>
        <w:t>k</w:t>
      </w:r>
      <w:r w:rsidRPr="001A4863">
        <w:rPr>
          <w:rFonts w:ascii="Arial" w:hAnsi="Arial" w:cs="Arial"/>
          <w:i/>
          <w:iCs/>
          <w:sz w:val="18"/>
          <w:szCs w:val="18"/>
        </w:rPr>
        <w:t>a</w:t>
      </w:r>
      <w:r w:rsidRPr="001A4863">
        <w:rPr>
          <w:rFonts w:ascii="Arial" w:hAnsi="Arial" w:cs="Arial"/>
          <w:i/>
          <w:iCs/>
          <w:spacing w:val="54"/>
          <w:sz w:val="18"/>
          <w:szCs w:val="18"/>
        </w:rPr>
        <w:t xml:space="preserve"> </w:t>
      </w:r>
      <w:r w:rsidRPr="001A4863">
        <w:rPr>
          <w:rFonts w:ascii="Arial" w:hAnsi="Arial" w:cs="Arial"/>
          <w:i/>
          <w:iCs/>
          <w:spacing w:val="1"/>
          <w:sz w:val="18"/>
          <w:szCs w:val="18"/>
        </w:rPr>
        <w:t>v</w:t>
      </w:r>
      <w:r w:rsidRPr="001A4863">
        <w:rPr>
          <w:rFonts w:ascii="Arial" w:hAnsi="Arial" w:cs="Arial"/>
          <w:i/>
          <w:iCs/>
          <w:sz w:val="18"/>
          <w:szCs w:val="18"/>
        </w:rPr>
        <w:t>e</w:t>
      </w:r>
      <w:r w:rsidRPr="001A4863">
        <w:rPr>
          <w:rFonts w:ascii="Arial" w:hAnsi="Arial" w:cs="Arial"/>
          <w:spacing w:val="1"/>
          <w:sz w:val="18"/>
          <w:szCs w:val="18"/>
        </w:rPr>
        <w:t>č</w:t>
      </w:r>
      <w:r w:rsidRPr="001A4863">
        <w:rPr>
          <w:rFonts w:ascii="Arial" w:hAnsi="Arial" w:cs="Arial"/>
          <w:i/>
          <w:iCs/>
          <w:sz w:val="18"/>
          <w:szCs w:val="18"/>
        </w:rPr>
        <w:t>,</w:t>
      </w:r>
      <w:r w:rsidRPr="001A4863">
        <w:rPr>
          <w:rFonts w:ascii="Arial" w:hAnsi="Arial" w:cs="Arial"/>
          <w:i/>
          <w:iCs/>
          <w:spacing w:val="54"/>
          <w:sz w:val="18"/>
          <w:szCs w:val="18"/>
        </w:rPr>
        <w:t xml:space="preserve"> </w:t>
      </w:r>
      <w:r w:rsidRPr="001A4863">
        <w:rPr>
          <w:rFonts w:ascii="Arial" w:hAnsi="Arial" w:cs="Arial"/>
          <w:i/>
          <w:iCs/>
          <w:sz w:val="18"/>
          <w:szCs w:val="18"/>
        </w:rPr>
        <w:t>do</w:t>
      </w:r>
      <w:r w:rsidRPr="001A4863">
        <w:rPr>
          <w:rFonts w:ascii="Arial" w:hAnsi="Arial" w:cs="Arial"/>
          <w:i/>
          <w:iCs/>
          <w:spacing w:val="2"/>
          <w:sz w:val="18"/>
          <w:szCs w:val="18"/>
        </w:rPr>
        <w:t>da</w:t>
      </w:r>
      <w:r w:rsidRPr="001A4863">
        <w:rPr>
          <w:rFonts w:ascii="Arial" w:hAnsi="Arial" w:cs="Arial"/>
          <w:i/>
          <w:iCs/>
          <w:spacing w:val="-1"/>
          <w:sz w:val="18"/>
          <w:szCs w:val="18"/>
        </w:rPr>
        <w:t>j</w:t>
      </w:r>
      <w:r w:rsidRPr="001A4863">
        <w:rPr>
          <w:rFonts w:ascii="Arial" w:hAnsi="Arial" w:cs="Arial"/>
          <w:i/>
          <w:iCs/>
          <w:sz w:val="18"/>
          <w:szCs w:val="18"/>
        </w:rPr>
        <w:t>te</w:t>
      </w:r>
      <w:r w:rsidRPr="001A4863">
        <w:rPr>
          <w:rFonts w:ascii="Arial" w:hAnsi="Arial" w:cs="Arial"/>
          <w:i/>
          <w:iCs/>
          <w:spacing w:val="52"/>
          <w:sz w:val="18"/>
          <w:szCs w:val="18"/>
        </w:rPr>
        <w:t xml:space="preserve"> </w:t>
      </w:r>
      <w:r w:rsidRPr="001A4863">
        <w:rPr>
          <w:rFonts w:ascii="Arial" w:hAnsi="Arial" w:cs="Arial"/>
          <w:i/>
          <w:iCs/>
          <w:spacing w:val="1"/>
          <w:sz w:val="18"/>
          <w:szCs w:val="18"/>
        </w:rPr>
        <w:t>vrs</w:t>
      </w:r>
      <w:r w:rsidRPr="001A4863">
        <w:rPr>
          <w:rFonts w:ascii="Arial" w:hAnsi="Arial" w:cs="Arial"/>
          <w:i/>
          <w:iCs/>
          <w:sz w:val="18"/>
          <w:szCs w:val="18"/>
        </w:rPr>
        <w:t>t</w:t>
      </w:r>
      <w:r w:rsidRPr="001A4863">
        <w:rPr>
          <w:rFonts w:ascii="Arial" w:hAnsi="Arial" w:cs="Arial"/>
          <w:i/>
          <w:iCs/>
          <w:spacing w:val="-1"/>
          <w:sz w:val="18"/>
          <w:szCs w:val="18"/>
        </w:rPr>
        <w:t>i</w:t>
      </w:r>
      <w:r w:rsidRPr="001A4863">
        <w:rPr>
          <w:rFonts w:ascii="Arial" w:hAnsi="Arial" w:cs="Arial"/>
          <w:i/>
          <w:iCs/>
          <w:spacing w:val="1"/>
          <w:sz w:val="18"/>
          <w:szCs w:val="18"/>
        </w:rPr>
        <w:t>c</w:t>
      </w:r>
      <w:r w:rsidRPr="001A4863">
        <w:rPr>
          <w:rFonts w:ascii="Arial" w:hAnsi="Arial" w:cs="Arial"/>
          <w:i/>
          <w:iCs/>
          <w:sz w:val="18"/>
          <w:szCs w:val="18"/>
        </w:rPr>
        <w:t>e</w:t>
      </w:r>
      <w:r w:rsidRPr="001A4863">
        <w:rPr>
          <w:rFonts w:ascii="Arial" w:hAnsi="Arial" w:cs="Arial"/>
          <w:i/>
          <w:iCs/>
          <w:spacing w:val="53"/>
          <w:sz w:val="18"/>
          <w:szCs w:val="18"/>
        </w:rPr>
        <w:t xml:space="preserve"> </w:t>
      </w:r>
      <w:r w:rsidRPr="001A4863">
        <w:rPr>
          <w:rFonts w:ascii="Arial" w:hAnsi="Arial" w:cs="Arial"/>
          <w:i/>
          <w:iCs/>
          <w:sz w:val="18"/>
          <w:szCs w:val="18"/>
        </w:rPr>
        <w:t>v</w:t>
      </w:r>
      <w:r w:rsidRPr="001A4863">
        <w:rPr>
          <w:rFonts w:ascii="Arial" w:hAnsi="Arial" w:cs="Arial"/>
          <w:i/>
          <w:iCs/>
          <w:spacing w:val="55"/>
          <w:sz w:val="18"/>
          <w:szCs w:val="18"/>
        </w:rPr>
        <w:t xml:space="preserve"> </w:t>
      </w:r>
      <w:r w:rsidRPr="001A4863">
        <w:rPr>
          <w:rFonts w:ascii="Arial" w:hAnsi="Arial" w:cs="Arial"/>
          <w:i/>
          <w:iCs/>
          <w:sz w:val="18"/>
          <w:szCs w:val="18"/>
        </w:rPr>
        <w:t>ta</w:t>
      </w:r>
      <w:r w:rsidRPr="001A4863">
        <w:rPr>
          <w:rFonts w:ascii="Arial" w:hAnsi="Arial" w:cs="Arial"/>
          <w:i/>
          <w:iCs/>
          <w:spacing w:val="2"/>
          <w:sz w:val="18"/>
          <w:szCs w:val="18"/>
        </w:rPr>
        <w:t>b</w:t>
      </w:r>
      <w:r w:rsidRPr="001A4863">
        <w:rPr>
          <w:rFonts w:ascii="Arial" w:hAnsi="Arial" w:cs="Arial"/>
          <w:i/>
          <w:iCs/>
          <w:sz w:val="18"/>
          <w:szCs w:val="18"/>
        </w:rPr>
        <w:t>e</w:t>
      </w:r>
      <w:r w:rsidRPr="001A4863">
        <w:rPr>
          <w:rFonts w:ascii="Arial" w:hAnsi="Arial" w:cs="Arial"/>
          <w:i/>
          <w:iCs/>
          <w:spacing w:val="1"/>
          <w:sz w:val="18"/>
          <w:szCs w:val="18"/>
        </w:rPr>
        <w:t>l</w:t>
      </w:r>
      <w:r w:rsidRPr="001A4863">
        <w:rPr>
          <w:rFonts w:ascii="Arial" w:hAnsi="Arial" w:cs="Arial"/>
          <w:i/>
          <w:iCs/>
          <w:spacing w:val="-1"/>
          <w:sz w:val="18"/>
          <w:szCs w:val="18"/>
        </w:rPr>
        <w:t>i</w:t>
      </w:r>
      <w:r w:rsidRPr="001A4863">
        <w:rPr>
          <w:rFonts w:ascii="Arial" w:hAnsi="Arial" w:cs="Arial"/>
          <w:i/>
          <w:iCs/>
          <w:sz w:val="18"/>
          <w:szCs w:val="18"/>
        </w:rPr>
        <w:t>,</w:t>
      </w:r>
      <w:r w:rsidRPr="001A4863">
        <w:rPr>
          <w:rFonts w:ascii="Arial" w:hAnsi="Arial" w:cs="Arial"/>
          <w:i/>
          <w:iCs/>
          <w:spacing w:val="54"/>
          <w:sz w:val="18"/>
          <w:szCs w:val="18"/>
        </w:rPr>
        <w:t xml:space="preserve"> </w:t>
      </w:r>
      <w:r w:rsidRPr="001A4863">
        <w:rPr>
          <w:rFonts w:ascii="Arial" w:hAnsi="Arial" w:cs="Arial"/>
          <w:spacing w:val="1"/>
          <w:sz w:val="18"/>
          <w:szCs w:val="18"/>
        </w:rPr>
        <w:t>č</w:t>
      </w:r>
      <w:r w:rsidRPr="001A4863">
        <w:rPr>
          <w:rFonts w:ascii="Arial" w:hAnsi="Arial" w:cs="Arial"/>
          <w:i/>
          <w:iCs/>
          <w:sz w:val="18"/>
          <w:szCs w:val="18"/>
        </w:rPr>
        <w:t>e</w:t>
      </w:r>
      <w:r w:rsidRPr="001A4863">
        <w:rPr>
          <w:rFonts w:ascii="Arial" w:hAnsi="Arial" w:cs="Arial"/>
          <w:i/>
          <w:iCs/>
          <w:spacing w:val="53"/>
          <w:sz w:val="18"/>
          <w:szCs w:val="18"/>
        </w:rPr>
        <w:t xml:space="preserve"> </w:t>
      </w:r>
      <w:r w:rsidRPr="001A4863">
        <w:rPr>
          <w:rFonts w:ascii="Arial" w:hAnsi="Arial" w:cs="Arial"/>
          <w:i/>
          <w:iCs/>
          <w:spacing w:val="2"/>
          <w:sz w:val="18"/>
          <w:szCs w:val="18"/>
        </w:rPr>
        <w:t>ob</w:t>
      </w:r>
      <w:r w:rsidRPr="001A4863">
        <w:rPr>
          <w:rFonts w:ascii="Arial" w:hAnsi="Arial" w:cs="Arial"/>
          <w:i/>
          <w:iCs/>
          <w:spacing w:val="1"/>
          <w:sz w:val="18"/>
          <w:szCs w:val="18"/>
        </w:rPr>
        <w:t>r</w:t>
      </w:r>
      <w:r w:rsidRPr="001A4863">
        <w:rPr>
          <w:rFonts w:ascii="Arial" w:hAnsi="Arial" w:cs="Arial"/>
          <w:i/>
          <w:iCs/>
          <w:spacing w:val="2"/>
          <w:sz w:val="18"/>
          <w:szCs w:val="18"/>
        </w:rPr>
        <w:t>a</w:t>
      </w:r>
      <w:r w:rsidRPr="001A4863">
        <w:rPr>
          <w:rFonts w:ascii="Arial" w:hAnsi="Arial" w:cs="Arial"/>
          <w:i/>
          <w:iCs/>
          <w:spacing w:val="-4"/>
          <w:sz w:val="18"/>
          <w:szCs w:val="18"/>
        </w:rPr>
        <w:t>z</w:t>
      </w:r>
      <w:r w:rsidRPr="001A4863">
        <w:rPr>
          <w:rFonts w:ascii="Arial" w:hAnsi="Arial" w:cs="Arial"/>
          <w:i/>
          <w:iCs/>
          <w:sz w:val="18"/>
          <w:szCs w:val="18"/>
        </w:rPr>
        <w:t>ec</w:t>
      </w:r>
      <w:r w:rsidRPr="001A4863">
        <w:rPr>
          <w:rFonts w:ascii="Arial" w:hAnsi="Arial" w:cs="Arial"/>
          <w:i/>
          <w:iCs/>
          <w:spacing w:val="55"/>
          <w:sz w:val="18"/>
          <w:szCs w:val="18"/>
        </w:rPr>
        <w:t xml:space="preserve"> </w:t>
      </w:r>
      <w:r w:rsidRPr="001A4863">
        <w:rPr>
          <w:rFonts w:ascii="Arial" w:hAnsi="Arial" w:cs="Arial"/>
          <w:i/>
          <w:iCs/>
          <w:spacing w:val="1"/>
          <w:sz w:val="18"/>
          <w:szCs w:val="18"/>
        </w:rPr>
        <w:t>i</w:t>
      </w:r>
      <w:r w:rsidRPr="001A4863">
        <w:rPr>
          <w:rFonts w:ascii="Arial" w:hAnsi="Arial" w:cs="Arial"/>
          <w:i/>
          <w:iCs/>
          <w:spacing w:val="-1"/>
          <w:sz w:val="18"/>
          <w:szCs w:val="18"/>
        </w:rPr>
        <w:t>z</w:t>
      </w:r>
      <w:r w:rsidRPr="001A4863">
        <w:rPr>
          <w:rFonts w:ascii="Arial" w:hAnsi="Arial" w:cs="Arial"/>
          <w:i/>
          <w:iCs/>
          <w:spacing w:val="2"/>
          <w:sz w:val="18"/>
          <w:szCs w:val="18"/>
        </w:rPr>
        <w:t>p</w:t>
      </w:r>
      <w:r w:rsidRPr="001A4863">
        <w:rPr>
          <w:rFonts w:ascii="Arial" w:hAnsi="Arial" w:cs="Arial"/>
          <w:i/>
          <w:iCs/>
          <w:sz w:val="18"/>
          <w:szCs w:val="18"/>
        </w:rPr>
        <w:t>o</w:t>
      </w:r>
      <w:r w:rsidRPr="001A4863">
        <w:rPr>
          <w:rFonts w:ascii="Arial" w:hAnsi="Arial" w:cs="Arial"/>
          <w:i/>
          <w:iCs/>
          <w:spacing w:val="1"/>
          <w:sz w:val="18"/>
          <w:szCs w:val="18"/>
        </w:rPr>
        <w:t>l</w:t>
      </w:r>
      <w:r w:rsidRPr="001A4863">
        <w:rPr>
          <w:rFonts w:ascii="Arial" w:hAnsi="Arial" w:cs="Arial"/>
          <w:i/>
          <w:iCs/>
          <w:sz w:val="18"/>
          <w:szCs w:val="18"/>
        </w:rPr>
        <w:t>n</w:t>
      </w:r>
      <w:r w:rsidRPr="001A4863">
        <w:rPr>
          <w:rFonts w:ascii="Arial" w:hAnsi="Arial" w:cs="Arial"/>
          <w:i/>
          <w:iCs/>
          <w:spacing w:val="-1"/>
          <w:sz w:val="18"/>
          <w:szCs w:val="18"/>
        </w:rPr>
        <w:t>j</w:t>
      </w:r>
      <w:r w:rsidRPr="001A4863">
        <w:rPr>
          <w:rFonts w:ascii="Arial" w:hAnsi="Arial" w:cs="Arial"/>
          <w:i/>
          <w:iCs/>
          <w:spacing w:val="2"/>
          <w:sz w:val="18"/>
          <w:szCs w:val="18"/>
        </w:rPr>
        <w:t>u</w:t>
      </w:r>
      <w:r w:rsidRPr="001A4863">
        <w:rPr>
          <w:rFonts w:ascii="Arial" w:hAnsi="Arial" w:cs="Arial"/>
          <w:i/>
          <w:iCs/>
          <w:spacing w:val="-1"/>
          <w:sz w:val="18"/>
          <w:szCs w:val="18"/>
        </w:rPr>
        <w:t>j</w:t>
      </w:r>
      <w:r w:rsidRPr="001A4863">
        <w:rPr>
          <w:rFonts w:ascii="Arial" w:hAnsi="Arial" w:cs="Arial"/>
          <w:i/>
          <w:iCs/>
          <w:sz w:val="18"/>
          <w:szCs w:val="18"/>
        </w:rPr>
        <w:t>e</w:t>
      </w:r>
      <w:r w:rsidRPr="001A4863">
        <w:rPr>
          <w:rFonts w:ascii="Arial" w:hAnsi="Arial" w:cs="Arial"/>
          <w:i/>
          <w:iCs/>
          <w:spacing w:val="2"/>
          <w:sz w:val="18"/>
          <w:szCs w:val="18"/>
        </w:rPr>
        <w:t>t</w:t>
      </w:r>
      <w:r w:rsidRPr="001A4863">
        <w:rPr>
          <w:rFonts w:ascii="Arial" w:hAnsi="Arial" w:cs="Arial"/>
          <w:i/>
          <w:iCs/>
          <w:sz w:val="18"/>
          <w:szCs w:val="18"/>
        </w:rPr>
        <w:t>e</w:t>
      </w:r>
      <w:r w:rsidRPr="001A4863">
        <w:rPr>
          <w:rFonts w:ascii="Arial" w:hAnsi="Arial" w:cs="Arial"/>
          <w:i/>
          <w:iCs/>
          <w:spacing w:val="54"/>
          <w:sz w:val="18"/>
          <w:szCs w:val="18"/>
        </w:rPr>
        <w:t xml:space="preserve"> </w:t>
      </w:r>
      <w:r w:rsidRPr="001A4863">
        <w:rPr>
          <w:rFonts w:ascii="Arial" w:hAnsi="Arial" w:cs="Arial"/>
          <w:i/>
          <w:iCs/>
          <w:sz w:val="18"/>
          <w:szCs w:val="18"/>
        </w:rPr>
        <w:t>v e</w:t>
      </w:r>
      <w:r w:rsidRPr="001A4863">
        <w:rPr>
          <w:rFonts w:ascii="Arial" w:hAnsi="Arial" w:cs="Arial"/>
          <w:i/>
          <w:iCs/>
          <w:spacing w:val="-1"/>
          <w:sz w:val="18"/>
          <w:szCs w:val="18"/>
        </w:rPr>
        <w:t>l</w:t>
      </w:r>
      <w:r w:rsidRPr="001A4863">
        <w:rPr>
          <w:rFonts w:ascii="Arial" w:hAnsi="Arial" w:cs="Arial"/>
          <w:i/>
          <w:iCs/>
          <w:sz w:val="18"/>
          <w:szCs w:val="18"/>
        </w:rPr>
        <w:t>e</w:t>
      </w:r>
      <w:r w:rsidRPr="001A4863">
        <w:rPr>
          <w:rFonts w:ascii="Arial" w:hAnsi="Arial" w:cs="Arial"/>
          <w:i/>
          <w:iCs/>
          <w:spacing w:val="1"/>
          <w:sz w:val="18"/>
          <w:szCs w:val="18"/>
        </w:rPr>
        <w:t>k</w:t>
      </w:r>
      <w:r w:rsidRPr="001A4863">
        <w:rPr>
          <w:rFonts w:ascii="Arial" w:hAnsi="Arial" w:cs="Arial"/>
          <w:i/>
          <w:iCs/>
          <w:sz w:val="18"/>
          <w:szCs w:val="18"/>
        </w:rPr>
        <w:t>t</w:t>
      </w:r>
      <w:r w:rsidRPr="001A4863">
        <w:rPr>
          <w:rFonts w:ascii="Arial" w:hAnsi="Arial" w:cs="Arial"/>
          <w:i/>
          <w:iCs/>
          <w:spacing w:val="1"/>
          <w:sz w:val="18"/>
          <w:szCs w:val="18"/>
        </w:rPr>
        <w:t>r</w:t>
      </w:r>
      <w:r w:rsidRPr="001A4863">
        <w:rPr>
          <w:rFonts w:ascii="Arial" w:hAnsi="Arial" w:cs="Arial"/>
          <w:i/>
          <w:iCs/>
          <w:sz w:val="18"/>
          <w:szCs w:val="18"/>
        </w:rPr>
        <w:t>on</w:t>
      </w:r>
      <w:r w:rsidRPr="001A4863">
        <w:rPr>
          <w:rFonts w:ascii="Arial" w:hAnsi="Arial" w:cs="Arial"/>
          <w:i/>
          <w:iCs/>
          <w:spacing w:val="1"/>
          <w:sz w:val="18"/>
          <w:szCs w:val="18"/>
        </w:rPr>
        <w:t>sk</w:t>
      </w:r>
      <w:r w:rsidRPr="001A4863">
        <w:rPr>
          <w:rFonts w:ascii="Arial" w:hAnsi="Arial" w:cs="Arial"/>
          <w:i/>
          <w:iCs/>
          <w:sz w:val="18"/>
          <w:szCs w:val="18"/>
        </w:rPr>
        <w:t>i</w:t>
      </w:r>
      <w:r w:rsidRPr="001A4863">
        <w:rPr>
          <w:rFonts w:ascii="Arial" w:hAnsi="Arial" w:cs="Arial"/>
          <w:i/>
          <w:iCs/>
          <w:spacing w:val="1"/>
          <w:sz w:val="18"/>
          <w:szCs w:val="18"/>
        </w:rPr>
        <w:t xml:space="preserve"> </w:t>
      </w:r>
      <w:r w:rsidRPr="001A4863">
        <w:rPr>
          <w:rFonts w:ascii="Arial" w:hAnsi="Arial" w:cs="Arial"/>
          <w:i/>
          <w:iCs/>
          <w:sz w:val="18"/>
          <w:szCs w:val="18"/>
        </w:rPr>
        <w:t>o</w:t>
      </w:r>
      <w:r w:rsidRPr="001A4863">
        <w:rPr>
          <w:rFonts w:ascii="Arial" w:hAnsi="Arial" w:cs="Arial"/>
          <w:i/>
          <w:iCs/>
          <w:spacing w:val="2"/>
          <w:sz w:val="18"/>
          <w:szCs w:val="18"/>
        </w:rPr>
        <w:t>b</w:t>
      </w:r>
      <w:r w:rsidRPr="001A4863">
        <w:rPr>
          <w:rFonts w:ascii="Arial" w:hAnsi="Arial" w:cs="Arial"/>
          <w:i/>
          <w:iCs/>
          <w:spacing w:val="-1"/>
          <w:sz w:val="18"/>
          <w:szCs w:val="18"/>
        </w:rPr>
        <w:t>li</w:t>
      </w:r>
      <w:r w:rsidRPr="001A4863">
        <w:rPr>
          <w:rFonts w:ascii="Arial" w:hAnsi="Arial" w:cs="Arial"/>
          <w:i/>
          <w:iCs/>
          <w:spacing w:val="1"/>
          <w:sz w:val="18"/>
          <w:szCs w:val="18"/>
        </w:rPr>
        <w:t>ki</w:t>
      </w:r>
      <w:r w:rsidRPr="001A4863">
        <w:rPr>
          <w:rFonts w:ascii="Arial" w:hAnsi="Arial" w:cs="Arial"/>
          <w:i/>
          <w:iCs/>
          <w:sz w:val="18"/>
          <w:szCs w:val="18"/>
        </w:rPr>
        <w:t>,</w:t>
      </w:r>
      <w:r w:rsidRPr="001A4863">
        <w:rPr>
          <w:rFonts w:ascii="Arial" w:hAnsi="Arial" w:cs="Arial"/>
          <w:i/>
          <w:iCs/>
          <w:spacing w:val="-1"/>
          <w:sz w:val="18"/>
          <w:szCs w:val="18"/>
        </w:rPr>
        <w:t xml:space="preserve"> </w:t>
      </w:r>
      <w:r w:rsidRPr="001A4863">
        <w:rPr>
          <w:rFonts w:ascii="Arial" w:hAnsi="Arial" w:cs="Arial"/>
          <w:i/>
          <w:iCs/>
          <w:spacing w:val="2"/>
          <w:sz w:val="18"/>
          <w:szCs w:val="18"/>
        </w:rPr>
        <w:t>o</w:t>
      </w:r>
      <w:r w:rsidRPr="001A4863">
        <w:rPr>
          <w:rFonts w:ascii="Arial" w:hAnsi="Arial" w:cs="Arial"/>
          <w:i/>
          <w:iCs/>
          <w:spacing w:val="-1"/>
          <w:sz w:val="18"/>
          <w:szCs w:val="18"/>
        </w:rPr>
        <w:t>z</w:t>
      </w:r>
      <w:r w:rsidRPr="001A4863">
        <w:rPr>
          <w:rFonts w:ascii="Arial" w:hAnsi="Arial" w:cs="Arial"/>
          <w:i/>
          <w:iCs/>
          <w:sz w:val="18"/>
          <w:szCs w:val="18"/>
        </w:rPr>
        <w:t>.</w:t>
      </w:r>
      <w:r w:rsidRPr="001A4863">
        <w:rPr>
          <w:rFonts w:ascii="Arial" w:hAnsi="Arial" w:cs="Arial"/>
          <w:i/>
          <w:iCs/>
          <w:spacing w:val="1"/>
          <w:sz w:val="18"/>
          <w:szCs w:val="18"/>
        </w:rPr>
        <w:t xml:space="preserve"> </w:t>
      </w:r>
      <w:r w:rsidRPr="001A4863">
        <w:rPr>
          <w:rFonts w:ascii="Arial" w:hAnsi="Arial" w:cs="Arial"/>
          <w:i/>
          <w:iCs/>
          <w:spacing w:val="-1"/>
          <w:sz w:val="18"/>
          <w:szCs w:val="18"/>
        </w:rPr>
        <w:t>ji</w:t>
      </w:r>
      <w:r w:rsidRPr="001A4863">
        <w:rPr>
          <w:rFonts w:ascii="Arial" w:hAnsi="Arial" w:cs="Arial"/>
          <w:i/>
          <w:iCs/>
          <w:sz w:val="18"/>
          <w:szCs w:val="18"/>
        </w:rPr>
        <w:t>h</w:t>
      </w:r>
      <w:r w:rsidRPr="001A4863">
        <w:rPr>
          <w:rFonts w:ascii="Arial" w:hAnsi="Arial" w:cs="Arial"/>
          <w:i/>
          <w:iCs/>
          <w:spacing w:val="2"/>
          <w:sz w:val="18"/>
          <w:szCs w:val="18"/>
        </w:rPr>
        <w:t xml:space="preserve"> </w:t>
      </w:r>
      <w:r w:rsidRPr="001A4863">
        <w:rPr>
          <w:rFonts w:ascii="Arial" w:hAnsi="Arial" w:cs="Arial"/>
          <w:i/>
          <w:iCs/>
          <w:sz w:val="18"/>
          <w:szCs w:val="18"/>
        </w:rPr>
        <w:t>p</w:t>
      </w:r>
      <w:r w:rsidRPr="001A4863">
        <w:rPr>
          <w:rFonts w:ascii="Arial" w:hAnsi="Arial" w:cs="Arial"/>
          <w:i/>
          <w:iCs/>
          <w:spacing w:val="1"/>
          <w:sz w:val="18"/>
          <w:szCs w:val="18"/>
        </w:rPr>
        <w:t>ril</w:t>
      </w:r>
      <w:r w:rsidRPr="001A4863">
        <w:rPr>
          <w:rFonts w:ascii="Arial" w:hAnsi="Arial" w:cs="Arial"/>
          <w:i/>
          <w:iCs/>
          <w:spacing w:val="2"/>
          <w:sz w:val="18"/>
          <w:szCs w:val="18"/>
        </w:rPr>
        <w:t>o</w:t>
      </w:r>
      <w:r w:rsidRPr="001A4863">
        <w:rPr>
          <w:rFonts w:ascii="Arial" w:hAnsi="Arial" w:cs="Arial"/>
          <w:i/>
          <w:iCs/>
          <w:spacing w:val="-1"/>
          <w:sz w:val="18"/>
          <w:szCs w:val="18"/>
        </w:rPr>
        <w:t>ži</w:t>
      </w:r>
      <w:r w:rsidRPr="001A4863">
        <w:rPr>
          <w:rFonts w:ascii="Arial" w:hAnsi="Arial" w:cs="Arial"/>
          <w:i/>
          <w:iCs/>
          <w:sz w:val="18"/>
          <w:szCs w:val="18"/>
        </w:rPr>
        <w:t>te</w:t>
      </w:r>
      <w:r w:rsidRPr="001A4863">
        <w:rPr>
          <w:rFonts w:ascii="Arial" w:hAnsi="Arial" w:cs="Arial"/>
          <w:i/>
          <w:iCs/>
          <w:spacing w:val="1"/>
          <w:sz w:val="18"/>
          <w:szCs w:val="18"/>
        </w:rPr>
        <w:t xml:space="preserve"> i</w:t>
      </w:r>
      <w:r w:rsidRPr="001A4863">
        <w:rPr>
          <w:rFonts w:ascii="Arial" w:hAnsi="Arial" w:cs="Arial"/>
          <w:i/>
          <w:iCs/>
          <w:spacing w:val="-1"/>
          <w:sz w:val="18"/>
          <w:szCs w:val="18"/>
        </w:rPr>
        <w:t>zj</w:t>
      </w:r>
      <w:r w:rsidRPr="001A4863">
        <w:rPr>
          <w:rFonts w:ascii="Arial" w:hAnsi="Arial" w:cs="Arial"/>
          <w:i/>
          <w:iCs/>
          <w:sz w:val="18"/>
          <w:szCs w:val="18"/>
        </w:rPr>
        <w:t>a</w:t>
      </w:r>
      <w:r w:rsidRPr="001A4863">
        <w:rPr>
          <w:rFonts w:ascii="Arial" w:hAnsi="Arial" w:cs="Arial"/>
          <w:i/>
          <w:iCs/>
          <w:spacing w:val="1"/>
          <w:sz w:val="18"/>
          <w:szCs w:val="18"/>
        </w:rPr>
        <w:t>v</w:t>
      </w:r>
      <w:r w:rsidRPr="001A4863">
        <w:rPr>
          <w:rFonts w:ascii="Arial" w:hAnsi="Arial" w:cs="Arial"/>
          <w:i/>
          <w:iCs/>
          <w:sz w:val="18"/>
          <w:szCs w:val="18"/>
        </w:rPr>
        <w:t>i</w:t>
      </w:r>
      <w:r w:rsidRPr="001A4863">
        <w:rPr>
          <w:rFonts w:ascii="Arial" w:hAnsi="Arial" w:cs="Arial"/>
          <w:i/>
          <w:iCs/>
          <w:spacing w:val="1"/>
          <w:sz w:val="18"/>
          <w:szCs w:val="18"/>
        </w:rPr>
        <w:t xml:space="preserve"> </w:t>
      </w:r>
      <w:r w:rsidRPr="001A4863">
        <w:rPr>
          <w:rFonts w:ascii="Arial" w:hAnsi="Arial" w:cs="Arial"/>
          <w:i/>
          <w:iCs/>
          <w:sz w:val="18"/>
          <w:szCs w:val="18"/>
        </w:rPr>
        <w:t>v o</w:t>
      </w:r>
      <w:r w:rsidRPr="001A4863">
        <w:rPr>
          <w:rFonts w:ascii="Arial" w:hAnsi="Arial" w:cs="Arial"/>
          <w:i/>
          <w:iCs/>
          <w:spacing w:val="2"/>
          <w:sz w:val="18"/>
          <w:szCs w:val="18"/>
        </w:rPr>
        <w:t>b</w:t>
      </w:r>
      <w:r w:rsidRPr="001A4863">
        <w:rPr>
          <w:rFonts w:ascii="Arial" w:hAnsi="Arial" w:cs="Arial"/>
          <w:i/>
          <w:iCs/>
          <w:spacing w:val="-1"/>
          <w:sz w:val="18"/>
          <w:szCs w:val="18"/>
        </w:rPr>
        <w:t>li</w:t>
      </w:r>
      <w:r w:rsidRPr="001A4863">
        <w:rPr>
          <w:rFonts w:ascii="Arial" w:hAnsi="Arial" w:cs="Arial"/>
          <w:i/>
          <w:iCs/>
          <w:spacing w:val="1"/>
          <w:sz w:val="18"/>
          <w:szCs w:val="18"/>
        </w:rPr>
        <w:t>k</w:t>
      </w:r>
      <w:r w:rsidRPr="001A4863">
        <w:rPr>
          <w:rFonts w:ascii="Arial" w:hAnsi="Arial" w:cs="Arial"/>
          <w:i/>
          <w:iCs/>
          <w:sz w:val="18"/>
          <w:szCs w:val="18"/>
        </w:rPr>
        <w:t>i</w:t>
      </w:r>
      <w:r w:rsidRPr="001A4863">
        <w:rPr>
          <w:rFonts w:ascii="Arial" w:hAnsi="Arial" w:cs="Arial"/>
          <w:i/>
          <w:iCs/>
          <w:spacing w:val="-2"/>
          <w:sz w:val="18"/>
          <w:szCs w:val="18"/>
        </w:rPr>
        <w:t xml:space="preserve"> </w:t>
      </w:r>
      <w:r w:rsidRPr="001A4863">
        <w:rPr>
          <w:rFonts w:ascii="Arial" w:hAnsi="Arial" w:cs="Arial"/>
          <w:i/>
          <w:iCs/>
          <w:spacing w:val="1"/>
          <w:sz w:val="18"/>
          <w:szCs w:val="18"/>
        </w:rPr>
        <w:t>s</w:t>
      </w:r>
      <w:r w:rsidRPr="001A4863">
        <w:rPr>
          <w:rFonts w:ascii="Arial" w:hAnsi="Arial" w:cs="Arial"/>
          <w:i/>
          <w:iCs/>
          <w:spacing w:val="2"/>
          <w:sz w:val="18"/>
          <w:szCs w:val="18"/>
        </w:rPr>
        <w:t>e</w:t>
      </w:r>
      <w:r w:rsidRPr="001A4863">
        <w:rPr>
          <w:rFonts w:ascii="Arial" w:hAnsi="Arial" w:cs="Arial"/>
          <w:i/>
          <w:iCs/>
          <w:spacing w:val="-1"/>
          <w:sz w:val="18"/>
          <w:szCs w:val="18"/>
        </w:rPr>
        <w:t>z</w:t>
      </w:r>
      <w:r w:rsidRPr="001A4863">
        <w:rPr>
          <w:rFonts w:ascii="Arial" w:hAnsi="Arial" w:cs="Arial"/>
          <w:i/>
          <w:iCs/>
          <w:spacing w:val="2"/>
          <w:sz w:val="18"/>
          <w:szCs w:val="18"/>
        </w:rPr>
        <w:t>n</w:t>
      </w:r>
      <w:r w:rsidRPr="001A4863">
        <w:rPr>
          <w:rFonts w:ascii="Arial" w:hAnsi="Arial" w:cs="Arial"/>
          <w:i/>
          <w:iCs/>
          <w:sz w:val="18"/>
          <w:szCs w:val="18"/>
        </w:rPr>
        <w:t>a</w:t>
      </w:r>
      <w:r w:rsidRPr="001A4863">
        <w:rPr>
          <w:rFonts w:ascii="Arial" w:hAnsi="Arial" w:cs="Arial"/>
          <w:i/>
          <w:iCs/>
          <w:spacing w:val="2"/>
          <w:sz w:val="18"/>
          <w:szCs w:val="18"/>
        </w:rPr>
        <w:t>m</w:t>
      </w:r>
      <w:r w:rsidRPr="001A4863">
        <w:rPr>
          <w:rFonts w:ascii="Arial" w:hAnsi="Arial" w:cs="Arial"/>
          <w:i/>
          <w:iCs/>
          <w:sz w:val="18"/>
          <w:szCs w:val="18"/>
        </w:rPr>
        <w:t>a</w:t>
      </w:r>
      <w:r w:rsidRPr="001A4863">
        <w:rPr>
          <w:rFonts w:ascii="Arial" w:hAnsi="Arial" w:cs="Arial"/>
          <w:i/>
          <w:iCs/>
          <w:spacing w:val="1"/>
          <w:sz w:val="18"/>
          <w:szCs w:val="18"/>
        </w:rPr>
        <w:t xml:space="preserve"> </w:t>
      </w:r>
      <w:r w:rsidRPr="001A4863">
        <w:rPr>
          <w:rFonts w:ascii="Arial" w:hAnsi="Arial" w:cs="Arial"/>
          <w:i/>
          <w:iCs/>
          <w:sz w:val="18"/>
          <w:szCs w:val="18"/>
        </w:rPr>
        <w:t>z</w:t>
      </w:r>
      <w:r w:rsidRPr="001A4863">
        <w:rPr>
          <w:rFonts w:ascii="Arial" w:hAnsi="Arial" w:cs="Arial"/>
          <w:i/>
          <w:iCs/>
          <w:spacing w:val="-5"/>
          <w:sz w:val="18"/>
          <w:szCs w:val="18"/>
        </w:rPr>
        <w:t xml:space="preserve"> </w:t>
      </w:r>
      <w:r w:rsidRPr="001A4863">
        <w:rPr>
          <w:rFonts w:ascii="Arial" w:hAnsi="Arial" w:cs="Arial"/>
          <w:i/>
          <w:iCs/>
          <w:spacing w:val="1"/>
          <w:sz w:val="18"/>
          <w:szCs w:val="18"/>
        </w:rPr>
        <w:t>vs</w:t>
      </w:r>
      <w:r w:rsidRPr="001A4863">
        <w:rPr>
          <w:rFonts w:ascii="Arial" w:hAnsi="Arial" w:cs="Arial"/>
          <w:i/>
          <w:iCs/>
          <w:sz w:val="18"/>
          <w:szCs w:val="18"/>
        </w:rPr>
        <w:t>e</w:t>
      </w:r>
      <w:r w:rsidRPr="001A4863">
        <w:rPr>
          <w:rFonts w:ascii="Arial" w:hAnsi="Arial" w:cs="Arial"/>
          <w:i/>
          <w:iCs/>
          <w:spacing w:val="2"/>
          <w:sz w:val="18"/>
          <w:szCs w:val="18"/>
        </w:rPr>
        <w:t>m</w:t>
      </w:r>
      <w:r w:rsidRPr="001A4863">
        <w:rPr>
          <w:rFonts w:ascii="Arial" w:hAnsi="Arial" w:cs="Arial"/>
          <w:i/>
          <w:iCs/>
          <w:sz w:val="18"/>
          <w:szCs w:val="18"/>
        </w:rPr>
        <w:t>i</w:t>
      </w:r>
      <w:r w:rsidRPr="001A4863">
        <w:rPr>
          <w:rFonts w:ascii="Arial" w:hAnsi="Arial" w:cs="Arial"/>
          <w:i/>
          <w:iCs/>
          <w:spacing w:val="-2"/>
          <w:sz w:val="18"/>
          <w:szCs w:val="18"/>
        </w:rPr>
        <w:t xml:space="preserve"> </w:t>
      </w:r>
      <w:r w:rsidRPr="001A4863">
        <w:rPr>
          <w:rFonts w:ascii="Arial" w:hAnsi="Arial" w:cs="Arial"/>
          <w:i/>
          <w:iCs/>
          <w:spacing w:val="2"/>
          <w:sz w:val="18"/>
          <w:szCs w:val="18"/>
        </w:rPr>
        <w:t>p</w:t>
      </w:r>
      <w:r w:rsidRPr="001A4863">
        <w:rPr>
          <w:rFonts w:ascii="Arial" w:hAnsi="Arial" w:cs="Arial"/>
          <w:i/>
          <w:iCs/>
          <w:sz w:val="18"/>
          <w:szCs w:val="18"/>
        </w:rPr>
        <w:t>ot</w:t>
      </w:r>
      <w:r w:rsidRPr="001A4863">
        <w:rPr>
          <w:rFonts w:ascii="Arial" w:hAnsi="Arial" w:cs="Arial"/>
          <w:i/>
          <w:iCs/>
          <w:spacing w:val="1"/>
          <w:sz w:val="18"/>
          <w:szCs w:val="18"/>
        </w:rPr>
        <w:t>r</w:t>
      </w:r>
      <w:r w:rsidRPr="001A4863">
        <w:rPr>
          <w:rFonts w:ascii="Arial" w:hAnsi="Arial" w:cs="Arial"/>
          <w:i/>
          <w:iCs/>
          <w:sz w:val="18"/>
          <w:szCs w:val="18"/>
        </w:rPr>
        <w:t>e</w:t>
      </w:r>
      <w:r w:rsidRPr="001A4863">
        <w:rPr>
          <w:rFonts w:ascii="Arial" w:hAnsi="Arial" w:cs="Arial"/>
          <w:i/>
          <w:iCs/>
          <w:spacing w:val="2"/>
          <w:sz w:val="18"/>
          <w:szCs w:val="18"/>
        </w:rPr>
        <w:t>b</w:t>
      </w:r>
      <w:r w:rsidRPr="001A4863">
        <w:rPr>
          <w:rFonts w:ascii="Arial" w:hAnsi="Arial" w:cs="Arial"/>
          <w:i/>
          <w:iCs/>
          <w:sz w:val="18"/>
          <w:szCs w:val="18"/>
        </w:rPr>
        <w:t>n</w:t>
      </w:r>
      <w:r w:rsidRPr="001A4863">
        <w:rPr>
          <w:rFonts w:ascii="Arial" w:hAnsi="Arial" w:cs="Arial"/>
          <w:i/>
          <w:iCs/>
          <w:spacing w:val="1"/>
          <w:sz w:val="18"/>
          <w:szCs w:val="18"/>
        </w:rPr>
        <w:t>i</w:t>
      </w:r>
      <w:r w:rsidRPr="001A4863">
        <w:rPr>
          <w:rFonts w:ascii="Arial" w:hAnsi="Arial" w:cs="Arial"/>
          <w:i/>
          <w:iCs/>
          <w:sz w:val="18"/>
          <w:szCs w:val="18"/>
        </w:rPr>
        <w:t>mi po</w:t>
      </w:r>
      <w:r w:rsidRPr="001A4863">
        <w:rPr>
          <w:rFonts w:ascii="Arial" w:hAnsi="Arial" w:cs="Arial"/>
          <w:i/>
          <w:iCs/>
          <w:spacing w:val="2"/>
          <w:sz w:val="18"/>
          <w:szCs w:val="18"/>
        </w:rPr>
        <w:t>d</w:t>
      </w:r>
      <w:r w:rsidRPr="001A4863">
        <w:rPr>
          <w:rFonts w:ascii="Arial" w:hAnsi="Arial" w:cs="Arial"/>
          <w:i/>
          <w:iCs/>
          <w:sz w:val="18"/>
          <w:szCs w:val="18"/>
        </w:rPr>
        <w:t>a</w:t>
      </w:r>
      <w:r w:rsidRPr="001A4863">
        <w:rPr>
          <w:rFonts w:ascii="Arial" w:hAnsi="Arial" w:cs="Arial"/>
          <w:i/>
          <w:iCs/>
          <w:spacing w:val="2"/>
          <w:sz w:val="18"/>
          <w:szCs w:val="18"/>
        </w:rPr>
        <w:t>t</w:t>
      </w:r>
      <w:r w:rsidRPr="001A4863">
        <w:rPr>
          <w:rFonts w:ascii="Arial" w:hAnsi="Arial" w:cs="Arial"/>
          <w:i/>
          <w:iCs/>
          <w:spacing w:val="1"/>
          <w:sz w:val="18"/>
          <w:szCs w:val="18"/>
        </w:rPr>
        <w:t>k</w:t>
      </w:r>
      <w:r w:rsidRPr="001A4863">
        <w:rPr>
          <w:rFonts w:ascii="Arial" w:hAnsi="Arial" w:cs="Arial"/>
          <w:i/>
          <w:iCs/>
          <w:spacing w:val="-1"/>
          <w:sz w:val="18"/>
          <w:szCs w:val="18"/>
        </w:rPr>
        <w:t>i</w:t>
      </w:r>
      <w:r w:rsidRPr="001A4863">
        <w:rPr>
          <w:rFonts w:ascii="Arial" w:hAnsi="Arial" w:cs="Arial"/>
          <w:i/>
          <w:iCs/>
          <w:sz w:val="18"/>
          <w:szCs w:val="18"/>
        </w:rPr>
        <w:t>.</w:t>
      </w:r>
    </w:p>
    <w:p w14:paraId="1F23DAB2" w14:textId="77777777" w:rsidR="003920CF" w:rsidRPr="001A4863" w:rsidRDefault="003920CF" w:rsidP="003920CF">
      <w:pPr>
        <w:widowControl w:val="0"/>
        <w:autoSpaceDE w:val="0"/>
        <w:autoSpaceDN w:val="0"/>
        <w:adjustRightInd w:val="0"/>
        <w:spacing w:before="16" w:after="0" w:line="240" w:lineRule="exact"/>
        <w:rPr>
          <w:rFonts w:ascii="Arial" w:hAnsi="Arial" w:cs="Arial"/>
          <w:sz w:val="24"/>
          <w:szCs w:val="24"/>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00414C" w:rsidRPr="001A4863" w14:paraId="71BB3283" w14:textId="77777777" w:rsidTr="00033E86">
        <w:trPr>
          <w:trHeight w:hRule="exact" w:val="516"/>
        </w:trPr>
        <w:tc>
          <w:tcPr>
            <w:tcW w:w="524" w:type="dxa"/>
            <w:tcBorders>
              <w:top w:val="single" w:sz="4" w:space="0" w:color="000000"/>
              <w:left w:val="single" w:sz="4" w:space="0" w:color="000000"/>
              <w:bottom w:val="single" w:sz="4" w:space="0" w:color="000000"/>
              <w:right w:val="single" w:sz="4" w:space="0" w:color="000000"/>
            </w:tcBorders>
          </w:tcPr>
          <w:p w14:paraId="3D89AAF1"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3448" w:type="dxa"/>
            <w:tcBorders>
              <w:top w:val="single" w:sz="4" w:space="0" w:color="000000"/>
              <w:left w:val="single" w:sz="4" w:space="0" w:color="000000"/>
              <w:bottom w:val="single" w:sz="4" w:space="0" w:color="000000"/>
              <w:right w:val="single" w:sz="4" w:space="0" w:color="000000"/>
            </w:tcBorders>
          </w:tcPr>
          <w:p w14:paraId="656FB5F1" w14:textId="77777777" w:rsidR="003920CF" w:rsidRPr="001A4863" w:rsidRDefault="003920CF" w:rsidP="00033E86">
            <w:pPr>
              <w:widowControl w:val="0"/>
              <w:autoSpaceDE w:val="0"/>
              <w:autoSpaceDN w:val="0"/>
              <w:adjustRightInd w:val="0"/>
              <w:spacing w:before="1" w:after="0" w:line="252" w:lineRule="exact"/>
              <w:ind w:left="501" w:right="464" w:firstLine="338"/>
              <w:jc w:val="center"/>
              <w:rPr>
                <w:rFonts w:ascii="Arial" w:hAnsi="Arial" w:cs="Arial"/>
                <w:sz w:val="20"/>
                <w:szCs w:val="20"/>
              </w:rPr>
            </w:pPr>
            <w:r w:rsidRPr="001A4863">
              <w:rPr>
                <w:rFonts w:ascii="Arial" w:hAnsi="Arial" w:cs="Arial"/>
                <w:spacing w:val="1"/>
                <w:sz w:val="20"/>
                <w:szCs w:val="20"/>
              </w:rPr>
              <w:t>I</w:t>
            </w:r>
            <w:r w:rsidRPr="001A4863">
              <w:rPr>
                <w:rFonts w:ascii="Arial" w:hAnsi="Arial" w:cs="Arial"/>
                <w:spacing w:val="-4"/>
                <w:sz w:val="20"/>
                <w:szCs w:val="20"/>
              </w:rPr>
              <w:t>M</w:t>
            </w:r>
            <w:r w:rsidRPr="001A4863">
              <w:rPr>
                <w:rFonts w:ascii="Arial" w:hAnsi="Arial" w:cs="Arial"/>
                <w:sz w:val="20"/>
                <w:szCs w:val="20"/>
              </w:rPr>
              <w:t>E</w:t>
            </w:r>
            <w:r w:rsidRPr="001A4863">
              <w:rPr>
                <w:rFonts w:ascii="Arial" w:hAnsi="Arial" w:cs="Arial"/>
                <w:spacing w:val="1"/>
                <w:sz w:val="20"/>
                <w:szCs w:val="20"/>
              </w:rPr>
              <w:t xml:space="preserve"> I</w:t>
            </w:r>
            <w:r w:rsidRPr="001A4863">
              <w:rPr>
                <w:rFonts w:ascii="Arial" w:hAnsi="Arial" w:cs="Arial"/>
                <w:sz w:val="20"/>
                <w:szCs w:val="20"/>
              </w:rPr>
              <w:t xml:space="preserve">N </w:t>
            </w:r>
            <w:r w:rsidRPr="001A4863">
              <w:rPr>
                <w:rFonts w:ascii="Arial" w:hAnsi="Arial" w:cs="Arial"/>
                <w:spacing w:val="-1"/>
                <w:sz w:val="20"/>
                <w:szCs w:val="20"/>
              </w:rPr>
              <w:t>PR</w:t>
            </w:r>
            <w:r w:rsidRPr="001A4863">
              <w:rPr>
                <w:rFonts w:ascii="Arial" w:hAnsi="Arial" w:cs="Arial"/>
                <w:spacing w:val="1"/>
                <w:sz w:val="20"/>
                <w:szCs w:val="20"/>
              </w:rPr>
              <w:t>II</w:t>
            </w:r>
            <w:r w:rsidRPr="001A4863">
              <w:rPr>
                <w:rFonts w:ascii="Arial" w:hAnsi="Arial" w:cs="Arial"/>
                <w:spacing w:val="-4"/>
                <w:sz w:val="20"/>
                <w:szCs w:val="20"/>
              </w:rPr>
              <w:t>M</w:t>
            </w:r>
            <w:r w:rsidRPr="001A4863">
              <w:rPr>
                <w:rFonts w:ascii="Arial" w:hAnsi="Arial" w:cs="Arial"/>
                <w:spacing w:val="-1"/>
                <w:sz w:val="20"/>
                <w:szCs w:val="20"/>
              </w:rPr>
              <w:t>E</w:t>
            </w:r>
            <w:r w:rsidRPr="001A4863">
              <w:rPr>
                <w:rFonts w:ascii="Arial" w:hAnsi="Arial" w:cs="Arial"/>
                <w:sz w:val="20"/>
                <w:szCs w:val="20"/>
              </w:rPr>
              <w:t>K</w:t>
            </w:r>
            <w:r w:rsidRPr="001A4863">
              <w:rPr>
                <w:rFonts w:ascii="Arial" w:hAnsi="Arial" w:cs="Arial"/>
                <w:spacing w:val="1"/>
                <w:sz w:val="20"/>
                <w:szCs w:val="20"/>
              </w:rPr>
              <w:t xml:space="preserve"> </w:t>
            </w:r>
            <w:r w:rsidRPr="001A4863">
              <w:rPr>
                <w:rFonts w:ascii="Arial" w:hAnsi="Arial" w:cs="Arial"/>
                <w:sz w:val="20"/>
                <w:szCs w:val="20"/>
              </w:rPr>
              <w:t xml:space="preserve">/ </w:t>
            </w:r>
          </w:p>
          <w:p w14:paraId="09A3C8F4" w14:textId="77777777" w:rsidR="003920CF" w:rsidRPr="001A4863" w:rsidRDefault="003920CF" w:rsidP="00033E86">
            <w:pPr>
              <w:widowControl w:val="0"/>
              <w:autoSpaceDE w:val="0"/>
              <w:autoSpaceDN w:val="0"/>
              <w:adjustRightInd w:val="0"/>
              <w:spacing w:before="1" w:after="0" w:line="252" w:lineRule="exact"/>
              <w:ind w:left="501" w:right="464" w:firstLine="338"/>
              <w:jc w:val="center"/>
              <w:rPr>
                <w:rFonts w:ascii="Arial" w:hAnsi="Arial" w:cs="Arial"/>
                <w:sz w:val="20"/>
                <w:szCs w:val="20"/>
              </w:rPr>
            </w:pPr>
            <w:r w:rsidRPr="001A4863">
              <w:rPr>
                <w:rFonts w:ascii="Arial" w:hAnsi="Arial" w:cs="Arial"/>
                <w:spacing w:val="-1"/>
                <w:sz w:val="20"/>
                <w:szCs w:val="20"/>
              </w:rPr>
              <w:t>NA</w:t>
            </w:r>
            <w:r w:rsidRPr="001A4863">
              <w:rPr>
                <w:rFonts w:ascii="Arial" w:hAnsi="Arial" w:cs="Arial"/>
                <w:sz w:val="20"/>
                <w:szCs w:val="20"/>
              </w:rPr>
              <w:t>Z</w:t>
            </w:r>
            <w:r w:rsidRPr="001A4863">
              <w:rPr>
                <w:rFonts w:ascii="Arial" w:hAnsi="Arial" w:cs="Arial"/>
                <w:spacing w:val="1"/>
                <w:sz w:val="20"/>
                <w:szCs w:val="20"/>
              </w:rPr>
              <w:t>I</w:t>
            </w:r>
            <w:r w:rsidRPr="001A4863">
              <w:rPr>
                <w:rFonts w:ascii="Arial" w:hAnsi="Arial" w:cs="Arial"/>
                <w:sz w:val="20"/>
                <w:szCs w:val="20"/>
              </w:rPr>
              <w:t>V</w:t>
            </w:r>
            <w:r w:rsidRPr="001A4863">
              <w:rPr>
                <w:rFonts w:ascii="Arial" w:hAnsi="Arial" w:cs="Arial"/>
                <w:spacing w:val="1"/>
                <w:sz w:val="20"/>
                <w:szCs w:val="20"/>
              </w:rPr>
              <w:t xml:space="preserve"> </w:t>
            </w:r>
            <w:r w:rsidRPr="001A4863">
              <w:rPr>
                <w:rFonts w:ascii="Arial" w:hAnsi="Arial" w:cs="Arial"/>
                <w:spacing w:val="-1"/>
                <w:sz w:val="20"/>
                <w:szCs w:val="20"/>
              </w:rPr>
              <w:t>PRAVN</w:t>
            </w:r>
            <w:r w:rsidRPr="001A4863">
              <w:rPr>
                <w:rFonts w:ascii="Arial" w:hAnsi="Arial" w:cs="Arial"/>
                <w:sz w:val="20"/>
                <w:szCs w:val="20"/>
              </w:rPr>
              <w:t>E</w:t>
            </w:r>
            <w:r w:rsidRPr="001A4863">
              <w:rPr>
                <w:rFonts w:ascii="Arial" w:hAnsi="Arial" w:cs="Arial"/>
                <w:spacing w:val="1"/>
                <w:sz w:val="20"/>
                <w:szCs w:val="20"/>
              </w:rPr>
              <w:t xml:space="preserve"> O</w:t>
            </w:r>
            <w:r w:rsidRPr="001A4863">
              <w:rPr>
                <w:rFonts w:ascii="Arial" w:hAnsi="Arial" w:cs="Arial"/>
                <w:spacing w:val="-1"/>
                <w:sz w:val="20"/>
                <w:szCs w:val="20"/>
              </w:rPr>
              <w:t>SEB</w:t>
            </w:r>
            <w:r w:rsidRPr="001A4863">
              <w:rPr>
                <w:rFonts w:ascii="Arial" w:hAnsi="Arial" w:cs="Arial"/>
                <w:sz w:val="20"/>
                <w:szCs w:val="20"/>
              </w:rPr>
              <w:t>E</w:t>
            </w:r>
          </w:p>
        </w:tc>
        <w:tc>
          <w:tcPr>
            <w:tcW w:w="3648" w:type="dxa"/>
            <w:tcBorders>
              <w:top w:val="single" w:sz="4" w:space="0" w:color="000000"/>
              <w:left w:val="single" w:sz="4" w:space="0" w:color="000000"/>
              <w:bottom w:val="single" w:sz="4" w:space="0" w:color="000000"/>
              <w:right w:val="single" w:sz="4" w:space="0" w:color="000000"/>
            </w:tcBorders>
          </w:tcPr>
          <w:p w14:paraId="6B60E96B" w14:textId="77777777" w:rsidR="003920CF" w:rsidRPr="001A4863" w:rsidRDefault="003920CF" w:rsidP="00033E86">
            <w:pPr>
              <w:widowControl w:val="0"/>
              <w:autoSpaceDE w:val="0"/>
              <w:autoSpaceDN w:val="0"/>
              <w:adjustRightInd w:val="0"/>
              <w:spacing w:before="1" w:after="0" w:line="252" w:lineRule="exact"/>
              <w:ind w:left="558" w:right="447" w:hanging="74"/>
              <w:rPr>
                <w:rFonts w:ascii="Arial" w:hAnsi="Arial" w:cs="Arial"/>
                <w:sz w:val="20"/>
                <w:szCs w:val="20"/>
              </w:rPr>
            </w:pPr>
            <w:r w:rsidRPr="001A4863">
              <w:rPr>
                <w:rFonts w:ascii="Arial" w:hAnsi="Arial" w:cs="Arial"/>
                <w:spacing w:val="-1"/>
                <w:sz w:val="20"/>
                <w:szCs w:val="20"/>
              </w:rPr>
              <w:t>NAS</w:t>
            </w:r>
            <w:r w:rsidRPr="001A4863">
              <w:rPr>
                <w:rFonts w:ascii="Arial" w:hAnsi="Arial" w:cs="Arial"/>
                <w:sz w:val="20"/>
                <w:szCs w:val="20"/>
              </w:rPr>
              <w:t>L</w:t>
            </w:r>
            <w:r w:rsidRPr="001A4863">
              <w:rPr>
                <w:rFonts w:ascii="Arial" w:hAnsi="Arial" w:cs="Arial"/>
                <w:spacing w:val="1"/>
                <w:sz w:val="20"/>
                <w:szCs w:val="20"/>
              </w:rPr>
              <w:t>O</w:t>
            </w:r>
            <w:r w:rsidRPr="001A4863">
              <w:rPr>
                <w:rFonts w:ascii="Arial" w:hAnsi="Arial" w:cs="Arial"/>
                <w:sz w:val="20"/>
                <w:szCs w:val="20"/>
              </w:rPr>
              <w:t>V</w:t>
            </w:r>
            <w:r w:rsidRPr="001A4863">
              <w:rPr>
                <w:rFonts w:ascii="Arial" w:hAnsi="Arial" w:cs="Arial"/>
                <w:spacing w:val="1"/>
                <w:sz w:val="20"/>
                <w:szCs w:val="20"/>
              </w:rPr>
              <w:t xml:space="preserve"> </w:t>
            </w:r>
            <w:r w:rsidRPr="001A4863">
              <w:rPr>
                <w:rFonts w:ascii="Arial" w:hAnsi="Arial" w:cs="Arial"/>
                <w:spacing w:val="-1"/>
                <w:sz w:val="20"/>
                <w:szCs w:val="20"/>
              </w:rPr>
              <w:t>PREB</w:t>
            </w:r>
            <w:r w:rsidRPr="001A4863">
              <w:rPr>
                <w:rFonts w:ascii="Arial" w:hAnsi="Arial" w:cs="Arial"/>
                <w:spacing w:val="1"/>
                <w:sz w:val="20"/>
                <w:szCs w:val="20"/>
              </w:rPr>
              <w:t>I</w:t>
            </w:r>
            <w:r w:rsidRPr="001A4863">
              <w:rPr>
                <w:rFonts w:ascii="Arial" w:hAnsi="Arial" w:cs="Arial"/>
                <w:spacing w:val="-1"/>
                <w:sz w:val="20"/>
                <w:szCs w:val="20"/>
              </w:rPr>
              <w:t>VA</w:t>
            </w:r>
            <w:r w:rsidRPr="001A4863">
              <w:rPr>
                <w:rFonts w:ascii="Arial" w:hAnsi="Arial" w:cs="Arial"/>
                <w:sz w:val="20"/>
                <w:szCs w:val="20"/>
              </w:rPr>
              <w:t>L</w:t>
            </w:r>
            <w:r w:rsidRPr="001A4863">
              <w:rPr>
                <w:rFonts w:ascii="Arial" w:hAnsi="Arial" w:cs="Arial"/>
                <w:spacing w:val="1"/>
                <w:sz w:val="20"/>
                <w:szCs w:val="20"/>
              </w:rPr>
              <w:t>I</w:t>
            </w:r>
            <w:r w:rsidRPr="001A4863">
              <w:rPr>
                <w:rFonts w:ascii="Arial" w:hAnsi="Arial" w:cs="Arial"/>
                <w:spacing w:val="-1"/>
                <w:sz w:val="20"/>
                <w:szCs w:val="20"/>
              </w:rPr>
              <w:t>ŠČ</w:t>
            </w:r>
            <w:r w:rsidRPr="001A4863">
              <w:rPr>
                <w:rFonts w:ascii="Arial" w:hAnsi="Arial" w:cs="Arial"/>
                <w:sz w:val="20"/>
                <w:szCs w:val="20"/>
              </w:rPr>
              <w:t>A</w:t>
            </w:r>
            <w:r w:rsidRPr="001A4863">
              <w:rPr>
                <w:rFonts w:ascii="Arial" w:hAnsi="Arial" w:cs="Arial"/>
                <w:spacing w:val="1"/>
                <w:sz w:val="20"/>
                <w:szCs w:val="20"/>
              </w:rPr>
              <w:t xml:space="preserve"> </w:t>
            </w:r>
            <w:r w:rsidRPr="001A4863">
              <w:rPr>
                <w:rFonts w:ascii="Arial" w:hAnsi="Arial" w:cs="Arial"/>
                <w:sz w:val="20"/>
                <w:szCs w:val="20"/>
              </w:rPr>
              <w:t xml:space="preserve">/ </w:t>
            </w:r>
            <w:r w:rsidRPr="001A4863">
              <w:rPr>
                <w:rFonts w:ascii="Arial" w:hAnsi="Arial" w:cs="Arial"/>
                <w:spacing w:val="-1"/>
                <w:sz w:val="20"/>
                <w:szCs w:val="20"/>
              </w:rPr>
              <w:t>SEDE</w:t>
            </w:r>
            <w:r w:rsidRPr="001A4863">
              <w:rPr>
                <w:rFonts w:ascii="Arial" w:hAnsi="Arial" w:cs="Arial"/>
                <w:sz w:val="20"/>
                <w:szCs w:val="20"/>
              </w:rPr>
              <w:t>Ž</w:t>
            </w:r>
            <w:r w:rsidRPr="001A4863">
              <w:rPr>
                <w:rFonts w:ascii="Arial" w:hAnsi="Arial" w:cs="Arial"/>
                <w:spacing w:val="1"/>
                <w:sz w:val="20"/>
                <w:szCs w:val="20"/>
              </w:rPr>
              <w:t xml:space="preserve"> </w:t>
            </w:r>
            <w:r w:rsidRPr="001A4863">
              <w:rPr>
                <w:rFonts w:ascii="Arial" w:hAnsi="Arial" w:cs="Arial"/>
                <w:spacing w:val="-1"/>
                <w:sz w:val="20"/>
                <w:szCs w:val="20"/>
              </w:rPr>
              <w:t>PRAVN</w:t>
            </w:r>
            <w:r w:rsidRPr="001A4863">
              <w:rPr>
                <w:rFonts w:ascii="Arial" w:hAnsi="Arial" w:cs="Arial"/>
                <w:sz w:val="20"/>
                <w:szCs w:val="20"/>
              </w:rPr>
              <w:t>E</w:t>
            </w:r>
            <w:r w:rsidRPr="001A4863">
              <w:rPr>
                <w:rFonts w:ascii="Arial" w:hAnsi="Arial" w:cs="Arial"/>
                <w:spacing w:val="1"/>
                <w:sz w:val="20"/>
                <w:szCs w:val="20"/>
              </w:rPr>
              <w:t xml:space="preserve"> O</w:t>
            </w:r>
            <w:r w:rsidRPr="001A4863">
              <w:rPr>
                <w:rFonts w:ascii="Arial" w:hAnsi="Arial" w:cs="Arial"/>
                <w:spacing w:val="-1"/>
                <w:sz w:val="20"/>
                <w:szCs w:val="20"/>
              </w:rPr>
              <w:t>SEB</w:t>
            </w:r>
            <w:r w:rsidRPr="001A4863">
              <w:rPr>
                <w:rFonts w:ascii="Arial" w:hAnsi="Arial" w:cs="Arial"/>
                <w:sz w:val="20"/>
                <w:szCs w:val="20"/>
              </w:rPr>
              <w:t>E</w:t>
            </w:r>
          </w:p>
        </w:tc>
        <w:tc>
          <w:tcPr>
            <w:tcW w:w="1560" w:type="dxa"/>
            <w:tcBorders>
              <w:top w:val="single" w:sz="4" w:space="0" w:color="000000"/>
              <w:left w:val="single" w:sz="4" w:space="0" w:color="000000"/>
              <w:bottom w:val="single" w:sz="4" w:space="0" w:color="000000"/>
              <w:right w:val="single" w:sz="4" w:space="0" w:color="000000"/>
            </w:tcBorders>
          </w:tcPr>
          <w:p w14:paraId="7FE79139" w14:textId="77777777" w:rsidR="003920CF" w:rsidRPr="001A4863" w:rsidRDefault="003920CF" w:rsidP="00033E86">
            <w:pPr>
              <w:widowControl w:val="0"/>
              <w:autoSpaceDE w:val="0"/>
              <w:autoSpaceDN w:val="0"/>
              <w:adjustRightInd w:val="0"/>
              <w:spacing w:before="1" w:after="0" w:line="252" w:lineRule="exact"/>
              <w:ind w:left="102" w:right="61"/>
              <w:jc w:val="center"/>
              <w:rPr>
                <w:rFonts w:ascii="Arial" w:hAnsi="Arial" w:cs="Arial"/>
                <w:sz w:val="20"/>
                <w:szCs w:val="20"/>
              </w:rPr>
            </w:pPr>
            <w:r w:rsidRPr="001A4863">
              <w:rPr>
                <w:rFonts w:ascii="Arial" w:hAnsi="Arial" w:cs="Arial"/>
                <w:spacing w:val="-1"/>
                <w:sz w:val="20"/>
                <w:szCs w:val="20"/>
              </w:rPr>
              <w:t>DE</w:t>
            </w:r>
            <w:r w:rsidRPr="001A4863">
              <w:rPr>
                <w:rFonts w:ascii="Arial" w:hAnsi="Arial" w:cs="Arial"/>
                <w:sz w:val="20"/>
                <w:szCs w:val="20"/>
              </w:rPr>
              <w:t>L</w:t>
            </w:r>
            <w:r w:rsidRPr="001A4863">
              <w:rPr>
                <w:rFonts w:ascii="Arial" w:hAnsi="Arial" w:cs="Arial"/>
                <w:spacing w:val="-1"/>
                <w:sz w:val="20"/>
                <w:szCs w:val="20"/>
              </w:rPr>
              <w:t>E</w:t>
            </w:r>
            <w:r w:rsidRPr="001A4863">
              <w:rPr>
                <w:rFonts w:ascii="Arial" w:hAnsi="Arial" w:cs="Arial"/>
                <w:sz w:val="20"/>
                <w:szCs w:val="20"/>
              </w:rPr>
              <w:t>Ž L</w:t>
            </w:r>
            <w:r w:rsidRPr="001A4863">
              <w:rPr>
                <w:rFonts w:ascii="Arial" w:hAnsi="Arial" w:cs="Arial"/>
                <w:spacing w:val="-1"/>
                <w:sz w:val="20"/>
                <w:szCs w:val="20"/>
              </w:rPr>
              <w:t>AS</w:t>
            </w:r>
            <w:r w:rsidRPr="001A4863">
              <w:rPr>
                <w:rFonts w:ascii="Arial" w:hAnsi="Arial" w:cs="Arial"/>
                <w:spacing w:val="2"/>
                <w:sz w:val="20"/>
                <w:szCs w:val="20"/>
              </w:rPr>
              <w:t>T</w:t>
            </w:r>
            <w:r w:rsidRPr="001A4863">
              <w:rPr>
                <w:rFonts w:ascii="Arial" w:hAnsi="Arial" w:cs="Arial"/>
                <w:spacing w:val="-1"/>
                <w:sz w:val="20"/>
                <w:szCs w:val="20"/>
              </w:rPr>
              <w:t>N</w:t>
            </w:r>
            <w:r w:rsidRPr="001A4863">
              <w:rPr>
                <w:rFonts w:ascii="Arial" w:hAnsi="Arial" w:cs="Arial"/>
                <w:spacing w:val="1"/>
                <w:sz w:val="20"/>
                <w:szCs w:val="20"/>
              </w:rPr>
              <w:t>I</w:t>
            </w:r>
            <w:r w:rsidRPr="001A4863">
              <w:rPr>
                <w:rFonts w:ascii="Arial" w:hAnsi="Arial" w:cs="Arial"/>
                <w:spacing w:val="-3"/>
                <w:sz w:val="20"/>
                <w:szCs w:val="20"/>
              </w:rPr>
              <w:t>Š</w:t>
            </w:r>
            <w:r w:rsidRPr="001A4863">
              <w:rPr>
                <w:rFonts w:ascii="Arial" w:hAnsi="Arial" w:cs="Arial"/>
                <w:spacing w:val="2"/>
                <w:sz w:val="20"/>
                <w:szCs w:val="20"/>
              </w:rPr>
              <w:t>T</w:t>
            </w:r>
            <w:r w:rsidRPr="001A4863">
              <w:rPr>
                <w:rFonts w:ascii="Arial" w:hAnsi="Arial" w:cs="Arial"/>
                <w:spacing w:val="-1"/>
                <w:sz w:val="20"/>
                <w:szCs w:val="20"/>
              </w:rPr>
              <w:t>V</w:t>
            </w:r>
            <w:r w:rsidRPr="001A4863">
              <w:rPr>
                <w:rFonts w:ascii="Arial" w:hAnsi="Arial" w:cs="Arial"/>
                <w:sz w:val="20"/>
                <w:szCs w:val="20"/>
              </w:rPr>
              <w:t>A</w:t>
            </w:r>
          </w:p>
        </w:tc>
      </w:tr>
      <w:tr w:rsidR="0000414C" w:rsidRPr="001A4863" w14:paraId="7B462A04"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58DC0B4" w14:textId="77777777" w:rsidR="003920CF" w:rsidRPr="001A4863"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1A4863">
              <w:rPr>
                <w:rFonts w:ascii="Arial" w:hAnsi="Arial" w:cs="Arial"/>
              </w:rPr>
              <w:t>1.</w:t>
            </w:r>
          </w:p>
        </w:tc>
        <w:tc>
          <w:tcPr>
            <w:tcW w:w="3448" w:type="dxa"/>
            <w:tcBorders>
              <w:top w:val="single" w:sz="4" w:space="0" w:color="000000"/>
              <w:left w:val="single" w:sz="4" w:space="0" w:color="000000"/>
              <w:bottom w:val="single" w:sz="4" w:space="0" w:color="000000"/>
              <w:right w:val="single" w:sz="4" w:space="0" w:color="000000"/>
            </w:tcBorders>
          </w:tcPr>
          <w:p w14:paraId="1A268FA3"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54611650"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BA1DA73"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r>
      <w:tr w:rsidR="0000414C" w:rsidRPr="001A4863" w14:paraId="32EB5E83"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DC6DD27" w14:textId="77777777" w:rsidR="003920CF" w:rsidRPr="001A4863" w:rsidRDefault="003920CF" w:rsidP="00033E86">
            <w:pPr>
              <w:widowControl w:val="0"/>
              <w:autoSpaceDE w:val="0"/>
              <w:autoSpaceDN w:val="0"/>
              <w:adjustRightInd w:val="0"/>
              <w:spacing w:before="71" w:after="0" w:line="240" w:lineRule="auto"/>
              <w:ind w:left="102"/>
              <w:rPr>
                <w:rFonts w:ascii="Arial" w:hAnsi="Arial" w:cs="Arial"/>
                <w:sz w:val="24"/>
                <w:szCs w:val="24"/>
              </w:rPr>
            </w:pPr>
            <w:r w:rsidRPr="001A4863">
              <w:rPr>
                <w:rFonts w:ascii="Arial" w:hAnsi="Arial" w:cs="Arial"/>
              </w:rPr>
              <w:t>2.</w:t>
            </w:r>
          </w:p>
        </w:tc>
        <w:tc>
          <w:tcPr>
            <w:tcW w:w="3448" w:type="dxa"/>
            <w:tcBorders>
              <w:top w:val="single" w:sz="4" w:space="0" w:color="000000"/>
              <w:left w:val="single" w:sz="4" w:space="0" w:color="000000"/>
              <w:bottom w:val="single" w:sz="4" w:space="0" w:color="000000"/>
              <w:right w:val="single" w:sz="4" w:space="0" w:color="000000"/>
            </w:tcBorders>
          </w:tcPr>
          <w:p w14:paraId="611F0B31"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EFD3176"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25F73D4"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r>
      <w:tr w:rsidR="0000414C" w:rsidRPr="001A4863" w14:paraId="7ECA77EB"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A95A0E8" w14:textId="77777777" w:rsidR="003920CF" w:rsidRPr="001A4863"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1A4863">
              <w:rPr>
                <w:rFonts w:ascii="Arial" w:hAnsi="Arial" w:cs="Arial"/>
              </w:rPr>
              <w:t>3.</w:t>
            </w:r>
          </w:p>
        </w:tc>
        <w:tc>
          <w:tcPr>
            <w:tcW w:w="3448" w:type="dxa"/>
            <w:tcBorders>
              <w:top w:val="single" w:sz="4" w:space="0" w:color="000000"/>
              <w:left w:val="single" w:sz="4" w:space="0" w:color="000000"/>
              <w:bottom w:val="single" w:sz="4" w:space="0" w:color="000000"/>
              <w:right w:val="single" w:sz="4" w:space="0" w:color="000000"/>
            </w:tcBorders>
          </w:tcPr>
          <w:p w14:paraId="294AAB8A"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0A39D02"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FCB2155"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r>
      <w:tr w:rsidR="0000414C" w:rsidRPr="001A4863" w14:paraId="3990F001"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8675B7F" w14:textId="77777777" w:rsidR="003920CF" w:rsidRPr="001A4863"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1A4863">
              <w:rPr>
                <w:rFonts w:ascii="Arial" w:hAnsi="Arial" w:cs="Arial"/>
              </w:rPr>
              <w:t>4.</w:t>
            </w:r>
          </w:p>
        </w:tc>
        <w:tc>
          <w:tcPr>
            <w:tcW w:w="3448" w:type="dxa"/>
            <w:tcBorders>
              <w:top w:val="single" w:sz="4" w:space="0" w:color="000000"/>
              <w:left w:val="single" w:sz="4" w:space="0" w:color="000000"/>
              <w:bottom w:val="single" w:sz="4" w:space="0" w:color="000000"/>
              <w:right w:val="single" w:sz="4" w:space="0" w:color="000000"/>
            </w:tcBorders>
          </w:tcPr>
          <w:p w14:paraId="702DEAFB"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2C9C82D7"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B543C10"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r>
      <w:tr w:rsidR="0000414C" w:rsidRPr="001A4863" w14:paraId="244DF249"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8542711" w14:textId="77777777" w:rsidR="003920CF" w:rsidRPr="001A4863"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1A4863">
              <w:rPr>
                <w:rFonts w:ascii="Arial" w:hAnsi="Arial" w:cs="Arial"/>
              </w:rPr>
              <w:t>5.</w:t>
            </w:r>
          </w:p>
        </w:tc>
        <w:tc>
          <w:tcPr>
            <w:tcW w:w="3448" w:type="dxa"/>
            <w:tcBorders>
              <w:top w:val="single" w:sz="4" w:space="0" w:color="000000"/>
              <w:left w:val="single" w:sz="4" w:space="0" w:color="000000"/>
              <w:bottom w:val="single" w:sz="4" w:space="0" w:color="000000"/>
              <w:right w:val="single" w:sz="4" w:space="0" w:color="000000"/>
            </w:tcBorders>
          </w:tcPr>
          <w:p w14:paraId="1F6B5C58"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4C2530A"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DF893E0"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r>
      <w:tr w:rsidR="0000414C" w:rsidRPr="001A4863" w14:paraId="0321D1E2"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5D54A24D" w14:textId="77777777" w:rsidR="003920CF" w:rsidRPr="001A4863"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1A4863">
              <w:rPr>
                <w:rFonts w:ascii="Arial" w:hAnsi="Arial" w:cs="Arial"/>
              </w:rPr>
              <w:t>6.</w:t>
            </w:r>
          </w:p>
        </w:tc>
        <w:tc>
          <w:tcPr>
            <w:tcW w:w="3448" w:type="dxa"/>
            <w:tcBorders>
              <w:top w:val="single" w:sz="4" w:space="0" w:color="000000"/>
              <w:left w:val="single" w:sz="4" w:space="0" w:color="000000"/>
              <w:bottom w:val="single" w:sz="4" w:space="0" w:color="000000"/>
              <w:right w:val="single" w:sz="4" w:space="0" w:color="000000"/>
            </w:tcBorders>
          </w:tcPr>
          <w:p w14:paraId="12E33E44"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2D86576"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32B92088"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1A4863" w14:paraId="090A8376"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37D81B9" w14:textId="77777777" w:rsidR="003920CF" w:rsidRPr="001A4863" w:rsidRDefault="003920CF" w:rsidP="00033E86">
            <w:pPr>
              <w:widowControl w:val="0"/>
              <w:autoSpaceDE w:val="0"/>
              <w:autoSpaceDN w:val="0"/>
              <w:adjustRightInd w:val="0"/>
              <w:spacing w:before="71" w:after="0" w:line="240" w:lineRule="auto"/>
              <w:ind w:left="102"/>
              <w:rPr>
                <w:rFonts w:ascii="Arial" w:hAnsi="Arial" w:cs="Arial"/>
                <w:sz w:val="24"/>
                <w:szCs w:val="24"/>
              </w:rPr>
            </w:pPr>
            <w:r w:rsidRPr="001A4863">
              <w:rPr>
                <w:rFonts w:ascii="Arial" w:hAnsi="Arial" w:cs="Arial"/>
              </w:rPr>
              <w:t>7.</w:t>
            </w:r>
          </w:p>
        </w:tc>
        <w:tc>
          <w:tcPr>
            <w:tcW w:w="3448" w:type="dxa"/>
            <w:tcBorders>
              <w:top w:val="single" w:sz="4" w:space="0" w:color="000000"/>
              <w:left w:val="single" w:sz="4" w:space="0" w:color="000000"/>
              <w:bottom w:val="single" w:sz="4" w:space="0" w:color="000000"/>
              <w:right w:val="single" w:sz="4" w:space="0" w:color="000000"/>
            </w:tcBorders>
          </w:tcPr>
          <w:p w14:paraId="40E68002"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65C9A97C"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477F54F"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r>
    </w:tbl>
    <w:p w14:paraId="73DA8575" w14:textId="021E95F8" w:rsidR="003920CF" w:rsidRPr="001A4863" w:rsidRDefault="003920CF" w:rsidP="003920CF">
      <w:pPr>
        <w:widowControl w:val="0"/>
        <w:autoSpaceDE w:val="0"/>
        <w:autoSpaceDN w:val="0"/>
        <w:adjustRightInd w:val="0"/>
        <w:spacing w:before="68" w:after="0" w:line="240" w:lineRule="auto"/>
        <w:rPr>
          <w:rFonts w:ascii="Arial" w:hAnsi="Arial" w:cs="Arial"/>
        </w:rPr>
      </w:pPr>
    </w:p>
    <w:p w14:paraId="6A6BF07B" w14:textId="77777777" w:rsidR="00AE6605" w:rsidRPr="001A4863" w:rsidRDefault="00AE6605" w:rsidP="003920CF">
      <w:pPr>
        <w:widowControl w:val="0"/>
        <w:autoSpaceDE w:val="0"/>
        <w:autoSpaceDN w:val="0"/>
        <w:adjustRightInd w:val="0"/>
        <w:spacing w:before="68" w:after="0" w:line="240" w:lineRule="auto"/>
        <w:rPr>
          <w:rFonts w:ascii="Arial" w:hAnsi="Arial" w:cs="Arial"/>
        </w:rPr>
      </w:pPr>
    </w:p>
    <w:p w14:paraId="111A7179" w14:textId="59099544" w:rsidR="003920CF" w:rsidRPr="001A4863" w:rsidRDefault="003920CF" w:rsidP="00690DE1">
      <w:pPr>
        <w:widowControl w:val="0"/>
        <w:autoSpaceDE w:val="0"/>
        <w:autoSpaceDN w:val="0"/>
        <w:adjustRightInd w:val="0"/>
        <w:spacing w:before="71" w:after="0" w:line="240" w:lineRule="auto"/>
        <w:ind w:right="5526"/>
        <w:jc w:val="both"/>
        <w:rPr>
          <w:rFonts w:ascii="Arial" w:hAnsi="Arial" w:cs="Arial"/>
        </w:rPr>
      </w:pPr>
      <w:r w:rsidRPr="001A4863">
        <w:rPr>
          <w:rFonts w:ascii="Arial" w:hAnsi="Arial" w:cs="Arial"/>
          <w:b/>
          <w:bCs/>
          <w:spacing w:val="1"/>
        </w:rPr>
        <w:lastRenderedPageBreak/>
        <w:t>PO</w:t>
      </w:r>
      <w:r w:rsidRPr="001A4863">
        <w:rPr>
          <w:rFonts w:ascii="Arial" w:hAnsi="Arial" w:cs="Arial"/>
          <w:b/>
          <w:bCs/>
          <w:spacing w:val="-1"/>
        </w:rPr>
        <w:t>VE</w:t>
      </w:r>
      <w:r w:rsidRPr="001A4863">
        <w:rPr>
          <w:rFonts w:ascii="Arial" w:hAnsi="Arial" w:cs="Arial"/>
          <w:b/>
          <w:bCs/>
          <w:spacing w:val="2"/>
        </w:rPr>
        <w:t>Z</w:t>
      </w:r>
      <w:r w:rsidRPr="001A4863">
        <w:rPr>
          <w:rFonts w:ascii="Arial" w:hAnsi="Arial" w:cs="Arial"/>
          <w:b/>
          <w:bCs/>
          <w:spacing w:val="-6"/>
        </w:rPr>
        <w:t>A</w:t>
      </w:r>
      <w:r w:rsidRPr="001A4863">
        <w:rPr>
          <w:rFonts w:ascii="Arial" w:hAnsi="Arial" w:cs="Arial"/>
          <w:b/>
          <w:bCs/>
          <w:spacing w:val="-1"/>
        </w:rPr>
        <w:t>N</w:t>
      </w:r>
      <w:r w:rsidRPr="001A4863">
        <w:rPr>
          <w:rFonts w:ascii="Arial" w:hAnsi="Arial" w:cs="Arial"/>
          <w:b/>
          <w:bCs/>
        </w:rPr>
        <w:t>E</w:t>
      </w:r>
      <w:r w:rsidR="00690DE1" w:rsidRPr="001A4863">
        <w:rPr>
          <w:rFonts w:ascii="Arial" w:hAnsi="Arial" w:cs="Arial"/>
          <w:b/>
          <w:bCs/>
          <w:spacing w:val="1"/>
        </w:rPr>
        <w:t xml:space="preserve"> </w:t>
      </w:r>
      <w:r w:rsidRPr="001A4863">
        <w:rPr>
          <w:rFonts w:ascii="Arial" w:hAnsi="Arial" w:cs="Arial"/>
          <w:b/>
          <w:bCs/>
          <w:spacing w:val="-1"/>
        </w:rPr>
        <w:t>DRU</w:t>
      </w:r>
      <w:r w:rsidRPr="001A4863">
        <w:rPr>
          <w:rFonts w:ascii="Arial" w:hAnsi="Arial" w:cs="Arial"/>
          <w:b/>
          <w:bCs/>
          <w:spacing w:val="2"/>
        </w:rPr>
        <w:t>Ž</w:t>
      </w:r>
      <w:r w:rsidRPr="001A4863">
        <w:rPr>
          <w:rFonts w:ascii="Arial" w:hAnsi="Arial" w:cs="Arial"/>
          <w:b/>
          <w:bCs/>
          <w:spacing w:val="-1"/>
        </w:rPr>
        <w:t>B</w:t>
      </w:r>
      <w:r w:rsidRPr="001A4863">
        <w:rPr>
          <w:rFonts w:ascii="Arial" w:hAnsi="Arial" w:cs="Arial"/>
          <w:b/>
          <w:bCs/>
        </w:rPr>
        <w:t>E</w:t>
      </w:r>
    </w:p>
    <w:p w14:paraId="3E7FD6BF" w14:textId="77777777" w:rsidR="003920CF" w:rsidRPr="001A4863" w:rsidRDefault="003920CF" w:rsidP="003920CF">
      <w:pPr>
        <w:widowControl w:val="0"/>
        <w:autoSpaceDE w:val="0"/>
        <w:autoSpaceDN w:val="0"/>
        <w:adjustRightInd w:val="0"/>
        <w:spacing w:before="1" w:after="0" w:line="239" w:lineRule="auto"/>
        <w:ind w:right="79"/>
        <w:jc w:val="both"/>
        <w:rPr>
          <w:rFonts w:ascii="Arial" w:hAnsi="Arial" w:cs="Arial"/>
          <w:sz w:val="18"/>
          <w:szCs w:val="18"/>
        </w:rPr>
      </w:pPr>
      <w:r w:rsidRPr="001A4863">
        <w:rPr>
          <w:rFonts w:ascii="Arial" w:hAnsi="Arial" w:cs="Arial"/>
          <w:i/>
          <w:iCs/>
          <w:spacing w:val="1"/>
          <w:sz w:val="18"/>
          <w:szCs w:val="18"/>
        </w:rPr>
        <w:t>O</w:t>
      </w:r>
      <w:r w:rsidRPr="001A4863">
        <w:rPr>
          <w:rFonts w:ascii="Arial" w:hAnsi="Arial" w:cs="Arial"/>
          <w:i/>
          <w:iCs/>
          <w:sz w:val="18"/>
          <w:szCs w:val="18"/>
        </w:rPr>
        <w:t>pom</w:t>
      </w:r>
      <w:r w:rsidRPr="001A4863">
        <w:rPr>
          <w:rFonts w:ascii="Arial" w:hAnsi="Arial" w:cs="Arial"/>
          <w:i/>
          <w:iCs/>
          <w:spacing w:val="2"/>
          <w:sz w:val="18"/>
          <w:szCs w:val="18"/>
        </w:rPr>
        <w:t>b</w:t>
      </w:r>
      <w:r w:rsidRPr="001A4863">
        <w:rPr>
          <w:rFonts w:ascii="Arial" w:hAnsi="Arial" w:cs="Arial"/>
          <w:i/>
          <w:iCs/>
          <w:sz w:val="18"/>
          <w:szCs w:val="18"/>
        </w:rPr>
        <w:t>a:</w:t>
      </w:r>
      <w:r w:rsidRPr="001A4863">
        <w:rPr>
          <w:rFonts w:ascii="Arial" w:hAnsi="Arial" w:cs="Arial"/>
          <w:i/>
          <w:iCs/>
          <w:spacing w:val="4"/>
          <w:sz w:val="18"/>
          <w:szCs w:val="18"/>
        </w:rPr>
        <w:t xml:space="preserve"> </w:t>
      </w:r>
      <w:r w:rsidRPr="001A4863">
        <w:rPr>
          <w:rFonts w:ascii="Arial" w:hAnsi="Arial" w:cs="Arial"/>
          <w:i/>
          <w:iCs/>
          <w:sz w:val="18"/>
          <w:szCs w:val="18"/>
        </w:rPr>
        <w:t>v</w:t>
      </w:r>
      <w:r w:rsidRPr="001A4863">
        <w:rPr>
          <w:rFonts w:ascii="Arial" w:hAnsi="Arial" w:cs="Arial"/>
          <w:i/>
          <w:iCs/>
          <w:spacing w:val="7"/>
          <w:sz w:val="18"/>
          <w:szCs w:val="18"/>
        </w:rPr>
        <w:t xml:space="preserve"> </w:t>
      </w:r>
      <w:r w:rsidRPr="001A4863">
        <w:rPr>
          <w:rFonts w:ascii="Arial" w:hAnsi="Arial" w:cs="Arial"/>
          <w:i/>
          <w:iCs/>
          <w:sz w:val="18"/>
          <w:szCs w:val="18"/>
        </w:rPr>
        <w:t>p</w:t>
      </w:r>
      <w:r w:rsidRPr="001A4863">
        <w:rPr>
          <w:rFonts w:ascii="Arial" w:hAnsi="Arial" w:cs="Arial"/>
          <w:i/>
          <w:iCs/>
          <w:spacing w:val="1"/>
          <w:sz w:val="18"/>
          <w:szCs w:val="18"/>
        </w:rPr>
        <w:t>r</w:t>
      </w:r>
      <w:r w:rsidRPr="001A4863">
        <w:rPr>
          <w:rFonts w:ascii="Arial" w:hAnsi="Arial" w:cs="Arial"/>
          <w:i/>
          <w:iCs/>
          <w:spacing w:val="-1"/>
          <w:sz w:val="18"/>
          <w:szCs w:val="18"/>
        </w:rPr>
        <w:t>i</w:t>
      </w:r>
      <w:r w:rsidRPr="001A4863">
        <w:rPr>
          <w:rFonts w:ascii="Arial" w:hAnsi="Arial" w:cs="Arial"/>
          <w:i/>
          <w:iCs/>
          <w:sz w:val="18"/>
          <w:szCs w:val="18"/>
        </w:rPr>
        <w:t>me</w:t>
      </w:r>
      <w:r w:rsidRPr="001A4863">
        <w:rPr>
          <w:rFonts w:ascii="Arial" w:hAnsi="Arial" w:cs="Arial"/>
          <w:i/>
          <w:iCs/>
          <w:spacing w:val="1"/>
          <w:sz w:val="18"/>
          <w:szCs w:val="18"/>
        </w:rPr>
        <w:t>r</w:t>
      </w:r>
      <w:r w:rsidRPr="001A4863">
        <w:rPr>
          <w:rFonts w:ascii="Arial" w:hAnsi="Arial" w:cs="Arial"/>
          <w:i/>
          <w:iCs/>
          <w:sz w:val="18"/>
          <w:szCs w:val="18"/>
        </w:rPr>
        <w:t>u,</w:t>
      </w:r>
      <w:r w:rsidRPr="001A4863">
        <w:rPr>
          <w:rFonts w:ascii="Arial" w:hAnsi="Arial" w:cs="Arial"/>
          <w:i/>
          <w:iCs/>
          <w:spacing w:val="4"/>
          <w:sz w:val="18"/>
          <w:szCs w:val="18"/>
        </w:rPr>
        <w:t xml:space="preserve"> </w:t>
      </w:r>
      <w:r w:rsidRPr="001A4863">
        <w:rPr>
          <w:rFonts w:ascii="Arial" w:hAnsi="Arial" w:cs="Arial"/>
          <w:i/>
          <w:iCs/>
          <w:spacing w:val="2"/>
          <w:sz w:val="18"/>
          <w:szCs w:val="18"/>
        </w:rPr>
        <w:t>d</w:t>
      </w:r>
      <w:r w:rsidRPr="001A4863">
        <w:rPr>
          <w:rFonts w:ascii="Arial" w:hAnsi="Arial" w:cs="Arial"/>
          <w:i/>
          <w:iCs/>
          <w:sz w:val="18"/>
          <w:szCs w:val="18"/>
        </w:rPr>
        <w:t>a</w:t>
      </w:r>
      <w:r w:rsidRPr="001A4863">
        <w:rPr>
          <w:rFonts w:ascii="Arial" w:hAnsi="Arial" w:cs="Arial"/>
          <w:i/>
          <w:iCs/>
          <w:spacing w:val="4"/>
          <w:sz w:val="18"/>
          <w:szCs w:val="18"/>
        </w:rPr>
        <w:t xml:space="preserve"> </w:t>
      </w:r>
      <w:r w:rsidRPr="001A4863">
        <w:rPr>
          <w:rFonts w:ascii="Arial" w:hAnsi="Arial" w:cs="Arial"/>
          <w:i/>
          <w:iCs/>
          <w:spacing w:val="1"/>
          <w:sz w:val="18"/>
          <w:szCs w:val="18"/>
        </w:rPr>
        <w:t>s</w:t>
      </w:r>
      <w:r w:rsidRPr="001A4863">
        <w:rPr>
          <w:rFonts w:ascii="Arial" w:hAnsi="Arial" w:cs="Arial"/>
          <w:i/>
          <w:iCs/>
          <w:sz w:val="18"/>
          <w:szCs w:val="18"/>
        </w:rPr>
        <w:t>o</w:t>
      </w:r>
      <w:r w:rsidRPr="001A4863">
        <w:rPr>
          <w:rFonts w:ascii="Arial" w:hAnsi="Arial" w:cs="Arial"/>
          <w:i/>
          <w:iCs/>
          <w:spacing w:val="5"/>
          <w:sz w:val="18"/>
          <w:szCs w:val="18"/>
        </w:rPr>
        <w:t xml:space="preserve"> </w:t>
      </w:r>
      <w:r w:rsidRPr="001A4863">
        <w:rPr>
          <w:rFonts w:ascii="Arial" w:hAnsi="Arial" w:cs="Arial"/>
          <w:i/>
          <w:iCs/>
          <w:sz w:val="18"/>
          <w:szCs w:val="18"/>
        </w:rPr>
        <w:t>s</w:t>
      </w:r>
      <w:r w:rsidRPr="001A4863">
        <w:rPr>
          <w:rFonts w:ascii="Arial" w:hAnsi="Arial" w:cs="Arial"/>
          <w:i/>
          <w:iCs/>
          <w:spacing w:val="7"/>
          <w:sz w:val="18"/>
          <w:szCs w:val="18"/>
        </w:rPr>
        <w:t xml:space="preserve"> </w:t>
      </w:r>
      <w:r w:rsidRPr="001A4863">
        <w:rPr>
          <w:rFonts w:ascii="Arial" w:hAnsi="Arial" w:cs="Arial"/>
          <w:i/>
          <w:iCs/>
          <w:sz w:val="18"/>
          <w:szCs w:val="18"/>
        </w:rPr>
        <w:t>ponud</w:t>
      </w:r>
      <w:r w:rsidRPr="001A4863">
        <w:rPr>
          <w:rFonts w:ascii="Arial" w:hAnsi="Arial" w:cs="Arial"/>
          <w:i/>
          <w:iCs/>
          <w:spacing w:val="2"/>
          <w:sz w:val="18"/>
          <w:szCs w:val="18"/>
        </w:rPr>
        <w:t>n</w:t>
      </w:r>
      <w:r w:rsidRPr="001A4863">
        <w:rPr>
          <w:rFonts w:ascii="Arial" w:hAnsi="Arial" w:cs="Arial"/>
          <w:i/>
          <w:iCs/>
          <w:spacing w:val="-1"/>
          <w:sz w:val="18"/>
          <w:szCs w:val="18"/>
        </w:rPr>
        <w:t>i</w:t>
      </w:r>
      <w:r w:rsidRPr="001A4863">
        <w:rPr>
          <w:rFonts w:ascii="Arial" w:hAnsi="Arial" w:cs="Arial"/>
          <w:i/>
          <w:iCs/>
          <w:spacing w:val="1"/>
          <w:sz w:val="18"/>
          <w:szCs w:val="18"/>
        </w:rPr>
        <w:t>k</w:t>
      </w:r>
      <w:r w:rsidRPr="001A4863">
        <w:rPr>
          <w:rFonts w:ascii="Arial" w:hAnsi="Arial" w:cs="Arial"/>
          <w:i/>
          <w:iCs/>
          <w:sz w:val="18"/>
          <w:szCs w:val="18"/>
        </w:rPr>
        <w:t xml:space="preserve">om </w:t>
      </w:r>
      <w:r w:rsidRPr="001A4863">
        <w:rPr>
          <w:rFonts w:ascii="Arial" w:hAnsi="Arial" w:cs="Arial"/>
          <w:i/>
          <w:iCs/>
          <w:spacing w:val="2"/>
          <w:sz w:val="18"/>
          <w:szCs w:val="18"/>
        </w:rPr>
        <w:t>p</w:t>
      </w:r>
      <w:r w:rsidRPr="001A4863">
        <w:rPr>
          <w:rFonts w:ascii="Arial" w:hAnsi="Arial" w:cs="Arial"/>
          <w:i/>
          <w:iCs/>
          <w:sz w:val="18"/>
          <w:szCs w:val="18"/>
        </w:rPr>
        <w:t>o</w:t>
      </w:r>
      <w:r w:rsidRPr="001A4863">
        <w:rPr>
          <w:rFonts w:ascii="Arial" w:hAnsi="Arial" w:cs="Arial"/>
          <w:i/>
          <w:iCs/>
          <w:spacing w:val="1"/>
          <w:sz w:val="18"/>
          <w:szCs w:val="18"/>
        </w:rPr>
        <w:t>v</w:t>
      </w:r>
      <w:r w:rsidRPr="001A4863">
        <w:rPr>
          <w:rFonts w:ascii="Arial" w:hAnsi="Arial" w:cs="Arial"/>
          <w:i/>
          <w:iCs/>
          <w:spacing w:val="2"/>
          <w:sz w:val="18"/>
          <w:szCs w:val="18"/>
        </w:rPr>
        <w:t>e</w:t>
      </w:r>
      <w:r w:rsidRPr="001A4863">
        <w:rPr>
          <w:rFonts w:ascii="Arial" w:hAnsi="Arial" w:cs="Arial"/>
          <w:i/>
          <w:iCs/>
          <w:spacing w:val="-1"/>
          <w:sz w:val="18"/>
          <w:szCs w:val="18"/>
        </w:rPr>
        <w:t>z</w:t>
      </w:r>
      <w:r w:rsidRPr="001A4863">
        <w:rPr>
          <w:rFonts w:ascii="Arial" w:hAnsi="Arial" w:cs="Arial"/>
          <w:i/>
          <w:iCs/>
          <w:sz w:val="18"/>
          <w:szCs w:val="18"/>
        </w:rPr>
        <w:t>ane</w:t>
      </w:r>
      <w:r w:rsidRPr="001A4863">
        <w:rPr>
          <w:rFonts w:ascii="Arial" w:hAnsi="Arial" w:cs="Arial"/>
          <w:i/>
          <w:iCs/>
          <w:spacing w:val="4"/>
          <w:sz w:val="18"/>
          <w:szCs w:val="18"/>
        </w:rPr>
        <w:t xml:space="preserve"> </w:t>
      </w:r>
      <w:r w:rsidRPr="001A4863">
        <w:rPr>
          <w:rFonts w:ascii="Arial" w:hAnsi="Arial" w:cs="Arial"/>
          <w:i/>
          <w:iCs/>
          <w:sz w:val="18"/>
          <w:szCs w:val="18"/>
        </w:rPr>
        <w:t>d</w:t>
      </w:r>
      <w:r w:rsidRPr="001A4863">
        <w:rPr>
          <w:rFonts w:ascii="Arial" w:hAnsi="Arial" w:cs="Arial"/>
          <w:i/>
          <w:iCs/>
          <w:spacing w:val="3"/>
          <w:sz w:val="18"/>
          <w:szCs w:val="18"/>
        </w:rPr>
        <w:t>r</w:t>
      </w:r>
      <w:r w:rsidRPr="001A4863">
        <w:rPr>
          <w:rFonts w:ascii="Arial" w:hAnsi="Arial" w:cs="Arial"/>
          <w:i/>
          <w:iCs/>
          <w:spacing w:val="2"/>
          <w:sz w:val="18"/>
          <w:szCs w:val="18"/>
        </w:rPr>
        <w:t>u</w:t>
      </w:r>
      <w:r w:rsidRPr="001A4863">
        <w:rPr>
          <w:rFonts w:ascii="Arial" w:hAnsi="Arial" w:cs="Arial"/>
          <w:i/>
          <w:iCs/>
          <w:spacing w:val="-4"/>
          <w:sz w:val="18"/>
          <w:szCs w:val="18"/>
        </w:rPr>
        <w:t>ž</w:t>
      </w:r>
      <w:r w:rsidRPr="001A4863">
        <w:rPr>
          <w:rFonts w:ascii="Arial" w:hAnsi="Arial" w:cs="Arial"/>
          <w:i/>
          <w:iCs/>
          <w:spacing w:val="2"/>
          <w:sz w:val="18"/>
          <w:szCs w:val="18"/>
        </w:rPr>
        <w:t>b</w:t>
      </w:r>
      <w:r w:rsidRPr="001A4863">
        <w:rPr>
          <w:rFonts w:ascii="Arial" w:hAnsi="Arial" w:cs="Arial"/>
          <w:i/>
          <w:iCs/>
          <w:sz w:val="18"/>
          <w:szCs w:val="18"/>
        </w:rPr>
        <w:t>e,</w:t>
      </w:r>
      <w:r w:rsidRPr="001A4863">
        <w:rPr>
          <w:rFonts w:ascii="Arial" w:hAnsi="Arial" w:cs="Arial"/>
          <w:i/>
          <w:iCs/>
          <w:spacing w:val="7"/>
          <w:sz w:val="18"/>
          <w:szCs w:val="18"/>
        </w:rPr>
        <w:t xml:space="preserve"> </w:t>
      </w:r>
      <w:r w:rsidRPr="001A4863">
        <w:rPr>
          <w:rFonts w:ascii="Arial" w:hAnsi="Arial" w:cs="Arial"/>
          <w:i/>
          <w:iCs/>
          <w:spacing w:val="-1"/>
          <w:sz w:val="18"/>
          <w:szCs w:val="18"/>
        </w:rPr>
        <w:t>z</w:t>
      </w:r>
      <w:r w:rsidRPr="001A4863">
        <w:rPr>
          <w:rFonts w:ascii="Arial" w:hAnsi="Arial" w:cs="Arial"/>
          <w:i/>
          <w:iCs/>
          <w:sz w:val="18"/>
          <w:szCs w:val="18"/>
        </w:rPr>
        <w:t>a</w:t>
      </w:r>
      <w:r w:rsidRPr="001A4863">
        <w:rPr>
          <w:rFonts w:ascii="Arial" w:hAnsi="Arial" w:cs="Arial"/>
          <w:i/>
          <w:iCs/>
          <w:spacing w:val="5"/>
          <w:sz w:val="18"/>
          <w:szCs w:val="18"/>
        </w:rPr>
        <w:t xml:space="preserve"> </w:t>
      </w:r>
      <w:r w:rsidRPr="001A4863">
        <w:rPr>
          <w:rFonts w:ascii="Arial" w:hAnsi="Arial" w:cs="Arial"/>
          <w:i/>
          <w:iCs/>
          <w:spacing w:val="1"/>
          <w:sz w:val="18"/>
          <w:szCs w:val="18"/>
        </w:rPr>
        <w:t>k</w:t>
      </w:r>
      <w:r w:rsidRPr="001A4863">
        <w:rPr>
          <w:rFonts w:ascii="Arial" w:hAnsi="Arial" w:cs="Arial"/>
          <w:i/>
          <w:iCs/>
          <w:sz w:val="18"/>
          <w:szCs w:val="18"/>
        </w:rPr>
        <w:t>ate</w:t>
      </w:r>
      <w:r w:rsidRPr="001A4863">
        <w:rPr>
          <w:rFonts w:ascii="Arial" w:hAnsi="Arial" w:cs="Arial"/>
          <w:i/>
          <w:iCs/>
          <w:spacing w:val="1"/>
          <w:sz w:val="18"/>
          <w:szCs w:val="18"/>
        </w:rPr>
        <w:t>r</w:t>
      </w:r>
      <w:r w:rsidRPr="001A4863">
        <w:rPr>
          <w:rFonts w:ascii="Arial" w:hAnsi="Arial" w:cs="Arial"/>
          <w:i/>
          <w:iCs/>
          <w:sz w:val="18"/>
          <w:szCs w:val="18"/>
        </w:rPr>
        <w:t>e</w:t>
      </w:r>
      <w:r w:rsidRPr="001A4863">
        <w:rPr>
          <w:rFonts w:ascii="Arial" w:hAnsi="Arial" w:cs="Arial"/>
          <w:i/>
          <w:iCs/>
          <w:spacing w:val="5"/>
          <w:sz w:val="18"/>
          <w:szCs w:val="18"/>
        </w:rPr>
        <w:t xml:space="preserve"> </w:t>
      </w:r>
      <w:r w:rsidRPr="001A4863">
        <w:rPr>
          <w:rFonts w:ascii="Arial" w:hAnsi="Arial" w:cs="Arial"/>
          <w:i/>
          <w:iCs/>
          <w:spacing w:val="1"/>
          <w:sz w:val="18"/>
          <w:szCs w:val="18"/>
        </w:rPr>
        <w:t>s</w:t>
      </w:r>
      <w:r w:rsidRPr="001A4863">
        <w:rPr>
          <w:rFonts w:ascii="Arial" w:hAnsi="Arial" w:cs="Arial"/>
          <w:i/>
          <w:iCs/>
          <w:sz w:val="18"/>
          <w:szCs w:val="18"/>
        </w:rPr>
        <w:t>e</w:t>
      </w:r>
      <w:r w:rsidRPr="001A4863">
        <w:rPr>
          <w:rFonts w:ascii="Arial" w:hAnsi="Arial" w:cs="Arial"/>
          <w:i/>
          <w:iCs/>
          <w:spacing w:val="5"/>
          <w:sz w:val="18"/>
          <w:szCs w:val="18"/>
        </w:rPr>
        <w:t xml:space="preserve"> </w:t>
      </w:r>
      <w:r w:rsidRPr="001A4863">
        <w:rPr>
          <w:rFonts w:ascii="Arial" w:hAnsi="Arial" w:cs="Arial"/>
          <w:i/>
          <w:iCs/>
          <w:sz w:val="18"/>
          <w:szCs w:val="18"/>
        </w:rPr>
        <w:t>g</w:t>
      </w:r>
      <w:r w:rsidRPr="001A4863">
        <w:rPr>
          <w:rFonts w:ascii="Arial" w:hAnsi="Arial" w:cs="Arial"/>
          <w:i/>
          <w:iCs/>
          <w:spacing w:val="-1"/>
          <w:sz w:val="18"/>
          <w:szCs w:val="18"/>
        </w:rPr>
        <w:t>l</w:t>
      </w:r>
      <w:r w:rsidRPr="001A4863">
        <w:rPr>
          <w:rFonts w:ascii="Arial" w:hAnsi="Arial" w:cs="Arial"/>
          <w:i/>
          <w:iCs/>
          <w:spacing w:val="2"/>
          <w:sz w:val="18"/>
          <w:szCs w:val="18"/>
        </w:rPr>
        <w:t>e</w:t>
      </w:r>
      <w:r w:rsidRPr="001A4863">
        <w:rPr>
          <w:rFonts w:ascii="Arial" w:hAnsi="Arial" w:cs="Arial"/>
          <w:i/>
          <w:iCs/>
          <w:sz w:val="18"/>
          <w:szCs w:val="18"/>
        </w:rPr>
        <w:t>de</w:t>
      </w:r>
      <w:r w:rsidRPr="001A4863">
        <w:rPr>
          <w:rFonts w:ascii="Arial" w:hAnsi="Arial" w:cs="Arial"/>
          <w:i/>
          <w:iCs/>
          <w:spacing w:val="4"/>
          <w:sz w:val="18"/>
          <w:szCs w:val="18"/>
        </w:rPr>
        <w:t xml:space="preserve"> </w:t>
      </w:r>
      <w:r w:rsidRPr="001A4863">
        <w:rPr>
          <w:rFonts w:ascii="Arial" w:hAnsi="Arial" w:cs="Arial"/>
          <w:i/>
          <w:iCs/>
          <w:spacing w:val="2"/>
          <w:sz w:val="18"/>
          <w:szCs w:val="18"/>
        </w:rPr>
        <w:t>n</w:t>
      </w:r>
      <w:r w:rsidRPr="001A4863">
        <w:rPr>
          <w:rFonts w:ascii="Arial" w:hAnsi="Arial" w:cs="Arial"/>
          <w:i/>
          <w:iCs/>
          <w:sz w:val="18"/>
          <w:szCs w:val="18"/>
        </w:rPr>
        <w:t>a</w:t>
      </w:r>
      <w:r w:rsidRPr="001A4863">
        <w:rPr>
          <w:rFonts w:ascii="Arial" w:hAnsi="Arial" w:cs="Arial"/>
          <w:i/>
          <w:iCs/>
          <w:spacing w:val="4"/>
          <w:sz w:val="18"/>
          <w:szCs w:val="18"/>
        </w:rPr>
        <w:t xml:space="preserve"> </w:t>
      </w:r>
      <w:r w:rsidRPr="001A4863">
        <w:rPr>
          <w:rFonts w:ascii="Arial" w:hAnsi="Arial" w:cs="Arial"/>
          <w:i/>
          <w:iCs/>
          <w:sz w:val="18"/>
          <w:szCs w:val="18"/>
        </w:rPr>
        <w:t>do</w:t>
      </w:r>
      <w:r w:rsidRPr="001A4863">
        <w:rPr>
          <w:rFonts w:ascii="Arial" w:hAnsi="Arial" w:cs="Arial"/>
          <w:i/>
          <w:iCs/>
          <w:spacing w:val="1"/>
          <w:sz w:val="18"/>
          <w:szCs w:val="18"/>
        </w:rPr>
        <w:t>l</w:t>
      </w:r>
      <w:r w:rsidRPr="001A4863">
        <w:rPr>
          <w:rFonts w:ascii="Arial" w:hAnsi="Arial" w:cs="Arial"/>
          <w:i/>
          <w:iCs/>
          <w:sz w:val="18"/>
          <w:szCs w:val="18"/>
        </w:rPr>
        <w:t>o</w:t>
      </w:r>
      <w:r w:rsidRPr="001A4863">
        <w:rPr>
          <w:rFonts w:ascii="Arial" w:hAnsi="Arial" w:cs="Arial"/>
          <w:spacing w:val="1"/>
          <w:sz w:val="18"/>
          <w:szCs w:val="18"/>
        </w:rPr>
        <w:t>č</w:t>
      </w:r>
      <w:r w:rsidRPr="001A4863">
        <w:rPr>
          <w:rFonts w:ascii="Arial" w:hAnsi="Arial" w:cs="Arial"/>
          <w:i/>
          <w:iCs/>
          <w:sz w:val="18"/>
          <w:szCs w:val="18"/>
        </w:rPr>
        <w:t>be</w:t>
      </w:r>
      <w:r w:rsidRPr="001A4863">
        <w:rPr>
          <w:rFonts w:ascii="Arial" w:hAnsi="Arial" w:cs="Arial"/>
          <w:i/>
          <w:iCs/>
          <w:spacing w:val="6"/>
          <w:sz w:val="18"/>
          <w:szCs w:val="18"/>
        </w:rPr>
        <w:t xml:space="preserve"> </w:t>
      </w:r>
      <w:r w:rsidRPr="001A4863">
        <w:rPr>
          <w:rFonts w:ascii="Arial" w:hAnsi="Arial" w:cs="Arial"/>
          <w:i/>
          <w:iCs/>
          <w:spacing w:val="-1"/>
          <w:sz w:val="18"/>
          <w:szCs w:val="18"/>
        </w:rPr>
        <w:t>z</w:t>
      </w:r>
      <w:r w:rsidRPr="001A4863">
        <w:rPr>
          <w:rFonts w:ascii="Arial" w:hAnsi="Arial" w:cs="Arial"/>
          <w:i/>
          <w:iCs/>
          <w:sz w:val="18"/>
          <w:szCs w:val="18"/>
        </w:rPr>
        <w:t>a</w:t>
      </w:r>
      <w:r w:rsidRPr="001A4863">
        <w:rPr>
          <w:rFonts w:ascii="Arial" w:hAnsi="Arial" w:cs="Arial"/>
          <w:i/>
          <w:iCs/>
          <w:spacing w:val="1"/>
          <w:sz w:val="18"/>
          <w:szCs w:val="18"/>
        </w:rPr>
        <w:t>k</w:t>
      </w:r>
      <w:r w:rsidRPr="001A4863">
        <w:rPr>
          <w:rFonts w:ascii="Arial" w:hAnsi="Arial" w:cs="Arial"/>
          <w:i/>
          <w:iCs/>
          <w:sz w:val="18"/>
          <w:szCs w:val="18"/>
        </w:rPr>
        <w:t>ona,</w:t>
      </w:r>
      <w:r w:rsidRPr="001A4863">
        <w:rPr>
          <w:rFonts w:ascii="Arial" w:hAnsi="Arial" w:cs="Arial"/>
          <w:i/>
          <w:iCs/>
          <w:spacing w:val="5"/>
          <w:sz w:val="18"/>
          <w:szCs w:val="18"/>
        </w:rPr>
        <w:t xml:space="preserve"> </w:t>
      </w:r>
      <w:r w:rsidRPr="001A4863">
        <w:rPr>
          <w:rFonts w:ascii="Arial" w:hAnsi="Arial" w:cs="Arial"/>
          <w:i/>
          <w:iCs/>
          <w:spacing w:val="1"/>
          <w:sz w:val="18"/>
          <w:szCs w:val="18"/>
        </w:rPr>
        <w:t>k</w:t>
      </w:r>
      <w:r w:rsidRPr="001A4863">
        <w:rPr>
          <w:rFonts w:ascii="Arial" w:hAnsi="Arial" w:cs="Arial"/>
          <w:i/>
          <w:iCs/>
          <w:sz w:val="18"/>
          <w:szCs w:val="18"/>
        </w:rPr>
        <w:t>i u</w:t>
      </w:r>
      <w:r w:rsidRPr="001A4863">
        <w:rPr>
          <w:rFonts w:ascii="Arial" w:hAnsi="Arial" w:cs="Arial"/>
          <w:i/>
          <w:iCs/>
          <w:spacing w:val="1"/>
          <w:sz w:val="18"/>
          <w:szCs w:val="18"/>
        </w:rPr>
        <w:t>r</w:t>
      </w:r>
      <w:r w:rsidRPr="001A4863">
        <w:rPr>
          <w:rFonts w:ascii="Arial" w:hAnsi="Arial" w:cs="Arial"/>
          <w:i/>
          <w:iCs/>
          <w:sz w:val="18"/>
          <w:szCs w:val="18"/>
        </w:rPr>
        <w:t>e</w:t>
      </w:r>
      <w:r w:rsidRPr="001A4863">
        <w:rPr>
          <w:rFonts w:ascii="Arial" w:hAnsi="Arial" w:cs="Arial"/>
          <w:i/>
          <w:iCs/>
          <w:spacing w:val="-1"/>
          <w:sz w:val="18"/>
          <w:szCs w:val="18"/>
        </w:rPr>
        <w:t>j</w:t>
      </w:r>
      <w:r w:rsidRPr="001A4863">
        <w:rPr>
          <w:rFonts w:ascii="Arial" w:hAnsi="Arial" w:cs="Arial"/>
          <w:i/>
          <w:iCs/>
          <w:sz w:val="18"/>
          <w:szCs w:val="18"/>
        </w:rPr>
        <w:t>a</w:t>
      </w:r>
      <w:r w:rsidRPr="001A4863">
        <w:rPr>
          <w:rFonts w:ascii="Arial" w:hAnsi="Arial" w:cs="Arial"/>
          <w:i/>
          <w:iCs/>
          <w:spacing w:val="4"/>
          <w:sz w:val="18"/>
          <w:szCs w:val="18"/>
        </w:rPr>
        <w:t xml:space="preserve"> </w:t>
      </w:r>
      <w:r w:rsidRPr="001A4863">
        <w:rPr>
          <w:rFonts w:ascii="Arial" w:hAnsi="Arial" w:cs="Arial"/>
          <w:i/>
          <w:iCs/>
          <w:sz w:val="18"/>
          <w:szCs w:val="18"/>
        </w:rPr>
        <w:t>go</w:t>
      </w:r>
      <w:r w:rsidRPr="001A4863">
        <w:rPr>
          <w:rFonts w:ascii="Arial" w:hAnsi="Arial" w:cs="Arial"/>
          <w:i/>
          <w:iCs/>
          <w:spacing w:val="1"/>
          <w:sz w:val="18"/>
          <w:szCs w:val="18"/>
        </w:rPr>
        <w:t>s</w:t>
      </w:r>
      <w:r w:rsidRPr="001A4863">
        <w:rPr>
          <w:rFonts w:ascii="Arial" w:hAnsi="Arial" w:cs="Arial"/>
          <w:i/>
          <w:iCs/>
          <w:spacing w:val="2"/>
          <w:sz w:val="18"/>
          <w:szCs w:val="18"/>
        </w:rPr>
        <w:t>p</w:t>
      </w:r>
      <w:r w:rsidRPr="001A4863">
        <w:rPr>
          <w:rFonts w:ascii="Arial" w:hAnsi="Arial" w:cs="Arial"/>
          <w:i/>
          <w:iCs/>
          <w:sz w:val="18"/>
          <w:szCs w:val="18"/>
        </w:rPr>
        <w:t>oda</w:t>
      </w:r>
      <w:r w:rsidRPr="001A4863">
        <w:rPr>
          <w:rFonts w:ascii="Arial" w:hAnsi="Arial" w:cs="Arial"/>
          <w:i/>
          <w:iCs/>
          <w:spacing w:val="1"/>
          <w:sz w:val="18"/>
          <w:szCs w:val="18"/>
        </w:rPr>
        <w:t>rsk</w:t>
      </w:r>
      <w:r w:rsidRPr="001A4863">
        <w:rPr>
          <w:rFonts w:ascii="Arial" w:hAnsi="Arial" w:cs="Arial"/>
          <w:i/>
          <w:iCs/>
          <w:sz w:val="18"/>
          <w:szCs w:val="18"/>
        </w:rPr>
        <w:t>e d</w:t>
      </w:r>
      <w:r w:rsidRPr="001A4863">
        <w:rPr>
          <w:rFonts w:ascii="Arial" w:hAnsi="Arial" w:cs="Arial"/>
          <w:i/>
          <w:iCs/>
          <w:spacing w:val="1"/>
          <w:sz w:val="18"/>
          <w:szCs w:val="18"/>
        </w:rPr>
        <w:t>r</w:t>
      </w:r>
      <w:r w:rsidRPr="001A4863">
        <w:rPr>
          <w:rFonts w:ascii="Arial" w:hAnsi="Arial" w:cs="Arial"/>
          <w:i/>
          <w:iCs/>
          <w:spacing w:val="2"/>
          <w:sz w:val="18"/>
          <w:szCs w:val="18"/>
        </w:rPr>
        <w:t>u</w:t>
      </w:r>
      <w:r w:rsidRPr="001A4863">
        <w:rPr>
          <w:rFonts w:ascii="Arial" w:hAnsi="Arial" w:cs="Arial"/>
          <w:i/>
          <w:iCs/>
          <w:spacing w:val="-1"/>
          <w:sz w:val="18"/>
          <w:szCs w:val="18"/>
        </w:rPr>
        <w:t>ž</w:t>
      </w:r>
      <w:r w:rsidRPr="001A4863">
        <w:rPr>
          <w:rFonts w:ascii="Arial" w:hAnsi="Arial" w:cs="Arial"/>
          <w:i/>
          <w:iCs/>
          <w:spacing w:val="2"/>
          <w:sz w:val="18"/>
          <w:szCs w:val="18"/>
        </w:rPr>
        <w:t>b</w:t>
      </w:r>
      <w:r w:rsidRPr="001A4863">
        <w:rPr>
          <w:rFonts w:ascii="Arial" w:hAnsi="Arial" w:cs="Arial"/>
          <w:i/>
          <w:iCs/>
          <w:sz w:val="18"/>
          <w:szCs w:val="18"/>
        </w:rPr>
        <w:t>e</w:t>
      </w:r>
      <w:r w:rsidRPr="001A4863">
        <w:rPr>
          <w:rFonts w:ascii="Arial" w:hAnsi="Arial" w:cs="Arial"/>
          <w:i/>
          <w:iCs/>
          <w:spacing w:val="3"/>
          <w:sz w:val="18"/>
          <w:szCs w:val="18"/>
        </w:rPr>
        <w:t xml:space="preserve"> </w:t>
      </w:r>
      <w:r w:rsidRPr="001A4863">
        <w:rPr>
          <w:rFonts w:ascii="Arial" w:hAnsi="Arial" w:cs="Arial"/>
          <w:i/>
          <w:iCs/>
          <w:spacing w:val="1"/>
          <w:sz w:val="18"/>
          <w:szCs w:val="18"/>
        </w:rPr>
        <w:t>š</w:t>
      </w:r>
      <w:r w:rsidRPr="001A4863">
        <w:rPr>
          <w:rFonts w:ascii="Arial" w:hAnsi="Arial" w:cs="Arial"/>
          <w:i/>
          <w:iCs/>
          <w:sz w:val="18"/>
          <w:szCs w:val="18"/>
        </w:rPr>
        <w:t>te</w:t>
      </w:r>
      <w:r w:rsidRPr="001A4863">
        <w:rPr>
          <w:rFonts w:ascii="Arial" w:hAnsi="Arial" w:cs="Arial"/>
          <w:i/>
          <w:iCs/>
          <w:spacing w:val="-1"/>
          <w:sz w:val="18"/>
          <w:szCs w:val="18"/>
        </w:rPr>
        <w:t>j</w:t>
      </w:r>
      <w:r w:rsidRPr="001A4863">
        <w:rPr>
          <w:rFonts w:ascii="Arial" w:hAnsi="Arial" w:cs="Arial"/>
          <w:i/>
          <w:iCs/>
          <w:sz w:val="18"/>
          <w:szCs w:val="18"/>
        </w:rPr>
        <w:t>e,</w:t>
      </w:r>
      <w:r w:rsidRPr="001A4863">
        <w:rPr>
          <w:rFonts w:ascii="Arial" w:hAnsi="Arial" w:cs="Arial"/>
          <w:i/>
          <w:iCs/>
          <w:spacing w:val="3"/>
          <w:sz w:val="18"/>
          <w:szCs w:val="18"/>
        </w:rPr>
        <w:t xml:space="preserve"> </w:t>
      </w:r>
      <w:r w:rsidRPr="001A4863">
        <w:rPr>
          <w:rFonts w:ascii="Arial" w:hAnsi="Arial" w:cs="Arial"/>
          <w:i/>
          <w:iCs/>
          <w:sz w:val="18"/>
          <w:szCs w:val="18"/>
        </w:rPr>
        <w:t xml:space="preserve">da </w:t>
      </w:r>
      <w:r w:rsidRPr="001A4863">
        <w:rPr>
          <w:rFonts w:ascii="Arial" w:hAnsi="Arial" w:cs="Arial"/>
          <w:i/>
          <w:iCs/>
          <w:spacing w:val="1"/>
          <w:sz w:val="18"/>
          <w:szCs w:val="18"/>
        </w:rPr>
        <w:t>s</w:t>
      </w:r>
      <w:r w:rsidRPr="001A4863">
        <w:rPr>
          <w:rFonts w:ascii="Arial" w:hAnsi="Arial" w:cs="Arial"/>
          <w:i/>
          <w:iCs/>
          <w:sz w:val="18"/>
          <w:szCs w:val="18"/>
        </w:rPr>
        <w:t>o</w:t>
      </w:r>
      <w:r w:rsidRPr="001A4863">
        <w:rPr>
          <w:rFonts w:ascii="Arial" w:hAnsi="Arial" w:cs="Arial"/>
          <w:i/>
          <w:iCs/>
          <w:spacing w:val="3"/>
          <w:sz w:val="18"/>
          <w:szCs w:val="18"/>
        </w:rPr>
        <w:t xml:space="preserve"> </w:t>
      </w:r>
      <w:r w:rsidRPr="001A4863">
        <w:rPr>
          <w:rFonts w:ascii="Arial" w:hAnsi="Arial" w:cs="Arial"/>
          <w:i/>
          <w:iCs/>
          <w:sz w:val="18"/>
          <w:szCs w:val="18"/>
        </w:rPr>
        <w:t>po</w:t>
      </w:r>
      <w:r w:rsidRPr="001A4863">
        <w:rPr>
          <w:rFonts w:ascii="Arial" w:hAnsi="Arial" w:cs="Arial"/>
          <w:i/>
          <w:iCs/>
          <w:spacing w:val="1"/>
          <w:sz w:val="18"/>
          <w:szCs w:val="18"/>
        </w:rPr>
        <w:t>v</w:t>
      </w:r>
      <w:r w:rsidRPr="001A4863">
        <w:rPr>
          <w:rFonts w:ascii="Arial" w:hAnsi="Arial" w:cs="Arial"/>
          <w:i/>
          <w:iCs/>
          <w:spacing w:val="2"/>
          <w:sz w:val="18"/>
          <w:szCs w:val="18"/>
        </w:rPr>
        <w:t>e</w:t>
      </w:r>
      <w:r w:rsidRPr="001A4863">
        <w:rPr>
          <w:rFonts w:ascii="Arial" w:hAnsi="Arial" w:cs="Arial"/>
          <w:i/>
          <w:iCs/>
          <w:spacing w:val="-1"/>
          <w:sz w:val="18"/>
          <w:szCs w:val="18"/>
        </w:rPr>
        <w:t>z</w:t>
      </w:r>
      <w:r w:rsidRPr="001A4863">
        <w:rPr>
          <w:rFonts w:ascii="Arial" w:hAnsi="Arial" w:cs="Arial"/>
          <w:i/>
          <w:iCs/>
          <w:sz w:val="18"/>
          <w:szCs w:val="18"/>
        </w:rPr>
        <w:t>a</w:t>
      </w:r>
      <w:r w:rsidRPr="001A4863">
        <w:rPr>
          <w:rFonts w:ascii="Arial" w:hAnsi="Arial" w:cs="Arial"/>
          <w:i/>
          <w:iCs/>
          <w:spacing w:val="2"/>
          <w:sz w:val="18"/>
          <w:szCs w:val="18"/>
        </w:rPr>
        <w:t>n</w:t>
      </w:r>
      <w:r w:rsidRPr="001A4863">
        <w:rPr>
          <w:rFonts w:ascii="Arial" w:hAnsi="Arial" w:cs="Arial"/>
          <w:i/>
          <w:iCs/>
          <w:sz w:val="18"/>
          <w:szCs w:val="18"/>
        </w:rPr>
        <w:t>e d</w:t>
      </w:r>
      <w:r w:rsidRPr="001A4863">
        <w:rPr>
          <w:rFonts w:ascii="Arial" w:hAnsi="Arial" w:cs="Arial"/>
          <w:i/>
          <w:iCs/>
          <w:spacing w:val="3"/>
          <w:sz w:val="18"/>
          <w:szCs w:val="18"/>
        </w:rPr>
        <w:t>r</w:t>
      </w:r>
      <w:r w:rsidRPr="001A4863">
        <w:rPr>
          <w:rFonts w:ascii="Arial" w:hAnsi="Arial" w:cs="Arial"/>
          <w:i/>
          <w:iCs/>
          <w:spacing w:val="2"/>
          <w:sz w:val="18"/>
          <w:szCs w:val="18"/>
        </w:rPr>
        <w:t>u</w:t>
      </w:r>
      <w:r w:rsidRPr="001A4863">
        <w:rPr>
          <w:rFonts w:ascii="Arial" w:hAnsi="Arial" w:cs="Arial"/>
          <w:i/>
          <w:iCs/>
          <w:spacing w:val="-4"/>
          <w:sz w:val="18"/>
          <w:szCs w:val="18"/>
        </w:rPr>
        <w:t>ž</w:t>
      </w:r>
      <w:r w:rsidRPr="001A4863">
        <w:rPr>
          <w:rFonts w:ascii="Arial" w:hAnsi="Arial" w:cs="Arial"/>
          <w:i/>
          <w:iCs/>
          <w:spacing w:val="2"/>
          <w:sz w:val="18"/>
          <w:szCs w:val="18"/>
        </w:rPr>
        <w:t>b</w:t>
      </w:r>
      <w:r w:rsidRPr="001A4863">
        <w:rPr>
          <w:rFonts w:ascii="Arial" w:hAnsi="Arial" w:cs="Arial"/>
          <w:i/>
          <w:iCs/>
          <w:sz w:val="18"/>
          <w:szCs w:val="18"/>
        </w:rPr>
        <w:t>e</w:t>
      </w:r>
      <w:r w:rsidRPr="001A4863">
        <w:rPr>
          <w:rFonts w:ascii="Arial" w:hAnsi="Arial" w:cs="Arial"/>
          <w:i/>
          <w:iCs/>
          <w:spacing w:val="1"/>
          <w:sz w:val="18"/>
          <w:szCs w:val="18"/>
        </w:rPr>
        <w:t xml:space="preserve"> </w:t>
      </w:r>
      <w:r w:rsidRPr="001A4863">
        <w:rPr>
          <w:rFonts w:ascii="Arial" w:hAnsi="Arial" w:cs="Arial"/>
          <w:i/>
          <w:iCs/>
          <w:sz w:val="18"/>
          <w:szCs w:val="18"/>
        </w:rPr>
        <w:t>s</w:t>
      </w:r>
      <w:r w:rsidRPr="001A4863">
        <w:rPr>
          <w:rFonts w:ascii="Arial" w:hAnsi="Arial" w:cs="Arial"/>
          <w:i/>
          <w:iCs/>
          <w:spacing w:val="2"/>
          <w:sz w:val="18"/>
          <w:szCs w:val="18"/>
        </w:rPr>
        <w:t xml:space="preserve"> </w:t>
      </w:r>
      <w:r w:rsidRPr="001A4863">
        <w:rPr>
          <w:rFonts w:ascii="Arial" w:hAnsi="Arial" w:cs="Arial"/>
          <w:i/>
          <w:iCs/>
          <w:sz w:val="18"/>
          <w:szCs w:val="18"/>
        </w:rPr>
        <w:t>p</w:t>
      </w:r>
      <w:r w:rsidRPr="001A4863">
        <w:rPr>
          <w:rFonts w:ascii="Arial" w:hAnsi="Arial" w:cs="Arial"/>
          <w:i/>
          <w:iCs/>
          <w:spacing w:val="2"/>
          <w:sz w:val="18"/>
          <w:szCs w:val="18"/>
        </w:rPr>
        <w:t>o</w:t>
      </w:r>
      <w:r w:rsidRPr="001A4863">
        <w:rPr>
          <w:rFonts w:ascii="Arial" w:hAnsi="Arial" w:cs="Arial"/>
          <w:i/>
          <w:iCs/>
          <w:sz w:val="18"/>
          <w:szCs w:val="18"/>
        </w:rPr>
        <w:t>nu</w:t>
      </w:r>
      <w:r w:rsidRPr="001A4863">
        <w:rPr>
          <w:rFonts w:ascii="Arial" w:hAnsi="Arial" w:cs="Arial"/>
          <w:i/>
          <w:iCs/>
          <w:spacing w:val="2"/>
          <w:sz w:val="18"/>
          <w:szCs w:val="18"/>
        </w:rPr>
        <w:t>d</w:t>
      </w:r>
      <w:r w:rsidRPr="001A4863">
        <w:rPr>
          <w:rFonts w:ascii="Arial" w:hAnsi="Arial" w:cs="Arial"/>
          <w:i/>
          <w:iCs/>
          <w:sz w:val="18"/>
          <w:szCs w:val="18"/>
        </w:rPr>
        <w:t>n</w:t>
      </w:r>
      <w:r w:rsidRPr="001A4863">
        <w:rPr>
          <w:rFonts w:ascii="Arial" w:hAnsi="Arial" w:cs="Arial"/>
          <w:i/>
          <w:iCs/>
          <w:spacing w:val="-1"/>
          <w:sz w:val="18"/>
          <w:szCs w:val="18"/>
        </w:rPr>
        <w:t>i</w:t>
      </w:r>
      <w:r w:rsidRPr="001A4863">
        <w:rPr>
          <w:rFonts w:ascii="Arial" w:hAnsi="Arial" w:cs="Arial"/>
          <w:i/>
          <w:iCs/>
          <w:spacing w:val="1"/>
          <w:sz w:val="18"/>
          <w:szCs w:val="18"/>
        </w:rPr>
        <w:t>k</w:t>
      </w:r>
      <w:r w:rsidRPr="001A4863">
        <w:rPr>
          <w:rFonts w:ascii="Arial" w:hAnsi="Arial" w:cs="Arial"/>
          <w:i/>
          <w:iCs/>
          <w:spacing w:val="2"/>
          <w:sz w:val="18"/>
          <w:szCs w:val="18"/>
        </w:rPr>
        <w:t>o</w:t>
      </w:r>
      <w:r w:rsidRPr="001A4863">
        <w:rPr>
          <w:rFonts w:ascii="Arial" w:hAnsi="Arial" w:cs="Arial"/>
          <w:i/>
          <w:iCs/>
          <w:sz w:val="18"/>
          <w:szCs w:val="18"/>
        </w:rPr>
        <w:t>m,</w:t>
      </w:r>
      <w:r w:rsidRPr="001A4863">
        <w:rPr>
          <w:rFonts w:ascii="Arial" w:hAnsi="Arial" w:cs="Arial"/>
          <w:i/>
          <w:iCs/>
          <w:spacing w:val="1"/>
          <w:sz w:val="18"/>
          <w:szCs w:val="18"/>
        </w:rPr>
        <w:t xml:space="preserve"> </w:t>
      </w:r>
      <w:r w:rsidRPr="001A4863">
        <w:rPr>
          <w:rFonts w:ascii="Arial" w:hAnsi="Arial" w:cs="Arial"/>
          <w:i/>
          <w:iCs/>
          <w:spacing w:val="2"/>
          <w:sz w:val="18"/>
          <w:szCs w:val="18"/>
        </w:rPr>
        <w:t>p</w:t>
      </w:r>
      <w:r w:rsidRPr="001A4863">
        <w:rPr>
          <w:rFonts w:ascii="Arial" w:hAnsi="Arial" w:cs="Arial"/>
          <w:i/>
          <w:iCs/>
          <w:sz w:val="18"/>
          <w:szCs w:val="18"/>
        </w:rPr>
        <w:t>on</w:t>
      </w:r>
      <w:r w:rsidRPr="001A4863">
        <w:rPr>
          <w:rFonts w:ascii="Arial" w:hAnsi="Arial" w:cs="Arial"/>
          <w:i/>
          <w:iCs/>
          <w:spacing w:val="2"/>
          <w:sz w:val="18"/>
          <w:szCs w:val="18"/>
        </w:rPr>
        <w:t>u</w:t>
      </w:r>
      <w:r w:rsidRPr="001A4863">
        <w:rPr>
          <w:rFonts w:ascii="Arial" w:hAnsi="Arial" w:cs="Arial"/>
          <w:i/>
          <w:iCs/>
          <w:sz w:val="18"/>
          <w:szCs w:val="18"/>
        </w:rPr>
        <w:t>dn</w:t>
      </w:r>
      <w:r w:rsidRPr="001A4863">
        <w:rPr>
          <w:rFonts w:ascii="Arial" w:hAnsi="Arial" w:cs="Arial"/>
          <w:i/>
          <w:iCs/>
          <w:spacing w:val="-1"/>
          <w:sz w:val="18"/>
          <w:szCs w:val="18"/>
        </w:rPr>
        <w:t>i</w:t>
      </w:r>
      <w:r w:rsidRPr="001A4863">
        <w:rPr>
          <w:rFonts w:ascii="Arial" w:hAnsi="Arial" w:cs="Arial"/>
          <w:i/>
          <w:iCs/>
          <w:sz w:val="18"/>
          <w:szCs w:val="18"/>
        </w:rPr>
        <w:t>k</w:t>
      </w:r>
      <w:r w:rsidRPr="001A4863">
        <w:rPr>
          <w:rFonts w:ascii="Arial" w:hAnsi="Arial" w:cs="Arial"/>
          <w:i/>
          <w:iCs/>
          <w:spacing w:val="5"/>
          <w:sz w:val="18"/>
          <w:szCs w:val="18"/>
        </w:rPr>
        <w:t xml:space="preserve"> </w:t>
      </w:r>
      <w:r w:rsidRPr="001A4863">
        <w:rPr>
          <w:rFonts w:ascii="Arial" w:hAnsi="Arial" w:cs="Arial"/>
          <w:i/>
          <w:iCs/>
          <w:spacing w:val="1"/>
          <w:sz w:val="18"/>
          <w:szCs w:val="18"/>
        </w:rPr>
        <w:t>i</w:t>
      </w:r>
      <w:r w:rsidRPr="001A4863">
        <w:rPr>
          <w:rFonts w:ascii="Arial" w:hAnsi="Arial" w:cs="Arial"/>
          <w:i/>
          <w:iCs/>
          <w:spacing w:val="-1"/>
          <w:sz w:val="18"/>
          <w:szCs w:val="18"/>
        </w:rPr>
        <w:t>z</w:t>
      </w:r>
      <w:r w:rsidRPr="001A4863">
        <w:rPr>
          <w:rFonts w:ascii="Arial" w:hAnsi="Arial" w:cs="Arial"/>
          <w:i/>
          <w:iCs/>
          <w:sz w:val="18"/>
          <w:szCs w:val="18"/>
        </w:rPr>
        <w:t>po</w:t>
      </w:r>
      <w:r w:rsidRPr="001A4863">
        <w:rPr>
          <w:rFonts w:ascii="Arial" w:hAnsi="Arial" w:cs="Arial"/>
          <w:i/>
          <w:iCs/>
          <w:spacing w:val="1"/>
          <w:sz w:val="18"/>
          <w:szCs w:val="18"/>
        </w:rPr>
        <w:t>l</w:t>
      </w:r>
      <w:r w:rsidRPr="001A4863">
        <w:rPr>
          <w:rFonts w:ascii="Arial" w:hAnsi="Arial" w:cs="Arial"/>
          <w:i/>
          <w:iCs/>
          <w:sz w:val="18"/>
          <w:szCs w:val="18"/>
        </w:rPr>
        <w:t>ni</w:t>
      </w:r>
      <w:r w:rsidRPr="001A4863">
        <w:rPr>
          <w:rFonts w:ascii="Arial" w:hAnsi="Arial" w:cs="Arial"/>
          <w:i/>
          <w:iCs/>
          <w:spacing w:val="1"/>
          <w:sz w:val="18"/>
          <w:szCs w:val="18"/>
        </w:rPr>
        <w:t xml:space="preserve"> s</w:t>
      </w:r>
      <w:r w:rsidRPr="001A4863">
        <w:rPr>
          <w:rFonts w:ascii="Arial" w:hAnsi="Arial" w:cs="Arial"/>
          <w:i/>
          <w:iCs/>
          <w:spacing w:val="2"/>
          <w:sz w:val="18"/>
          <w:szCs w:val="18"/>
        </w:rPr>
        <w:t>p</w:t>
      </w:r>
      <w:r w:rsidRPr="001A4863">
        <w:rPr>
          <w:rFonts w:ascii="Arial" w:hAnsi="Arial" w:cs="Arial"/>
          <w:i/>
          <w:iCs/>
          <w:sz w:val="18"/>
          <w:szCs w:val="18"/>
        </w:rPr>
        <w:t>od</w:t>
      </w:r>
      <w:r w:rsidRPr="001A4863">
        <w:rPr>
          <w:rFonts w:ascii="Arial" w:hAnsi="Arial" w:cs="Arial"/>
          <w:i/>
          <w:iCs/>
          <w:spacing w:val="2"/>
          <w:sz w:val="18"/>
          <w:szCs w:val="18"/>
        </w:rPr>
        <w:t>n</w:t>
      </w:r>
      <w:r w:rsidRPr="001A4863">
        <w:rPr>
          <w:rFonts w:ascii="Arial" w:hAnsi="Arial" w:cs="Arial"/>
          <w:i/>
          <w:iCs/>
          <w:spacing w:val="-1"/>
          <w:sz w:val="18"/>
          <w:szCs w:val="18"/>
        </w:rPr>
        <w:t>j</w:t>
      </w:r>
      <w:r w:rsidRPr="001A4863">
        <w:rPr>
          <w:rFonts w:ascii="Arial" w:hAnsi="Arial" w:cs="Arial"/>
          <w:i/>
          <w:iCs/>
          <w:sz w:val="18"/>
          <w:szCs w:val="18"/>
        </w:rPr>
        <w:t>o tab</w:t>
      </w:r>
      <w:r w:rsidRPr="001A4863">
        <w:rPr>
          <w:rFonts w:ascii="Arial" w:hAnsi="Arial" w:cs="Arial"/>
          <w:i/>
          <w:iCs/>
          <w:spacing w:val="2"/>
          <w:sz w:val="18"/>
          <w:szCs w:val="18"/>
        </w:rPr>
        <w:t>e</w:t>
      </w:r>
      <w:r w:rsidRPr="001A4863">
        <w:rPr>
          <w:rFonts w:ascii="Arial" w:hAnsi="Arial" w:cs="Arial"/>
          <w:i/>
          <w:iCs/>
          <w:spacing w:val="-1"/>
          <w:sz w:val="18"/>
          <w:szCs w:val="18"/>
        </w:rPr>
        <w:t>l</w:t>
      </w:r>
      <w:r w:rsidRPr="001A4863">
        <w:rPr>
          <w:rFonts w:ascii="Arial" w:hAnsi="Arial" w:cs="Arial"/>
          <w:i/>
          <w:iCs/>
          <w:sz w:val="18"/>
          <w:szCs w:val="18"/>
        </w:rPr>
        <w:t>o</w:t>
      </w:r>
      <w:r w:rsidRPr="001A4863">
        <w:rPr>
          <w:rFonts w:ascii="Arial" w:hAnsi="Arial" w:cs="Arial"/>
          <w:i/>
          <w:iCs/>
          <w:spacing w:val="2"/>
          <w:sz w:val="18"/>
          <w:szCs w:val="18"/>
        </w:rPr>
        <w:t xml:space="preserve"> </w:t>
      </w:r>
      <w:r w:rsidRPr="001A4863">
        <w:rPr>
          <w:rFonts w:ascii="Arial" w:hAnsi="Arial" w:cs="Arial"/>
          <w:i/>
          <w:iCs/>
          <w:sz w:val="18"/>
          <w:szCs w:val="18"/>
        </w:rPr>
        <w:t>z</w:t>
      </w:r>
      <w:r w:rsidRPr="001A4863">
        <w:rPr>
          <w:rFonts w:ascii="Arial" w:hAnsi="Arial" w:cs="Arial"/>
          <w:i/>
          <w:iCs/>
          <w:spacing w:val="-2"/>
          <w:sz w:val="18"/>
          <w:szCs w:val="18"/>
        </w:rPr>
        <w:t xml:space="preserve"> </w:t>
      </w:r>
      <w:r w:rsidRPr="001A4863">
        <w:rPr>
          <w:rFonts w:ascii="Arial" w:hAnsi="Arial" w:cs="Arial"/>
          <w:i/>
          <w:iCs/>
          <w:spacing w:val="2"/>
          <w:sz w:val="18"/>
          <w:szCs w:val="18"/>
        </w:rPr>
        <w:t>n</w:t>
      </w:r>
      <w:r w:rsidRPr="001A4863">
        <w:rPr>
          <w:rFonts w:ascii="Arial" w:hAnsi="Arial" w:cs="Arial"/>
          <w:i/>
          <w:iCs/>
          <w:sz w:val="18"/>
          <w:szCs w:val="18"/>
        </w:rPr>
        <w:t>a</w:t>
      </w:r>
      <w:r w:rsidRPr="001A4863">
        <w:rPr>
          <w:rFonts w:ascii="Arial" w:hAnsi="Arial" w:cs="Arial"/>
          <w:i/>
          <w:iCs/>
          <w:spacing w:val="1"/>
          <w:sz w:val="18"/>
          <w:szCs w:val="18"/>
        </w:rPr>
        <w:t>s</w:t>
      </w:r>
      <w:r w:rsidRPr="001A4863">
        <w:rPr>
          <w:rFonts w:ascii="Arial" w:hAnsi="Arial" w:cs="Arial"/>
          <w:i/>
          <w:iCs/>
          <w:spacing w:val="-1"/>
          <w:sz w:val="18"/>
          <w:szCs w:val="18"/>
        </w:rPr>
        <w:t>l</w:t>
      </w:r>
      <w:r w:rsidRPr="001A4863">
        <w:rPr>
          <w:rFonts w:ascii="Arial" w:hAnsi="Arial" w:cs="Arial"/>
          <w:i/>
          <w:iCs/>
          <w:spacing w:val="2"/>
          <w:sz w:val="18"/>
          <w:szCs w:val="18"/>
        </w:rPr>
        <w:t>e</w:t>
      </w:r>
      <w:r w:rsidRPr="001A4863">
        <w:rPr>
          <w:rFonts w:ascii="Arial" w:hAnsi="Arial" w:cs="Arial"/>
          <w:i/>
          <w:iCs/>
          <w:sz w:val="18"/>
          <w:szCs w:val="18"/>
        </w:rPr>
        <w:t>dn</w:t>
      </w:r>
      <w:r w:rsidRPr="001A4863">
        <w:rPr>
          <w:rFonts w:ascii="Arial" w:hAnsi="Arial" w:cs="Arial"/>
          <w:i/>
          <w:iCs/>
          <w:spacing w:val="1"/>
          <w:sz w:val="18"/>
          <w:szCs w:val="18"/>
        </w:rPr>
        <w:t>j</w:t>
      </w:r>
      <w:r w:rsidRPr="001A4863">
        <w:rPr>
          <w:rFonts w:ascii="Arial" w:hAnsi="Arial" w:cs="Arial"/>
          <w:i/>
          <w:iCs/>
          <w:spacing w:val="-1"/>
          <w:sz w:val="18"/>
          <w:szCs w:val="18"/>
        </w:rPr>
        <w:t>i</w:t>
      </w:r>
      <w:r w:rsidRPr="001A4863">
        <w:rPr>
          <w:rFonts w:ascii="Arial" w:hAnsi="Arial" w:cs="Arial"/>
          <w:i/>
          <w:iCs/>
          <w:spacing w:val="2"/>
          <w:sz w:val="18"/>
          <w:szCs w:val="18"/>
        </w:rPr>
        <w:t>m</w:t>
      </w:r>
      <w:r w:rsidRPr="001A4863">
        <w:rPr>
          <w:rFonts w:ascii="Arial" w:hAnsi="Arial" w:cs="Arial"/>
          <w:i/>
          <w:iCs/>
          <w:sz w:val="18"/>
          <w:szCs w:val="18"/>
        </w:rPr>
        <w:t>i</w:t>
      </w:r>
      <w:r w:rsidRPr="001A4863">
        <w:rPr>
          <w:rFonts w:ascii="Arial" w:hAnsi="Arial" w:cs="Arial"/>
          <w:i/>
          <w:iCs/>
          <w:spacing w:val="-2"/>
          <w:sz w:val="18"/>
          <w:szCs w:val="18"/>
        </w:rPr>
        <w:t xml:space="preserve"> </w:t>
      </w:r>
      <w:r w:rsidRPr="001A4863">
        <w:rPr>
          <w:rFonts w:ascii="Arial" w:hAnsi="Arial" w:cs="Arial"/>
          <w:i/>
          <w:iCs/>
          <w:spacing w:val="2"/>
          <w:sz w:val="18"/>
          <w:szCs w:val="18"/>
        </w:rPr>
        <w:t>p</w:t>
      </w:r>
      <w:r w:rsidRPr="001A4863">
        <w:rPr>
          <w:rFonts w:ascii="Arial" w:hAnsi="Arial" w:cs="Arial"/>
          <w:i/>
          <w:iCs/>
          <w:sz w:val="18"/>
          <w:szCs w:val="18"/>
        </w:rPr>
        <w:t>o</w:t>
      </w:r>
      <w:r w:rsidRPr="001A4863">
        <w:rPr>
          <w:rFonts w:ascii="Arial" w:hAnsi="Arial" w:cs="Arial"/>
          <w:i/>
          <w:iCs/>
          <w:spacing w:val="2"/>
          <w:sz w:val="18"/>
          <w:szCs w:val="18"/>
        </w:rPr>
        <w:t>d</w:t>
      </w:r>
      <w:r w:rsidRPr="001A4863">
        <w:rPr>
          <w:rFonts w:ascii="Arial" w:hAnsi="Arial" w:cs="Arial"/>
          <w:i/>
          <w:iCs/>
          <w:sz w:val="18"/>
          <w:szCs w:val="18"/>
        </w:rPr>
        <w:t>at</w:t>
      </w:r>
      <w:r w:rsidRPr="001A4863">
        <w:rPr>
          <w:rFonts w:ascii="Arial" w:hAnsi="Arial" w:cs="Arial"/>
          <w:i/>
          <w:iCs/>
          <w:spacing w:val="1"/>
          <w:sz w:val="18"/>
          <w:szCs w:val="18"/>
        </w:rPr>
        <w:t>k</w:t>
      </w:r>
      <w:r w:rsidRPr="001A4863">
        <w:rPr>
          <w:rFonts w:ascii="Arial" w:hAnsi="Arial" w:cs="Arial"/>
          <w:i/>
          <w:iCs/>
          <w:spacing w:val="-1"/>
          <w:sz w:val="18"/>
          <w:szCs w:val="18"/>
        </w:rPr>
        <w:t>i</w:t>
      </w:r>
      <w:r w:rsidRPr="001A4863">
        <w:rPr>
          <w:rFonts w:ascii="Arial" w:hAnsi="Arial" w:cs="Arial"/>
          <w:i/>
          <w:iCs/>
          <w:sz w:val="18"/>
          <w:szCs w:val="18"/>
        </w:rPr>
        <w:t>:</w:t>
      </w:r>
    </w:p>
    <w:p w14:paraId="495E222C" w14:textId="77777777" w:rsidR="003920CF" w:rsidRPr="001A4863" w:rsidRDefault="003920CF" w:rsidP="003920CF">
      <w:pPr>
        <w:widowControl w:val="0"/>
        <w:autoSpaceDE w:val="0"/>
        <w:autoSpaceDN w:val="0"/>
        <w:adjustRightInd w:val="0"/>
        <w:spacing w:before="15" w:after="0" w:line="255" w:lineRule="auto"/>
        <w:ind w:right="186"/>
        <w:rPr>
          <w:rFonts w:ascii="Arial" w:hAnsi="Arial" w:cs="Arial"/>
          <w:sz w:val="18"/>
          <w:szCs w:val="18"/>
        </w:rPr>
      </w:pPr>
      <w:r w:rsidRPr="001A4863">
        <w:rPr>
          <w:rFonts w:ascii="Arial" w:hAnsi="Arial" w:cs="Arial"/>
          <w:i/>
          <w:iCs/>
          <w:sz w:val="18"/>
          <w:szCs w:val="18"/>
        </w:rPr>
        <w:t>n</w:t>
      </w:r>
      <w:r w:rsidRPr="001A4863">
        <w:rPr>
          <w:rFonts w:ascii="Arial" w:hAnsi="Arial" w:cs="Arial"/>
          <w:i/>
          <w:iCs/>
          <w:spacing w:val="2"/>
          <w:sz w:val="18"/>
          <w:szCs w:val="18"/>
        </w:rPr>
        <w:t>a</w:t>
      </w:r>
      <w:r w:rsidRPr="001A4863">
        <w:rPr>
          <w:rFonts w:ascii="Arial" w:hAnsi="Arial" w:cs="Arial"/>
          <w:i/>
          <w:iCs/>
          <w:spacing w:val="-1"/>
          <w:sz w:val="18"/>
          <w:szCs w:val="18"/>
        </w:rPr>
        <w:t>zi</w:t>
      </w:r>
      <w:r w:rsidRPr="001A4863">
        <w:rPr>
          <w:rFonts w:ascii="Arial" w:hAnsi="Arial" w:cs="Arial"/>
          <w:i/>
          <w:iCs/>
          <w:sz w:val="18"/>
          <w:szCs w:val="18"/>
        </w:rPr>
        <w:t xml:space="preserve">v </w:t>
      </w:r>
      <w:r w:rsidRPr="001A4863">
        <w:rPr>
          <w:rFonts w:ascii="Arial" w:hAnsi="Arial" w:cs="Arial"/>
          <w:i/>
          <w:iCs/>
          <w:spacing w:val="1"/>
          <w:sz w:val="18"/>
          <w:szCs w:val="18"/>
        </w:rPr>
        <w:t>i</w:t>
      </w:r>
      <w:r w:rsidRPr="001A4863">
        <w:rPr>
          <w:rFonts w:ascii="Arial" w:hAnsi="Arial" w:cs="Arial"/>
          <w:i/>
          <w:iCs/>
          <w:sz w:val="18"/>
          <w:szCs w:val="18"/>
        </w:rPr>
        <w:t>n na</w:t>
      </w:r>
      <w:r w:rsidRPr="001A4863">
        <w:rPr>
          <w:rFonts w:ascii="Arial" w:hAnsi="Arial" w:cs="Arial"/>
          <w:i/>
          <w:iCs/>
          <w:spacing w:val="4"/>
          <w:sz w:val="18"/>
          <w:szCs w:val="18"/>
        </w:rPr>
        <w:t>s</w:t>
      </w:r>
      <w:r w:rsidRPr="001A4863">
        <w:rPr>
          <w:rFonts w:ascii="Arial" w:hAnsi="Arial" w:cs="Arial"/>
          <w:i/>
          <w:iCs/>
          <w:spacing w:val="-1"/>
          <w:sz w:val="18"/>
          <w:szCs w:val="18"/>
        </w:rPr>
        <w:t>l</w:t>
      </w:r>
      <w:r w:rsidRPr="001A4863">
        <w:rPr>
          <w:rFonts w:ascii="Arial" w:hAnsi="Arial" w:cs="Arial"/>
          <w:i/>
          <w:iCs/>
          <w:sz w:val="18"/>
          <w:szCs w:val="18"/>
        </w:rPr>
        <w:t>ov/sedež po</w:t>
      </w:r>
      <w:r w:rsidRPr="001A4863">
        <w:rPr>
          <w:rFonts w:ascii="Arial" w:hAnsi="Arial" w:cs="Arial"/>
          <w:i/>
          <w:iCs/>
          <w:spacing w:val="4"/>
          <w:sz w:val="18"/>
          <w:szCs w:val="18"/>
        </w:rPr>
        <w:t>v</w:t>
      </w:r>
      <w:r w:rsidRPr="001A4863">
        <w:rPr>
          <w:rFonts w:ascii="Arial" w:hAnsi="Arial" w:cs="Arial"/>
          <w:i/>
          <w:iCs/>
          <w:spacing w:val="2"/>
          <w:sz w:val="18"/>
          <w:szCs w:val="18"/>
        </w:rPr>
        <w:t>e</w:t>
      </w:r>
      <w:r w:rsidRPr="001A4863">
        <w:rPr>
          <w:rFonts w:ascii="Arial" w:hAnsi="Arial" w:cs="Arial"/>
          <w:i/>
          <w:iCs/>
          <w:spacing w:val="-1"/>
          <w:sz w:val="18"/>
          <w:szCs w:val="18"/>
        </w:rPr>
        <w:t>z</w:t>
      </w:r>
      <w:r w:rsidRPr="001A4863">
        <w:rPr>
          <w:rFonts w:ascii="Arial" w:hAnsi="Arial" w:cs="Arial"/>
          <w:i/>
          <w:iCs/>
          <w:sz w:val="18"/>
          <w:szCs w:val="18"/>
        </w:rPr>
        <w:t xml:space="preserve">ane </w:t>
      </w:r>
      <w:r w:rsidRPr="001A4863">
        <w:rPr>
          <w:rFonts w:ascii="Arial" w:hAnsi="Arial" w:cs="Arial"/>
          <w:i/>
          <w:iCs/>
          <w:spacing w:val="2"/>
          <w:sz w:val="18"/>
          <w:szCs w:val="18"/>
        </w:rPr>
        <w:t>d</w:t>
      </w:r>
      <w:r w:rsidRPr="001A4863">
        <w:rPr>
          <w:rFonts w:ascii="Arial" w:hAnsi="Arial" w:cs="Arial"/>
          <w:i/>
          <w:iCs/>
          <w:spacing w:val="1"/>
          <w:sz w:val="18"/>
          <w:szCs w:val="18"/>
        </w:rPr>
        <w:t>r</w:t>
      </w:r>
      <w:r w:rsidRPr="001A4863">
        <w:rPr>
          <w:rFonts w:ascii="Arial" w:hAnsi="Arial" w:cs="Arial"/>
          <w:i/>
          <w:iCs/>
          <w:spacing w:val="2"/>
          <w:sz w:val="18"/>
          <w:szCs w:val="18"/>
        </w:rPr>
        <w:t>u</w:t>
      </w:r>
      <w:r w:rsidRPr="001A4863">
        <w:rPr>
          <w:rFonts w:ascii="Arial" w:hAnsi="Arial" w:cs="Arial"/>
          <w:i/>
          <w:iCs/>
          <w:spacing w:val="-4"/>
          <w:sz w:val="18"/>
          <w:szCs w:val="18"/>
        </w:rPr>
        <w:t>ž</w:t>
      </w:r>
      <w:r w:rsidRPr="001A4863">
        <w:rPr>
          <w:rFonts w:ascii="Arial" w:hAnsi="Arial" w:cs="Arial"/>
          <w:i/>
          <w:iCs/>
          <w:sz w:val="18"/>
          <w:szCs w:val="18"/>
        </w:rPr>
        <w:t>b</w:t>
      </w:r>
      <w:r w:rsidRPr="001A4863">
        <w:rPr>
          <w:rFonts w:ascii="Arial" w:hAnsi="Arial" w:cs="Arial"/>
          <w:i/>
          <w:iCs/>
          <w:spacing w:val="2"/>
          <w:sz w:val="18"/>
          <w:szCs w:val="18"/>
        </w:rPr>
        <w:t>e</w:t>
      </w:r>
      <w:r w:rsidRPr="001A4863">
        <w:rPr>
          <w:rFonts w:ascii="Arial" w:hAnsi="Arial" w:cs="Arial"/>
          <w:i/>
          <w:iCs/>
          <w:sz w:val="18"/>
          <w:szCs w:val="18"/>
        </w:rPr>
        <w:t xml:space="preserve">, </w:t>
      </w:r>
      <w:r w:rsidRPr="001A4863">
        <w:rPr>
          <w:rFonts w:ascii="Arial" w:hAnsi="Arial" w:cs="Arial"/>
          <w:i/>
          <w:iCs/>
          <w:spacing w:val="1"/>
          <w:sz w:val="18"/>
          <w:szCs w:val="18"/>
        </w:rPr>
        <w:t>vrs</w:t>
      </w:r>
      <w:r w:rsidRPr="001A4863">
        <w:rPr>
          <w:rFonts w:ascii="Arial" w:hAnsi="Arial" w:cs="Arial"/>
          <w:i/>
          <w:iCs/>
          <w:sz w:val="18"/>
          <w:szCs w:val="18"/>
        </w:rPr>
        <w:t>ta po</w:t>
      </w:r>
      <w:r w:rsidRPr="001A4863">
        <w:rPr>
          <w:rFonts w:ascii="Arial" w:hAnsi="Arial" w:cs="Arial"/>
          <w:i/>
          <w:iCs/>
          <w:spacing w:val="1"/>
          <w:sz w:val="18"/>
          <w:szCs w:val="18"/>
        </w:rPr>
        <w:t>v</w:t>
      </w:r>
      <w:r w:rsidRPr="001A4863">
        <w:rPr>
          <w:rFonts w:ascii="Arial" w:hAnsi="Arial" w:cs="Arial"/>
          <w:i/>
          <w:iCs/>
          <w:spacing w:val="2"/>
          <w:sz w:val="18"/>
          <w:szCs w:val="18"/>
        </w:rPr>
        <w:t>e</w:t>
      </w:r>
      <w:r w:rsidRPr="001A4863">
        <w:rPr>
          <w:rFonts w:ascii="Arial" w:hAnsi="Arial" w:cs="Arial"/>
          <w:i/>
          <w:iCs/>
          <w:spacing w:val="-4"/>
          <w:sz w:val="18"/>
          <w:szCs w:val="18"/>
        </w:rPr>
        <w:t>z</w:t>
      </w:r>
      <w:r w:rsidRPr="001A4863">
        <w:rPr>
          <w:rFonts w:ascii="Arial" w:hAnsi="Arial" w:cs="Arial"/>
          <w:i/>
          <w:iCs/>
          <w:sz w:val="18"/>
          <w:szCs w:val="18"/>
        </w:rPr>
        <w:t>a</w:t>
      </w:r>
      <w:r w:rsidRPr="001A4863">
        <w:rPr>
          <w:rFonts w:ascii="Arial" w:hAnsi="Arial" w:cs="Arial"/>
          <w:i/>
          <w:iCs/>
          <w:spacing w:val="4"/>
          <w:sz w:val="18"/>
          <w:szCs w:val="18"/>
        </w:rPr>
        <w:t>v</w:t>
      </w:r>
      <w:r w:rsidRPr="001A4863">
        <w:rPr>
          <w:rFonts w:ascii="Arial" w:hAnsi="Arial" w:cs="Arial"/>
          <w:i/>
          <w:iCs/>
          <w:sz w:val="18"/>
          <w:szCs w:val="18"/>
        </w:rPr>
        <w:t>e (527. čl. ZGD)</w:t>
      </w:r>
      <w:r w:rsidRPr="001A4863">
        <w:rPr>
          <w:rFonts w:ascii="Arial" w:hAnsi="Arial" w:cs="Arial"/>
          <w:i/>
          <w:iCs/>
          <w:spacing w:val="-2"/>
          <w:sz w:val="18"/>
          <w:szCs w:val="18"/>
        </w:rPr>
        <w:t xml:space="preserve"> </w:t>
      </w:r>
      <w:r w:rsidRPr="001A4863">
        <w:rPr>
          <w:rFonts w:ascii="Arial" w:hAnsi="Arial" w:cs="Arial"/>
          <w:i/>
          <w:iCs/>
          <w:spacing w:val="1"/>
          <w:sz w:val="18"/>
          <w:szCs w:val="18"/>
        </w:rPr>
        <w:t>i</w:t>
      </w:r>
      <w:r w:rsidRPr="001A4863">
        <w:rPr>
          <w:rFonts w:ascii="Arial" w:hAnsi="Arial" w:cs="Arial"/>
          <w:i/>
          <w:iCs/>
          <w:sz w:val="18"/>
          <w:szCs w:val="18"/>
        </w:rPr>
        <w:t>n</w:t>
      </w:r>
      <w:r w:rsidRPr="001A4863">
        <w:rPr>
          <w:rFonts w:ascii="Arial" w:hAnsi="Arial" w:cs="Arial"/>
          <w:i/>
          <w:iCs/>
          <w:spacing w:val="1"/>
          <w:sz w:val="18"/>
          <w:szCs w:val="18"/>
        </w:rPr>
        <w:t xml:space="preserve"> </w:t>
      </w:r>
      <w:r w:rsidRPr="001A4863">
        <w:rPr>
          <w:rFonts w:ascii="Arial" w:hAnsi="Arial" w:cs="Arial"/>
          <w:i/>
          <w:iCs/>
          <w:sz w:val="18"/>
          <w:szCs w:val="18"/>
        </w:rPr>
        <w:t>de</w:t>
      </w:r>
      <w:r w:rsidRPr="001A4863">
        <w:rPr>
          <w:rFonts w:ascii="Arial" w:hAnsi="Arial" w:cs="Arial"/>
          <w:i/>
          <w:iCs/>
          <w:spacing w:val="1"/>
          <w:sz w:val="18"/>
          <w:szCs w:val="18"/>
        </w:rPr>
        <w:t>l</w:t>
      </w:r>
      <w:r w:rsidRPr="001A4863">
        <w:rPr>
          <w:rFonts w:ascii="Arial" w:hAnsi="Arial" w:cs="Arial"/>
          <w:i/>
          <w:iCs/>
          <w:spacing w:val="2"/>
          <w:sz w:val="18"/>
          <w:szCs w:val="18"/>
        </w:rPr>
        <w:t>e</w:t>
      </w:r>
      <w:r w:rsidRPr="001A4863">
        <w:rPr>
          <w:rFonts w:ascii="Arial" w:hAnsi="Arial" w:cs="Arial"/>
          <w:i/>
          <w:iCs/>
          <w:sz w:val="18"/>
          <w:szCs w:val="18"/>
        </w:rPr>
        <w:t>ž</w:t>
      </w:r>
      <w:r w:rsidRPr="001A4863">
        <w:rPr>
          <w:rFonts w:ascii="Arial" w:hAnsi="Arial" w:cs="Arial"/>
          <w:i/>
          <w:iCs/>
          <w:spacing w:val="-3"/>
          <w:sz w:val="18"/>
          <w:szCs w:val="18"/>
        </w:rPr>
        <w:t xml:space="preserve"> </w:t>
      </w:r>
      <w:r w:rsidRPr="001A4863">
        <w:rPr>
          <w:rFonts w:ascii="Arial" w:hAnsi="Arial" w:cs="Arial"/>
          <w:i/>
          <w:iCs/>
          <w:spacing w:val="1"/>
          <w:sz w:val="18"/>
          <w:szCs w:val="18"/>
        </w:rPr>
        <w:t>l</w:t>
      </w:r>
      <w:r w:rsidRPr="001A4863">
        <w:rPr>
          <w:rFonts w:ascii="Arial" w:hAnsi="Arial" w:cs="Arial"/>
          <w:i/>
          <w:iCs/>
          <w:sz w:val="18"/>
          <w:szCs w:val="18"/>
        </w:rPr>
        <w:t>a</w:t>
      </w:r>
      <w:r w:rsidRPr="001A4863">
        <w:rPr>
          <w:rFonts w:ascii="Arial" w:hAnsi="Arial" w:cs="Arial"/>
          <w:i/>
          <w:iCs/>
          <w:spacing w:val="1"/>
          <w:sz w:val="18"/>
          <w:szCs w:val="18"/>
        </w:rPr>
        <w:t>s</w:t>
      </w:r>
      <w:r w:rsidRPr="001A4863">
        <w:rPr>
          <w:rFonts w:ascii="Arial" w:hAnsi="Arial" w:cs="Arial"/>
          <w:i/>
          <w:iCs/>
          <w:sz w:val="18"/>
          <w:szCs w:val="18"/>
        </w:rPr>
        <w:t>tn</w:t>
      </w:r>
      <w:r w:rsidRPr="001A4863">
        <w:rPr>
          <w:rFonts w:ascii="Arial" w:hAnsi="Arial" w:cs="Arial"/>
          <w:i/>
          <w:iCs/>
          <w:spacing w:val="-1"/>
          <w:sz w:val="18"/>
          <w:szCs w:val="18"/>
        </w:rPr>
        <w:t>i</w:t>
      </w:r>
      <w:r w:rsidRPr="001A4863">
        <w:rPr>
          <w:rFonts w:ascii="Arial" w:hAnsi="Arial" w:cs="Arial"/>
          <w:i/>
          <w:iCs/>
          <w:spacing w:val="1"/>
          <w:sz w:val="18"/>
          <w:szCs w:val="18"/>
        </w:rPr>
        <w:t>š</w:t>
      </w:r>
      <w:r w:rsidRPr="001A4863">
        <w:rPr>
          <w:rFonts w:ascii="Arial" w:hAnsi="Arial" w:cs="Arial"/>
          <w:i/>
          <w:iCs/>
          <w:sz w:val="18"/>
          <w:szCs w:val="18"/>
        </w:rPr>
        <w:t>t</w:t>
      </w:r>
      <w:r w:rsidRPr="001A4863">
        <w:rPr>
          <w:rFonts w:ascii="Arial" w:hAnsi="Arial" w:cs="Arial"/>
          <w:i/>
          <w:iCs/>
          <w:spacing w:val="1"/>
          <w:sz w:val="18"/>
          <w:szCs w:val="18"/>
        </w:rPr>
        <w:t>v</w:t>
      </w:r>
      <w:r w:rsidRPr="001A4863">
        <w:rPr>
          <w:rFonts w:ascii="Arial" w:hAnsi="Arial" w:cs="Arial"/>
          <w:i/>
          <w:iCs/>
          <w:sz w:val="18"/>
          <w:szCs w:val="18"/>
        </w:rPr>
        <w:t>a.</w:t>
      </w:r>
    </w:p>
    <w:p w14:paraId="3B51C215" w14:textId="77777777" w:rsidR="003920CF" w:rsidRPr="001A4863" w:rsidRDefault="003920CF" w:rsidP="003920CF">
      <w:pPr>
        <w:widowControl w:val="0"/>
        <w:autoSpaceDE w:val="0"/>
        <w:autoSpaceDN w:val="0"/>
        <w:adjustRightInd w:val="0"/>
        <w:spacing w:before="1" w:after="0" w:line="100" w:lineRule="exact"/>
        <w:rPr>
          <w:rFonts w:ascii="Arial" w:hAnsi="Arial" w:cs="Arial"/>
          <w:sz w:val="18"/>
          <w:szCs w:val="18"/>
        </w:rPr>
      </w:pPr>
    </w:p>
    <w:p w14:paraId="4A8F8023" w14:textId="77777777" w:rsidR="003920CF" w:rsidRPr="001A4863" w:rsidRDefault="003920CF" w:rsidP="003920CF">
      <w:pPr>
        <w:widowControl w:val="0"/>
        <w:autoSpaceDE w:val="0"/>
        <w:autoSpaceDN w:val="0"/>
        <w:adjustRightInd w:val="0"/>
        <w:spacing w:after="0" w:line="200" w:lineRule="exact"/>
        <w:rPr>
          <w:rFonts w:ascii="Arial" w:hAnsi="Arial" w:cs="Arial"/>
          <w:sz w:val="18"/>
          <w:szCs w:val="18"/>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00414C" w:rsidRPr="001A4863" w14:paraId="510D9F8D" w14:textId="77777777" w:rsidTr="00690DE1">
        <w:trPr>
          <w:trHeight w:hRule="exact" w:val="776"/>
        </w:trPr>
        <w:tc>
          <w:tcPr>
            <w:tcW w:w="461" w:type="dxa"/>
            <w:tcBorders>
              <w:top w:val="single" w:sz="4" w:space="0" w:color="000000"/>
              <w:left w:val="single" w:sz="4" w:space="0" w:color="000000"/>
              <w:bottom w:val="single" w:sz="4" w:space="0" w:color="000000"/>
              <w:right w:val="single" w:sz="4" w:space="0" w:color="000000"/>
            </w:tcBorders>
          </w:tcPr>
          <w:p w14:paraId="7E3396C1"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3128" w:type="dxa"/>
            <w:tcBorders>
              <w:top w:val="single" w:sz="4" w:space="0" w:color="000000"/>
              <w:left w:val="single" w:sz="4" w:space="0" w:color="000000"/>
              <w:bottom w:val="single" w:sz="4" w:space="0" w:color="000000"/>
              <w:right w:val="single" w:sz="4" w:space="0" w:color="000000"/>
            </w:tcBorders>
          </w:tcPr>
          <w:p w14:paraId="1C2B545D" w14:textId="77777777" w:rsidR="003920CF" w:rsidRPr="001A4863" w:rsidRDefault="003920CF" w:rsidP="00033E86">
            <w:pPr>
              <w:widowControl w:val="0"/>
              <w:autoSpaceDE w:val="0"/>
              <w:autoSpaceDN w:val="0"/>
              <w:adjustRightInd w:val="0"/>
              <w:spacing w:before="1" w:after="0" w:line="252" w:lineRule="exact"/>
              <w:ind w:right="534"/>
              <w:rPr>
                <w:rFonts w:ascii="Arial" w:hAnsi="Arial" w:cs="Arial"/>
                <w:sz w:val="20"/>
                <w:szCs w:val="20"/>
              </w:rPr>
            </w:pPr>
            <w:r w:rsidRPr="001A4863">
              <w:rPr>
                <w:rFonts w:ascii="Arial" w:hAnsi="Arial" w:cs="Arial"/>
                <w:spacing w:val="-1"/>
                <w:sz w:val="20"/>
                <w:szCs w:val="20"/>
              </w:rPr>
              <w:t>NA</w:t>
            </w:r>
            <w:r w:rsidRPr="001A4863">
              <w:rPr>
                <w:rFonts w:ascii="Arial" w:hAnsi="Arial" w:cs="Arial"/>
                <w:sz w:val="20"/>
                <w:szCs w:val="20"/>
              </w:rPr>
              <w:t>Z</w:t>
            </w:r>
            <w:r w:rsidRPr="001A4863">
              <w:rPr>
                <w:rFonts w:ascii="Arial" w:hAnsi="Arial" w:cs="Arial"/>
                <w:spacing w:val="1"/>
                <w:sz w:val="20"/>
                <w:szCs w:val="20"/>
              </w:rPr>
              <w:t>I</w:t>
            </w:r>
            <w:r w:rsidRPr="001A4863">
              <w:rPr>
                <w:rFonts w:ascii="Arial" w:hAnsi="Arial" w:cs="Arial"/>
                <w:sz w:val="20"/>
                <w:szCs w:val="20"/>
              </w:rPr>
              <w:t>V</w:t>
            </w:r>
            <w:r w:rsidRPr="001A4863">
              <w:rPr>
                <w:rFonts w:ascii="Arial" w:hAnsi="Arial" w:cs="Arial"/>
                <w:spacing w:val="1"/>
                <w:sz w:val="20"/>
                <w:szCs w:val="20"/>
              </w:rPr>
              <w:t xml:space="preserve"> </w:t>
            </w:r>
            <w:r w:rsidRPr="001A4863">
              <w:rPr>
                <w:rFonts w:ascii="Arial" w:hAnsi="Arial" w:cs="Arial"/>
                <w:spacing w:val="-1"/>
                <w:sz w:val="20"/>
                <w:szCs w:val="20"/>
              </w:rPr>
              <w:t>P</w:t>
            </w:r>
            <w:r w:rsidRPr="001A4863">
              <w:rPr>
                <w:rFonts w:ascii="Arial" w:hAnsi="Arial" w:cs="Arial"/>
                <w:spacing w:val="1"/>
                <w:sz w:val="20"/>
                <w:szCs w:val="20"/>
              </w:rPr>
              <w:t>O</w:t>
            </w:r>
            <w:r w:rsidRPr="001A4863">
              <w:rPr>
                <w:rFonts w:ascii="Arial" w:hAnsi="Arial" w:cs="Arial"/>
                <w:spacing w:val="-1"/>
                <w:sz w:val="20"/>
                <w:szCs w:val="20"/>
              </w:rPr>
              <w:t>VE</w:t>
            </w:r>
            <w:r w:rsidRPr="001A4863">
              <w:rPr>
                <w:rFonts w:ascii="Arial" w:hAnsi="Arial" w:cs="Arial"/>
                <w:sz w:val="20"/>
                <w:szCs w:val="20"/>
              </w:rPr>
              <w:t>Z</w:t>
            </w:r>
            <w:r w:rsidRPr="001A4863">
              <w:rPr>
                <w:rFonts w:ascii="Arial" w:hAnsi="Arial" w:cs="Arial"/>
                <w:spacing w:val="-1"/>
                <w:sz w:val="20"/>
                <w:szCs w:val="20"/>
              </w:rPr>
              <w:t>AN</w:t>
            </w:r>
            <w:r w:rsidRPr="001A4863">
              <w:rPr>
                <w:rFonts w:ascii="Arial" w:hAnsi="Arial" w:cs="Arial"/>
                <w:sz w:val="20"/>
                <w:szCs w:val="20"/>
              </w:rPr>
              <w:t xml:space="preserve">E </w:t>
            </w:r>
            <w:r w:rsidRPr="001A4863">
              <w:rPr>
                <w:rFonts w:ascii="Arial" w:hAnsi="Arial" w:cs="Arial"/>
                <w:spacing w:val="-1"/>
                <w:sz w:val="20"/>
                <w:szCs w:val="20"/>
              </w:rPr>
              <w:t>DRU</w:t>
            </w:r>
            <w:r w:rsidRPr="001A4863">
              <w:rPr>
                <w:rFonts w:ascii="Arial" w:hAnsi="Arial" w:cs="Arial"/>
                <w:sz w:val="20"/>
                <w:szCs w:val="20"/>
              </w:rPr>
              <w:t>Ž</w:t>
            </w:r>
            <w:r w:rsidRPr="001A4863">
              <w:rPr>
                <w:rFonts w:ascii="Arial" w:hAnsi="Arial" w:cs="Arial"/>
                <w:spacing w:val="-1"/>
                <w:sz w:val="20"/>
                <w:szCs w:val="20"/>
              </w:rPr>
              <w:t>B</w:t>
            </w:r>
            <w:r w:rsidRPr="001A4863">
              <w:rPr>
                <w:rFonts w:ascii="Arial" w:hAnsi="Arial" w:cs="Arial"/>
                <w:sz w:val="20"/>
                <w:szCs w:val="20"/>
              </w:rPr>
              <w:t>E</w:t>
            </w:r>
          </w:p>
        </w:tc>
        <w:tc>
          <w:tcPr>
            <w:tcW w:w="2835" w:type="dxa"/>
            <w:tcBorders>
              <w:top w:val="single" w:sz="4" w:space="0" w:color="000000"/>
              <w:left w:val="single" w:sz="4" w:space="0" w:color="000000"/>
              <w:bottom w:val="single" w:sz="4" w:space="0" w:color="000000"/>
              <w:right w:val="single" w:sz="4" w:space="0" w:color="000000"/>
            </w:tcBorders>
          </w:tcPr>
          <w:p w14:paraId="45503D24" w14:textId="77777777" w:rsidR="003920CF" w:rsidRPr="001A4863" w:rsidRDefault="003920CF" w:rsidP="00033E86">
            <w:pPr>
              <w:widowControl w:val="0"/>
              <w:autoSpaceDE w:val="0"/>
              <w:autoSpaceDN w:val="0"/>
              <w:adjustRightInd w:val="0"/>
              <w:spacing w:before="1" w:after="0" w:line="252" w:lineRule="exact"/>
              <w:ind w:right="534"/>
              <w:jc w:val="center"/>
              <w:rPr>
                <w:rFonts w:ascii="Arial" w:hAnsi="Arial" w:cs="Arial"/>
                <w:spacing w:val="-1"/>
                <w:sz w:val="20"/>
                <w:szCs w:val="20"/>
              </w:rPr>
            </w:pPr>
            <w:r w:rsidRPr="001A4863">
              <w:rPr>
                <w:rFonts w:ascii="Arial" w:hAnsi="Arial" w:cs="Arial"/>
                <w:spacing w:val="-1"/>
                <w:sz w:val="20"/>
                <w:szCs w:val="20"/>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32466140" w14:textId="77777777" w:rsidR="003920CF" w:rsidRPr="001A4863" w:rsidRDefault="003920CF" w:rsidP="00033E86">
            <w:pPr>
              <w:widowControl w:val="0"/>
              <w:autoSpaceDE w:val="0"/>
              <w:autoSpaceDN w:val="0"/>
              <w:adjustRightInd w:val="0"/>
              <w:spacing w:before="1" w:after="0" w:line="252" w:lineRule="exact"/>
              <w:ind w:right="241"/>
              <w:rPr>
                <w:rFonts w:ascii="Arial" w:hAnsi="Arial" w:cs="Arial"/>
                <w:sz w:val="20"/>
                <w:szCs w:val="20"/>
              </w:rPr>
            </w:pPr>
            <w:r w:rsidRPr="001A4863">
              <w:rPr>
                <w:rFonts w:ascii="Arial" w:hAnsi="Arial" w:cs="Arial"/>
                <w:spacing w:val="-1"/>
                <w:sz w:val="20"/>
                <w:szCs w:val="20"/>
              </w:rPr>
              <w:t>VRS</w:t>
            </w:r>
            <w:r w:rsidRPr="001A4863">
              <w:rPr>
                <w:rFonts w:ascii="Arial" w:hAnsi="Arial" w:cs="Arial"/>
                <w:spacing w:val="2"/>
                <w:sz w:val="20"/>
                <w:szCs w:val="20"/>
              </w:rPr>
              <w:t>T</w:t>
            </w:r>
            <w:r w:rsidRPr="001A4863">
              <w:rPr>
                <w:rFonts w:ascii="Arial" w:hAnsi="Arial" w:cs="Arial"/>
                <w:sz w:val="20"/>
                <w:szCs w:val="20"/>
              </w:rPr>
              <w:t xml:space="preserve">A </w:t>
            </w:r>
            <w:r w:rsidRPr="001A4863">
              <w:rPr>
                <w:rFonts w:ascii="Arial" w:hAnsi="Arial" w:cs="Arial"/>
                <w:spacing w:val="-1"/>
                <w:sz w:val="20"/>
                <w:szCs w:val="20"/>
              </w:rPr>
              <w:t>P</w:t>
            </w:r>
            <w:r w:rsidRPr="001A4863">
              <w:rPr>
                <w:rFonts w:ascii="Arial" w:hAnsi="Arial" w:cs="Arial"/>
                <w:spacing w:val="1"/>
                <w:sz w:val="20"/>
                <w:szCs w:val="20"/>
              </w:rPr>
              <w:t>O</w:t>
            </w:r>
            <w:r w:rsidRPr="001A4863">
              <w:rPr>
                <w:rFonts w:ascii="Arial" w:hAnsi="Arial" w:cs="Arial"/>
                <w:spacing w:val="-1"/>
                <w:sz w:val="20"/>
                <w:szCs w:val="20"/>
              </w:rPr>
              <w:t>VE</w:t>
            </w:r>
            <w:r w:rsidRPr="001A4863">
              <w:rPr>
                <w:rFonts w:ascii="Arial" w:hAnsi="Arial" w:cs="Arial"/>
                <w:sz w:val="20"/>
                <w:szCs w:val="20"/>
              </w:rPr>
              <w:t>Z</w:t>
            </w:r>
            <w:r w:rsidRPr="001A4863">
              <w:rPr>
                <w:rFonts w:ascii="Arial" w:hAnsi="Arial" w:cs="Arial"/>
                <w:spacing w:val="-1"/>
                <w:sz w:val="20"/>
                <w:szCs w:val="20"/>
              </w:rPr>
              <w:t>AV</w:t>
            </w:r>
            <w:r w:rsidRPr="001A4863">
              <w:rPr>
                <w:rFonts w:ascii="Arial" w:hAnsi="Arial" w:cs="Arial"/>
                <w:sz w:val="20"/>
                <w:szCs w:val="20"/>
              </w:rPr>
              <w:t xml:space="preserve">E (527.čl.ZGD) </w:t>
            </w:r>
            <w:r w:rsidRPr="001A4863">
              <w:rPr>
                <w:rFonts w:ascii="Arial" w:hAnsi="Arial" w:cs="Arial"/>
                <w:spacing w:val="-2"/>
                <w:sz w:val="20"/>
                <w:szCs w:val="20"/>
              </w:rPr>
              <w:t>IN</w:t>
            </w:r>
            <w:r w:rsidRPr="001A4863">
              <w:rPr>
                <w:rFonts w:ascii="Arial" w:hAnsi="Arial" w:cs="Arial"/>
                <w:sz w:val="20"/>
                <w:szCs w:val="20"/>
              </w:rPr>
              <w:t xml:space="preserve"> </w:t>
            </w:r>
            <w:r w:rsidRPr="001A4863">
              <w:rPr>
                <w:rFonts w:ascii="Arial" w:hAnsi="Arial" w:cs="Arial"/>
                <w:spacing w:val="-1"/>
                <w:sz w:val="20"/>
                <w:szCs w:val="20"/>
              </w:rPr>
              <w:t>DE</w:t>
            </w:r>
            <w:r w:rsidRPr="001A4863">
              <w:rPr>
                <w:rFonts w:ascii="Arial" w:hAnsi="Arial" w:cs="Arial"/>
                <w:sz w:val="20"/>
                <w:szCs w:val="20"/>
              </w:rPr>
              <w:t>L</w:t>
            </w:r>
            <w:r w:rsidRPr="001A4863">
              <w:rPr>
                <w:rFonts w:ascii="Arial" w:hAnsi="Arial" w:cs="Arial"/>
                <w:spacing w:val="-1"/>
                <w:sz w:val="20"/>
                <w:szCs w:val="20"/>
              </w:rPr>
              <w:t>E</w:t>
            </w:r>
            <w:r w:rsidRPr="001A4863">
              <w:rPr>
                <w:rFonts w:ascii="Arial" w:hAnsi="Arial" w:cs="Arial"/>
                <w:sz w:val="20"/>
                <w:szCs w:val="20"/>
              </w:rPr>
              <w:t>Ž L</w:t>
            </w:r>
            <w:r w:rsidRPr="001A4863">
              <w:rPr>
                <w:rFonts w:ascii="Arial" w:hAnsi="Arial" w:cs="Arial"/>
                <w:spacing w:val="-1"/>
                <w:sz w:val="20"/>
                <w:szCs w:val="20"/>
              </w:rPr>
              <w:t>AS</w:t>
            </w:r>
            <w:r w:rsidRPr="001A4863">
              <w:rPr>
                <w:rFonts w:ascii="Arial" w:hAnsi="Arial" w:cs="Arial"/>
                <w:spacing w:val="2"/>
                <w:sz w:val="20"/>
                <w:szCs w:val="20"/>
              </w:rPr>
              <w:t>T</w:t>
            </w:r>
            <w:r w:rsidRPr="001A4863">
              <w:rPr>
                <w:rFonts w:ascii="Arial" w:hAnsi="Arial" w:cs="Arial"/>
                <w:spacing w:val="-1"/>
                <w:sz w:val="20"/>
                <w:szCs w:val="20"/>
              </w:rPr>
              <w:t>N</w:t>
            </w:r>
            <w:r w:rsidRPr="001A4863">
              <w:rPr>
                <w:rFonts w:ascii="Arial" w:hAnsi="Arial" w:cs="Arial"/>
                <w:spacing w:val="1"/>
                <w:sz w:val="20"/>
                <w:szCs w:val="20"/>
              </w:rPr>
              <w:t>I</w:t>
            </w:r>
            <w:r w:rsidRPr="001A4863">
              <w:rPr>
                <w:rFonts w:ascii="Arial" w:hAnsi="Arial" w:cs="Arial"/>
                <w:spacing w:val="-3"/>
                <w:sz w:val="20"/>
                <w:szCs w:val="20"/>
              </w:rPr>
              <w:t>Š</w:t>
            </w:r>
            <w:r w:rsidRPr="001A4863">
              <w:rPr>
                <w:rFonts w:ascii="Arial" w:hAnsi="Arial" w:cs="Arial"/>
                <w:spacing w:val="2"/>
                <w:sz w:val="20"/>
                <w:szCs w:val="20"/>
              </w:rPr>
              <w:t>T</w:t>
            </w:r>
            <w:r w:rsidRPr="001A4863">
              <w:rPr>
                <w:rFonts w:ascii="Arial" w:hAnsi="Arial" w:cs="Arial"/>
                <w:spacing w:val="-1"/>
                <w:sz w:val="20"/>
                <w:szCs w:val="20"/>
              </w:rPr>
              <w:t>V</w:t>
            </w:r>
            <w:r w:rsidRPr="001A4863">
              <w:rPr>
                <w:rFonts w:ascii="Arial" w:hAnsi="Arial" w:cs="Arial"/>
                <w:sz w:val="20"/>
                <w:szCs w:val="20"/>
              </w:rPr>
              <w:t>A</w:t>
            </w:r>
          </w:p>
        </w:tc>
      </w:tr>
      <w:tr w:rsidR="0000414C" w:rsidRPr="001A4863" w14:paraId="40025073" w14:textId="77777777" w:rsidTr="00690DE1">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12AED31F" w14:textId="77777777" w:rsidR="003920CF" w:rsidRPr="001A4863"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1A4863">
              <w:rPr>
                <w:rFonts w:ascii="Arial" w:hAnsi="Arial" w:cs="Arial"/>
              </w:rPr>
              <w:t>1</w:t>
            </w:r>
          </w:p>
        </w:tc>
        <w:tc>
          <w:tcPr>
            <w:tcW w:w="3128" w:type="dxa"/>
            <w:tcBorders>
              <w:top w:val="single" w:sz="4" w:space="0" w:color="000000"/>
              <w:left w:val="single" w:sz="4" w:space="0" w:color="000000"/>
              <w:bottom w:val="single" w:sz="4" w:space="0" w:color="000000"/>
              <w:right w:val="single" w:sz="4" w:space="0" w:color="000000"/>
            </w:tcBorders>
          </w:tcPr>
          <w:p w14:paraId="57E5F925"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C93D2B7"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3E077AE4"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r>
      <w:tr w:rsidR="0000414C" w:rsidRPr="001A4863" w14:paraId="313E1414" w14:textId="77777777" w:rsidTr="00690DE1">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33D51A87" w14:textId="77777777" w:rsidR="003920CF" w:rsidRPr="001A4863"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1A4863">
              <w:rPr>
                <w:rFonts w:ascii="Arial" w:hAnsi="Arial" w:cs="Arial"/>
              </w:rPr>
              <w:t>2</w:t>
            </w:r>
          </w:p>
        </w:tc>
        <w:tc>
          <w:tcPr>
            <w:tcW w:w="3128" w:type="dxa"/>
            <w:tcBorders>
              <w:top w:val="single" w:sz="4" w:space="0" w:color="000000"/>
              <w:left w:val="single" w:sz="4" w:space="0" w:color="000000"/>
              <w:bottom w:val="single" w:sz="4" w:space="0" w:color="000000"/>
              <w:right w:val="single" w:sz="4" w:space="0" w:color="000000"/>
            </w:tcBorders>
          </w:tcPr>
          <w:p w14:paraId="11678337"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B21841C"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5FD609AD"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1A4863" w14:paraId="52BF4C76" w14:textId="77777777" w:rsidTr="00690DE1">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35952220" w14:textId="77777777" w:rsidR="003920CF" w:rsidRPr="001A4863"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1A4863">
              <w:rPr>
                <w:rFonts w:ascii="Arial" w:hAnsi="Arial" w:cs="Arial"/>
              </w:rPr>
              <w:t>3</w:t>
            </w:r>
          </w:p>
        </w:tc>
        <w:tc>
          <w:tcPr>
            <w:tcW w:w="3128" w:type="dxa"/>
            <w:tcBorders>
              <w:top w:val="single" w:sz="4" w:space="0" w:color="000000"/>
              <w:left w:val="single" w:sz="4" w:space="0" w:color="000000"/>
              <w:bottom w:val="single" w:sz="4" w:space="0" w:color="000000"/>
              <w:right w:val="single" w:sz="4" w:space="0" w:color="000000"/>
            </w:tcBorders>
          </w:tcPr>
          <w:p w14:paraId="354AFDD1"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8F80CC0"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7F0DE2B6"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r>
    </w:tbl>
    <w:p w14:paraId="49B1AD23" w14:textId="77777777" w:rsidR="003920CF" w:rsidRPr="001A4863" w:rsidRDefault="003920CF" w:rsidP="003920CF">
      <w:pPr>
        <w:widowControl w:val="0"/>
        <w:autoSpaceDE w:val="0"/>
        <w:autoSpaceDN w:val="0"/>
        <w:adjustRightInd w:val="0"/>
        <w:spacing w:after="0" w:line="200" w:lineRule="exact"/>
        <w:rPr>
          <w:rFonts w:ascii="Arial" w:hAnsi="Arial" w:cs="Arial"/>
          <w:sz w:val="20"/>
          <w:szCs w:val="20"/>
        </w:rPr>
      </w:pPr>
    </w:p>
    <w:p w14:paraId="404BE1D2" w14:textId="77777777" w:rsidR="003920CF" w:rsidRPr="001A4863" w:rsidRDefault="003920CF" w:rsidP="003920CF">
      <w:pPr>
        <w:widowControl w:val="0"/>
        <w:autoSpaceDE w:val="0"/>
        <w:autoSpaceDN w:val="0"/>
        <w:adjustRightInd w:val="0"/>
        <w:spacing w:before="32" w:after="0" w:line="240" w:lineRule="auto"/>
        <w:rPr>
          <w:rFonts w:ascii="Arial" w:hAnsi="Arial" w:cs="Arial"/>
        </w:rPr>
      </w:pPr>
      <w:r w:rsidRPr="001A4863">
        <w:rPr>
          <w:rFonts w:ascii="Arial" w:hAnsi="Arial" w:cs="Arial"/>
          <w:b/>
          <w:bCs/>
          <w:spacing w:val="1"/>
        </w:rPr>
        <w:t>I</w:t>
      </w:r>
      <w:r w:rsidRPr="001A4863">
        <w:rPr>
          <w:rFonts w:ascii="Arial" w:hAnsi="Arial" w:cs="Arial"/>
          <w:b/>
          <w:bCs/>
        </w:rPr>
        <w:t>Z</w:t>
      </w:r>
      <w:r w:rsidRPr="001A4863">
        <w:rPr>
          <w:rFonts w:ascii="Arial" w:hAnsi="Arial" w:cs="Arial"/>
          <w:b/>
          <w:bCs/>
          <w:spacing w:val="2"/>
        </w:rPr>
        <w:t>J</w:t>
      </w:r>
      <w:r w:rsidRPr="001A4863">
        <w:rPr>
          <w:rFonts w:ascii="Arial" w:hAnsi="Arial" w:cs="Arial"/>
          <w:b/>
          <w:bCs/>
          <w:spacing w:val="-6"/>
        </w:rPr>
        <w:t>A</w:t>
      </w:r>
      <w:r w:rsidRPr="001A4863">
        <w:rPr>
          <w:rFonts w:ascii="Arial" w:hAnsi="Arial" w:cs="Arial"/>
          <w:b/>
          <w:bCs/>
          <w:spacing w:val="4"/>
        </w:rPr>
        <w:t>V</w:t>
      </w:r>
      <w:r w:rsidRPr="001A4863">
        <w:rPr>
          <w:rFonts w:ascii="Arial" w:hAnsi="Arial" w:cs="Arial"/>
          <w:b/>
          <w:bCs/>
          <w:spacing w:val="-8"/>
        </w:rPr>
        <w:t>A</w:t>
      </w:r>
      <w:r w:rsidRPr="001A4863">
        <w:rPr>
          <w:rFonts w:ascii="Arial" w:hAnsi="Arial" w:cs="Arial"/>
          <w:b/>
          <w:bCs/>
        </w:rPr>
        <w:t>,</w:t>
      </w:r>
      <w:r w:rsidRPr="001A4863">
        <w:rPr>
          <w:rFonts w:ascii="Arial" w:hAnsi="Arial" w:cs="Arial"/>
          <w:b/>
          <w:bCs/>
          <w:spacing w:val="3"/>
        </w:rPr>
        <w:t xml:space="preserve"> </w:t>
      </w:r>
      <w:r w:rsidRPr="001A4863">
        <w:rPr>
          <w:rFonts w:ascii="Arial" w:hAnsi="Arial" w:cs="Arial"/>
          <w:b/>
          <w:bCs/>
          <w:spacing w:val="4"/>
        </w:rPr>
        <w:t>D</w:t>
      </w:r>
      <w:r w:rsidRPr="001A4863">
        <w:rPr>
          <w:rFonts w:ascii="Arial" w:hAnsi="Arial" w:cs="Arial"/>
          <w:b/>
          <w:bCs/>
        </w:rPr>
        <w:t>A</w:t>
      </w:r>
      <w:r w:rsidRPr="001A4863">
        <w:rPr>
          <w:rFonts w:ascii="Arial" w:hAnsi="Arial" w:cs="Arial"/>
          <w:b/>
          <w:bCs/>
          <w:spacing w:val="-4"/>
        </w:rPr>
        <w:t xml:space="preserve"> </w:t>
      </w:r>
      <w:r w:rsidRPr="001A4863">
        <w:rPr>
          <w:rFonts w:ascii="Arial" w:hAnsi="Arial" w:cs="Arial"/>
          <w:b/>
          <w:bCs/>
          <w:spacing w:val="-1"/>
        </w:rPr>
        <w:t>N</w:t>
      </w:r>
      <w:r w:rsidRPr="001A4863">
        <w:rPr>
          <w:rFonts w:ascii="Arial" w:hAnsi="Arial" w:cs="Arial"/>
          <w:b/>
          <w:bCs/>
        </w:rPr>
        <w:t>I</w:t>
      </w:r>
      <w:r w:rsidRPr="001A4863">
        <w:rPr>
          <w:rFonts w:ascii="Arial" w:hAnsi="Arial" w:cs="Arial"/>
          <w:b/>
          <w:bCs/>
          <w:spacing w:val="3"/>
        </w:rPr>
        <w:t xml:space="preserve"> </w:t>
      </w:r>
      <w:r w:rsidRPr="001A4863">
        <w:rPr>
          <w:rFonts w:ascii="Arial" w:hAnsi="Arial" w:cs="Arial"/>
          <w:b/>
          <w:bCs/>
          <w:spacing w:val="-1"/>
        </w:rPr>
        <w:t>P</w:t>
      </w:r>
      <w:r w:rsidRPr="001A4863">
        <w:rPr>
          <w:rFonts w:ascii="Arial" w:hAnsi="Arial" w:cs="Arial"/>
          <w:b/>
          <w:bCs/>
          <w:spacing w:val="1"/>
        </w:rPr>
        <w:t>O</w:t>
      </w:r>
      <w:r w:rsidRPr="001A4863">
        <w:rPr>
          <w:rFonts w:ascii="Arial" w:hAnsi="Arial" w:cs="Arial"/>
          <w:b/>
          <w:bCs/>
          <w:spacing w:val="-1"/>
        </w:rPr>
        <w:t>VE</w:t>
      </w:r>
      <w:r w:rsidRPr="001A4863">
        <w:rPr>
          <w:rFonts w:ascii="Arial" w:hAnsi="Arial" w:cs="Arial"/>
          <w:b/>
          <w:bCs/>
        </w:rPr>
        <w:t>Z</w:t>
      </w:r>
      <w:r w:rsidRPr="001A4863">
        <w:rPr>
          <w:rFonts w:ascii="Arial" w:hAnsi="Arial" w:cs="Arial"/>
          <w:b/>
          <w:bCs/>
          <w:spacing w:val="-6"/>
        </w:rPr>
        <w:t>A</w:t>
      </w:r>
      <w:r w:rsidRPr="001A4863">
        <w:rPr>
          <w:rFonts w:ascii="Arial" w:hAnsi="Arial" w:cs="Arial"/>
          <w:b/>
          <w:bCs/>
          <w:spacing w:val="1"/>
        </w:rPr>
        <w:t>NI</w:t>
      </w:r>
      <w:r w:rsidRPr="001A4863">
        <w:rPr>
          <w:rFonts w:ascii="Arial" w:hAnsi="Arial" w:cs="Arial"/>
          <w:b/>
          <w:bCs/>
        </w:rPr>
        <w:t xml:space="preserve">H </w:t>
      </w:r>
      <w:r w:rsidRPr="001A4863">
        <w:rPr>
          <w:rFonts w:ascii="Arial" w:hAnsi="Arial" w:cs="Arial"/>
          <w:b/>
          <w:bCs/>
          <w:spacing w:val="-1"/>
        </w:rPr>
        <w:t>DRU</w:t>
      </w:r>
      <w:r w:rsidRPr="001A4863">
        <w:rPr>
          <w:rFonts w:ascii="Arial" w:hAnsi="Arial" w:cs="Arial"/>
          <w:b/>
          <w:bCs/>
        </w:rPr>
        <w:t>ŽB</w:t>
      </w:r>
    </w:p>
    <w:p w14:paraId="3A23016B" w14:textId="77777777" w:rsidR="003920CF" w:rsidRPr="001A4863" w:rsidRDefault="003920CF" w:rsidP="003920CF">
      <w:pPr>
        <w:widowControl w:val="0"/>
        <w:autoSpaceDE w:val="0"/>
        <w:autoSpaceDN w:val="0"/>
        <w:adjustRightInd w:val="0"/>
        <w:spacing w:after="0" w:line="229" w:lineRule="exact"/>
        <w:rPr>
          <w:rFonts w:ascii="Arial" w:hAnsi="Arial" w:cs="Arial"/>
        </w:rPr>
      </w:pPr>
      <w:r w:rsidRPr="001A4863">
        <w:rPr>
          <w:rFonts w:ascii="Arial" w:hAnsi="Arial" w:cs="Arial"/>
          <w:i/>
          <w:iCs/>
          <w:spacing w:val="1"/>
        </w:rPr>
        <w:t>O</w:t>
      </w:r>
      <w:r w:rsidRPr="001A4863">
        <w:rPr>
          <w:rFonts w:ascii="Arial" w:hAnsi="Arial" w:cs="Arial"/>
          <w:i/>
          <w:iCs/>
        </w:rPr>
        <w:t>pom</w:t>
      </w:r>
      <w:r w:rsidRPr="001A4863">
        <w:rPr>
          <w:rFonts w:ascii="Arial" w:hAnsi="Arial" w:cs="Arial"/>
          <w:i/>
          <w:iCs/>
          <w:spacing w:val="2"/>
        </w:rPr>
        <w:t>b</w:t>
      </w:r>
      <w:r w:rsidRPr="001A4863">
        <w:rPr>
          <w:rFonts w:ascii="Arial" w:hAnsi="Arial" w:cs="Arial"/>
          <w:i/>
          <w:iCs/>
        </w:rPr>
        <w:t>a:</w:t>
      </w:r>
      <w:r w:rsidRPr="001A4863">
        <w:rPr>
          <w:rFonts w:ascii="Arial" w:hAnsi="Arial" w:cs="Arial"/>
          <w:i/>
          <w:iCs/>
          <w:spacing w:val="-2"/>
        </w:rPr>
        <w:t xml:space="preserve"> </w:t>
      </w:r>
      <w:r w:rsidRPr="001A4863">
        <w:rPr>
          <w:rFonts w:ascii="Arial" w:hAnsi="Arial" w:cs="Arial"/>
          <w:i/>
          <w:iCs/>
        </w:rPr>
        <w:t>v p</w:t>
      </w:r>
      <w:r w:rsidRPr="001A4863">
        <w:rPr>
          <w:rFonts w:ascii="Arial" w:hAnsi="Arial" w:cs="Arial"/>
          <w:i/>
          <w:iCs/>
          <w:spacing w:val="1"/>
        </w:rPr>
        <w:t>ri</w:t>
      </w:r>
      <w:r w:rsidRPr="001A4863">
        <w:rPr>
          <w:rFonts w:ascii="Arial" w:hAnsi="Arial" w:cs="Arial"/>
          <w:i/>
          <w:iCs/>
        </w:rPr>
        <w:t>me</w:t>
      </w:r>
      <w:r w:rsidRPr="001A4863">
        <w:rPr>
          <w:rFonts w:ascii="Arial" w:hAnsi="Arial" w:cs="Arial"/>
          <w:i/>
          <w:iCs/>
          <w:spacing w:val="1"/>
        </w:rPr>
        <w:t>r</w:t>
      </w:r>
      <w:r w:rsidRPr="001A4863">
        <w:rPr>
          <w:rFonts w:ascii="Arial" w:hAnsi="Arial" w:cs="Arial"/>
          <w:i/>
          <w:iCs/>
        </w:rPr>
        <w:t>u,</w:t>
      </w:r>
      <w:r w:rsidRPr="001A4863">
        <w:rPr>
          <w:rFonts w:ascii="Arial" w:hAnsi="Arial" w:cs="Arial"/>
          <w:i/>
          <w:iCs/>
          <w:spacing w:val="1"/>
        </w:rPr>
        <w:t xml:space="preserve"> </w:t>
      </w:r>
      <w:r w:rsidRPr="001A4863">
        <w:rPr>
          <w:rFonts w:ascii="Arial" w:hAnsi="Arial" w:cs="Arial"/>
          <w:i/>
          <w:iCs/>
        </w:rPr>
        <w:t>da po</w:t>
      </w:r>
      <w:r w:rsidRPr="001A4863">
        <w:rPr>
          <w:rFonts w:ascii="Arial" w:hAnsi="Arial" w:cs="Arial"/>
          <w:i/>
          <w:iCs/>
          <w:spacing w:val="4"/>
        </w:rPr>
        <w:t>v</w:t>
      </w:r>
      <w:r w:rsidRPr="001A4863">
        <w:rPr>
          <w:rFonts w:ascii="Arial" w:hAnsi="Arial" w:cs="Arial"/>
          <w:i/>
          <w:iCs/>
          <w:spacing w:val="2"/>
        </w:rPr>
        <w:t>e</w:t>
      </w:r>
      <w:r w:rsidRPr="001A4863">
        <w:rPr>
          <w:rFonts w:ascii="Arial" w:hAnsi="Arial" w:cs="Arial"/>
          <w:i/>
          <w:iCs/>
          <w:spacing w:val="-4"/>
        </w:rPr>
        <w:t>z</w:t>
      </w:r>
      <w:r w:rsidRPr="001A4863">
        <w:rPr>
          <w:rFonts w:ascii="Arial" w:hAnsi="Arial" w:cs="Arial"/>
          <w:i/>
          <w:iCs/>
          <w:spacing w:val="2"/>
        </w:rPr>
        <w:t>a</w:t>
      </w:r>
      <w:r w:rsidRPr="001A4863">
        <w:rPr>
          <w:rFonts w:ascii="Arial" w:hAnsi="Arial" w:cs="Arial"/>
          <w:i/>
          <w:iCs/>
        </w:rPr>
        <w:t>n</w:t>
      </w:r>
      <w:r w:rsidRPr="001A4863">
        <w:rPr>
          <w:rFonts w:ascii="Arial" w:hAnsi="Arial" w:cs="Arial"/>
          <w:i/>
          <w:iCs/>
          <w:spacing w:val="1"/>
        </w:rPr>
        <w:t>i</w:t>
      </w:r>
      <w:r w:rsidRPr="001A4863">
        <w:rPr>
          <w:rFonts w:ascii="Arial" w:hAnsi="Arial" w:cs="Arial"/>
          <w:i/>
          <w:iCs/>
        </w:rPr>
        <w:t>h</w:t>
      </w:r>
      <w:r w:rsidRPr="001A4863">
        <w:rPr>
          <w:rFonts w:ascii="Arial" w:hAnsi="Arial" w:cs="Arial"/>
          <w:i/>
          <w:iCs/>
          <w:spacing w:val="-2"/>
        </w:rPr>
        <w:t xml:space="preserve"> </w:t>
      </w:r>
      <w:r w:rsidRPr="001A4863">
        <w:rPr>
          <w:rFonts w:ascii="Arial" w:hAnsi="Arial" w:cs="Arial"/>
          <w:i/>
          <w:iCs/>
        </w:rPr>
        <w:t>d</w:t>
      </w:r>
      <w:r w:rsidRPr="001A4863">
        <w:rPr>
          <w:rFonts w:ascii="Arial" w:hAnsi="Arial" w:cs="Arial"/>
          <w:i/>
          <w:iCs/>
          <w:spacing w:val="1"/>
        </w:rPr>
        <w:t>r</w:t>
      </w:r>
      <w:r w:rsidRPr="001A4863">
        <w:rPr>
          <w:rFonts w:ascii="Arial" w:hAnsi="Arial" w:cs="Arial"/>
          <w:i/>
          <w:iCs/>
          <w:spacing w:val="2"/>
        </w:rPr>
        <w:t>u</w:t>
      </w:r>
      <w:r w:rsidRPr="001A4863">
        <w:rPr>
          <w:rFonts w:ascii="Arial" w:hAnsi="Arial" w:cs="Arial"/>
          <w:i/>
          <w:iCs/>
          <w:spacing w:val="-1"/>
        </w:rPr>
        <w:t>ž</w:t>
      </w:r>
      <w:r w:rsidRPr="001A4863">
        <w:rPr>
          <w:rFonts w:ascii="Arial" w:hAnsi="Arial" w:cs="Arial"/>
          <w:i/>
          <w:iCs/>
        </w:rPr>
        <w:t>b</w:t>
      </w:r>
      <w:r w:rsidRPr="001A4863">
        <w:rPr>
          <w:rFonts w:ascii="Arial" w:hAnsi="Arial" w:cs="Arial"/>
          <w:i/>
          <w:iCs/>
          <w:spacing w:val="-1"/>
        </w:rPr>
        <w:t xml:space="preserve"> </w:t>
      </w:r>
      <w:r w:rsidRPr="001A4863">
        <w:rPr>
          <w:rFonts w:ascii="Arial" w:hAnsi="Arial" w:cs="Arial"/>
          <w:i/>
          <w:iCs/>
        </w:rPr>
        <w:t>s</w:t>
      </w:r>
      <w:r w:rsidRPr="001A4863">
        <w:rPr>
          <w:rFonts w:ascii="Arial" w:hAnsi="Arial" w:cs="Arial"/>
          <w:i/>
          <w:iCs/>
          <w:spacing w:val="2"/>
        </w:rPr>
        <w:t xml:space="preserve"> </w:t>
      </w:r>
      <w:r w:rsidRPr="001A4863">
        <w:rPr>
          <w:rFonts w:ascii="Arial" w:hAnsi="Arial" w:cs="Arial"/>
          <w:i/>
          <w:iCs/>
        </w:rPr>
        <w:t>po</w:t>
      </w:r>
      <w:r w:rsidRPr="001A4863">
        <w:rPr>
          <w:rFonts w:ascii="Arial" w:hAnsi="Arial" w:cs="Arial"/>
          <w:i/>
          <w:iCs/>
          <w:spacing w:val="2"/>
        </w:rPr>
        <w:t>n</w:t>
      </w:r>
      <w:r w:rsidRPr="001A4863">
        <w:rPr>
          <w:rFonts w:ascii="Arial" w:hAnsi="Arial" w:cs="Arial"/>
          <w:i/>
          <w:iCs/>
        </w:rPr>
        <w:t>ud</w:t>
      </w:r>
      <w:r w:rsidRPr="001A4863">
        <w:rPr>
          <w:rFonts w:ascii="Arial" w:hAnsi="Arial" w:cs="Arial"/>
          <w:i/>
          <w:iCs/>
          <w:spacing w:val="2"/>
        </w:rPr>
        <w:t>n</w:t>
      </w:r>
      <w:r w:rsidRPr="001A4863">
        <w:rPr>
          <w:rFonts w:ascii="Arial" w:hAnsi="Arial" w:cs="Arial"/>
          <w:i/>
          <w:iCs/>
          <w:spacing w:val="-1"/>
        </w:rPr>
        <w:t>i</w:t>
      </w:r>
      <w:r w:rsidRPr="001A4863">
        <w:rPr>
          <w:rFonts w:ascii="Arial" w:hAnsi="Arial" w:cs="Arial"/>
          <w:i/>
          <w:iCs/>
          <w:spacing w:val="1"/>
        </w:rPr>
        <w:t>k</w:t>
      </w:r>
      <w:r w:rsidRPr="001A4863">
        <w:rPr>
          <w:rFonts w:ascii="Arial" w:hAnsi="Arial" w:cs="Arial"/>
          <w:i/>
          <w:iCs/>
        </w:rPr>
        <w:t>om n</w:t>
      </w:r>
      <w:r w:rsidRPr="001A4863">
        <w:rPr>
          <w:rFonts w:ascii="Arial" w:hAnsi="Arial" w:cs="Arial"/>
          <w:i/>
          <w:iCs/>
          <w:spacing w:val="-1"/>
        </w:rPr>
        <w:t>i</w:t>
      </w:r>
      <w:r w:rsidRPr="001A4863">
        <w:rPr>
          <w:rFonts w:ascii="Arial" w:hAnsi="Arial" w:cs="Arial"/>
          <w:i/>
          <w:iCs/>
        </w:rPr>
        <w:t>,</w:t>
      </w:r>
      <w:r w:rsidRPr="001A4863">
        <w:rPr>
          <w:rFonts w:ascii="Arial" w:hAnsi="Arial" w:cs="Arial"/>
          <w:i/>
          <w:iCs/>
          <w:spacing w:val="1"/>
        </w:rPr>
        <w:t xml:space="preserve"> </w:t>
      </w:r>
      <w:r w:rsidRPr="001A4863">
        <w:rPr>
          <w:rFonts w:ascii="Arial" w:hAnsi="Arial" w:cs="Arial"/>
          <w:i/>
          <w:iCs/>
        </w:rPr>
        <w:t>po</w:t>
      </w:r>
      <w:r w:rsidRPr="001A4863">
        <w:rPr>
          <w:rFonts w:ascii="Arial" w:hAnsi="Arial" w:cs="Arial"/>
          <w:i/>
          <w:iCs/>
          <w:spacing w:val="2"/>
        </w:rPr>
        <w:t>n</w:t>
      </w:r>
      <w:r w:rsidRPr="001A4863">
        <w:rPr>
          <w:rFonts w:ascii="Arial" w:hAnsi="Arial" w:cs="Arial"/>
          <w:i/>
          <w:iCs/>
        </w:rPr>
        <w:t>ud</w:t>
      </w:r>
      <w:r w:rsidRPr="001A4863">
        <w:rPr>
          <w:rFonts w:ascii="Arial" w:hAnsi="Arial" w:cs="Arial"/>
          <w:i/>
          <w:iCs/>
          <w:spacing w:val="2"/>
        </w:rPr>
        <w:t>n</w:t>
      </w:r>
      <w:r w:rsidRPr="001A4863">
        <w:rPr>
          <w:rFonts w:ascii="Arial" w:hAnsi="Arial" w:cs="Arial"/>
          <w:i/>
          <w:iCs/>
          <w:spacing w:val="-1"/>
        </w:rPr>
        <w:t>i</w:t>
      </w:r>
      <w:r w:rsidRPr="001A4863">
        <w:rPr>
          <w:rFonts w:ascii="Arial" w:hAnsi="Arial" w:cs="Arial"/>
          <w:i/>
          <w:iCs/>
        </w:rPr>
        <w:t>k</w:t>
      </w:r>
      <w:r w:rsidRPr="001A4863">
        <w:rPr>
          <w:rFonts w:ascii="Arial" w:hAnsi="Arial" w:cs="Arial"/>
          <w:i/>
          <w:iCs/>
          <w:spacing w:val="-1"/>
        </w:rPr>
        <w:t xml:space="preserve"> </w:t>
      </w:r>
      <w:r w:rsidRPr="001A4863">
        <w:rPr>
          <w:rFonts w:ascii="Arial" w:hAnsi="Arial" w:cs="Arial"/>
          <w:i/>
          <w:iCs/>
        </w:rPr>
        <w:t>p</w:t>
      </w:r>
      <w:r w:rsidRPr="001A4863">
        <w:rPr>
          <w:rFonts w:ascii="Arial" w:hAnsi="Arial" w:cs="Arial"/>
          <w:i/>
          <w:iCs/>
          <w:spacing w:val="2"/>
        </w:rPr>
        <w:t>o</w:t>
      </w:r>
      <w:r w:rsidRPr="001A4863">
        <w:rPr>
          <w:rFonts w:ascii="Arial" w:hAnsi="Arial" w:cs="Arial"/>
          <w:i/>
          <w:iCs/>
        </w:rPr>
        <w:t>da</w:t>
      </w:r>
      <w:r w:rsidRPr="001A4863">
        <w:rPr>
          <w:rFonts w:ascii="Arial" w:hAnsi="Arial" w:cs="Arial"/>
          <w:i/>
          <w:iCs/>
          <w:spacing w:val="1"/>
        </w:rPr>
        <w:t xml:space="preserve"> i</w:t>
      </w:r>
      <w:r w:rsidRPr="001A4863">
        <w:rPr>
          <w:rFonts w:ascii="Arial" w:hAnsi="Arial" w:cs="Arial"/>
          <w:i/>
          <w:iCs/>
          <w:spacing w:val="-1"/>
        </w:rPr>
        <w:t>zj</w:t>
      </w:r>
      <w:r w:rsidRPr="001A4863">
        <w:rPr>
          <w:rFonts w:ascii="Arial" w:hAnsi="Arial" w:cs="Arial"/>
          <w:i/>
          <w:iCs/>
        </w:rPr>
        <w:t>a</w:t>
      </w:r>
      <w:r w:rsidRPr="001A4863">
        <w:rPr>
          <w:rFonts w:ascii="Arial" w:hAnsi="Arial" w:cs="Arial"/>
          <w:i/>
          <w:iCs/>
          <w:spacing w:val="1"/>
        </w:rPr>
        <w:t>v</w:t>
      </w:r>
      <w:r w:rsidRPr="001A4863">
        <w:rPr>
          <w:rFonts w:ascii="Arial" w:hAnsi="Arial" w:cs="Arial"/>
          <w:i/>
          <w:iCs/>
          <w:spacing w:val="2"/>
        </w:rPr>
        <w:t>o</w:t>
      </w:r>
      <w:r w:rsidRPr="001A4863">
        <w:rPr>
          <w:rFonts w:ascii="Arial" w:hAnsi="Arial" w:cs="Arial"/>
          <w:i/>
          <w:iCs/>
        </w:rPr>
        <w:t>:</w:t>
      </w:r>
    </w:p>
    <w:p w14:paraId="6BFA2E53" w14:textId="77777777" w:rsidR="003920CF" w:rsidRPr="001A4863" w:rsidRDefault="003920CF" w:rsidP="003920CF">
      <w:pPr>
        <w:widowControl w:val="0"/>
        <w:autoSpaceDE w:val="0"/>
        <w:autoSpaceDN w:val="0"/>
        <w:adjustRightInd w:val="0"/>
        <w:spacing w:before="13" w:after="0" w:line="280" w:lineRule="exact"/>
        <w:rPr>
          <w:rFonts w:ascii="Arial" w:hAnsi="Arial" w:cs="Arial"/>
        </w:rPr>
      </w:pPr>
    </w:p>
    <w:p w14:paraId="77D018CA" w14:textId="77777777" w:rsidR="003920CF" w:rsidRPr="001A4863" w:rsidRDefault="003920CF" w:rsidP="003920CF">
      <w:pPr>
        <w:widowControl w:val="0"/>
        <w:tabs>
          <w:tab w:val="left" w:pos="9160"/>
        </w:tabs>
        <w:autoSpaceDE w:val="0"/>
        <w:autoSpaceDN w:val="0"/>
        <w:adjustRightInd w:val="0"/>
        <w:spacing w:after="0" w:line="250" w:lineRule="exact"/>
        <w:rPr>
          <w:rFonts w:ascii="Arial" w:hAnsi="Arial" w:cs="Arial"/>
        </w:rPr>
      </w:pPr>
      <w:r w:rsidRPr="001A4863">
        <w:rPr>
          <w:rFonts w:ascii="Arial" w:hAnsi="Arial" w:cs="Arial"/>
          <w:spacing w:val="1"/>
          <w:position w:val="-1"/>
        </w:rPr>
        <w:t>I</w:t>
      </w:r>
      <w:r w:rsidRPr="001A4863">
        <w:rPr>
          <w:rFonts w:ascii="Arial" w:hAnsi="Arial" w:cs="Arial"/>
          <w:spacing w:val="-2"/>
          <w:position w:val="-1"/>
        </w:rPr>
        <w:t>z</w:t>
      </w:r>
      <w:r w:rsidRPr="001A4863">
        <w:rPr>
          <w:rFonts w:ascii="Arial" w:hAnsi="Arial" w:cs="Arial"/>
          <w:spacing w:val="1"/>
          <w:position w:val="-1"/>
        </w:rPr>
        <w:t>j</w:t>
      </w:r>
      <w:r w:rsidRPr="001A4863">
        <w:rPr>
          <w:rFonts w:ascii="Arial" w:hAnsi="Arial" w:cs="Arial"/>
          <w:position w:val="-1"/>
        </w:rPr>
        <w:t>a</w:t>
      </w:r>
      <w:r w:rsidRPr="001A4863">
        <w:rPr>
          <w:rFonts w:ascii="Arial" w:hAnsi="Arial" w:cs="Arial"/>
          <w:spacing w:val="-2"/>
          <w:position w:val="-1"/>
        </w:rPr>
        <w:t>v</w:t>
      </w:r>
      <w:r w:rsidRPr="001A4863">
        <w:rPr>
          <w:rFonts w:ascii="Arial" w:hAnsi="Arial" w:cs="Arial"/>
          <w:spacing w:val="-1"/>
          <w:position w:val="-1"/>
        </w:rPr>
        <w:t>l</w:t>
      </w:r>
      <w:r w:rsidRPr="001A4863">
        <w:rPr>
          <w:rFonts w:ascii="Arial" w:hAnsi="Arial" w:cs="Arial"/>
          <w:spacing w:val="1"/>
          <w:position w:val="-1"/>
        </w:rPr>
        <w:t>j</w:t>
      </w:r>
      <w:r w:rsidRPr="001A4863">
        <w:rPr>
          <w:rFonts w:ascii="Arial" w:hAnsi="Arial" w:cs="Arial"/>
          <w:position w:val="-1"/>
        </w:rPr>
        <w:t>a</w:t>
      </w:r>
      <w:r w:rsidRPr="001A4863">
        <w:rPr>
          <w:rFonts w:ascii="Arial" w:hAnsi="Arial" w:cs="Arial"/>
          <w:spacing w:val="1"/>
          <w:position w:val="-1"/>
        </w:rPr>
        <w:t>m</w:t>
      </w:r>
      <w:r w:rsidRPr="001A4863">
        <w:rPr>
          <w:rFonts w:ascii="Arial" w:hAnsi="Arial" w:cs="Arial"/>
          <w:position w:val="-1"/>
        </w:rPr>
        <w:t>, da</w:t>
      </w:r>
      <w:r w:rsidRPr="001A4863">
        <w:rPr>
          <w:rFonts w:ascii="Arial" w:hAnsi="Arial" w:cs="Arial"/>
          <w:spacing w:val="1"/>
          <w:position w:val="-1"/>
        </w:rPr>
        <w:t xml:space="preserve"> </w:t>
      </w:r>
      <w:r w:rsidRPr="001A4863">
        <w:rPr>
          <w:rFonts w:ascii="Arial" w:hAnsi="Arial" w:cs="Arial"/>
          <w:position w:val="-1"/>
        </w:rPr>
        <w:t>s</w:t>
      </w:r>
      <w:r w:rsidRPr="001A4863">
        <w:rPr>
          <w:rFonts w:ascii="Arial" w:hAnsi="Arial" w:cs="Arial"/>
          <w:spacing w:val="-1"/>
          <w:position w:val="-1"/>
        </w:rPr>
        <w:t xml:space="preserve"> </w:t>
      </w:r>
      <w:r w:rsidRPr="001A4863">
        <w:rPr>
          <w:rFonts w:ascii="Arial" w:hAnsi="Arial" w:cs="Arial"/>
          <w:position w:val="-1"/>
        </w:rPr>
        <w:t>ponudn</w:t>
      </w:r>
      <w:r w:rsidRPr="001A4863">
        <w:rPr>
          <w:rFonts w:ascii="Arial" w:hAnsi="Arial" w:cs="Arial"/>
          <w:spacing w:val="-1"/>
          <w:position w:val="-1"/>
        </w:rPr>
        <w:t>i</w:t>
      </w:r>
      <w:r w:rsidRPr="001A4863">
        <w:rPr>
          <w:rFonts w:ascii="Arial" w:hAnsi="Arial" w:cs="Arial"/>
          <w:spacing w:val="2"/>
          <w:position w:val="-1"/>
        </w:rPr>
        <w:t>k</w:t>
      </w:r>
      <w:r w:rsidRPr="001A4863">
        <w:rPr>
          <w:rFonts w:ascii="Arial" w:hAnsi="Arial" w:cs="Arial"/>
          <w:spacing w:val="-3"/>
          <w:position w:val="-1"/>
        </w:rPr>
        <w:t>o</w:t>
      </w:r>
      <w:r w:rsidRPr="001A4863">
        <w:rPr>
          <w:rFonts w:ascii="Arial" w:hAnsi="Arial" w:cs="Arial"/>
          <w:position w:val="-1"/>
        </w:rPr>
        <w:t>m</w:t>
      </w:r>
      <w:r w:rsidRPr="001A4863">
        <w:rPr>
          <w:rFonts w:ascii="Arial" w:hAnsi="Arial" w:cs="Arial"/>
          <w:spacing w:val="2"/>
          <w:position w:val="-1"/>
        </w:rPr>
        <w:t xml:space="preserve"> ________________________________________________</w:t>
      </w:r>
      <w:r w:rsidRPr="001A4863">
        <w:rPr>
          <w:rFonts w:ascii="Arial" w:hAnsi="Arial" w:cs="Arial"/>
          <w:spacing w:val="-1"/>
        </w:rPr>
        <w:t>(n</w:t>
      </w:r>
      <w:r w:rsidRPr="001A4863">
        <w:rPr>
          <w:rFonts w:ascii="Arial" w:hAnsi="Arial" w:cs="Arial"/>
          <w:spacing w:val="2"/>
        </w:rPr>
        <w:t>a</w:t>
      </w:r>
      <w:r w:rsidRPr="001A4863">
        <w:rPr>
          <w:rFonts w:ascii="Arial" w:hAnsi="Arial" w:cs="Arial"/>
        </w:rPr>
        <w:t>ziv in</w:t>
      </w:r>
      <w:r w:rsidRPr="001A4863">
        <w:rPr>
          <w:rFonts w:ascii="Arial" w:hAnsi="Arial" w:cs="Arial"/>
          <w:spacing w:val="-1"/>
        </w:rPr>
        <w:t xml:space="preserve"> </w:t>
      </w:r>
      <w:r w:rsidRPr="001A4863">
        <w:rPr>
          <w:rFonts w:ascii="Arial" w:hAnsi="Arial" w:cs="Arial"/>
        </w:rPr>
        <w:t>s</w:t>
      </w:r>
      <w:r w:rsidRPr="001A4863">
        <w:rPr>
          <w:rFonts w:ascii="Arial" w:hAnsi="Arial" w:cs="Arial"/>
          <w:spacing w:val="2"/>
        </w:rPr>
        <w:t>e</w:t>
      </w:r>
      <w:r w:rsidRPr="001A4863">
        <w:rPr>
          <w:rFonts w:ascii="Arial" w:hAnsi="Arial" w:cs="Arial"/>
          <w:spacing w:val="-1"/>
        </w:rPr>
        <w:t>d</w:t>
      </w:r>
      <w:r w:rsidRPr="001A4863">
        <w:rPr>
          <w:rFonts w:ascii="Arial" w:hAnsi="Arial" w:cs="Arial"/>
          <w:spacing w:val="2"/>
        </w:rPr>
        <w:t>e</w:t>
      </w:r>
      <w:r w:rsidRPr="001A4863">
        <w:rPr>
          <w:rFonts w:ascii="Arial" w:hAnsi="Arial" w:cs="Arial"/>
        </w:rPr>
        <w:t>ž</w:t>
      </w:r>
      <w:r w:rsidRPr="001A4863">
        <w:rPr>
          <w:rFonts w:ascii="Arial" w:hAnsi="Arial" w:cs="Arial"/>
          <w:spacing w:val="-1"/>
        </w:rPr>
        <w:t xml:space="preserve"> p</w:t>
      </w:r>
      <w:r w:rsidRPr="001A4863">
        <w:rPr>
          <w:rFonts w:ascii="Arial" w:hAnsi="Arial" w:cs="Arial"/>
          <w:spacing w:val="2"/>
        </w:rPr>
        <w:t>o</w:t>
      </w:r>
      <w:r w:rsidRPr="001A4863">
        <w:rPr>
          <w:rFonts w:ascii="Arial" w:hAnsi="Arial" w:cs="Arial"/>
          <w:spacing w:val="-1"/>
        </w:rPr>
        <w:t>n</w:t>
      </w:r>
      <w:r w:rsidRPr="001A4863">
        <w:rPr>
          <w:rFonts w:ascii="Arial" w:hAnsi="Arial" w:cs="Arial"/>
          <w:spacing w:val="2"/>
        </w:rPr>
        <w:t>u</w:t>
      </w:r>
      <w:r w:rsidRPr="001A4863">
        <w:rPr>
          <w:rFonts w:ascii="Arial" w:hAnsi="Arial" w:cs="Arial"/>
          <w:spacing w:val="-1"/>
        </w:rPr>
        <w:t>dn</w:t>
      </w:r>
      <w:r w:rsidRPr="001A4863">
        <w:rPr>
          <w:rFonts w:ascii="Arial" w:hAnsi="Arial" w:cs="Arial"/>
        </w:rPr>
        <w:t>i</w:t>
      </w:r>
      <w:r w:rsidRPr="001A4863">
        <w:rPr>
          <w:rFonts w:ascii="Arial" w:hAnsi="Arial" w:cs="Arial"/>
          <w:spacing w:val="2"/>
        </w:rPr>
        <w:t>k</w:t>
      </w:r>
      <w:r w:rsidRPr="001A4863">
        <w:rPr>
          <w:rFonts w:ascii="Arial" w:hAnsi="Arial" w:cs="Arial"/>
          <w:spacing w:val="-1"/>
        </w:rPr>
        <w:t>a</w:t>
      </w:r>
      <w:r w:rsidRPr="001A4863">
        <w:rPr>
          <w:rFonts w:ascii="Arial" w:hAnsi="Arial" w:cs="Arial"/>
        </w:rPr>
        <w:t>)</w:t>
      </w:r>
    </w:p>
    <w:p w14:paraId="0553FA4B" w14:textId="77777777" w:rsidR="003920CF" w:rsidRPr="001A4863" w:rsidRDefault="003920CF" w:rsidP="003920CF">
      <w:pPr>
        <w:widowControl w:val="0"/>
        <w:autoSpaceDE w:val="0"/>
        <w:autoSpaceDN w:val="0"/>
        <w:adjustRightInd w:val="0"/>
        <w:spacing w:before="8" w:after="0" w:line="120" w:lineRule="exact"/>
        <w:rPr>
          <w:rFonts w:ascii="Arial" w:hAnsi="Arial" w:cs="Arial"/>
        </w:rPr>
      </w:pPr>
    </w:p>
    <w:p w14:paraId="01B5BAEF" w14:textId="77777777" w:rsidR="003920CF" w:rsidRPr="001A4863" w:rsidRDefault="003920CF" w:rsidP="00AC7E2C">
      <w:pPr>
        <w:widowControl w:val="0"/>
        <w:autoSpaceDE w:val="0"/>
        <w:autoSpaceDN w:val="0"/>
        <w:adjustRightInd w:val="0"/>
        <w:spacing w:before="32" w:after="0" w:line="241" w:lineRule="auto"/>
        <w:ind w:right="74"/>
        <w:jc w:val="both"/>
        <w:rPr>
          <w:rFonts w:ascii="Arial" w:hAnsi="Arial" w:cs="Arial"/>
        </w:rPr>
      </w:pPr>
      <w:r w:rsidRPr="001A4863">
        <w:rPr>
          <w:rFonts w:ascii="Arial" w:hAnsi="Arial" w:cs="Arial"/>
          <w:b/>
          <w:bCs/>
        </w:rPr>
        <w:t>ni</w:t>
      </w:r>
      <w:r w:rsidRPr="001A4863">
        <w:rPr>
          <w:rFonts w:ascii="Arial" w:hAnsi="Arial" w:cs="Arial"/>
          <w:b/>
          <w:bCs/>
          <w:spacing w:val="52"/>
        </w:rPr>
        <w:t xml:space="preserve"> </w:t>
      </w:r>
      <w:r w:rsidRPr="001A4863">
        <w:rPr>
          <w:rFonts w:ascii="Arial" w:hAnsi="Arial" w:cs="Arial"/>
          <w:b/>
          <w:bCs/>
        </w:rPr>
        <w:t>po</w:t>
      </w:r>
      <w:r w:rsidRPr="001A4863">
        <w:rPr>
          <w:rFonts w:ascii="Arial" w:hAnsi="Arial" w:cs="Arial"/>
          <w:b/>
          <w:bCs/>
          <w:spacing w:val="-3"/>
        </w:rPr>
        <w:t>v</w:t>
      </w:r>
      <w:r w:rsidRPr="001A4863">
        <w:rPr>
          <w:rFonts w:ascii="Arial" w:hAnsi="Arial" w:cs="Arial"/>
          <w:b/>
          <w:bCs/>
        </w:rPr>
        <w:t>ezan</w:t>
      </w:r>
      <w:r w:rsidRPr="001A4863">
        <w:rPr>
          <w:rFonts w:ascii="Arial" w:hAnsi="Arial" w:cs="Arial"/>
          <w:b/>
          <w:bCs/>
          <w:spacing w:val="1"/>
        </w:rPr>
        <w:t>i</w:t>
      </w:r>
      <w:r w:rsidRPr="001A4863">
        <w:rPr>
          <w:rFonts w:ascii="Arial" w:hAnsi="Arial" w:cs="Arial"/>
          <w:b/>
          <w:bCs/>
        </w:rPr>
        <w:t>h</w:t>
      </w:r>
      <w:r w:rsidRPr="001A4863">
        <w:rPr>
          <w:rFonts w:ascii="Arial" w:hAnsi="Arial" w:cs="Arial"/>
          <w:b/>
          <w:bCs/>
          <w:spacing w:val="55"/>
        </w:rPr>
        <w:t xml:space="preserve"> </w:t>
      </w:r>
      <w:r w:rsidRPr="001A4863">
        <w:rPr>
          <w:rFonts w:ascii="Arial" w:hAnsi="Arial" w:cs="Arial"/>
          <w:b/>
          <w:bCs/>
          <w:spacing w:val="-3"/>
        </w:rPr>
        <w:t>d</w:t>
      </w:r>
      <w:r w:rsidRPr="001A4863">
        <w:rPr>
          <w:rFonts w:ascii="Arial" w:hAnsi="Arial" w:cs="Arial"/>
          <w:b/>
          <w:bCs/>
          <w:spacing w:val="1"/>
        </w:rPr>
        <w:t>r</w:t>
      </w:r>
      <w:r w:rsidRPr="001A4863">
        <w:rPr>
          <w:rFonts w:ascii="Arial" w:hAnsi="Arial" w:cs="Arial"/>
          <w:b/>
          <w:bCs/>
        </w:rPr>
        <w:t>užb,</w:t>
      </w:r>
      <w:r w:rsidRPr="001A4863">
        <w:rPr>
          <w:rFonts w:ascii="Arial" w:hAnsi="Arial" w:cs="Arial"/>
          <w:b/>
          <w:bCs/>
          <w:spacing w:val="54"/>
        </w:rPr>
        <w:t xml:space="preserve"> </w:t>
      </w:r>
      <w:r w:rsidRPr="001A4863">
        <w:rPr>
          <w:rFonts w:ascii="Arial" w:hAnsi="Arial" w:cs="Arial"/>
          <w:b/>
          <w:bCs/>
          <w:spacing w:val="-2"/>
        </w:rPr>
        <w:t>z</w:t>
      </w:r>
      <w:r w:rsidRPr="001A4863">
        <w:rPr>
          <w:rFonts w:ascii="Arial" w:hAnsi="Arial" w:cs="Arial"/>
          <w:b/>
          <w:bCs/>
        </w:rPr>
        <w:t>a</w:t>
      </w:r>
      <w:r w:rsidRPr="001A4863">
        <w:rPr>
          <w:rFonts w:ascii="Arial" w:hAnsi="Arial" w:cs="Arial"/>
          <w:b/>
          <w:bCs/>
          <w:spacing w:val="55"/>
        </w:rPr>
        <w:t xml:space="preserve"> </w:t>
      </w:r>
      <w:r w:rsidRPr="001A4863">
        <w:rPr>
          <w:rFonts w:ascii="Arial" w:hAnsi="Arial" w:cs="Arial"/>
          <w:b/>
          <w:bCs/>
        </w:rPr>
        <w:t>ka</w:t>
      </w:r>
      <w:r w:rsidRPr="001A4863">
        <w:rPr>
          <w:rFonts w:ascii="Arial" w:hAnsi="Arial" w:cs="Arial"/>
          <w:b/>
          <w:bCs/>
          <w:spacing w:val="1"/>
        </w:rPr>
        <w:t>t</w:t>
      </w:r>
      <w:r w:rsidRPr="001A4863">
        <w:rPr>
          <w:rFonts w:ascii="Arial" w:hAnsi="Arial" w:cs="Arial"/>
          <w:b/>
          <w:bCs/>
        </w:rPr>
        <w:t>e</w:t>
      </w:r>
      <w:r w:rsidRPr="001A4863">
        <w:rPr>
          <w:rFonts w:ascii="Arial" w:hAnsi="Arial" w:cs="Arial"/>
          <w:b/>
          <w:bCs/>
          <w:spacing w:val="1"/>
        </w:rPr>
        <w:t>r</w:t>
      </w:r>
      <w:r w:rsidRPr="001A4863">
        <w:rPr>
          <w:rFonts w:ascii="Arial" w:hAnsi="Arial" w:cs="Arial"/>
          <w:b/>
          <w:bCs/>
        </w:rPr>
        <w:t>e</w:t>
      </w:r>
      <w:r w:rsidRPr="001A4863">
        <w:rPr>
          <w:rFonts w:ascii="Arial" w:hAnsi="Arial" w:cs="Arial"/>
          <w:b/>
          <w:bCs/>
          <w:spacing w:val="53"/>
        </w:rPr>
        <w:t xml:space="preserve"> </w:t>
      </w:r>
      <w:r w:rsidRPr="001A4863">
        <w:rPr>
          <w:rFonts w:ascii="Arial" w:hAnsi="Arial" w:cs="Arial"/>
          <w:b/>
          <w:bCs/>
        </w:rPr>
        <w:t xml:space="preserve">se  </w:t>
      </w:r>
      <w:r w:rsidRPr="001A4863">
        <w:rPr>
          <w:rFonts w:ascii="Arial" w:hAnsi="Arial" w:cs="Arial"/>
          <w:b/>
          <w:bCs/>
          <w:spacing w:val="-3"/>
        </w:rPr>
        <w:t>g</w:t>
      </w:r>
      <w:r w:rsidRPr="001A4863">
        <w:rPr>
          <w:rFonts w:ascii="Arial" w:hAnsi="Arial" w:cs="Arial"/>
          <w:b/>
          <w:bCs/>
          <w:spacing w:val="1"/>
        </w:rPr>
        <w:t>l</w:t>
      </w:r>
      <w:r w:rsidRPr="001A4863">
        <w:rPr>
          <w:rFonts w:ascii="Arial" w:hAnsi="Arial" w:cs="Arial"/>
          <w:b/>
          <w:bCs/>
        </w:rPr>
        <w:t>ede  na</w:t>
      </w:r>
      <w:r w:rsidRPr="001A4863">
        <w:rPr>
          <w:rFonts w:ascii="Arial" w:hAnsi="Arial" w:cs="Arial"/>
          <w:b/>
          <w:bCs/>
          <w:spacing w:val="50"/>
        </w:rPr>
        <w:t xml:space="preserve"> </w:t>
      </w:r>
      <w:r w:rsidRPr="001A4863">
        <w:rPr>
          <w:rFonts w:ascii="Arial" w:hAnsi="Arial" w:cs="Arial"/>
          <w:b/>
          <w:bCs/>
        </w:rPr>
        <w:t>do</w:t>
      </w:r>
      <w:r w:rsidRPr="001A4863">
        <w:rPr>
          <w:rFonts w:ascii="Arial" w:hAnsi="Arial" w:cs="Arial"/>
          <w:b/>
          <w:bCs/>
          <w:spacing w:val="1"/>
        </w:rPr>
        <w:t>l</w:t>
      </w:r>
      <w:r w:rsidRPr="001A4863">
        <w:rPr>
          <w:rFonts w:ascii="Arial" w:hAnsi="Arial" w:cs="Arial"/>
          <w:b/>
          <w:bCs/>
        </w:rPr>
        <w:t xml:space="preserve">očbe </w:t>
      </w:r>
      <w:r w:rsidRPr="001A4863">
        <w:rPr>
          <w:rFonts w:ascii="Arial" w:hAnsi="Arial" w:cs="Arial"/>
          <w:b/>
          <w:bCs/>
          <w:spacing w:val="11"/>
        </w:rPr>
        <w:t xml:space="preserve"> </w:t>
      </w:r>
      <w:r w:rsidRPr="001A4863">
        <w:rPr>
          <w:rFonts w:ascii="Arial" w:hAnsi="Arial" w:cs="Arial"/>
          <w:b/>
          <w:bCs/>
        </w:rPr>
        <w:t>zakon</w:t>
      </w:r>
      <w:r w:rsidRPr="001A4863">
        <w:rPr>
          <w:rFonts w:ascii="Arial" w:hAnsi="Arial" w:cs="Arial"/>
          <w:b/>
          <w:bCs/>
          <w:spacing w:val="-3"/>
        </w:rPr>
        <w:t>a</w:t>
      </w:r>
      <w:r w:rsidRPr="001A4863">
        <w:rPr>
          <w:rFonts w:ascii="Arial" w:hAnsi="Arial" w:cs="Arial"/>
          <w:b/>
          <w:bCs/>
        </w:rPr>
        <w:t xml:space="preserve">, </w:t>
      </w:r>
      <w:r w:rsidRPr="001A4863">
        <w:rPr>
          <w:rFonts w:ascii="Arial" w:hAnsi="Arial" w:cs="Arial"/>
          <w:b/>
          <w:bCs/>
          <w:spacing w:val="2"/>
        </w:rPr>
        <w:t xml:space="preserve"> </w:t>
      </w:r>
      <w:r w:rsidRPr="001A4863">
        <w:rPr>
          <w:rFonts w:ascii="Arial" w:hAnsi="Arial" w:cs="Arial"/>
          <w:b/>
          <w:bCs/>
          <w:spacing w:val="-3"/>
        </w:rPr>
        <w:t>k</w:t>
      </w:r>
      <w:r w:rsidRPr="001A4863">
        <w:rPr>
          <w:rFonts w:ascii="Arial" w:hAnsi="Arial" w:cs="Arial"/>
          <w:b/>
          <w:bCs/>
        </w:rPr>
        <w:t xml:space="preserve">i </w:t>
      </w:r>
      <w:r w:rsidRPr="001A4863">
        <w:rPr>
          <w:rFonts w:ascii="Arial" w:hAnsi="Arial" w:cs="Arial"/>
          <w:b/>
          <w:bCs/>
          <w:spacing w:val="2"/>
        </w:rPr>
        <w:t xml:space="preserve"> </w:t>
      </w:r>
      <w:r w:rsidRPr="001A4863">
        <w:rPr>
          <w:rFonts w:ascii="Arial" w:hAnsi="Arial" w:cs="Arial"/>
          <w:b/>
          <w:bCs/>
          <w:spacing w:val="-3"/>
        </w:rPr>
        <w:t>u</w:t>
      </w:r>
      <w:r w:rsidRPr="001A4863">
        <w:rPr>
          <w:rFonts w:ascii="Arial" w:hAnsi="Arial" w:cs="Arial"/>
          <w:b/>
          <w:bCs/>
          <w:spacing w:val="-2"/>
        </w:rPr>
        <w:t>r</w:t>
      </w:r>
      <w:r w:rsidRPr="001A4863">
        <w:rPr>
          <w:rFonts w:ascii="Arial" w:hAnsi="Arial" w:cs="Arial"/>
          <w:b/>
          <w:bCs/>
        </w:rPr>
        <w:t>e</w:t>
      </w:r>
      <w:r w:rsidRPr="001A4863">
        <w:rPr>
          <w:rFonts w:ascii="Arial" w:hAnsi="Arial" w:cs="Arial"/>
          <w:b/>
          <w:bCs/>
          <w:spacing w:val="-1"/>
        </w:rPr>
        <w:t>j</w:t>
      </w:r>
      <w:r w:rsidRPr="001A4863">
        <w:rPr>
          <w:rFonts w:ascii="Arial" w:hAnsi="Arial" w:cs="Arial"/>
          <w:b/>
          <w:bCs/>
        </w:rPr>
        <w:t>a</w:t>
      </w:r>
      <w:r w:rsidRPr="001A4863">
        <w:rPr>
          <w:rFonts w:ascii="Arial" w:hAnsi="Arial" w:cs="Arial"/>
          <w:b/>
          <w:bCs/>
          <w:spacing w:val="55"/>
        </w:rPr>
        <w:t xml:space="preserve"> </w:t>
      </w:r>
      <w:r w:rsidRPr="001A4863">
        <w:rPr>
          <w:rFonts w:ascii="Arial" w:hAnsi="Arial" w:cs="Arial"/>
          <w:b/>
          <w:bCs/>
        </w:rPr>
        <w:t>gospoda</w:t>
      </w:r>
      <w:r w:rsidRPr="001A4863">
        <w:rPr>
          <w:rFonts w:ascii="Arial" w:hAnsi="Arial" w:cs="Arial"/>
          <w:b/>
          <w:bCs/>
          <w:spacing w:val="1"/>
        </w:rPr>
        <w:t>r</w:t>
      </w:r>
      <w:r w:rsidRPr="001A4863">
        <w:rPr>
          <w:rFonts w:ascii="Arial" w:hAnsi="Arial" w:cs="Arial"/>
          <w:b/>
          <w:bCs/>
        </w:rPr>
        <w:t>ske d</w:t>
      </w:r>
      <w:r w:rsidRPr="001A4863">
        <w:rPr>
          <w:rFonts w:ascii="Arial" w:hAnsi="Arial" w:cs="Arial"/>
          <w:b/>
          <w:bCs/>
          <w:spacing w:val="1"/>
        </w:rPr>
        <w:t>r</w:t>
      </w:r>
      <w:r w:rsidRPr="001A4863">
        <w:rPr>
          <w:rFonts w:ascii="Arial" w:hAnsi="Arial" w:cs="Arial"/>
          <w:b/>
          <w:bCs/>
        </w:rPr>
        <w:t>užbe, š</w:t>
      </w:r>
      <w:r w:rsidRPr="001A4863">
        <w:rPr>
          <w:rFonts w:ascii="Arial" w:hAnsi="Arial" w:cs="Arial"/>
          <w:b/>
          <w:bCs/>
          <w:spacing w:val="1"/>
        </w:rPr>
        <w:t>t</w:t>
      </w:r>
      <w:r w:rsidRPr="001A4863">
        <w:rPr>
          <w:rFonts w:ascii="Arial" w:hAnsi="Arial" w:cs="Arial"/>
          <w:b/>
          <w:bCs/>
        </w:rPr>
        <w:t>e</w:t>
      </w:r>
      <w:r w:rsidRPr="001A4863">
        <w:rPr>
          <w:rFonts w:ascii="Arial" w:hAnsi="Arial" w:cs="Arial"/>
          <w:b/>
          <w:bCs/>
          <w:spacing w:val="-1"/>
        </w:rPr>
        <w:t>j</w:t>
      </w:r>
      <w:r w:rsidRPr="001A4863">
        <w:rPr>
          <w:rFonts w:ascii="Arial" w:hAnsi="Arial" w:cs="Arial"/>
          <w:b/>
          <w:bCs/>
        </w:rPr>
        <w:t>e, da</w:t>
      </w:r>
      <w:r w:rsidRPr="001A4863">
        <w:rPr>
          <w:rFonts w:ascii="Arial" w:hAnsi="Arial" w:cs="Arial"/>
          <w:b/>
          <w:bCs/>
          <w:spacing w:val="1"/>
        </w:rPr>
        <w:t xml:space="preserve"> </w:t>
      </w:r>
      <w:r w:rsidRPr="001A4863">
        <w:rPr>
          <w:rFonts w:ascii="Arial" w:hAnsi="Arial" w:cs="Arial"/>
          <w:b/>
          <w:bCs/>
        </w:rPr>
        <w:t>so</w:t>
      </w:r>
      <w:r w:rsidRPr="001A4863">
        <w:rPr>
          <w:rFonts w:ascii="Arial" w:hAnsi="Arial" w:cs="Arial"/>
          <w:b/>
          <w:bCs/>
          <w:spacing w:val="-1"/>
        </w:rPr>
        <w:t xml:space="preserve"> </w:t>
      </w:r>
      <w:r w:rsidRPr="001A4863">
        <w:rPr>
          <w:rFonts w:ascii="Arial" w:hAnsi="Arial" w:cs="Arial"/>
          <w:b/>
          <w:bCs/>
        </w:rPr>
        <w:t>p</w:t>
      </w:r>
      <w:r w:rsidRPr="001A4863">
        <w:rPr>
          <w:rFonts w:ascii="Arial" w:hAnsi="Arial" w:cs="Arial"/>
          <w:b/>
          <w:bCs/>
          <w:spacing w:val="-3"/>
        </w:rPr>
        <w:t>ov</w:t>
      </w:r>
      <w:r w:rsidRPr="001A4863">
        <w:rPr>
          <w:rFonts w:ascii="Arial" w:hAnsi="Arial" w:cs="Arial"/>
          <w:b/>
          <w:bCs/>
        </w:rPr>
        <w:t>ezane.</w:t>
      </w:r>
    </w:p>
    <w:p w14:paraId="32551321" w14:textId="77777777" w:rsidR="003920CF" w:rsidRPr="001A4863" w:rsidRDefault="003920CF" w:rsidP="003920CF">
      <w:pPr>
        <w:widowControl w:val="0"/>
        <w:autoSpaceDE w:val="0"/>
        <w:autoSpaceDN w:val="0"/>
        <w:adjustRightInd w:val="0"/>
        <w:spacing w:before="11" w:after="0" w:line="280" w:lineRule="exact"/>
        <w:jc w:val="both"/>
        <w:rPr>
          <w:rFonts w:ascii="Arial" w:hAnsi="Arial" w:cs="Arial"/>
          <w:b/>
          <w:bCs/>
        </w:rPr>
      </w:pPr>
    </w:p>
    <w:p w14:paraId="04CBB0BC" w14:textId="77777777" w:rsidR="003920CF" w:rsidRPr="001A4863" w:rsidRDefault="003920CF" w:rsidP="00C61DFD">
      <w:pPr>
        <w:spacing w:after="0"/>
        <w:jc w:val="both"/>
        <w:rPr>
          <w:rFonts w:ascii="Arial" w:eastAsia="SimSun" w:hAnsi="Arial" w:cs="Arial"/>
          <w:b/>
          <w:lang w:eastAsia="zh-CN"/>
        </w:rPr>
      </w:pPr>
      <w:r w:rsidRPr="001A4863">
        <w:rPr>
          <w:rFonts w:ascii="Arial" w:eastAsia="SimSun" w:hAnsi="Arial" w:cs="Arial"/>
          <w:b/>
          <w:lang w:eastAsia="zh-CN"/>
        </w:rPr>
        <w:t>Izjavljam, da sem kot fizične osebe - udeležence v lastništvu ponudnika navedel:</w:t>
      </w:r>
    </w:p>
    <w:p w14:paraId="1547C450" w14:textId="77777777" w:rsidR="003920CF" w:rsidRPr="001A4863" w:rsidRDefault="003920CF" w:rsidP="008D547C">
      <w:pPr>
        <w:numPr>
          <w:ilvl w:val="0"/>
          <w:numId w:val="25"/>
        </w:numPr>
        <w:spacing w:after="0"/>
        <w:jc w:val="both"/>
        <w:rPr>
          <w:rFonts w:ascii="Arial" w:eastAsia="SimSun" w:hAnsi="Arial" w:cs="Arial"/>
          <w:b/>
          <w:lang w:eastAsia="zh-CN"/>
        </w:rPr>
      </w:pPr>
      <w:r w:rsidRPr="001A4863">
        <w:rPr>
          <w:rFonts w:ascii="Arial" w:hAnsi="Arial" w:cs="Arial"/>
          <w:b/>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D42E463" w14:textId="77777777" w:rsidR="003920CF" w:rsidRPr="001A4863" w:rsidRDefault="003920CF" w:rsidP="008D547C">
      <w:pPr>
        <w:numPr>
          <w:ilvl w:val="0"/>
          <w:numId w:val="25"/>
        </w:numPr>
        <w:jc w:val="both"/>
        <w:rPr>
          <w:rFonts w:ascii="Arial" w:eastAsia="SimSun" w:hAnsi="Arial" w:cs="Arial"/>
          <w:b/>
          <w:lang w:eastAsia="zh-CN"/>
        </w:rPr>
      </w:pPr>
      <w:r w:rsidRPr="001A4863">
        <w:rPr>
          <w:rFonts w:ascii="Arial" w:hAnsi="Arial" w:cs="Arial"/>
          <w:b/>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A409411" w14:textId="77777777" w:rsidR="003920CF" w:rsidRPr="001A4863" w:rsidRDefault="003920CF" w:rsidP="00426014">
      <w:pPr>
        <w:widowControl w:val="0"/>
        <w:autoSpaceDE w:val="0"/>
        <w:autoSpaceDN w:val="0"/>
        <w:adjustRightInd w:val="0"/>
        <w:spacing w:before="11" w:after="0" w:line="280" w:lineRule="exact"/>
        <w:ind w:left="-142"/>
        <w:jc w:val="both"/>
        <w:rPr>
          <w:rFonts w:ascii="Arial" w:hAnsi="Arial" w:cs="Arial"/>
          <w:b/>
          <w:bCs/>
        </w:rPr>
      </w:pPr>
      <w:r w:rsidRPr="001A4863">
        <w:rPr>
          <w:rFonts w:ascii="Arial" w:hAnsi="Arial" w:cs="Arial"/>
          <w:b/>
          <w:bCs/>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A7D0B71" w14:textId="77777777" w:rsidR="003920CF" w:rsidRPr="001A4863" w:rsidRDefault="003920CF" w:rsidP="00426014">
      <w:pPr>
        <w:widowControl w:val="0"/>
        <w:autoSpaceDE w:val="0"/>
        <w:autoSpaceDN w:val="0"/>
        <w:adjustRightInd w:val="0"/>
        <w:spacing w:before="11" w:after="0" w:line="280" w:lineRule="exact"/>
        <w:ind w:left="-142"/>
        <w:jc w:val="both"/>
        <w:rPr>
          <w:rFonts w:ascii="Arial" w:hAnsi="Arial" w:cs="Arial"/>
          <w:b/>
          <w:bCs/>
        </w:rPr>
      </w:pPr>
    </w:p>
    <w:p w14:paraId="5A2CE1E3" w14:textId="77777777" w:rsidR="003920CF" w:rsidRPr="001A4863" w:rsidRDefault="003920CF" w:rsidP="00426014">
      <w:pPr>
        <w:widowControl w:val="0"/>
        <w:autoSpaceDE w:val="0"/>
        <w:autoSpaceDN w:val="0"/>
        <w:adjustRightInd w:val="0"/>
        <w:spacing w:before="11" w:after="0" w:line="280" w:lineRule="exact"/>
        <w:ind w:left="-142"/>
        <w:jc w:val="both"/>
        <w:rPr>
          <w:rFonts w:ascii="Arial" w:hAnsi="Arial" w:cs="Arial"/>
          <w:b/>
          <w:bCs/>
          <w:position w:val="-1"/>
        </w:rPr>
      </w:pPr>
      <w:r w:rsidRPr="001A4863">
        <w:rPr>
          <w:rFonts w:ascii="Arial" w:hAnsi="Arial" w:cs="Arial"/>
          <w:b/>
          <w:bCs/>
        </w:rPr>
        <w:t>S</w:t>
      </w:r>
      <w:r w:rsidRPr="001A4863">
        <w:rPr>
          <w:rFonts w:ascii="Arial" w:hAnsi="Arial" w:cs="Arial"/>
          <w:b/>
          <w:bCs/>
          <w:spacing w:val="57"/>
        </w:rPr>
        <w:t xml:space="preserve"> </w:t>
      </w:r>
      <w:r w:rsidRPr="001A4863">
        <w:rPr>
          <w:rFonts w:ascii="Arial" w:hAnsi="Arial" w:cs="Arial"/>
          <w:b/>
          <w:bCs/>
        </w:rPr>
        <w:t>podp</w:t>
      </w:r>
      <w:r w:rsidRPr="001A4863">
        <w:rPr>
          <w:rFonts w:ascii="Arial" w:hAnsi="Arial" w:cs="Arial"/>
          <w:b/>
          <w:bCs/>
          <w:spacing w:val="1"/>
        </w:rPr>
        <w:t>i</w:t>
      </w:r>
      <w:r w:rsidRPr="001A4863">
        <w:rPr>
          <w:rFonts w:ascii="Arial" w:hAnsi="Arial" w:cs="Arial"/>
          <w:b/>
          <w:bCs/>
        </w:rPr>
        <w:t xml:space="preserve">som </w:t>
      </w:r>
      <w:r w:rsidRPr="001A4863">
        <w:rPr>
          <w:rFonts w:ascii="Arial" w:hAnsi="Arial" w:cs="Arial"/>
          <w:b/>
          <w:bCs/>
          <w:spacing w:val="6"/>
        </w:rPr>
        <w:t xml:space="preserve"> </w:t>
      </w:r>
      <w:r w:rsidRPr="001A4863">
        <w:rPr>
          <w:rFonts w:ascii="Arial" w:hAnsi="Arial" w:cs="Arial"/>
          <w:b/>
          <w:bCs/>
          <w:spacing w:val="1"/>
        </w:rPr>
        <w:t>t</w:t>
      </w:r>
      <w:r w:rsidRPr="001A4863">
        <w:rPr>
          <w:rFonts w:ascii="Arial" w:hAnsi="Arial" w:cs="Arial"/>
          <w:b/>
          <w:bCs/>
        </w:rPr>
        <w:t xml:space="preserve">e </w:t>
      </w:r>
      <w:r w:rsidRPr="001A4863">
        <w:rPr>
          <w:rFonts w:ascii="Arial" w:hAnsi="Arial" w:cs="Arial"/>
          <w:b/>
          <w:bCs/>
          <w:spacing w:val="5"/>
        </w:rPr>
        <w:t xml:space="preserve"> i</w:t>
      </w:r>
      <w:r w:rsidRPr="001A4863">
        <w:rPr>
          <w:rFonts w:ascii="Arial" w:hAnsi="Arial" w:cs="Arial"/>
          <w:b/>
          <w:bCs/>
        </w:rPr>
        <w:t>z</w:t>
      </w:r>
      <w:r w:rsidRPr="001A4863">
        <w:rPr>
          <w:rFonts w:ascii="Arial" w:hAnsi="Arial" w:cs="Arial"/>
          <w:b/>
          <w:bCs/>
          <w:spacing w:val="-1"/>
        </w:rPr>
        <w:t>j</w:t>
      </w:r>
      <w:r w:rsidRPr="001A4863">
        <w:rPr>
          <w:rFonts w:ascii="Arial" w:hAnsi="Arial" w:cs="Arial"/>
          <w:b/>
          <w:bCs/>
        </w:rPr>
        <w:t>a</w:t>
      </w:r>
      <w:r w:rsidRPr="001A4863">
        <w:rPr>
          <w:rFonts w:ascii="Arial" w:hAnsi="Arial" w:cs="Arial"/>
          <w:b/>
          <w:bCs/>
          <w:spacing w:val="-3"/>
        </w:rPr>
        <w:t>v</w:t>
      </w:r>
      <w:r w:rsidRPr="001A4863">
        <w:rPr>
          <w:rFonts w:ascii="Arial" w:hAnsi="Arial" w:cs="Arial"/>
          <w:b/>
          <w:bCs/>
        </w:rPr>
        <w:t xml:space="preserve">e </w:t>
      </w:r>
      <w:r w:rsidRPr="001A4863">
        <w:rPr>
          <w:rFonts w:ascii="Arial" w:hAnsi="Arial" w:cs="Arial"/>
          <w:b/>
          <w:bCs/>
          <w:spacing w:val="-1"/>
        </w:rPr>
        <w:t>j</w:t>
      </w:r>
      <w:r w:rsidRPr="001A4863">
        <w:rPr>
          <w:rFonts w:ascii="Arial" w:hAnsi="Arial" w:cs="Arial"/>
          <w:b/>
          <w:bCs/>
        </w:rPr>
        <w:t>a</w:t>
      </w:r>
      <w:r w:rsidRPr="001A4863">
        <w:rPr>
          <w:rFonts w:ascii="Arial" w:hAnsi="Arial" w:cs="Arial"/>
          <w:b/>
          <w:bCs/>
          <w:spacing w:val="1"/>
        </w:rPr>
        <w:t>mčim</w:t>
      </w:r>
      <w:r w:rsidRPr="001A4863">
        <w:rPr>
          <w:rFonts w:ascii="Arial" w:hAnsi="Arial" w:cs="Arial"/>
          <w:b/>
          <w:bCs/>
          <w:spacing w:val="5"/>
        </w:rPr>
        <w:t xml:space="preserve"> </w:t>
      </w:r>
      <w:r w:rsidRPr="001A4863">
        <w:rPr>
          <w:rFonts w:ascii="Arial" w:hAnsi="Arial" w:cs="Arial"/>
          <w:b/>
          <w:bCs/>
        </w:rPr>
        <w:t>za</w:t>
      </w:r>
      <w:r w:rsidRPr="001A4863">
        <w:rPr>
          <w:rFonts w:ascii="Arial" w:hAnsi="Arial" w:cs="Arial"/>
          <w:b/>
          <w:bCs/>
          <w:spacing w:val="3"/>
        </w:rPr>
        <w:t xml:space="preserve"> </w:t>
      </w:r>
      <w:r w:rsidRPr="001A4863">
        <w:rPr>
          <w:rFonts w:ascii="Arial" w:hAnsi="Arial" w:cs="Arial"/>
          <w:b/>
          <w:bCs/>
          <w:spacing w:val="1"/>
        </w:rPr>
        <w:t>t</w:t>
      </w:r>
      <w:r w:rsidRPr="001A4863">
        <w:rPr>
          <w:rFonts w:ascii="Arial" w:hAnsi="Arial" w:cs="Arial"/>
          <w:b/>
          <w:bCs/>
        </w:rPr>
        <w:t>očnost</w:t>
      </w:r>
      <w:r w:rsidRPr="001A4863">
        <w:rPr>
          <w:rFonts w:ascii="Arial" w:hAnsi="Arial" w:cs="Arial"/>
          <w:b/>
          <w:bCs/>
          <w:spacing w:val="15"/>
        </w:rPr>
        <w:t xml:space="preserve"> </w:t>
      </w:r>
      <w:r w:rsidRPr="001A4863">
        <w:rPr>
          <w:rFonts w:ascii="Arial" w:hAnsi="Arial" w:cs="Arial"/>
          <w:b/>
          <w:bCs/>
          <w:spacing w:val="1"/>
        </w:rPr>
        <w:t>i</w:t>
      </w:r>
      <w:r w:rsidRPr="001A4863">
        <w:rPr>
          <w:rFonts w:ascii="Arial" w:hAnsi="Arial" w:cs="Arial"/>
          <w:b/>
          <w:bCs/>
        </w:rPr>
        <w:t>n</w:t>
      </w:r>
      <w:r w:rsidRPr="001A4863">
        <w:rPr>
          <w:rFonts w:ascii="Arial" w:hAnsi="Arial" w:cs="Arial"/>
          <w:b/>
          <w:bCs/>
          <w:spacing w:val="2"/>
        </w:rPr>
        <w:t xml:space="preserve"> </w:t>
      </w:r>
      <w:r w:rsidRPr="001A4863">
        <w:rPr>
          <w:rFonts w:ascii="Arial" w:hAnsi="Arial" w:cs="Arial"/>
          <w:b/>
          <w:bCs/>
          <w:spacing w:val="1"/>
        </w:rPr>
        <w:t>r</w:t>
      </w:r>
      <w:r w:rsidRPr="001A4863">
        <w:rPr>
          <w:rFonts w:ascii="Arial" w:hAnsi="Arial" w:cs="Arial"/>
          <w:b/>
          <w:bCs/>
        </w:rPr>
        <w:t>esničnost</w:t>
      </w:r>
      <w:r w:rsidRPr="001A4863">
        <w:rPr>
          <w:rFonts w:ascii="Arial" w:hAnsi="Arial" w:cs="Arial"/>
          <w:b/>
          <w:bCs/>
          <w:spacing w:val="11"/>
        </w:rPr>
        <w:t xml:space="preserve"> </w:t>
      </w:r>
      <w:r w:rsidRPr="001A4863">
        <w:rPr>
          <w:rFonts w:ascii="Arial" w:hAnsi="Arial" w:cs="Arial"/>
          <w:b/>
          <w:bCs/>
        </w:rPr>
        <w:t>pod</w:t>
      </w:r>
      <w:r w:rsidRPr="001A4863">
        <w:rPr>
          <w:rFonts w:ascii="Arial" w:hAnsi="Arial" w:cs="Arial"/>
          <w:b/>
          <w:bCs/>
          <w:spacing w:val="-3"/>
        </w:rPr>
        <w:t>a</w:t>
      </w:r>
      <w:r w:rsidRPr="001A4863">
        <w:rPr>
          <w:rFonts w:ascii="Arial" w:hAnsi="Arial" w:cs="Arial"/>
          <w:b/>
          <w:bCs/>
          <w:spacing w:val="1"/>
        </w:rPr>
        <w:t>t</w:t>
      </w:r>
      <w:r w:rsidRPr="001A4863">
        <w:rPr>
          <w:rFonts w:ascii="Arial" w:hAnsi="Arial" w:cs="Arial"/>
          <w:b/>
          <w:bCs/>
        </w:rPr>
        <w:t>kov</w:t>
      </w:r>
      <w:r w:rsidRPr="001A4863">
        <w:rPr>
          <w:rFonts w:ascii="Arial" w:hAnsi="Arial" w:cs="Arial"/>
          <w:b/>
          <w:bCs/>
          <w:spacing w:val="3"/>
        </w:rPr>
        <w:t xml:space="preserve"> </w:t>
      </w:r>
      <w:r w:rsidRPr="001A4863">
        <w:rPr>
          <w:rFonts w:ascii="Arial" w:hAnsi="Arial" w:cs="Arial"/>
          <w:b/>
          <w:bCs/>
          <w:spacing w:val="1"/>
        </w:rPr>
        <w:t>t</w:t>
      </w:r>
      <w:r w:rsidRPr="001A4863">
        <w:rPr>
          <w:rFonts w:ascii="Arial" w:hAnsi="Arial" w:cs="Arial"/>
          <w:b/>
          <w:bCs/>
        </w:rPr>
        <w:t>er za</w:t>
      </w:r>
      <w:r w:rsidRPr="001A4863">
        <w:rPr>
          <w:rFonts w:ascii="Arial" w:hAnsi="Arial" w:cs="Arial"/>
          <w:b/>
          <w:bCs/>
          <w:spacing w:val="5"/>
        </w:rPr>
        <w:t xml:space="preserve"> </w:t>
      </w:r>
      <w:r w:rsidRPr="001A4863">
        <w:rPr>
          <w:rFonts w:ascii="Arial" w:hAnsi="Arial" w:cs="Arial"/>
          <w:b/>
          <w:bCs/>
        </w:rPr>
        <w:t>podano</w:t>
      </w:r>
      <w:r w:rsidRPr="001A4863">
        <w:rPr>
          <w:rFonts w:ascii="Arial" w:hAnsi="Arial" w:cs="Arial"/>
          <w:b/>
          <w:bCs/>
          <w:spacing w:val="5"/>
        </w:rPr>
        <w:t xml:space="preserve"> </w:t>
      </w:r>
      <w:r w:rsidRPr="001A4863">
        <w:rPr>
          <w:rFonts w:ascii="Arial" w:hAnsi="Arial" w:cs="Arial"/>
          <w:b/>
          <w:bCs/>
          <w:spacing w:val="1"/>
        </w:rPr>
        <w:t>i</w:t>
      </w:r>
      <w:r w:rsidRPr="001A4863">
        <w:rPr>
          <w:rFonts w:ascii="Arial" w:hAnsi="Arial" w:cs="Arial"/>
          <w:b/>
          <w:bCs/>
        </w:rPr>
        <w:t>z</w:t>
      </w:r>
      <w:r w:rsidRPr="001A4863">
        <w:rPr>
          <w:rFonts w:ascii="Arial" w:hAnsi="Arial" w:cs="Arial"/>
          <w:b/>
          <w:bCs/>
          <w:spacing w:val="-1"/>
        </w:rPr>
        <w:t>j</w:t>
      </w:r>
      <w:r w:rsidRPr="001A4863">
        <w:rPr>
          <w:rFonts w:ascii="Arial" w:hAnsi="Arial" w:cs="Arial"/>
          <w:b/>
          <w:bCs/>
        </w:rPr>
        <w:t>a</w:t>
      </w:r>
      <w:r w:rsidRPr="001A4863">
        <w:rPr>
          <w:rFonts w:ascii="Arial" w:hAnsi="Arial" w:cs="Arial"/>
          <w:b/>
          <w:bCs/>
          <w:spacing w:val="-3"/>
        </w:rPr>
        <w:t>v</w:t>
      </w:r>
      <w:r w:rsidRPr="001A4863">
        <w:rPr>
          <w:rFonts w:ascii="Arial" w:hAnsi="Arial" w:cs="Arial"/>
          <w:b/>
          <w:bCs/>
        </w:rPr>
        <w:t>o</w:t>
      </w:r>
      <w:r w:rsidRPr="001A4863">
        <w:rPr>
          <w:rFonts w:ascii="Arial" w:hAnsi="Arial" w:cs="Arial"/>
          <w:b/>
          <w:bCs/>
          <w:spacing w:val="5"/>
        </w:rPr>
        <w:t xml:space="preserve"> </w:t>
      </w:r>
      <w:r w:rsidRPr="001A4863">
        <w:rPr>
          <w:rFonts w:ascii="Arial" w:hAnsi="Arial" w:cs="Arial"/>
          <w:b/>
          <w:bCs/>
        </w:rPr>
        <w:t>p</w:t>
      </w:r>
      <w:r w:rsidRPr="001A4863">
        <w:rPr>
          <w:rFonts w:ascii="Arial" w:hAnsi="Arial" w:cs="Arial"/>
          <w:b/>
          <w:bCs/>
          <w:spacing w:val="1"/>
        </w:rPr>
        <w:t>r</w:t>
      </w:r>
      <w:r w:rsidRPr="001A4863">
        <w:rPr>
          <w:rFonts w:ascii="Arial" w:hAnsi="Arial" w:cs="Arial"/>
          <w:b/>
          <w:bCs/>
        </w:rPr>
        <w:t>e</w:t>
      </w:r>
      <w:r w:rsidRPr="001A4863">
        <w:rPr>
          <w:rFonts w:ascii="Arial" w:hAnsi="Arial" w:cs="Arial"/>
          <w:b/>
          <w:bCs/>
          <w:spacing w:val="-3"/>
        </w:rPr>
        <w:t>v</w:t>
      </w:r>
      <w:r w:rsidRPr="001A4863">
        <w:rPr>
          <w:rFonts w:ascii="Arial" w:hAnsi="Arial" w:cs="Arial"/>
          <w:b/>
          <w:bCs/>
        </w:rPr>
        <w:t>ze</w:t>
      </w:r>
      <w:r w:rsidRPr="001A4863">
        <w:rPr>
          <w:rFonts w:ascii="Arial" w:hAnsi="Arial" w:cs="Arial"/>
          <w:b/>
          <w:bCs/>
          <w:spacing w:val="1"/>
        </w:rPr>
        <w:t>m</w:t>
      </w:r>
      <w:r w:rsidRPr="001A4863">
        <w:rPr>
          <w:rFonts w:ascii="Arial" w:hAnsi="Arial" w:cs="Arial"/>
          <w:b/>
          <w:bCs/>
        </w:rPr>
        <w:t>a</w:t>
      </w:r>
      <w:r w:rsidRPr="001A4863">
        <w:rPr>
          <w:rFonts w:ascii="Arial" w:hAnsi="Arial" w:cs="Arial"/>
          <w:b/>
          <w:bCs/>
          <w:spacing w:val="1"/>
        </w:rPr>
        <w:t>m</w:t>
      </w:r>
      <w:r w:rsidRPr="001A4863">
        <w:rPr>
          <w:rFonts w:ascii="Arial" w:hAnsi="Arial" w:cs="Arial"/>
          <w:b/>
          <w:bCs/>
          <w:spacing w:val="5"/>
        </w:rPr>
        <w:t xml:space="preserve"> </w:t>
      </w:r>
      <w:r w:rsidRPr="001A4863">
        <w:rPr>
          <w:rFonts w:ascii="Arial" w:hAnsi="Arial" w:cs="Arial"/>
          <w:b/>
          <w:bCs/>
        </w:rPr>
        <w:t>po</w:t>
      </w:r>
      <w:r w:rsidRPr="001A4863">
        <w:rPr>
          <w:rFonts w:ascii="Arial" w:hAnsi="Arial" w:cs="Arial"/>
          <w:b/>
          <w:bCs/>
          <w:spacing w:val="1"/>
        </w:rPr>
        <w:t>l</w:t>
      </w:r>
      <w:r w:rsidRPr="001A4863">
        <w:rPr>
          <w:rFonts w:ascii="Arial" w:hAnsi="Arial" w:cs="Arial"/>
          <w:b/>
          <w:bCs/>
        </w:rPr>
        <w:t>no odgo</w:t>
      </w:r>
      <w:r w:rsidRPr="001A4863">
        <w:rPr>
          <w:rFonts w:ascii="Arial" w:hAnsi="Arial" w:cs="Arial"/>
          <w:b/>
          <w:bCs/>
          <w:spacing w:val="-3"/>
        </w:rPr>
        <w:t>v</w:t>
      </w:r>
      <w:r w:rsidRPr="001A4863">
        <w:rPr>
          <w:rFonts w:ascii="Arial" w:hAnsi="Arial" w:cs="Arial"/>
          <w:b/>
          <w:bCs/>
        </w:rPr>
        <w:t>o</w:t>
      </w:r>
      <w:r w:rsidRPr="001A4863">
        <w:rPr>
          <w:rFonts w:ascii="Arial" w:hAnsi="Arial" w:cs="Arial"/>
          <w:b/>
          <w:bCs/>
          <w:spacing w:val="1"/>
        </w:rPr>
        <w:t>r</w:t>
      </w:r>
      <w:r w:rsidRPr="001A4863">
        <w:rPr>
          <w:rFonts w:ascii="Arial" w:hAnsi="Arial" w:cs="Arial"/>
          <w:b/>
          <w:bCs/>
        </w:rPr>
        <w:t>nos</w:t>
      </w:r>
      <w:r w:rsidRPr="001A4863">
        <w:rPr>
          <w:rFonts w:ascii="Arial" w:hAnsi="Arial" w:cs="Arial"/>
          <w:b/>
          <w:bCs/>
          <w:spacing w:val="1"/>
        </w:rPr>
        <w:t>t</w:t>
      </w:r>
      <w:r w:rsidRPr="001A4863">
        <w:rPr>
          <w:rFonts w:ascii="Arial" w:hAnsi="Arial" w:cs="Arial"/>
          <w:b/>
          <w:bCs/>
        </w:rPr>
        <w:t xml:space="preserve">. </w:t>
      </w:r>
      <w:r w:rsidRPr="001A4863">
        <w:rPr>
          <w:rFonts w:ascii="Arial" w:hAnsi="Arial" w:cs="Arial"/>
          <w:b/>
          <w:bCs/>
          <w:spacing w:val="39"/>
        </w:rPr>
        <w:t xml:space="preserve"> </w:t>
      </w:r>
      <w:r w:rsidRPr="001A4863">
        <w:rPr>
          <w:rFonts w:ascii="Arial" w:hAnsi="Arial" w:cs="Arial"/>
          <w:b/>
          <w:bCs/>
          <w:spacing w:val="-1"/>
        </w:rPr>
        <w:t>S</w:t>
      </w:r>
      <w:r w:rsidRPr="001A4863">
        <w:rPr>
          <w:rFonts w:ascii="Arial" w:hAnsi="Arial" w:cs="Arial"/>
          <w:b/>
          <w:bCs/>
        </w:rPr>
        <w:t>eznan</w:t>
      </w:r>
      <w:r w:rsidRPr="001A4863">
        <w:rPr>
          <w:rFonts w:ascii="Arial" w:hAnsi="Arial" w:cs="Arial"/>
          <w:b/>
          <w:bCs/>
          <w:spacing w:val="-1"/>
        </w:rPr>
        <w:t>j</w:t>
      </w:r>
      <w:r w:rsidRPr="001A4863">
        <w:rPr>
          <w:rFonts w:ascii="Arial" w:hAnsi="Arial" w:cs="Arial"/>
          <w:b/>
          <w:bCs/>
        </w:rPr>
        <w:t xml:space="preserve">en </w:t>
      </w:r>
      <w:r w:rsidRPr="001A4863">
        <w:rPr>
          <w:rFonts w:ascii="Arial" w:hAnsi="Arial" w:cs="Arial"/>
          <w:b/>
          <w:bCs/>
          <w:spacing w:val="39"/>
        </w:rPr>
        <w:t xml:space="preserve"> </w:t>
      </w:r>
      <w:r w:rsidRPr="001A4863">
        <w:rPr>
          <w:rFonts w:ascii="Arial" w:hAnsi="Arial" w:cs="Arial"/>
          <w:b/>
          <w:bCs/>
        </w:rPr>
        <w:t>se</w:t>
      </w:r>
      <w:r w:rsidRPr="001A4863">
        <w:rPr>
          <w:rFonts w:ascii="Arial" w:hAnsi="Arial" w:cs="Arial"/>
          <w:b/>
          <w:bCs/>
          <w:spacing w:val="1"/>
        </w:rPr>
        <w:t>m</w:t>
      </w:r>
      <w:r w:rsidRPr="001A4863">
        <w:rPr>
          <w:rFonts w:ascii="Arial" w:hAnsi="Arial" w:cs="Arial"/>
          <w:b/>
          <w:bCs/>
        </w:rPr>
        <w:t xml:space="preserve"> </w:t>
      </w:r>
      <w:r w:rsidRPr="001A4863">
        <w:rPr>
          <w:rFonts w:ascii="Arial" w:hAnsi="Arial" w:cs="Arial"/>
          <w:b/>
          <w:bCs/>
          <w:spacing w:val="37"/>
        </w:rPr>
        <w:t xml:space="preserve"> </w:t>
      </w:r>
      <w:r w:rsidRPr="001A4863">
        <w:rPr>
          <w:rFonts w:ascii="Arial" w:hAnsi="Arial" w:cs="Arial"/>
          <w:b/>
          <w:bCs/>
        </w:rPr>
        <w:t xml:space="preserve">z </w:t>
      </w:r>
      <w:r w:rsidRPr="001A4863">
        <w:rPr>
          <w:rFonts w:ascii="Arial" w:hAnsi="Arial" w:cs="Arial"/>
          <w:b/>
          <w:bCs/>
          <w:spacing w:val="38"/>
        </w:rPr>
        <w:t xml:space="preserve"> </w:t>
      </w:r>
      <w:r w:rsidRPr="001A4863">
        <w:rPr>
          <w:rFonts w:ascii="Arial" w:hAnsi="Arial" w:cs="Arial"/>
          <w:b/>
          <w:bCs/>
        </w:rPr>
        <w:t>do</w:t>
      </w:r>
      <w:r w:rsidRPr="001A4863">
        <w:rPr>
          <w:rFonts w:ascii="Arial" w:hAnsi="Arial" w:cs="Arial"/>
          <w:b/>
          <w:bCs/>
          <w:spacing w:val="1"/>
        </w:rPr>
        <w:t>l</w:t>
      </w:r>
      <w:r w:rsidRPr="001A4863">
        <w:rPr>
          <w:rFonts w:ascii="Arial" w:hAnsi="Arial" w:cs="Arial"/>
          <w:b/>
          <w:bCs/>
        </w:rPr>
        <w:t xml:space="preserve">očbo </w:t>
      </w:r>
      <w:r w:rsidRPr="001A4863">
        <w:rPr>
          <w:rFonts w:ascii="Arial" w:hAnsi="Arial" w:cs="Arial"/>
          <w:b/>
          <w:bCs/>
          <w:spacing w:val="46"/>
        </w:rPr>
        <w:t xml:space="preserve"> </w:t>
      </w:r>
      <w:r w:rsidRPr="001A4863">
        <w:rPr>
          <w:rFonts w:ascii="Arial" w:hAnsi="Arial" w:cs="Arial"/>
          <w:b/>
          <w:bCs/>
        </w:rPr>
        <w:t xml:space="preserve">Zakona </w:t>
      </w:r>
      <w:r w:rsidRPr="001A4863">
        <w:rPr>
          <w:rFonts w:ascii="Arial" w:hAnsi="Arial" w:cs="Arial"/>
          <w:b/>
          <w:bCs/>
          <w:spacing w:val="37"/>
        </w:rPr>
        <w:t xml:space="preserve"> </w:t>
      </w:r>
      <w:r w:rsidRPr="001A4863">
        <w:rPr>
          <w:rFonts w:ascii="Arial" w:hAnsi="Arial" w:cs="Arial"/>
          <w:b/>
          <w:bCs/>
        </w:rPr>
        <w:t xml:space="preserve">o </w:t>
      </w:r>
      <w:r w:rsidRPr="001A4863">
        <w:rPr>
          <w:rFonts w:ascii="Arial" w:hAnsi="Arial" w:cs="Arial"/>
          <w:b/>
          <w:bCs/>
          <w:spacing w:val="37"/>
        </w:rPr>
        <w:t xml:space="preserve"> </w:t>
      </w:r>
      <w:r w:rsidRPr="001A4863">
        <w:rPr>
          <w:rFonts w:ascii="Arial" w:hAnsi="Arial" w:cs="Arial"/>
          <w:b/>
          <w:bCs/>
          <w:spacing w:val="1"/>
        </w:rPr>
        <w:t>i</w:t>
      </w:r>
      <w:r w:rsidRPr="001A4863">
        <w:rPr>
          <w:rFonts w:ascii="Arial" w:hAnsi="Arial" w:cs="Arial"/>
          <w:b/>
          <w:bCs/>
        </w:rPr>
        <w:t>n</w:t>
      </w:r>
      <w:r w:rsidRPr="001A4863">
        <w:rPr>
          <w:rFonts w:ascii="Arial" w:hAnsi="Arial" w:cs="Arial"/>
          <w:b/>
          <w:bCs/>
          <w:spacing w:val="1"/>
        </w:rPr>
        <w:t>t</w:t>
      </w:r>
      <w:r w:rsidRPr="001A4863">
        <w:rPr>
          <w:rFonts w:ascii="Arial" w:hAnsi="Arial" w:cs="Arial"/>
          <w:b/>
          <w:bCs/>
        </w:rPr>
        <w:t>eg</w:t>
      </w:r>
      <w:r w:rsidRPr="001A4863">
        <w:rPr>
          <w:rFonts w:ascii="Arial" w:hAnsi="Arial" w:cs="Arial"/>
          <w:b/>
          <w:bCs/>
          <w:spacing w:val="-2"/>
        </w:rPr>
        <w:t>r</w:t>
      </w:r>
      <w:r w:rsidRPr="001A4863">
        <w:rPr>
          <w:rFonts w:ascii="Arial" w:hAnsi="Arial" w:cs="Arial"/>
          <w:b/>
          <w:bCs/>
          <w:spacing w:val="1"/>
        </w:rPr>
        <w:t>it</w:t>
      </w:r>
      <w:r w:rsidRPr="001A4863">
        <w:rPr>
          <w:rFonts w:ascii="Arial" w:hAnsi="Arial" w:cs="Arial"/>
          <w:b/>
          <w:bCs/>
          <w:spacing w:val="-3"/>
        </w:rPr>
        <w:t>e</w:t>
      </w:r>
      <w:r w:rsidRPr="001A4863">
        <w:rPr>
          <w:rFonts w:ascii="Arial" w:hAnsi="Arial" w:cs="Arial"/>
          <w:b/>
          <w:bCs/>
          <w:spacing w:val="1"/>
        </w:rPr>
        <w:t>t</w:t>
      </w:r>
      <w:r w:rsidRPr="001A4863">
        <w:rPr>
          <w:rFonts w:ascii="Arial" w:hAnsi="Arial" w:cs="Arial"/>
          <w:b/>
          <w:bCs/>
        </w:rPr>
        <w:t xml:space="preserve">i </w:t>
      </w:r>
      <w:r w:rsidRPr="001A4863">
        <w:rPr>
          <w:rFonts w:ascii="Arial" w:hAnsi="Arial" w:cs="Arial"/>
          <w:b/>
          <w:bCs/>
          <w:spacing w:val="36"/>
        </w:rPr>
        <w:t xml:space="preserve"> </w:t>
      </w:r>
      <w:r w:rsidRPr="001A4863">
        <w:rPr>
          <w:rFonts w:ascii="Arial" w:hAnsi="Arial" w:cs="Arial"/>
          <w:b/>
          <w:bCs/>
          <w:spacing w:val="1"/>
        </w:rPr>
        <w:t>i</w:t>
      </w:r>
      <w:r w:rsidRPr="001A4863">
        <w:rPr>
          <w:rFonts w:ascii="Arial" w:hAnsi="Arial" w:cs="Arial"/>
          <w:b/>
          <w:bCs/>
        </w:rPr>
        <w:t xml:space="preserve">n </w:t>
      </w:r>
      <w:r w:rsidRPr="001A4863">
        <w:rPr>
          <w:rFonts w:ascii="Arial" w:hAnsi="Arial" w:cs="Arial"/>
          <w:b/>
          <w:bCs/>
          <w:spacing w:val="37"/>
        </w:rPr>
        <w:t xml:space="preserve"> </w:t>
      </w:r>
      <w:r w:rsidRPr="001A4863">
        <w:rPr>
          <w:rFonts w:ascii="Arial" w:hAnsi="Arial" w:cs="Arial"/>
          <w:b/>
          <w:bCs/>
        </w:rPr>
        <w:t>p</w:t>
      </w:r>
      <w:r w:rsidRPr="001A4863">
        <w:rPr>
          <w:rFonts w:ascii="Arial" w:hAnsi="Arial" w:cs="Arial"/>
          <w:b/>
          <w:bCs/>
          <w:spacing w:val="1"/>
        </w:rPr>
        <w:t>r</w:t>
      </w:r>
      <w:r w:rsidRPr="001A4863">
        <w:rPr>
          <w:rFonts w:ascii="Arial" w:hAnsi="Arial" w:cs="Arial"/>
          <w:b/>
          <w:bCs/>
        </w:rPr>
        <w:t>ep</w:t>
      </w:r>
      <w:r w:rsidRPr="001A4863">
        <w:rPr>
          <w:rFonts w:ascii="Arial" w:hAnsi="Arial" w:cs="Arial"/>
          <w:b/>
          <w:bCs/>
          <w:spacing w:val="1"/>
        </w:rPr>
        <w:t>r</w:t>
      </w:r>
      <w:r w:rsidRPr="001A4863">
        <w:rPr>
          <w:rFonts w:ascii="Arial" w:hAnsi="Arial" w:cs="Arial"/>
          <w:b/>
          <w:bCs/>
        </w:rPr>
        <w:t>eče</w:t>
      </w:r>
      <w:r w:rsidRPr="001A4863">
        <w:rPr>
          <w:rFonts w:ascii="Arial" w:hAnsi="Arial" w:cs="Arial"/>
          <w:b/>
          <w:bCs/>
          <w:spacing w:val="-3"/>
        </w:rPr>
        <w:t>v</w:t>
      </w:r>
      <w:r w:rsidRPr="001A4863">
        <w:rPr>
          <w:rFonts w:ascii="Arial" w:hAnsi="Arial" w:cs="Arial"/>
          <w:b/>
          <w:bCs/>
        </w:rPr>
        <w:t>an</w:t>
      </w:r>
      <w:r w:rsidRPr="001A4863">
        <w:rPr>
          <w:rFonts w:ascii="Arial" w:hAnsi="Arial" w:cs="Arial"/>
          <w:b/>
          <w:bCs/>
          <w:spacing w:val="-1"/>
        </w:rPr>
        <w:t>j</w:t>
      </w:r>
      <w:r w:rsidRPr="001A4863">
        <w:rPr>
          <w:rFonts w:ascii="Arial" w:hAnsi="Arial" w:cs="Arial"/>
          <w:b/>
          <w:bCs/>
        </w:rPr>
        <w:t>u ko</w:t>
      </w:r>
      <w:r w:rsidRPr="001A4863">
        <w:rPr>
          <w:rFonts w:ascii="Arial" w:hAnsi="Arial" w:cs="Arial"/>
          <w:b/>
          <w:bCs/>
          <w:spacing w:val="1"/>
        </w:rPr>
        <w:t>r</w:t>
      </w:r>
      <w:r w:rsidRPr="001A4863">
        <w:rPr>
          <w:rFonts w:ascii="Arial" w:hAnsi="Arial" w:cs="Arial"/>
          <w:b/>
          <w:bCs/>
        </w:rPr>
        <w:t>upc</w:t>
      </w:r>
      <w:r w:rsidRPr="001A4863">
        <w:rPr>
          <w:rFonts w:ascii="Arial" w:hAnsi="Arial" w:cs="Arial"/>
          <w:b/>
          <w:bCs/>
          <w:spacing w:val="1"/>
        </w:rPr>
        <w:t>i</w:t>
      </w:r>
      <w:r w:rsidRPr="001A4863">
        <w:rPr>
          <w:rFonts w:ascii="Arial" w:hAnsi="Arial" w:cs="Arial"/>
          <w:b/>
          <w:bCs/>
          <w:spacing w:val="-1"/>
        </w:rPr>
        <w:t>j</w:t>
      </w:r>
      <w:r w:rsidRPr="001A4863">
        <w:rPr>
          <w:rFonts w:ascii="Arial" w:hAnsi="Arial" w:cs="Arial"/>
          <w:b/>
          <w:bCs/>
        </w:rPr>
        <w:t>e,</w:t>
      </w:r>
      <w:r w:rsidRPr="001A4863">
        <w:rPr>
          <w:rFonts w:ascii="Arial" w:hAnsi="Arial" w:cs="Arial"/>
          <w:b/>
          <w:bCs/>
          <w:spacing w:val="19"/>
        </w:rPr>
        <w:t xml:space="preserve"> </w:t>
      </w:r>
      <w:r w:rsidRPr="001A4863">
        <w:rPr>
          <w:rFonts w:ascii="Arial" w:hAnsi="Arial" w:cs="Arial"/>
          <w:b/>
          <w:bCs/>
          <w:spacing w:val="-3"/>
        </w:rPr>
        <w:t>k</w:t>
      </w:r>
      <w:r w:rsidRPr="001A4863">
        <w:rPr>
          <w:rFonts w:ascii="Arial" w:hAnsi="Arial" w:cs="Arial"/>
          <w:b/>
          <w:bCs/>
        </w:rPr>
        <w:t>i</w:t>
      </w:r>
      <w:r w:rsidRPr="001A4863">
        <w:rPr>
          <w:rFonts w:ascii="Arial" w:hAnsi="Arial" w:cs="Arial"/>
          <w:b/>
          <w:bCs/>
          <w:spacing w:val="19"/>
        </w:rPr>
        <w:t xml:space="preserve"> </w:t>
      </w:r>
      <w:r w:rsidRPr="001A4863">
        <w:rPr>
          <w:rFonts w:ascii="Arial" w:hAnsi="Arial" w:cs="Arial"/>
          <w:b/>
          <w:bCs/>
        </w:rPr>
        <w:t>do</w:t>
      </w:r>
      <w:r w:rsidRPr="001A4863">
        <w:rPr>
          <w:rFonts w:ascii="Arial" w:hAnsi="Arial" w:cs="Arial"/>
          <w:b/>
          <w:bCs/>
          <w:spacing w:val="1"/>
        </w:rPr>
        <w:t>l</w:t>
      </w:r>
      <w:r w:rsidRPr="001A4863">
        <w:rPr>
          <w:rFonts w:ascii="Arial" w:hAnsi="Arial" w:cs="Arial"/>
          <w:b/>
          <w:bCs/>
        </w:rPr>
        <w:t>oča,</w:t>
      </w:r>
      <w:r w:rsidRPr="001A4863">
        <w:rPr>
          <w:rFonts w:ascii="Arial" w:hAnsi="Arial" w:cs="Arial"/>
          <w:b/>
          <w:bCs/>
          <w:spacing w:val="30"/>
        </w:rPr>
        <w:t xml:space="preserve"> </w:t>
      </w:r>
      <w:r w:rsidRPr="001A4863">
        <w:rPr>
          <w:rFonts w:ascii="Arial" w:hAnsi="Arial" w:cs="Arial"/>
          <w:b/>
          <w:bCs/>
          <w:spacing w:val="-3"/>
        </w:rPr>
        <w:t>d</w:t>
      </w:r>
      <w:r w:rsidRPr="001A4863">
        <w:rPr>
          <w:rFonts w:ascii="Arial" w:hAnsi="Arial" w:cs="Arial"/>
          <w:b/>
          <w:bCs/>
        </w:rPr>
        <w:t>a</w:t>
      </w:r>
      <w:r w:rsidRPr="001A4863">
        <w:rPr>
          <w:rFonts w:ascii="Arial" w:hAnsi="Arial" w:cs="Arial"/>
          <w:b/>
          <w:bCs/>
          <w:spacing w:val="18"/>
        </w:rPr>
        <w:t xml:space="preserve"> </w:t>
      </w:r>
      <w:r w:rsidRPr="001A4863">
        <w:rPr>
          <w:rFonts w:ascii="Arial" w:hAnsi="Arial" w:cs="Arial"/>
          <w:b/>
          <w:bCs/>
          <w:spacing w:val="-1"/>
        </w:rPr>
        <w:t>j</w:t>
      </w:r>
      <w:r w:rsidRPr="001A4863">
        <w:rPr>
          <w:rFonts w:ascii="Arial" w:hAnsi="Arial" w:cs="Arial"/>
          <w:b/>
          <w:bCs/>
        </w:rPr>
        <w:t>e</w:t>
      </w:r>
      <w:r w:rsidRPr="001A4863">
        <w:rPr>
          <w:rFonts w:ascii="Arial" w:hAnsi="Arial" w:cs="Arial"/>
          <w:b/>
          <w:bCs/>
          <w:spacing w:val="18"/>
        </w:rPr>
        <w:t xml:space="preserve"> </w:t>
      </w:r>
      <w:r w:rsidRPr="001A4863">
        <w:rPr>
          <w:rFonts w:ascii="Arial" w:hAnsi="Arial" w:cs="Arial"/>
          <w:b/>
          <w:bCs/>
        </w:rPr>
        <w:t>pogodba</w:t>
      </w:r>
      <w:r w:rsidRPr="001A4863">
        <w:rPr>
          <w:rFonts w:ascii="Arial" w:hAnsi="Arial" w:cs="Arial"/>
          <w:b/>
          <w:bCs/>
          <w:spacing w:val="18"/>
        </w:rPr>
        <w:t xml:space="preserve"> </w:t>
      </w:r>
      <w:r w:rsidRPr="001A4863">
        <w:rPr>
          <w:rFonts w:ascii="Arial" w:hAnsi="Arial" w:cs="Arial"/>
          <w:b/>
          <w:bCs/>
        </w:rPr>
        <w:t>v</w:t>
      </w:r>
      <w:r w:rsidRPr="001A4863">
        <w:rPr>
          <w:rFonts w:ascii="Arial" w:hAnsi="Arial" w:cs="Arial"/>
          <w:b/>
          <w:bCs/>
          <w:spacing w:val="16"/>
        </w:rPr>
        <w:t xml:space="preserve"> </w:t>
      </w:r>
      <w:r w:rsidRPr="001A4863">
        <w:rPr>
          <w:rFonts w:ascii="Arial" w:hAnsi="Arial" w:cs="Arial"/>
          <w:b/>
          <w:bCs/>
        </w:rPr>
        <w:t>p</w:t>
      </w:r>
      <w:r w:rsidRPr="001A4863">
        <w:rPr>
          <w:rFonts w:ascii="Arial" w:hAnsi="Arial" w:cs="Arial"/>
          <w:b/>
          <w:bCs/>
          <w:spacing w:val="1"/>
        </w:rPr>
        <w:t>rim</w:t>
      </w:r>
      <w:r w:rsidRPr="001A4863">
        <w:rPr>
          <w:rFonts w:ascii="Arial" w:hAnsi="Arial" w:cs="Arial"/>
          <w:b/>
          <w:bCs/>
        </w:rPr>
        <w:t>e</w:t>
      </w:r>
      <w:r w:rsidRPr="001A4863">
        <w:rPr>
          <w:rFonts w:ascii="Arial" w:hAnsi="Arial" w:cs="Arial"/>
          <w:b/>
          <w:bCs/>
          <w:spacing w:val="-2"/>
        </w:rPr>
        <w:t>r</w:t>
      </w:r>
      <w:r w:rsidRPr="001A4863">
        <w:rPr>
          <w:rFonts w:ascii="Arial" w:hAnsi="Arial" w:cs="Arial"/>
          <w:b/>
          <w:bCs/>
        </w:rPr>
        <w:t>u</w:t>
      </w:r>
      <w:r w:rsidRPr="001A4863">
        <w:rPr>
          <w:rFonts w:ascii="Arial" w:hAnsi="Arial" w:cs="Arial"/>
          <w:b/>
          <w:bCs/>
          <w:spacing w:val="18"/>
        </w:rPr>
        <w:t xml:space="preserve"> </w:t>
      </w:r>
      <w:r w:rsidRPr="001A4863">
        <w:rPr>
          <w:rFonts w:ascii="Arial" w:hAnsi="Arial" w:cs="Arial"/>
          <w:b/>
          <w:bCs/>
          <w:spacing w:val="1"/>
        </w:rPr>
        <w:t>l</w:t>
      </w:r>
      <w:r w:rsidRPr="001A4863">
        <w:rPr>
          <w:rFonts w:ascii="Arial" w:hAnsi="Arial" w:cs="Arial"/>
          <w:b/>
          <w:bCs/>
        </w:rPr>
        <w:t>ažne</w:t>
      </w:r>
      <w:r w:rsidRPr="001A4863">
        <w:rPr>
          <w:rFonts w:ascii="Arial" w:hAnsi="Arial" w:cs="Arial"/>
          <w:b/>
          <w:bCs/>
          <w:spacing w:val="18"/>
        </w:rPr>
        <w:t xml:space="preserve"> </w:t>
      </w:r>
      <w:r w:rsidRPr="001A4863">
        <w:rPr>
          <w:rFonts w:ascii="Arial" w:hAnsi="Arial" w:cs="Arial"/>
          <w:b/>
          <w:bCs/>
          <w:spacing w:val="-1"/>
        </w:rPr>
        <w:t>i</w:t>
      </w:r>
      <w:r w:rsidRPr="001A4863">
        <w:rPr>
          <w:rFonts w:ascii="Arial" w:hAnsi="Arial" w:cs="Arial"/>
          <w:b/>
          <w:bCs/>
        </w:rPr>
        <w:t>z</w:t>
      </w:r>
      <w:r w:rsidRPr="001A4863">
        <w:rPr>
          <w:rFonts w:ascii="Arial" w:hAnsi="Arial" w:cs="Arial"/>
          <w:b/>
          <w:bCs/>
          <w:spacing w:val="-1"/>
        </w:rPr>
        <w:t>j</w:t>
      </w:r>
      <w:r w:rsidRPr="001A4863">
        <w:rPr>
          <w:rFonts w:ascii="Arial" w:hAnsi="Arial" w:cs="Arial"/>
          <w:b/>
          <w:bCs/>
        </w:rPr>
        <w:t>a</w:t>
      </w:r>
      <w:r w:rsidRPr="001A4863">
        <w:rPr>
          <w:rFonts w:ascii="Arial" w:hAnsi="Arial" w:cs="Arial"/>
          <w:b/>
          <w:bCs/>
          <w:spacing w:val="-3"/>
        </w:rPr>
        <w:t>v</w:t>
      </w:r>
      <w:r w:rsidRPr="001A4863">
        <w:rPr>
          <w:rFonts w:ascii="Arial" w:hAnsi="Arial" w:cs="Arial"/>
          <w:b/>
          <w:bCs/>
        </w:rPr>
        <w:t>e</w:t>
      </w:r>
      <w:r w:rsidRPr="001A4863">
        <w:rPr>
          <w:rFonts w:ascii="Arial" w:hAnsi="Arial" w:cs="Arial"/>
          <w:b/>
          <w:bCs/>
          <w:spacing w:val="18"/>
        </w:rPr>
        <w:t xml:space="preserve"> </w:t>
      </w:r>
      <w:r w:rsidRPr="001A4863">
        <w:rPr>
          <w:rFonts w:ascii="Arial" w:hAnsi="Arial" w:cs="Arial"/>
          <w:b/>
          <w:bCs/>
        </w:rPr>
        <w:t>a</w:t>
      </w:r>
      <w:r w:rsidRPr="001A4863">
        <w:rPr>
          <w:rFonts w:ascii="Arial" w:hAnsi="Arial" w:cs="Arial"/>
          <w:b/>
          <w:bCs/>
          <w:spacing w:val="1"/>
        </w:rPr>
        <w:t>l</w:t>
      </w:r>
      <w:r w:rsidRPr="001A4863">
        <w:rPr>
          <w:rFonts w:ascii="Arial" w:hAnsi="Arial" w:cs="Arial"/>
          <w:b/>
          <w:bCs/>
        </w:rPr>
        <w:t>i</w:t>
      </w:r>
      <w:r w:rsidRPr="001A4863">
        <w:rPr>
          <w:rFonts w:ascii="Arial" w:hAnsi="Arial" w:cs="Arial"/>
          <w:b/>
          <w:bCs/>
          <w:spacing w:val="19"/>
        </w:rPr>
        <w:t xml:space="preserve"> </w:t>
      </w:r>
      <w:r w:rsidRPr="001A4863">
        <w:rPr>
          <w:rFonts w:ascii="Arial" w:hAnsi="Arial" w:cs="Arial"/>
          <w:b/>
          <w:bCs/>
        </w:rPr>
        <w:t>ne</w:t>
      </w:r>
      <w:r w:rsidRPr="001A4863">
        <w:rPr>
          <w:rFonts w:ascii="Arial" w:hAnsi="Arial" w:cs="Arial"/>
          <w:b/>
          <w:bCs/>
          <w:spacing w:val="1"/>
        </w:rPr>
        <w:t>r</w:t>
      </w:r>
      <w:r w:rsidRPr="001A4863">
        <w:rPr>
          <w:rFonts w:ascii="Arial" w:hAnsi="Arial" w:cs="Arial"/>
          <w:b/>
          <w:bCs/>
        </w:rPr>
        <w:t>e</w:t>
      </w:r>
      <w:r w:rsidRPr="001A4863">
        <w:rPr>
          <w:rFonts w:ascii="Arial" w:hAnsi="Arial" w:cs="Arial"/>
          <w:b/>
          <w:bCs/>
          <w:spacing w:val="-3"/>
        </w:rPr>
        <w:t>s</w:t>
      </w:r>
      <w:r w:rsidRPr="001A4863">
        <w:rPr>
          <w:rFonts w:ascii="Arial" w:hAnsi="Arial" w:cs="Arial"/>
          <w:b/>
          <w:bCs/>
        </w:rPr>
        <w:t>ničn</w:t>
      </w:r>
      <w:r w:rsidRPr="001A4863">
        <w:rPr>
          <w:rFonts w:ascii="Arial" w:hAnsi="Arial" w:cs="Arial"/>
          <w:b/>
          <w:bCs/>
          <w:spacing w:val="1"/>
        </w:rPr>
        <w:t>i</w:t>
      </w:r>
      <w:r w:rsidRPr="001A4863">
        <w:rPr>
          <w:rFonts w:ascii="Arial" w:hAnsi="Arial" w:cs="Arial"/>
          <w:b/>
          <w:bCs/>
        </w:rPr>
        <w:t>h</w:t>
      </w:r>
      <w:r w:rsidRPr="001A4863">
        <w:rPr>
          <w:rFonts w:ascii="Arial" w:hAnsi="Arial" w:cs="Arial"/>
          <w:b/>
          <w:bCs/>
          <w:spacing w:val="29"/>
        </w:rPr>
        <w:t xml:space="preserve"> </w:t>
      </w:r>
      <w:r w:rsidRPr="001A4863">
        <w:rPr>
          <w:rFonts w:ascii="Arial" w:hAnsi="Arial" w:cs="Arial"/>
          <w:b/>
          <w:bCs/>
        </w:rPr>
        <w:t>pod</w:t>
      </w:r>
      <w:r w:rsidRPr="001A4863">
        <w:rPr>
          <w:rFonts w:ascii="Arial" w:hAnsi="Arial" w:cs="Arial"/>
          <w:b/>
          <w:bCs/>
          <w:spacing w:val="-3"/>
        </w:rPr>
        <w:t>a</w:t>
      </w:r>
      <w:r w:rsidRPr="001A4863">
        <w:rPr>
          <w:rFonts w:ascii="Arial" w:hAnsi="Arial" w:cs="Arial"/>
          <w:b/>
          <w:bCs/>
          <w:spacing w:val="1"/>
        </w:rPr>
        <w:t>t</w:t>
      </w:r>
      <w:r w:rsidRPr="001A4863">
        <w:rPr>
          <w:rFonts w:ascii="Arial" w:hAnsi="Arial" w:cs="Arial"/>
          <w:b/>
          <w:bCs/>
        </w:rPr>
        <w:t>kov</w:t>
      </w:r>
      <w:r w:rsidRPr="001A4863">
        <w:rPr>
          <w:rFonts w:ascii="Arial" w:hAnsi="Arial" w:cs="Arial"/>
          <w:b/>
          <w:bCs/>
          <w:spacing w:val="16"/>
        </w:rPr>
        <w:t xml:space="preserve"> </w:t>
      </w:r>
      <w:r w:rsidRPr="001A4863">
        <w:rPr>
          <w:rFonts w:ascii="Arial" w:hAnsi="Arial" w:cs="Arial"/>
          <w:b/>
          <w:bCs/>
        </w:rPr>
        <w:t xml:space="preserve">o </w:t>
      </w:r>
      <w:r w:rsidRPr="001A4863">
        <w:rPr>
          <w:rFonts w:ascii="Arial" w:hAnsi="Arial" w:cs="Arial"/>
          <w:b/>
          <w:bCs/>
          <w:position w:val="-1"/>
        </w:rPr>
        <w:t>de</w:t>
      </w:r>
      <w:r w:rsidRPr="001A4863">
        <w:rPr>
          <w:rFonts w:ascii="Arial" w:hAnsi="Arial" w:cs="Arial"/>
          <w:b/>
          <w:bCs/>
          <w:spacing w:val="-1"/>
          <w:position w:val="-1"/>
        </w:rPr>
        <w:t>j</w:t>
      </w:r>
      <w:r w:rsidRPr="001A4863">
        <w:rPr>
          <w:rFonts w:ascii="Arial" w:hAnsi="Arial" w:cs="Arial"/>
          <w:b/>
          <w:bCs/>
          <w:position w:val="-1"/>
        </w:rPr>
        <w:t>s</w:t>
      </w:r>
      <w:r w:rsidRPr="001A4863">
        <w:rPr>
          <w:rFonts w:ascii="Arial" w:hAnsi="Arial" w:cs="Arial"/>
          <w:b/>
          <w:bCs/>
          <w:spacing w:val="1"/>
          <w:position w:val="-1"/>
        </w:rPr>
        <w:t>t</w:t>
      </w:r>
      <w:r w:rsidRPr="001A4863">
        <w:rPr>
          <w:rFonts w:ascii="Arial" w:hAnsi="Arial" w:cs="Arial"/>
          <w:b/>
          <w:bCs/>
          <w:spacing w:val="-3"/>
          <w:position w:val="-1"/>
        </w:rPr>
        <w:t>v</w:t>
      </w:r>
      <w:r w:rsidRPr="001A4863">
        <w:rPr>
          <w:rFonts w:ascii="Arial" w:hAnsi="Arial" w:cs="Arial"/>
          <w:b/>
          <w:bCs/>
          <w:spacing w:val="1"/>
          <w:position w:val="-1"/>
        </w:rPr>
        <w:t>i</w:t>
      </w:r>
      <w:r w:rsidRPr="001A4863">
        <w:rPr>
          <w:rFonts w:ascii="Arial" w:hAnsi="Arial" w:cs="Arial"/>
          <w:b/>
          <w:bCs/>
          <w:position w:val="-1"/>
        </w:rPr>
        <w:t>h</w:t>
      </w:r>
      <w:r w:rsidRPr="001A4863">
        <w:rPr>
          <w:rFonts w:ascii="Arial" w:hAnsi="Arial" w:cs="Arial"/>
          <w:b/>
          <w:bCs/>
          <w:spacing w:val="1"/>
          <w:position w:val="-1"/>
        </w:rPr>
        <w:t xml:space="preserve"> </w:t>
      </w:r>
      <w:r w:rsidRPr="001A4863">
        <w:rPr>
          <w:rFonts w:ascii="Arial" w:hAnsi="Arial" w:cs="Arial"/>
          <w:b/>
          <w:bCs/>
          <w:position w:val="-1"/>
        </w:rPr>
        <w:t>v</w:t>
      </w:r>
      <w:r w:rsidRPr="001A4863">
        <w:rPr>
          <w:rFonts w:ascii="Arial" w:hAnsi="Arial" w:cs="Arial"/>
          <w:b/>
          <w:bCs/>
          <w:spacing w:val="-1"/>
          <w:position w:val="-1"/>
        </w:rPr>
        <w:t xml:space="preserve"> </w:t>
      </w:r>
      <w:r w:rsidRPr="001A4863">
        <w:rPr>
          <w:rFonts w:ascii="Arial" w:hAnsi="Arial" w:cs="Arial"/>
          <w:b/>
          <w:bCs/>
          <w:spacing w:val="1"/>
          <w:position w:val="-1"/>
        </w:rPr>
        <w:t>i</w:t>
      </w:r>
      <w:r w:rsidRPr="001A4863">
        <w:rPr>
          <w:rFonts w:ascii="Arial" w:hAnsi="Arial" w:cs="Arial"/>
          <w:b/>
          <w:bCs/>
          <w:position w:val="-1"/>
        </w:rPr>
        <w:t>z</w:t>
      </w:r>
      <w:r w:rsidRPr="001A4863">
        <w:rPr>
          <w:rFonts w:ascii="Arial" w:hAnsi="Arial" w:cs="Arial"/>
          <w:b/>
          <w:bCs/>
          <w:spacing w:val="-1"/>
          <w:position w:val="-1"/>
        </w:rPr>
        <w:t>j</w:t>
      </w:r>
      <w:r w:rsidRPr="001A4863">
        <w:rPr>
          <w:rFonts w:ascii="Arial" w:hAnsi="Arial" w:cs="Arial"/>
          <w:b/>
          <w:bCs/>
          <w:position w:val="-1"/>
        </w:rPr>
        <w:t>a</w:t>
      </w:r>
      <w:r w:rsidRPr="001A4863">
        <w:rPr>
          <w:rFonts w:ascii="Arial" w:hAnsi="Arial" w:cs="Arial"/>
          <w:b/>
          <w:bCs/>
          <w:spacing w:val="-3"/>
          <w:position w:val="-1"/>
        </w:rPr>
        <w:t>v</w:t>
      </w:r>
      <w:r w:rsidRPr="001A4863">
        <w:rPr>
          <w:rFonts w:ascii="Arial" w:hAnsi="Arial" w:cs="Arial"/>
          <w:b/>
          <w:bCs/>
          <w:position w:val="-1"/>
        </w:rPr>
        <w:t>i</w:t>
      </w:r>
      <w:r w:rsidRPr="001A4863">
        <w:rPr>
          <w:rFonts w:ascii="Arial" w:hAnsi="Arial" w:cs="Arial"/>
          <w:b/>
          <w:bCs/>
          <w:spacing w:val="3"/>
          <w:position w:val="-1"/>
        </w:rPr>
        <w:t xml:space="preserve"> </w:t>
      </w:r>
      <w:r w:rsidRPr="001A4863">
        <w:rPr>
          <w:rFonts w:ascii="Arial" w:hAnsi="Arial" w:cs="Arial"/>
          <w:b/>
          <w:bCs/>
          <w:position w:val="-1"/>
        </w:rPr>
        <w:t>nična. Zavezujem se, da bom naročnika obvestil o vsaki spremembi posredovanih podatkov.</w:t>
      </w:r>
    </w:p>
    <w:p w14:paraId="06E2BAA1" w14:textId="77777777" w:rsidR="003920CF" w:rsidRPr="001A4863" w:rsidRDefault="003920CF" w:rsidP="003920CF">
      <w:pPr>
        <w:widowControl w:val="0"/>
        <w:autoSpaceDE w:val="0"/>
        <w:autoSpaceDN w:val="0"/>
        <w:adjustRightInd w:val="0"/>
        <w:spacing w:before="11" w:after="0" w:line="280" w:lineRule="exact"/>
        <w:ind w:left="-142"/>
        <w:jc w:val="both"/>
        <w:rPr>
          <w:rFonts w:ascii="Arial" w:hAnsi="Arial" w:cs="Arial"/>
          <w:b/>
          <w:bCs/>
          <w:position w:val="-1"/>
        </w:rPr>
      </w:pPr>
    </w:p>
    <w:p w14:paraId="0FB3E39B" w14:textId="0059551A" w:rsidR="00656EF3" w:rsidRPr="001A4863" w:rsidRDefault="00656EF3" w:rsidP="00656EF3">
      <w:pPr>
        <w:ind w:right="-52"/>
        <w:rPr>
          <w:rFonts w:ascii="Arial" w:hAnsi="Arial" w:cs="Arial"/>
          <w:b/>
          <w:sz w:val="16"/>
          <w:szCs w:val="16"/>
        </w:rPr>
      </w:pPr>
    </w:p>
    <w:p w14:paraId="7E227BDE" w14:textId="77777777" w:rsidR="00EE3EB9" w:rsidRPr="001A4863" w:rsidRDefault="00EE3EB9" w:rsidP="00656EF3">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00414C" w:rsidRPr="001A4863" w14:paraId="034DF303" w14:textId="77777777" w:rsidTr="00561576">
        <w:tc>
          <w:tcPr>
            <w:tcW w:w="2367" w:type="pct"/>
            <w:hideMark/>
          </w:tcPr>
          <w:p w14:paraId="032F7C9E" w14:textId="77777777" w:rsidR="00656EF3" w:rsidRPr="001A4863" w:rsidRDefault="00656EF3" w:rsidP="00561576">
            <w:pPr>
              <w:jc w:val="both"/>
              <w:rPr>
                <w:rFonts w:ascii="Arial" w:hAnsi="Arial" w:cs="Arial"/>
                <w:position w:val="-2"/>
                <w:sz w:val="16"/>
                <w:szCs w:val="16"/>
              </w:rPr>
            </w:pPr>
          </w:p>
          <w:p w14:paraId="4FCC5B91" w14:textId="77777777" w:rsidR="00656EF3" w:rsidRPr="001A4863" w:rsidRDefault="00656EF3" w:rsidP="00561576">
            <w:pPr>
              <w:jc w:val="both"/>
              <w:rPr>
                <w:rFonts w:ascii="Arial" w:hAnsi="Arial" w:cs="Arial"/>
                <w:sz w:val="16"/>
                <w:szCs w:val="16"/>
              </w:rPr>
            </w:pPr>
            <w:r w:rsidRPr="001A4863">
              <w:rPr>
                <w:rFonts w:ascii="Arial" w:hAnsi="Arial" w:cs="Arial"/>
                <w:position w:val="-2"/>
                <w:sz w:val="16"/>
                <w:szCs w:val="16"/>
              </w:rPr>
              <w:t>Kraj in datum:</w:t>
            </w:r>
          </w:p>
        </w:tc>
        <w:tc>
          <w:tcPr>
            <w:tcW w:w="0" w:type="auto"/>
            <w:hideMark/>
          </w:tcPr>
          <w:p w14:paraId="6DE19CEC" w14:textId="5174C6F1" w:rsidR="00656EF3" w:rsidRPr="001A4863" w:rsidRDefault="00656EF3" w:rsidP="00561576">
            <w:pPr>
              <w:jc w:val="both"/>
              <w:rPr>
                <w:rFonts w:ascii="Arial" w:hAnsi="Arial" w:cs="Arial"/>
                <w:sz w:val="16"/>
                <w:szCs w:val="16"/>
              </w:rPr>
            </w:pPr>
            <w:r w:rsidRPr="001A4863">
              <w:rPr>
                <w:rFonts w:ascii="Arial" w:hAnsi="Arial" w:cs="Arial"/>
                <w:position w:val="-2"/>
                <w:sz w:val="16"/>
                <w:szCs w:val="16"/>
              </w:rPr>
              <w:t>Naziv:____________________________________</w:t>
            </w:r>
            <w:r w:rsidR="00F24173" w:rsidRPr="001A4863">
              <w:rPr>
                <w:rFonts w:ascii="Arial" w:hAnsi="Arial" w:cs="Arial"/>
                <w:position w:val="-2"/>
                <w:sz w:val="16"/>
                <w:szCs w:val="16"/>
              </w:rPr>
              <w:t>___</w:t>
            </w:r>
          </w:p>
        </w:tc>
      </w:tr>
      <w:tr w:rsidR="00656EF3" w:rsidRPr="001A4863" w14:paraId="0987553A" w14:textId="77777777" w:rsidTr="00561576">
        <w:tc>
          <w:tcPr>
            <w:tcW w:w="2367" w:type="pct"/>
            <w:hideMark/>
          </w:tcPr>
          <w:p w14:paraId="60707582" w14:textId="3B00FA5D" w:rsidR="00656EF3" w:rsidRPr="001A4863" w:rsidRDefault="00656EF3" w:rsidP="00561576">
            <w:pPr>
              <w:jc w:val="both"/>
              <w:rPr>
                <w:rFonts w:ascii="Arial" w:hAnsi="Arial" w:cs="Arial"/>
                <w:sz w:val="16"/>
                <w:szCs w:val="16"/>
              </w:rPr>
            </w:pPr>
          </w:p>
        </w:tc>
        <w:tc>
          <w:tcPr>
            <w:tcW w:w="0" w:type="auto"/>
            <w:hideMark/>
          </w:tcPr>
          <w:p w14:paraId="5558D7A4" w14:textId="516E9021" w:rsidR="00656EF3" w:rsidRPr="001A4863" w:rsidRDefault="00656EF3" w:rsidP="00561576">
            <w:pPr>
              <w:jc w:val="both"/>
              <w:rPr>
                <w:rFonts w:ascii="Arial" w:hAnsi="Arial" w:cs="Arial"/>
                <w:sz w:val="16"/>
                <w:szCs w:val="16"/>
              </w:rPr>
            </w:pPr>
            <w:r w:rsidRPr="001A4863">
              <w:rPr>
                <w:rFonts w:ascii="Arial" w:hAnsi="Arial" w:cs="Arial"/>
                <w:position w:val="-2"/>
                <w:sz w:val="16"/>
                <w:szCs w:val="16"/>
              </w:rPr>
              <w:t xml:space="preserve">          ____________________________________</w:t>
            </w:r>
            <w:r w:rsidR="00F24173" w:rsidRPr="001A4863">
              <w:rPr>
                <w:rFonts w:ascii="Arial" w:hAnsi="Arial" w:cs="Arial"/>
                <w:position w:val="-2"/>
                <w:sz w:val="16"/>
                <w:szCs w:val="16"/>
              </w:rPr>
              <w:t>___</w:t>
            </w:r>
          </w:p>
          <w:p w14:paraId="4C559022" w14:textId="14E547D2" w:rsidR="00656EF3" w:rsidRPr="001A4863" w:rsidRDefault="00B079A9" w:rsidP="00561576">
            <w:pPr>
              <w:jc w:val="both"/>
              <w:rPr>
                <w:rFonts w:ascii="Arial" w:hAnsi="Arial" w:cs="Arial"/>
                <w:sz w:val="16"/>
                <w:szCs w:val="16"/>
              </w:rPr>
            </w:pPr>
            <w:r w:rsidRPr="001A4863">
              <w:rPr>
                <w:rFonts w:ascii="Arial" w:hAnsi="Arial" w:cs="Arial"/>
                <w:position w:val="-2"/>
                <w:sz w:val="16"/>
                <w:szCs w:val="16"/>
              </w:rPr>
              <w:t xml:space="preserve">                (Ime in priimek ter podpis odgovorne osebe)</w:t>
            </w:r>
          </w:p>
        </w:tc>
      </w:tr>
    </w:tbl>
    <w:p w14:paraId="33A92912" w14:textId="7606A8C4" w:rsidR="00656EF3" w:rsidRPr="001A4863" w:rsidRDefault="00656EF3" w:rsidP="000F1D4D">
      <w:pPr>
        <w:spacing w:after="0"/>
        <w:jc w:val="both"/>
        <w:rPr>
          <w:rFonts w:ascii="Arial" w:hAnsi="Arial" w:cs="Arial"/>
          <w:i/>
          <w:sz w:val="20"/>
          <w:szCs w:val="20"/>
        </w:rPr>
      </w:pPr>
    </w:p>
    <w:p w14:paraId="5BBC4D1C" w14:textId="157B8D75" w:rsidR="00101CE5" w:rsidRPr="001A4863" w:rsidRDefault="00101CE5" w:rsidP="003C6689">
      <w:pPr>
        <w:spacing w:after="0"/>
        <w:jc w:val="both"/>
        <w:rPr>
          <w:rFonts w:ascii="Arial" w:hAnsi="Arial" w:cs="Arial"/>
          <w:i/>
          <w:sz w:val="20"/>
          <w:szCs w:val="20"/>
        </w:rPr>
      </w:pPr>
    </w:p>
    <w:p w14:paraId="3FEE89A9" w14:textId="77777777" w:rsidR="00F93A0B" w:rsidRPr="001A4863" w:rsidRDefault="00F93A0B" w:rsidP="003C6689">
      <w:pPr>
        <w:spacing w:after="0"/>
        <w:jc w:val="both"/>
        <w:rPr>
          <w:rFonts w:ascii="Arial" w:hAnsi="Arial" w:cs="Arial"/>
          <w:i/>
          <w:sz w:val="20"/>
          <w:szCs w:val="20"/>
        </w:rPr>
      </w:pPr>
    </w:p>
    <w:p w14:paraId="2DDB5406" w14:textId="269ADEC6" w:rsidR="003C6689" w:rsidRPr="001A4863" w:rsidRDefault="003C6689" w:rsidP="003C6689">
      <w:pPr>
        <w:spacing w:after="0"/>
        <w:jc w:val="both"/>
        <w:rPr>
          <w:rFonts w:ascii="Arial" w:hAnsi="Arial" w:cs="Arial"/>
          <w:i/>
        </w:rPr>
      </w:pPr>
      <w:r w:rsidRPr="001A4863">
        <w:rPr>
          <w:rFonts w:ascii="Arial" w:hAnsi="Arial" w:cs="Arial"/>
          <w:i/>
        </w:rPr>
        <w:lastRenderedPageBreak/>
        <w:t>Obrazec št: 1</w:t>
      </w:r>
      <w:r w:rsidR="00F93A0B" w:rsidRPr="001A4863">
        <w:rPr>
          <w:rFonts w:ascii="Arial" w:hAnsi="Arial" w:cs="Arial"/>
          <w:i/>
        </w:rPr>
        <w:t>2</w:t>
      </w:r>
    </w:p>
    <w:p w14:paraId="7781E81A" w14:textId="77777777" w:rsidR="00CE70F2" w:rsidRPr="001A4863" w:rsidRDefault="00CE70F2" w:rsidP="003C6689">
      <w:pPr>
        <w:spacing w:after="0"/>
        <w:jc w:val="both"/>
        <w:rPr>
          <w:rFonts w:ascii="Arial" w:hAnsi="Arial" w:cs="Arial"/>
          <w:i/>
        </w:rPr>
      </w:pPr>
    </w:p>
    <w:p w14:paraId="1F73DF0F" w14:textId="77777777" w:rsidR="00065B1C" w:rsidRPr="001A4863" w:rsidRDefault="00065B1C" w:rsidP="00065B1C">
      <w:pPr>
        <w:pStyle w:val="Naslov3"/>
        <w:jc w:val="center"/>
        <w:rPr>
          <w:rFonts w:ascii="Arial" w:hAnsi="Arial" w:cs="Arial"/>
          <w:color w:val="auto"/>
          <w:u w:val="single"/>
        </w:rPr>
      </w:pPr>
      <w:bookmarkStart w:id="27" w:name="_Toc161942602"/>
      <w:r w:rsidRPr="001A4863">
        <w:rPr>
          <w:rFonts w:ascii="Arial" w:hAnsi="Arial" w:cs="Arial"/>
          <w:color w:val="auto"/>
          <w:u w:val="single"/>
        </w:rPr>
        <w:t>POOBLASTILO ZA PRIDOBITEV PODATKOV IZ KAZENSKE EVIDENCE – ZA PRAVNE OSEBE</w:t>
      </w:r>
      <w:bookmarkEnd w:id="27"/>
    </w:p>
    <w:p w14:paraId="3B4114A5" w14:textId="77777777" w:rsidR="00065B1C" w:rsidRPr="001A4863" w:rsidRDefault="00065B1C" w:rsidP="00065B1C">
      <w:pPr>
        <w:spacing w:before="225" w:after="225" w:line="240" w:lineRule="auto"/>
        <w:jc w:val="both"/>
        <w:rPr>
          <w:rFonts w:ascii="Arial" w:hAnsi="Arial" w:cs="Arial"/>
          <w:b/>
        </w:rPr>
      </w:pPr>
    </w:p>
    <w:p w14:paraId="4AC1E1BF" w14:textId="16170B8D" w:rsidR="00065B1C" w:rsidRPr="001A4863" w:rsidRDefault="00065B1C" w:rsidP="00065B1C">
      <w:pPr>
        <w:spacing w:before="225" w:after="225" w:line="240" w:lineRule="auto"/>
        <w:jc w:val="both"/>
        <w:rPr>
          <w:rFonts w:ascii="Arial" w:hAnsi="Arial" w:cs="Arial"/>
        </w:rPr>
      </w:pPr>
      <w:r w:rsidRPr="001A4863">
        <w:rPr>
          <w:rFonts w:ascii="Arial" w:hAnsi="Arial" w:cs="Arial"/>
          <w:b/>
        </w:rPr>
        <w:t>Pooblaščamo</w:t>
      </w:r>
      <w:r w:rsidRPr="001A4863">
        <w:rPr>
          <w:rFonts w:ascii="Arial" w:hAnsi="Arial" w:cs="Arial"/>
        </w:rPr>
        <w:t xml:space="preserve"> naročnika </w:t>
      </w:r>
      <w:r w:rsidR="0081295E" w:rsidRPr="001A4863">
        <w:rPr>
          <w:rFonts w:ascii="Arial" w:hAnsi="Arial" w:cs="Arial"/>
          <w:b/>
          <w:bCs/>
        </w:rPr>
        <w:t>Občino Šoštanj, Trg svobode 12, 3325 Šoštanj</w:t>
      </w:r>
      <w:r w:rsidRPr="001A4863">
        <w:rPr>
          <w:rFonts w:ascii="Arial" w:hAnsi="Arial" w:cs="Arial"/>
        </w:rPr>
        <w:t>, da za potrebe preverjanja izpolnjevanja pogojev v postopku oddaje javnega naročila od Ministrstva za pravosodje pridobi potrdilo iz kazenske evidence pravnomočnih sodb pravnih oseb.</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00414C" w:rsidRPr="001A4863" w14:paraId="2D085D7A" w14:textId="77777777" w:rsidTr="009045C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E3422" w14:textId="77777777" w:rsidR="00065B1C" w:rsidRPr="001A4863" w:rsidRDefault="00065B1C" w:rsidP="009045C5">
            <w:pPr>
              <w:jc w:val="right"/>
              <w:rPr>
                <w:rFonts w:ascii="Arial" w:hAnsi="Arial" w:cs="Arial"/>
              </w:rPr>
            </w:pPr>
            <w:r w:rsidRPr="001A4863">
              <w:rPr>
                <w:rFonts w:ascii="Arial" w:hAnsi="Arial" w:cs="Arial"/>
                <w:position w:val="-2"/>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2A45D" w14:textId="77777777" w:rsidR="00065B1C" w:rsidRPr="001A4863" w:rsidRDefault="00065B1C" w:rsidP="009045C5">
            <w:pPr>
              <w:rPr>
                <w:rFonts w:ascii="Arial" w:hAnsi="Arial" w:cs="Arial"/>
              </w:rPr>
            </w:pPr>
            <w:r w:rsidRPr="001A4863">
              <w:rPr>
                <w:rFonts w:ascii="Arial" w:hAnsi="Arial" w:cs="Arial"/>
                <w:position w:val="-2"/>
              </w:rPr>
              <w:t> </w:t>
            </w:r>
          </w:p>
        </w:tc>
      </w:tr>
      <w:tr w:rsidR="0000414C" w:rsidRPr="001A4863" w14:paraId="64C36F51" w14:textId="77777777" w:rsidTr="009045C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6D50E" w14:textId="77777777" w:rsidR="00065B1C" w:rsidRPr="001A4863" w:rsidRDefault="00065B1C" w:rsidP="009045C5">
            <w:pPr>
              <w:jc w:val="right"/>
              <w:rPr>
                <w:rFonts w:ascii="Arial" w:hAnsi="Arial" w:cs="Arial"/>
              </w:rPr>
            </w:pPr>
            <w:r w:rsidRPr="001A4863">
              <w:rPr>
                <w:rFonts w:ascii="Arial" w:hAnsi="Arial" w:cs="Arial"/>
                <w:position w:val="-2"/>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585BB7" w14:textId="77777777" w:rsidR="00065B1C" w:rsidRPr="001A4863" w:rsidRDefault="00065B1C" w:rsidP="009045C5">
            <w:pPr>
              <w:rPr>
                <w:rFonts w:ascii="Arial" w:hAnsi="Arial" w:cs="Arial"/>
              </w:rPr>
            </w:pPr>
            <w:r w:rsidRPr="001A4863">
              <w:rPr>
                <w:rFonts w:ascii="Arial" w:hAnsi="Arial" w:cs="Arial"/>
                <w:position w:val="-2"/>
              </w:rPr>
              <w:t> </w:t>
            </w:r>
          </w:p>
        </w:tc>
      </w:tr>
      <w:tr w:rsidR="0000414C" w:rsidRPr="001A4863" w14:paraId="68398057" w14:textId="77777777" w:rsidTr="009045C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926FBC" w14:textId="77777777" w:rsidR="00065B1C" w:rsidRPr="001A4863" w:rsidRDefault="00065B1C" w:rsidP="009045C5">
            <w:pPr>
              <w:jc w:val="right"/>
              <w:rPr>
                <w:rFonts w:ascii="Arial" w:hAnsi="Arial" w:cs="Arial"/>
              </w:rPr>
            </w:pPr>
            <w:r w:rsidRPr="001A4863">
              <w:rPr>
                <w:rFonts w:ascii="Arial" w:hAnsi="Arial" w:cs="Arial"/>
                <w:position w:val="-2"/>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55C0E" w14:textId="77777777" w:rsidR="00065B1C" w:rsidRPr="001A4863" w:rsidRDefault="00065B1C" w:rsidP="009045C5">
            <w:pPr>
              <w:rPr>
                <w:rFonts w:ascii="Arial" w:hAnsi="Arial" w:cs="Arial"/>
              </w:rPr>
            </w:pPr>
            <w:r w:rsidRPr="001A4863">
              <w:rPr>
                <w:rFonts w:ascii="Arial" w:hAnsi="Arial" w:cs="Arial"/>
                <w:position w:val="-2"/>
              </w:rPr>
              <w:t> </w:t>
            </w:r>
          </w:p>
        </w:tc>
      </w:tr>
      <w:tr w:rsidR="0000414C" w:rsidRPr="001A4863" w14:paraId="49BFF8AA" w14:textId="77777777" w:rsidTr="009045C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D8218" w14:textId="77777777" w:rsidR="00065B1C" w:rsidRPr="001A4863" w:rsidRDefault="00065B1C" w:rsidP="009045C5">
            <w:pPr>
              <w:jc w:val="right"/>
              <w:rPr>
                <w:rFonts w:ascii="Arial" w:hAnsi="Arial" w:cs="Arial"/>
              </w:rPr>
            </w:pPr>
            <w:r w:rsidRPr="001A4863">
              <w:rPr>
                <w:rFonts w:ascii="Arial" w:hAnsi="Arial" w:cs="Arial"/>
                <w:position w:val="-2"/>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748932" w14:textId="77777777" w:rsidR="00065B1C" w:rsidRPr="001A4863" w:rsidRDefault="00065B1C" w:rsidP="009045C5">
            <w:pPr>
              <w:rPr>
                <w:rFonts w:ascii="Arial" w:hAnsi="Arial" w:cs="Arial"/>
              </w:rPr>
            </w:pPr>
            <w:r w:rsidRPr="001A4863">
              <w:rPr>
                <w:rFonts w:ascii="Arial" w:hAnsi="Arial" w:cs="Arial"/>
                <w:position w:val="-2"/>
              </w:rPr>
              <w:t> </w:t>
            </w:r>
          </w:p>
        </w:tc>
      </w:tr>
      <w:tr w:rsidR="0000414C" w:rsidRPr="001A4863" w14:paraId="310F906E" w14:textId="77777777" w:rsidTr="009045C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B36B42" w14:textId="77777777" w:rsidR="00065B1C" w:rsidRPr="001A4863" w:rsidRDefault="00065B1C" w:rsidP="009045C5">
            <w:pPr>
              <w:jc w:val="right"/>
              <w:rPr>
                <w:rFonts w:ascii="Arial" w:hAnsi="Arial" w:cs="Arial"/>
              </w:rPr>
            </w:pPr>
            <w:r w:rsidRPr="001A4863">
              <w:rPr>
                <w:rFonts w:ascii="Arial" w:hAnsi="Arial" w:cs="Arial"/>
                <w:position w:val="-2"/>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6AEDF" w14:textId="77777777" w:rsidR="00065B1C" w:rsidRPr="001A4863" w:rsidRDefault="00065B1C" w:rsidP="009045C5">
            <w:pPr>
              <w:rPr>
                <w:rFonts w:ascii="Arial" w:hAnsi="Arial" w:cs="Arial"/>
              </w:rPr>
            </w:pPr>
            <w:r w:rsidRPr="001A4863">
              <w:rPr>
                <w:rFonts w:ascii="Arial" w:hAnsi="Arial" w:cs="Arial"/>
                <w:position w:val="-2"/>
              </w:rPr>
              <w:t> </w:t>
            </w:r>
          </w:p>
        </w:tc>
      </w:tr>
    </w:tbl>
    <w:p w14:paraId="3D24A99F" w14:textId="77777777" w:rsidR="00065B1C" w:rsidRPr="001A4863" w:rsidRDefault="00065B1C" w:rsidP="00065B1C">
      <w:pPr>
        <w:spacing w:before="225" w:after="225" w:line="240" w:lineRule="auto"/>
        <w:jc w:val="both"/>
        <w:rPr>
          <w:rFonts w:ascii="Arial" w:hAnsi="Arial" w:cs="Arial"/>
        </w:rPr>
      </w:pPr>
      <w:r w:rsidRPr="001A4863">
        <w:rPr>
          <w:rFonts w:ascii="Arial" w:hAnsi="Arial" w:cs="Arial"/>
        </w:rPr>
        <w:t> </w:t>
      </w:r>
    </w:p>
    <w:tbl>
      <w:tblPr>
        <w:tblStyle w:val="NormalTablePHPDOCX"/>
        <w:tblW w:w="5000" w:type="pct"/>
        <w:tblLook w:val="04A0" w:firstRow="1" w:lastRow="0" w:firstColumn="1" w:lastColumn="0" w:noHBand="0" w:noVBand="1"/>
      </w:tblPr>
      <w:tblGrid>
        <w:gridCol w:w="3838"/>
        <w:gridCol w:w="5232"/>
      </w:tblGrid>
      <w:tr w:rsidR="0000414C" w:rsidRPr="001A4863" w14:paraId="15979AF3" w14:textId="77777777" w:rsidTr="009045C5">
        <w:tc>
          <w:tcPr>
            <w:tcW w:w="2500" w:type="pct"/>
            <w:tcMar>
              <w:top w:w="75" w:type="dxa"/>
              <w:bottom w:w="75" w:type="dxa"/>
            </w:tcMar>
            <w:vAlign w:val="center"/>
          </w:tcPr>
          <w:p w14:paraId="428C148D" w14:textId="77777777" w:rsidR="00065B1C" w:rsidRPr="001A4863" w:rsidRDefault="00065B1C" w:rsidP="009045C5">
            <w:pPr>
              <w:rPr>
                <w:rFonts w:ascii="Arial" w:hAnsi="Arial" w:cs="Arial"/>
              </w:rPr>
            </w:pPr>
            <w:r w:rsidRPr="001A4863">
              <w:rPr>
                <w:rFonts w:ascii="Arial" w:hAnsi="Arial" w:cs="Arial"/>
                <w:position w:val="-2"/>
              </w:rPr>
              <w:t>Kraj in datum:</w:t>
            </w:r>
          </w:p>
        </w:tc>
        <w:tc>
          <w:tcPr>
            <w:tcW w:w="0" w:type="auto"/>
            <w:tcMar>
              <w:top w:w="75" w:type="dxa"/>
              <w:bottom w:w="75" w:type="dxa"/>
            </w:tcMar>
            <w:vAlign w:val="center"/>
          </w:tcPr>
          <w:p w14:paraId="12FD2C42" w14:textId="77777777" w:rsidR="00065B1C" w:rsidRPr="001A4863" w:rsidRDefault="00065B1C" w:rsidP="009045C5">
            <w:pPr>
              <w:rPr>
                <w:rFonts w:ascii="Arial" w:hAnsi="Arial" w:cs="Arial"/>
              </w:rPr>
            </w:pPr>
            <w:r w:rsidRPr="001A4863">
              <w:rPr>
                <w:rFonts w:ascii="Arial" w:hAnsi="Arial" w:cs="Arial"/>
                <w:position w:val="-2"/>
              </w:rPr>
              <w:t>Naziv:____________________________________</w:t>
            </w:r>
          </w:p>
        </w:tc>
      </w:tr>
      <w:tr w:rsidR="00065B1C" w:rsidRPr="001A4863" w14:paraId="5CBE5D2B" w14:textId="77777777" w:rsidTr="009045C5">
        <w:tc>
          <w:tcPr>
            <w:tcW w:w="2500" w:type="pct"/>
            <w:tcMar>
              <w:top w:w="75" w:type="dxa"/>
              <w:bottom w:w="75" w:type="dxa"/>
            </w:tcMar>
            <w:vAlign w:val="center"/>
          </w:tcPr>
          <w:p w14:paraId="74200DE1" w14:textId="77777777" w:rsidR="00065B1C" w:rsidRPr="001A4863" w:rsidRDefault="00065B1C" w:rsidP="009045C5">
            <w:pPr>
              <w:jc w:val="right"/>
              <w:rPr>
                <w:rFonts w:ascii="Arial" w:hAnsi="Arial" w:cs="Arial"/>
              </w:rPr>
            </w:pPr>
            <w:r w:rsidRPr="001A4863">
              <w:rPr>
                <w:rFonts w:ascii="Arial" w:hAnsi="Arial" w:cs="Arial"/>
                <w:position w:val="-2"/>
              </w:rPr>
              <w:t>(žig)</w:t>
            </w:r>
          </w:p>
        </w:tc>
        <w:tc>
          <w:tcPr>
            <w:tcW w:w="0" w:type="auto"/>
            <w:tcMar>
              <w:top w:w="75" w:type="dxa"/>
              <w:bottom w:w="75" w:type="dxa"/>
            </w:tcMar>
            <w:vAlign w:val="center"/>
          </w:tcPr>
          <w:p w14:paraId="0CC15406" w14:textId="246BEC3C" w:rsidR="00065B1C" w:rsidRPr="001A4863" w:rsidRDefault="002237F6" w:rsidP="009045C5">
            <w:pPr>
              <w:rPr>
                <w:rFonts w:ascii="Arial" w:hAnsi="Arial" w:cs="Arial"/>
              </w:rPr>
            </w:pPr>
            <w:r>
              <w:rPr>
                <w:rFonts w:ascii="Arial" w:hAnsi="Arial" w:cs="Arial"/>
                <w:position w:val="-2"/>
              </w:rPr>
              <w:t xml:space="preserve">                                 </w:t>
            </w:r>
            <w:r w:rsidR="00065B1C" w:rsidRPr="001A4863">
              <w:rPr>
                <w:rFonts w:ascii="Arial" w:hAnsi="Arial" w:cs="Arial"/>
                <w:position w:val="-2"/>
              </w:rPr>
              <w:t>____________________________________</w:t>
            </w:r>
          </w:p>
          <w:p w14:paraId="6FC11137" w14:textId="76CA28A0" w:rsidR="00065B1C" w:rsidRPr="001A4863" w:rsidRDefault="002237F6" w:rsidP="002237F6">
            <w:pPr>
              <w:rPr>
                <w:rFonts w:ascii="Arial" w:hAnsi="Arial" w:cs="Arial"/>
              </w:rPr>
            </w:pPr>
            <w:r>
              <w:rPr>
                <w:rFonts w:ascii="Arial" w:hAnsi="Arial" w:cs="Arial"/>
                <w:position w:val="-2"/>
              </w:rPr>
              <w:t xml:space="preserve">        </w:t>
            </w:r>
            <w:r w:rsidR="00065B1C" w:rsidRPr="001A4863">
              <w:rPr>
                <w:rFonts w:ascii="Arial" w:hAnsi="Arial" w:cs="Arial"/>
                <w:position w:val="-2"/>
              </w:rPr>
              <w:t>(Ime in priimek ter podpis)</w:t>
            </w:r>
          </w:p>
        </w:tc>
      </w:tr>
    </w:tbl>
    <w:p w14:paraId="0E0933EF" w14:textId="77777777" w:rsidR="00065B1C" w:rsidRPr="001A4863" w:rsidRDefault="00065B1C" w:rsidP="00065B1C">
      <w:pPr>
        <w:spacing w:before="225" w:after="225" w:line="240" w:lineRule="auto"/>
        <w:jc w:val="both"/>
        <w:rPr>
          <w:rFonts w:ascii="Arial" w:hAnsi="Arial" w:cs="Arial"/>
          <w:b/>
        </w:rPr>
      </w:pPr>
    </w:p>
    <w:p w14:paraId="121A0E3A" w14:textId="77777777" w:rsidR="00065B1C" w:rsidRPr="001A4863" w:rsidRDefault="00065B1C" w:rsidP="00065B1C">
      <w:pPr>
        <w:spacing w:before="225" w:after="225" w:line="240" w:lineRule="auto"/>
        <w:rPr>
          <w:rFonts w:ascii="Arial" w:hAnsi="Arial" w:cs="Arial"/>
          <w:b/>
          <w:i/>
          <w:iCs/>
        </w:rPr>
      </w:pPr>
      <w:r w:rsidRPr="001A4863">
        <w:rPr>
          <w:rFonts w:ascii="Arial" w:hAnsi="Arial" w:cs="Arial"/>
          <w:b/>
        </w:rPr>
        <w:t> </w:t>
      </w:r>
      <w:r w:rsidRPr="001A4863">
        <w:rPr>
          <w:rFonts w:ascii="Arial" w:hAnsi="Arial" w:cs="Arial"/>
          <w:b/>
          <w:bCs/>
          <w:i/>
          <w:iCs/>
        </w:rPr>
        <w:t>NAVODILO: </w:t>
      </w:r>
      <w:r w:rsidRPr="001A4863">
        <w:rPr>
          <w:rFonts w:ascii="Arial" w:hAnsi="Arial" w:cs="Arial"/>
          <w:b/>
          <w:i/>
          <w:iCs/>
        </w:rPr>
        <w:t>Obrazec izpolni ponudnik, morebitni partner in morebitni podizvajalec.</w:t>
      </w:r>
    </w:p>
    <w:p w14:paraId="0CA0759B" w14:textId="77777777" w:rsidR="00065B1C" w:rsidRPr="001A4863" w:rsidRDefault="00065B1C" w:rsidP="00065B1C">
      <w:pPr>
        <w:spacing w:before="225" w:after="225" w:line="240" w:lineRule="auto"/>
        <w:rPr>
          <w:rFonts w:ascii="Arial" w:hAnsi="Arial" w:cs="Arial"/>
          <w:b/>
          <w:i/>
          <w:iCs/>
        </w:rPr>
      </w:pPr>
    </w:p>
    <w:p w14:paraId="769AD402" w14:textId="77777777" w:rsidR="00065B1C" w:rsidRDefault="00065B1C" w:rsidP="00065B1C">
      <w:pPr>
        <w:rPr>
          <w:rFonts w:ascii="Arial" w:hAnsi="Arial" w:cs="Arial"/>
        </w:rPr>
      </w:pPr>
    </w:p>
    <w:p w14:paraId="1665FBDE" w14:textId="77777777" w:rsidR="003F39CD" w:rsidRDefault="003F39CD" w:rsidP="00065B1C">
      <w:pPr>
        <w:rPr>
          <w:rFonts w:ascii="Arial" w:hAnsi="Arial" w:cs="Arial"/>
        </w:rPr>
      </w:pPr>
    </w:p>
    <w:p w14:paraId="73A52068" w14:textId="77777777" w:rsidR="003F39CD" w:rsidRPr="001A4863" w:rsidRDefault="003F39CD" w:rsidP="00065B1C">
      <w:pPr>
        <w:rPr>
          <w:rFonts w:ascii="Arial" w:hAnsi="Arial" w:cs="Arial"/>
        </w:rPr>
      </w:pPr>
    </w:p>
    <w:p w14:paraId="46D9C48E" w14:textId="77777777" w:rsidR="0069170D" w:rsidRPr="001A4863" w:rsidRDefault="0069170D" w:rsidP="000F1D4D">
      <w:pPr>
        <w:spacing w:after="0"/>
        <w:jc w:val="both"/>
        <w:rPr>
          <w:rFonts w:ascii="Arial" w:hAnsi="Arial" w:cs="Arial"/>
          <w:i/>
        </w:rPr>
      </w:pPr>
    </w:p>
    <w:p w14:paraId="29F589D3" w14:textId="77777777" w:rsidR="0069170D" w:rsidRPr="001A4863" w:rsidRDefault="0069170D" w:rsidP="000F1D4D">
      <w:pPr>
        <w:spacing w:after="0"/>
        <w:jc w:val="both"/>
        <w:rPr>
          <w:rFonts w:ascii="Arial" w:hAnsi="Arial" w:cs="Arial"/>
          <w:i/>
        </w:rPr>
      </w:pPr>
    </w:p>
    <w:p w14:paraId="7EDD4C4B" w14:textId="00881FC5" w:rsidR="0069170D" w:rsidRPr="001A4863" w:rsidRDefault="0069170D" w:rsidP="000F1D4D">
      <w:pPr>
        <w:spacing w:after="0"/>
        <w:jc w:val="both"/>
        <w:rPr>
          <w:rFonts w:ascii="Arial" w:hAnsi="Arial" w:cs="Arial"/>
          <w:i/>
        </w:rPr>
      </w:pPr>
    </w:p>
    <w:p w14:paraId="01378470" w14:textId="49E0752F" w:rsidR="00A17C2A" w:rsidRPr="001A4863" w:rsidRDefault="00A17C2A" w:rsidP="000F1D4D">
      <w:pPr>
        <w:spacing w:after="0"/>
        <w:jc w:val="both"/>
        <w:rPr>
          <w:rFonts w:ascii="Arial" w:hAnsi="Arial" w:cs="Arial"/>
          <w:i/>
        </w:rPr>
      </w:pPr>
    </w:p>
    <w:p w14:paraId="42FC6FC4" w14:textId="31B903DE" w:rsidR="00A17C2A" w:rsidRPr="001A4863" w:rsidRDefault="00A17C2A" w:rsidP="000F1D4D">
      <w:pPr>
        <w:spacing w:after="0"/>
        <w:jc w:val="both"/>
        <w:rPr>
          <w:rFonts w:ascii="Arial" w:hAnsi="Arial" w:cs="Arial"/>
          <w:i/>
        </w:rPr>
      </w:pPr>
    </w:p>
    <w:p w14:paraId="21D61A4A" w14:textId="77777777" w:rsidR="00B75129" w:rsidRPr="001A4863" w:rsidRDefault="00B75129" w:rsidP="000F1D4D">
      <w:pPr>
        <w:spacing w:after="0"/>
        <w:jc w:val="both"/>
        <w:rPr>
          <w:rFonts w:ascii="Arial" w:hAnsi="Arial" w:cs="Arial"/>
          <w:i/>
        </w:rPr>
      </w:pPr>
    </w:p>
    <w:p w14:paraId="61C2F523" w14:textId="77777777" w:rsidR="009B1CE2" w:rsidRPr="001A4863" w:rsidRDefault="009B1CE2" w:rsidP="000F1D4D">
      <w:pPr>
        <w:spacing w:after="0"/>
        <w:jc w:val="both"/>
        <w:rPr>
          <w:rFonts w:ascii="Arial" w:hAnsi="Arial" w:cs="Arial"/>
          <w:i/>
        </w:rPr>
      </w:pPr>
    </w:p>
    <w:p w14:paraId="028EAFDD" w14:textId="36FD7459" w:rsidR="00A17C2A" w:rsidRPr="001A4863" w:rsidRDefault="00A17C2A" w:rsidP="000F1D4D">
      <w:pPr>
        <w:spacing w:after="0"/>
        <w:jc w:val="both"/>
        <w:rPr>
          <w:rFonts w:ascii="Arial" w:hAnsi="Arial" w:cs="Arial"/>
          <w:i/>
        </w:rPr>
      </w:pPr>
    </w:p>
    <w:p w14:paraId="3465439E" w14:textId="1E611478" w:rsidR="00A17C2A" w:rsidRPr="001A4863" w:rsidRDefault="00A17C2A" w:rsidP="000F1D4D">
      <w:pPr>
        <w:spacing w:after="0"/>
        <w:jc w:val="both"/>
        <w:rPr>
          <w:rFonts w:ascii="Arial" w:hAnsi="Arial" w:cs="Arial"/>
          <w:i/>
        </w:rPr>
      </w:pPr>
    </w:p>
    <w:p w14:paraId="0D5AFE76" w14:textId="77777777" w:rsidR="00F93A0B" w:rsidRPr="001A4863" w:rsidRDefault="00F93A0B" w:rsidP="000F1D4D">
      <w:pPr>
        <w:spacing w:after="0"/>
        <w:jc w:val="both"/>
        <w:rPr>
          <w:rFonts w:ascii="Arial" w:hAnsi="Arial" w:cs="Arial"/>
          <w:i/>
        </w:rPr>
      </w:pPr>
    </w:p>
    <w:p w14:paraId="42052DE2" w14:textId="5BBE0015" w:rsidR="00A17C2A" w:rsidRPr="001A4863" w:rsidRDefault="00A17C2A" w:rsidP="000F1D4D">
      <w:pPr>
        <w:spacing w:after="0"/>
        <w:jc w:val="both"/>
        <w:rPr>
          <w:rFonts w:ascii="Arial" w:hAnsi="Arial" w:cs="Arial"/>
          <w:i/>
        </w:rPr>
      </w:pPr>
    </w:p>
    <w:p w14:paraId="6858D05A" w14:textId="25EE8F64" w:rsidR="00BF2B11" w:rsidRPr="001A4863" w:rsidRDefault="00BF2B11" w:rsidP="00BF2B11">
      <w:pPr>
        <w:spacing w:after="0"/>
        <w:jc w:val="both"/>
        <w:rPr>
          <w:rFonts w:ascii="Arial" w:hAnsi="Arial" w:cs="Arial"/>
          <w:i/>
        </w:rPr>
      </w:pPr>
      <w:r w:rsidRPr="001A4863">
        <w:rPr>
          <w:rFonts w:ascii="Arial" w:hAnsi="Arial" w:cs="Arial"/>
          <w:i/>
        </w:rPr>
        <w:t>Obrazec št: 1</w:t>
      </w:r>
      <w:r w:rsidR="00F93A0B" w:rsidRPr="001A4863">
        <w:rPr>
          <w:rFonts w:ascii="Arial" w:hAnsi="Arial" w:cs="Arial"/>
          <w:i/>
        </w:rPr>
        <w:t>3</w:t>
      </w:r>
    </w:p>
    <w:p w14:paraId="3FE78A82" w14:textId="77777777" w:rsidR="00065B1C" w:rsidRPr="001A4863" w:rsidRDefault="00065B1C" w:rsidP="00065B1C">
      <w:pPr>
        <w:pStyle w:val="Naslov3"/>
        <w:jc w:val="center"/>
        <w:rPr>
          <w:rFonts w:ascii="Arial" w:hAnsi="Arial" w:cs="Arial"/>
          <w:color w:val="auto"/>
          <w:u w:val="single"/>
        </w:rPr>
      </w:pPr>
      <w:bookmarkStart w:id="28" w:name="_Toc471888734"/>
      <w:bookmarkStart w:id="29" w:name="_Toc161942603"/>
      <w:r w:rsidRPr="001A4863">
        <w:rPr>
          <w:rFonts w:ascii="Arial" w:hAnsi="Arial" w:cs="Arial"/>
          <w:color w:val="auto"/>
          <w:u w:val="single"/>
        </w:rPr>
        <w:t>POOBLASTILO ZA PRIDOBITEV PODATKOV IZ KAZENSKE EVIDENCE</w:t>
      </w:r>
      <w:bookmarkEnd w:id="28"/>
      <w:r w:rsidRPr="001A4863">
        <w:rPr>
          <w:rFonts w:ascii="Arial" w:hAnsi="Arial" w:cs="Arial"/>
          <w:color w:val="auto"/>
          <w:u w:val="single"/>
        </w:rPr>
        <w:t xml:space="preserve"> ZA VSE ČLANE ORGANOV, POOBLAŠČENCE IN ZASTOPNIKE VSEH SODELUJOČIH GOSPODARSKIH SUBJEKTOV</w:t>
      </w:r>
      <w:bookmarkEnd w:id="29"/>
    </w:p>
    <w:p w14:paraId="30B963E3" w14:textId="55B00A3A" w:rsidR="00065B1C" w:rsidRPr="001A4863" w:rsidRDefault="00065B1C" w:rsidP="00065B1C">
      <w:pPr>
        <w:spacing w:before="225" w:after="225" w:line="240" w:lineRule="auto"/>
        <w:jc w:val="both"/>
        <w:rPr>
          <w:rFonts w:ascii="Arial" w:hAnsi="Arial" w:cs="Arial"/>
        </w:rPr>
      </w:pPr>
      <w:r w:rsidRPr="001A4863">
        <w:rPr>
          <w:rFonts w:ascii="Arial" w:hAnsi="Arial" w:cs="Arial"/>
        </w:rPr>
        <w:t xml:space="preserve">Spodaj podpisani </w:t>
      </w:r>
      <w:r w:rsidRPr="001A4863">
        <w:rPr>
          <w:rFonts w:ascii="Arial" w:hAnsi="Arial" w:cs="Arial"/>
          <w:b/>
        </w:rPr>
        <w:t>pooblaščam</w:t>
      </w:r>
      <w:r w:rsidRPr="001A4863">
        <w:rPr>
          <w:rFonts w:ascii="Arial" w:hAnsi="Arial" w:cs="Arial"/>
        </w:rPr>
        <w:t xml:space="preserve"> naročnika </w:t>
      </w:r>
      <w:r w:rsidR="0081295E" w:rsidRPr="001A4863">
        <w:rPr>
          <w:rFonts w:ascii="Arial" w:hAnsi="Arial" w:cs="Arial"/>
          <w:b/>
          <w:bCs/>
        </w:rPr>
        <w:t>Občino Šoštanj, Trg svobode 12, 3325 Šoštanj</w:t>
      </w:r>
      <w:r w:rsidRPr="001A4863">
        <w:rPr>
          <w:rFonts w:ascii="Arial" w:hAnsi="Arial" w:cs="Arial"/>
        </w:rPr>
        <w:t>, da za potrebe preverjanja izpolnjevanja pogojev v postopku oddaje javnega naročila od Ministrstva za pravosodje pridobi potrdilo iz kazenske evidence, da nisem bil-a pravnomočno obsojen-a zaradi kaznivih dejanj, ki so opredeljena v prvem odstavku 75. člena ZJN-3. Moji osebni podatki so naslednji:</w:t>
      </w:r>
    </w:p>
    <w:tbl>
      <w:tblPr>
        <w:tblStyle w:val="NormalTablePHPDOCX"/>
        <w:tblW w:w="5000" w:type="pct"/>
        <w:tblLook w:val="04A0" w:firstRow="1" w:lastRow="0" w:firstColumn="1" w:lastColumn="0" w:noHBand="0" w:noVBand="1"/>
      </w:tblPr>
      <w:tblGrid>
        <w:gridCol w:w="3286"/>
        <w:gridCol w:w="5772"/>
      </w:tblGrid>
      <w:tr w:rsidR="0000414C" w:rsidRPr="001A4863" w14:paraId="5184A306" w14:textId="77777777" w:rsidTr="009045C5">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39B9F4" w14:textId="77777777" w:rsidR="00065B1C" w:rsidRPr="001A4863" w:rsidRDefault="00065B1C" w:rsidP="009045C5">
            <w:pPr>
              <w:jc w:val="right"/>
              <w:rPr>
                <w:rFonts w:ascii="Arial" w:hAnsi="Arial" w:cs="Arial"/>
              </w:rPr>
            </w:pPr>
            <w:r w:rsidRPr="001A4863">
              <w:rPr>
                <w:rFonts w:ascii="Arial" w:hAnsi="Arial" w:cs="Arial"/>
                <w:position w:val="-2"/>
              </w:rPr>
              <w:t>Ime in priimek:</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9FB236" w14:textId="77777777" w:rsidR="00065B1C" w:rsidRPr="001A4863" w:rsidRDefault="00065B1C" w:rsidP="009045C5">
            <w:pPr>
              <w:rPr>
                <w:rFonts w:ascii="Arial" w:hAnsi="Arial" w:cs="Arial"/>
              </w:rPr>
            </w:pPr>
            <w:r w:rsidRPr="001A4863">
              <w:rPr>
                <w:rFonts w:ascii="Arial" w:hAnsi="Arial" w:cs="Arial"/>
                <w:position w:val="-2"/>
              </w:rPr>
              <w:t> </w:t>
            </w:r>
          </w:p>
        </w:tc>
      </w:tr>
      <w:tr w:rsidR="0000414C" w:rsidRPr="001A4863" w14:paraId="71C2515D" w14:textId="77777777" w:rsidTr="009045C5">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6EFC1D" w14:textId="77777777" w:rsidR="00065B1C" w:rsidRPr="001A4863" w:rsidRDefault="00065B1C" w:rsidP="009045C5">
            <w:pPr>
              <w:jc w:val="right"/>
              <w:rPr>
                <w:rFonts w:ascii="Arial" w:hAnsi="Arial" w:cs="Arial"/>
                <w:position w:val="-2"/>
              </w:rPr>
            </w:pPr>
            <w:r w:rsidRPr="001A4863">
              <w:rPr>
                <w:rFonts w:ascii="Arial" w:hAnsi="Arial" w:cs="Arial"/>
                <w:position w:val="-2"/>
              </w:rPr>
              <w:t>Funkcija v gospodarskem subjektu:</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CAC3B3" w14:textId="77777777" w:rsidR="00065B1C" w:rsidRPr="001A4863" w:rsidRDefault="00065B1C" w:rsidP="009045C5">
            <w:pPr>
              <w:rPr>
                <w:rFonts w:ascii="Arial" w:hAnsi="Arial" w:cs="Arial"/>
                <w:position w:val="-2"/>
              </w:rPr>
            </w:pPr>
          </w:p>
        </w:tc>
      </w:tr>
      <w:tr w:rsidR="0000414C" w:rsidRPr="001A4863" w14:paraId="6F0E1645" w14:textId="77777777" w:rsidTr="009045C5">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B8447C" w14:textId="77777777" w:rsidR="00065B1C" w:rsidRPr="001A4863" w:rsidRDefault="00065B1C" w:rsidP="009045C5">
            <w:pPr>
              <w:jc w:val="right"/>
              <w:rPr>
                <w:rFonts w:ascii="Arial" w:hAnsi="Arial" w:cs="Arial"/>
              </w:rPr>
            </w:pPr>
            <w:r w:rsidRPr="001A4863">
              <w:rPr>
                <w:rFonts w:ascii="Arial" w:hAnsi="Arial" w:cs="Arial"/>
                <w:position w:val="-2"/>
              </w:rPr>
              <w:t>EMŠO: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831E0" w14:textId="77777777" w:rsidR="00065B1C" w:rsidRPr="001A4863" w:rsidRDefault="00065B1C" w:rsidP="009045C5">
            <w:pPr>
              <w:rPr>
                <w:rFonts w:ascii="Arial" w:hAnsi="Arial" w:cs="Arial"/>
              </w:rPr>
            </w:pPr>
            <w:r w:rsidRPr="001A4863">
              <w:rPr>
                <w:rFonts w:ascii="Arial" w:hAnsi="Arial" w:cs="Arial"/>
                <w:position w:val="-2"/>
              </w:rPr>
              <w:t> </w:t>
            </w:r>
          </w:p>
        </w:tc>
      </w:tr>
      <w:tr w:rsidR="0000414C" w:rsidRPr="001A4863" w14:paraId="30AD40B1" w14:textId="77777777" w:rsidTr="009045C5">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79423E" w14:textId="77777777" w:rsidR="00065B1C" w:rsidRPr="001A4863" w:rsidRDefault="00065B1C" w:rsidP="009045C5">
            <w:pPr>
              <w:jc w:val="right"/>
              <w:rPr>
                <w:rFonts w:ascii="Arial" w:hAnsi="Arial" w:cs="Arial"/>
              </w:rPr>
            </w:pPr>
            <w:r w:rsidRPr="001A4863">
              <w:rPr>
                <w:rFonts w:ascii="Arial" w:hAnsi="Arial" w:cs="Arial"/>
                <w:position w:val="-2"/>
              </w:rPr>
              <w:t>Kraj in država rojstva: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EEEAA9" w14:textId="77777777" w:rsidR="00065B1C" w:rsidRPr="001A4863" w:rsidRDefault="00065B1C" w:rsidP="009045C5">
            <w:pPr>
              <w:rPr>
                <w:rFonts w:ascii="Arial" w:hAnsi="Arial" w:cs="Arial"/>
              </w:rPr>
            </w:pPr>
            <w:r w:rsidRPr="001A4863">
              <w:rPr>
                <w:rFonts w:ascii="Arial" w:hAnsi="Arial" w:cs="Arial"/>
                <w:position w:val="-2"/>
              </w:rPr>
              <w:t> </w:t>
            </w:r>
          </w:p>
        </w:tc>
      </w:tr>
      <w:tr w:rsidR="0000414C" w:rsidRPr="001A4863" w14:paraId="555F0704" w14:textId="77777777" w:rsidTr="009045C5">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7A457" w14:textId="77777777" w:rsidR="00065B1C" w:rsidRPr="001A4863" w:rsidRDefault="00065B1C" w:rsidP="009045C5">
            <w:pPr>
              <w:jc w:val="right"/>
              <w:rPr>
                <w:rFonts w:ascii="Arial" w:hAnsi="Arial" w:cs="Arial"/>
              </w:rPr>
            </w:pPr>
            <w:r w:rsidRPr="001A4863">
              <w:rPr>
                <w:rFonts w:ascii="Arial" w:hAnsi="Arial" w:cs="Arial"/>
                <w:position w:val="-2"/>
              </w:rPr>
              <w:t>Naslov stalnega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884F82" w14:textId="77777777" w:rsidR="00065B1C" w:rsidRPr="001A4863" w:rsidRDefault="00065B1C" w:rsidP="009045C5">
            <w:pPr>
              <w:rPr>
                <w:rFonts w:ascii="Arial" w:hAnsi="Arial" w:cs="Arial"/>
              </w:rPr>
            </w:pPr>
            <w:r w:rsidRPr="001A4863">
              <w:rPr>
                <w:rFonts w:ascii="Arial" w:hAnsi="Arial" w:cs="Arial"/>
                <w:position w:val="-2"/>
              </w:rPr>
              <w:t> </w:t>
            </w:r>
          </w:p>
        </w:tc>
      </w:tr>
      <w:tr w:rsidR="0000414C" w:rsidRPr="001A4863" w14:paraId="22635761" w14:textId="77777777" w:rsidTr="009045C5">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D1329" w14:textId="77777777" w:rsidR="00065B1C" w:rsidRPr="001A4863" w:rsidRDefault="00065B1C" w:rsidP="009045C5">
            <w:pPr>
              <w:jc w:val="right"/>
              <w:rPr>
                <w:rFonts w:ascii="Arial" w:hAnsi="Arial" w:cs="Arial"/>
              </w:rPr>
            </w:pPr>
            <w:r w:rsidRPr="001A4863">
              <w:rPr>
                <w:rFonts w:ascii="Arial" w:hAnsi="Arial" w:cs="Arial"/>
                <w:position w:val="-2"/>
              </w:rPr>
              <w:t>Naslov začasnega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F4E0DD" w14:textId="77777777" w:rsidR="00065B1C" w:rsidRPr="001A4863" w:rsidRDefault="00065B1C" w:rsidP="009045C5">
            <w:pPr>
              <w:rPr>
                <w:rFonts w:ascii="Arial" w:hAnsi="Arial" w:cs="Arial"/>
              </w:rPr>
            </w:pPr>
            <w:r w:rsidRPr="001A4863">
              <w:rPr>
                <w:rFonts w:ascii="Arial" w:hAnsi="Arial" w:cs="Arial"/>
                <w:position w:val="-2"/>
              </w:rPr>
              <w:t> </w:t>
            </w:r>
          </w:p>
        </w:tc>
      </w:tr>
      <w:tr w:rsidR="0000414C" w:rsidRPr="001A4863" w14:paraId="205BD233" w14:textId="77777777" w:rsidTr="009045C5">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1BD697" w14:textId="77777777" w:rsidR="00065B1C" w:rsidRPr="001A4863" w:rsidRDefault="00065B1C" w:rsidP="009045C5">
            <w:pPr>
              <w:jc w:val="right"/>
              <w:rPr>
                <w:rFonts w:ascii="Arial" w:hAnsi="Arial" w:cs="Arial"/>
              </w:rPr>
            </w:pPr>
            <w:r w:rsidRPr="001A4863">
              <w:rPr>
                <w:rFonts w:ascii="Arial" w:hAnsi="Arial" w:cs="Arial"/>
                <w:position w:val="-2"/>
              </w:rPr>
              <w:t>Državljanstvo: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043B18" w14:textId="77777777" w:rsidR="00065B1C" w:rsidRPr="001A4863" w:rsidRDefault="00065B1C" w:rsidP="009045C5">
            <w:pPr>
              <w:rPr>
                <w:rFonts w:ascii="Arial" w:hAnsi="Arial" w:cs="Arial"/>
              </w:rPr>
            </w:pPr>
            <w:r w:rsidRPr="001A4863">
              <w:rPr>
                <w:rFonts w:ascii="Arial" w:hAnsi="Arial" w:cs="Arial"/>
                <w:position w:val="-2"/>
              </w:rPr>
              <w:t> </w:t>
            </w:r>
          </w:p>
        </w:tc>
      </w:tr>
      <w:tr w:rsidR="00065B1C" w:rsidRPr="001A4863" w14:paraId="38F121D4" w14:textId="77777777" w:rsidTr="009045C5">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9BB721" w14:textId="77777777" w:rsidR="00065B1C" w:rsidRPr="001A4863" w:rsidRDefault="00065B1C" w:rsidP="009045C5">
            <w:pPr>
              <w:jc w:val="right"/>
              <w:rPr>
                <w:rFonts w:ascii="Arial" w:hAnsi="Arial" w:cs="Arial"/>
              </w:rPr>
            </w:pPr>
            <w:r w:rsidRPr="001A4863">
              <w:rPr>
                <w:rFonts w:ascii="Arial" w:hAnsi="Arial" w:cs="Arial"/>
                <w:position w:val="-2"/>
              </w:rPr>
              <w:t>Moj prejšnji priimek se glasi:</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CD6D90" w14:textId="77777777" w:rsidR="00065B1C" w:rsidRPr="001A4863" w:rsidRDefault="00065B1C" w:rsidP="009045C5">
            <w:pPr>
              <w:rPr>
                <w:rFonts w:ascii="Arial" w:hAnsi="Arial" w:cs="Arial"/>
              </w:rPr>
            </w:pPr>
            <w:r w:rsidRPr="001A4863">
              <w:rPr>
                <w:rFonts w:ascii="Arial" w:hAnsi="Arial" w:cs="Arial"/>
                <w:position w:val="-2"/>
              </w:rPr>
              <w:t> </w:t>
            </w:r>
          </w:p>
        </w:tc>
      </w:tr>
    </w:tbl>
    <w:p w14:paraId="15AB86CD" w14:textId="77777777" w:rsidR="00065B1C" w:rsidRPr="001A4863" w:rsidRDefault="00065B1C" w:rsidP="00065B1C">
      <w:pPr>
        <w:spacing w:before="225" w:after="225" w:line="240" w:lineRule="auto"/>
        <w:jc w:val="both"/>
        <w:rPr>
          <w:rFonts w:ascii="Arial" w:hAnsi="Arial" w:cs="Arial"/>
        </w:rPr>
      </w:pPr>
    </w:p>
    <w:tbl>
      <w:tblPr>
        <w:tblStyle w:val="NormalTablePHPDOCX"/>
        <w:tblW w:w="5022" w:type="pct"/>
        <w:tblLook w:val="04A0" w:firstRow="1" w:lastRow="0" w:firstColumn="1" w:lastColumn="0" w:noHBand="0" w:noVBand="1"/>
      </w:tblPr>
      <w:tblGrid>
        <w:gridCol w:w="4555"/>
        <w:gridCol w:w="4555"/>
      </w:tblGrid>
      <w:tr w:rsidR="0000414C" w:rsidRPr="001A4863" w14:paraId="6F0755E6" w14:textId="77777777" w:rsidTr="009045C5">
        <w:trPr>
          <w:trHeight w:val="192"/>
        </w:trPr>
        <w:tc>
          <w:tcPr>
            <w:tcW w:w="2500" w:type="pct"/>
            <w:tcMar>
              <w:top w:w="75" w:type="dxa"/>
              <w:bottom w:w="75" w:type="dxa"/>
            </w:tcMar>
            <w:vAlign w:val="center"/>
          </w:tcPr>
          <w:p w14:paraId="705F3692" w14:textId="77777777" w:rsidR="00065B1C" w:rsidRPr="001A4863" w:rsidRDefault="00065B1C" w:rsidP="009045C5">
            <w:pPr>
              <w:rPr>
                <w:rFonts w:ascii="Arial" w:hAnsi="Arial" w:cs="Arial"/>
              </w:rPr>
            </w:pPr>
            <w:r w:rsidRPr="001A4863">
              <w:rPr>
                <w:rFonts w:ascii="Arial" w:hAnsi="Arial" w:cs="Arial"/>
                <w:position w:val="-2"/>
              </w:rPr>
              <w:t>Kraj in datum:</w:t>
            </w:r>
          </w:p>
        </w:tc>
        <w:tc>
          <w:tcPr>
            <w:tcW w:w="0" w:type="auto"/>
            <w:tcMar>
              <w:top w:w="75" w:type="dxa"/>
              <w:bottom w:w="75" w:type="dxa"/>
            </w:tcMar>
            <w:vAlign w:val="center"/>
          </w:tcPr>
          <w:p w14:paraId="0FBD5F8D" w14:textId="77777777" w:rsidR="00065B1C" w:rsidRPr="001A4863" w:rsidRDefault="00065B1C" w:rsidP="009045C5">
            <w:pPr>
              <w:rPr>
                <w:rFonts w:ascii="Arial" w:hAnsi="Arial" w:cs="Arial"/>
              </w:rPr>
            </w:pPr>
            <w:r w:rsidRPr="001A4863">
              <w:rPr>
                <w:rFonts w:ascii="Arial" w:hAnsi="Arial" w:cs="Arial"/>
                <w:position w:val="-2"/>
              </w:rPr>
              <w:t>Pooblastitelj:</w:t>
            </w:r>
          </w:p>
        </w:tc>
      </w:tr>
      <w:tr w:rsidR="0000414C" w:rsidRPr="001A4863" w14:paraId="1B3D04F9" w14:textId="77777777" w:rsidTr="009045C5">
        <w:trPr>
          <w:trHeight w:val="441"/>
        </w:trPr>
        <w:tc>
          <w:tcPr>
            <w:tcW w:w="2500" w:type="pct"/>
            <w:tcMar>
              <w:top w:w="75" w:type="dxa"/>
              <w:bottom w:w="75" w:type="dxa"/>
            </w:tcMar>
            <w:vAlign w:val="center"/>
          </w:tcPr>
          <w:p w14:paraId="077742CF" w14:textId="77777777" w:rsidR="00065B1C" w:rsidRPr="001A4863" w:rsidRDefault="00065B1C" w:rsidP="009045C5">
            <w:pPr>
              <w:rPr>
                <w:rFonts w:ascii="Arial" w:hAnsi="Arial" w:cs="Arial"/>
              </w:rPr>
            </w:pPr>
          </w:p>
        </w:tc>
        <w:tc>
          <w:tcPr>
            <w:tcW w:w="0" w:type="auto"/>
            <w:tcMar>
              <w:top w:w="75" w:type="dxa"/>
              <w:bottom w:w="75" w:type="dxa"/>
            </w:tcMar>
            <w:vAlign w:val="center"/>
          </w:tcPr>
          <w:p w14:paraId="054AA232" w14:textId="77777777" w:rsidR="00065B1C" w:rsidRPr="001A4863" w:rsidRDefault="00065B1C" w:rsidP="009045C5">
            <w:pPr>
              <w:rPr>
                <w:rFonts w:ascii="Arial" w:hAnsi="Arial" w:cs="Arial"/>
              </w:rPr>
            </w:pPr>
            <w:r w:rsidRPr="001A4863">
              <w:rPr>
                <w:rFonts w:ascii="Arial" w:hAnsi="Arial" w:cs="Arial"/>
                <w:position w:val="-2"/>
              </w:rPr>
              <w:t>(Ime in priimek ter podpis)</w:t>
            </w:r>
          </w:p>
        </w:tc>
      </w:tr>
    </w:tbl>
    <w:p w14:paraId="0EF48FC3" w14:textId="77777777" w:rsidR="00065B1C" w:rsidRPr="001A4863" w:rsidRDefault="00065B1C" w:rsidP="00065B1C">
      <w:pPr>
        <w:spacing w:before="225" w:after="225" w:line="240" w:lineRule="auto"/>
        <w:jc w:val="both"/>
        <w:rPr>
          <w:rFonts w:ascii="Arial" w:hAnsi="Arial" w:cs="Arial"/>
        </w:rPr>
      </w:pPr>
      <w:r w:rsidRPr="001A4863">
        <w:rPr>
          <w:rFonts w:ascii="Arial" w:hAnsi="Arial" w:cs="Arial"/>
        </w:rPr>
        <w:t> </w:t>
      </w:r>
      <w:r w:rsidRPr="001A4863">
        <w:rPr>
          <w:rFonts w:ascii="Arial" w:hAnsi="Arial" w:cs="Arial"/>
          <w:b/>
          <w:bCs/>
          <w:i/>
          <w:iCs/>
        </w:rPr>
        <w:t>NAVODILO:</w:t>
      </w:r>
      <w:r w:rsidRPr="001A4863">
        <w:rPr>
          <w:rFonts w:ascii="Arial" w:hAnsi="Arial" w:cs="Arial"/>
          <w:i/>
          <w:iCs/>
        </w:rPr>
        <w:t xml:space="preserve"> </w:t>
      </w:r>
      <w:r w:rsidRPr="001A4863">
        <w:rPr>
          <w:rFonts w:ascii="Arial" w:hAnsi="Arial" w:cs="Arial"/>
          <w:b/>
          <w:i/>
          <w:iCs/>
        </w:rPr>
        <w:t>Obrazec se izpolni za vse zastopnike, pooblaščence za odločanje ali nadzor, in člane upravnih, vodstvenih in nadzornih organov ponudnika, partnerja in morebitnega podizvajalca.</w:t>
      </w:r>
      <w:r w:rsidRPr="001A4863">
        <w:rPr>
          <w:rFonts w:ascii="Arial" w:hAnsi="Arial" w:cs="Arial"/>
          <w:i/>
          <w:iCs/>
        </w:rPr>
        <w:t xml:space="preserve"> </w:t>
      </w:r>
    </w:p>
    <w:p w14:paraId="573BF45F" w14:textId="77777777" w:rsidR="00065B1C" w:rsidRPr="001A4863" w:rsidRDefault="00065B1C" w:rsidP="00065B1C">
      <w:pPr>
        <w:jc w:val="both"/>
        <w:rPr>
          <w:rFonts w:ascii="Arial" w:hAnsi="Arial" w:cs="Arial"/>
        </w:rPr>
      </w:pPr>
      <w:r w:rsidRPr="001A4863">
        <w:rPr>
          <w:rFonts w:ascii="Arial" w:hAnsi="Arial" w:cs="Arial"/>
          <w:bCs/>
          <w:i/>
          <w:iCs/>
        </w:rPr>
        <w:t xml:space="preserve">Izjava članov organov in zastopnikov gospodarskega subjekta in pooblastilo za pridobitev podatkov iz kazenske evidence </w:t>
      </w:r>
      <w:r w:rsidRPr="001A4863">
        <w:rPr>
          <w:rFonts w:ascii="Arial" w:hAnsi="Arial" w:cs="Arial"/>
          <w:i/>
          <w:iCs/>
        </w:rPr>
        <w:t>mora osebno podpisati oseba, na katero se izjava nanaša. Teh izjav ni mogoče podpisati prek pooblaščencev.</w:t>
      </w:r>
      <w:r w:rsidRPr="001A4863">
        <w:rPr>
          <w:rFonts w:ascii="Arial" w:hAnsi="Arial" w:cs="Arial"/>
        </w:rPr>
        <w:t xml:space="preserve"> </w:t>
      </w:r>
    </w:p>
    <w:p w14:paraId="321AB3C2" w14:textId="77777777" w:rsidR="00065B1C" w:rsidRPr="001A4863" w:rsidRDefault="00065B1C" w:rsidP="00065B1C">
      <w:pPr>
        <w:jc w:val="both"/>
        <w:rPr>
          <w:rFonts w:ascii="Arial" w:hAnsi="Arial" w:cs="Arial"/>
          <w:i/>
          <w:iCs/>
        </w:rPr>
      </w:pPr>
      <w:r w:rsidRPr="001A4863">
        <w:rPr>
          <w:rFonts w:ascii="Arial" w:hAnsi="Arial" w:cs="Arial"/>
          <w:i/>
          <w:iCs/>
        </w:rPr>
        <w:t>Obdelava osebnih podatkov je skladno z določili člena 6 Splošne uredbe EU o varstvu podatkov (GDPR, 2016/679) potrebna zaradi izvedbe postopka oddaje javnega naročila skladno z veljavnim Zakonom o javnem naročanju.</w:t>
      </w:r>
    </w:p>
    <w:p w14:paraId="07BEF3B1" w14:textId="77777777" w:rsidR="00B75129" w:rsidRDefault="00B75129" w:rsidP="00B75129">
      <w:pPr>
        <w:jc w:val="both"/>
        <w:rPr>
          <w:rFonts w:ascii="Arial" w:hAnsi="Arial" w:cs="Arial"/>
          <w:b/>
          <w:u w:val="single"/>
        </w:rPr>
      </w:pPr>
    </w:p>
    <w:p w14:paraId="72424A2A" w14:textId="384A5857" w:rsidR="004426E6" w:rsidRPr="001A4863" w:rsidRDefault="004426E6" w:rsidP="00B75129">
      <w:pPr>
        <w:jc w:val="both"/>
        <w:rPr>
          <w:rFonts w:ascii="Arial" w:hAnsi="Arial" w:cs="Arial"/>
          <w:iCs/>
          <w:u w:val="single"/>
        </w:rPr>
      </w:pPr>
      <w:r w:rsidRPr="001A4863">
        <w:rPr>
          <w:rFonts w:ascii="Arial" w:hAnsi="Arial" w:cs="Arial"/>
          <w:i/>
        </w:rPr>
        <w:lastRenderedPageBreak/>
        <w:t xml:space="preserve">Obrazec št: </w:t>
      </w:r>
      <w:r w:rsidR="00F93A0B" w:rsidRPr="001A4863">
        <w:rPr>
          <w:rFonts w:ascii="Arial" w:hAnsi="Arial" w:cs="Arial"/>
          <w:i/>
        </w:rPr>
        <w:t>14</w:t>
      </w:r>
    </w:p>
    <w:p w14:paraId="6DC323D3" w14:textId="77777777" w:rsidR="004426E6" w:rsidRPr="001A4863" w:rsidRDefault="004426E6" w:rsidP="000F1D4D">
      <w:pPr>
        <w:spacing w:after="0"/>
        <w:jc w:val="both"/>
        <w:rPr>
          <w:rFonts w:ascii="Arial" w:hAnsi="Arial" w:cs="Arial"/>
          <w:i/>
        </w:rPr>
      </w:pPr>
    </w:p>
    <w:p w14:paraId="0D6AE4A6" w14:textId="77777777" w:rsidR="004426E6" w:rsidRPr="001A4863" w:rsidRDefault="004426E6" w:rsidP="000F1D4D">
      <w:pPr>
        <w:spacing w:after="0"/>
        <w:jc w:val="both"/>
        <w:rPr>
          <w:rFonts w:ascii="Arial" w:hAnsi="Arial" w:cs="Arial"/>
          <w:i/>
        </w:rPr>
      </w:pPr>
    </w:p>
    <w:p w14:paraId="3DA53D00" w14:textId="77777777" w:rsidR="004426E6" w:rsidRPr="001A4863" w:rsidRDefault="004426E6" w:rsidP="004426E6">
      <w:pPr>
        <w:pStyle w:val="Naslov3"/>
        <w:jc w:val="center"/>
        <w:rPr>
          <w:rFonts w:ascii="Arial" w:hAnsi="Arial" w:cs="Arial"/>
          <w:color w:val="auto"/>
          <w:sz w:val="28"/>
          <w:szCs w:val="28"/>
          <w:u w:val="single"/>
        </w:rPr>
      </w:pPr>
      <w:bookmarkStart w:id="30" w:name="_Toc72308352"/>
      <w:bookmarkStart w:id="31" w:name="_Toc79485677"/>
      <w:bookmarkStart w:id="32" w:name="_Toc161942604"/>
      <w:r w:rsidRPr="001A4863">
        <w:rPr>
          <w:rFonts w:ascii="Arial" w:hAnsi="Arial" w:cs="Arial"/>
          <w:color w:val="auto"/>
          <w:sz w:val="28"/>
          <w:szCs w:val="28"/>
          <w:u w:val="single"/>
        </w:rPr>
        <w:t>IZJAVA O OMEJITVAH POSLOVANJA</w:t>
      </w:r>
      <w:r w:rsidRPr="001A4863">
        <w:rPr>
          <w:rFonts w:ascii="Arial" w:hAnsi="Arial" w:cs="Arial"/>
          <w:color w:val="auto"/>
          <w:sz w:val="28"/>
          <w:szCs w:val="28"/>
          <w:u w:val="single"/>
          <w:vertAlign w:val="superscript"/>
        </w:rPr>
        <w:t>1</w:t>
      </w:r>
      <w:bookmarkEnd w:id="30"/>
      <w:bookmarkEnd w:id="31"/>
      <w:bookmarkEnd w:id="32"/>
    </w:p>
    <w:p w14:paraId="0721FCD9" w14:textId="77777777" w:rsidR="004426E6" w:rsidRPr="001A4863" w:rsidRDefault="004426E6" w:rsidP="004426E6">
      <w:pPr>
        <w:spacing w:after="0"/>
        <w:jc w:val="both"/>
        <w:rPr>
          <w:rFonts w:ascii="Arial" w:hAnsi="Arial" w:cs="Arial"/>
          <w:i/>
          <w:sz w:val="20"/>
          <w:szCs w:val="20"/>
        </w:rPr>
      </w:pPr>
    </w:p>
    <w:p w14:paraId="3DEDCE20" w14:textId="77777777" w:rsidR="004426E6" w:rsidRPr="001A4863" w:rsidRDefault="004426E6" w:rsidP="004426E6">
      <w:pPr>
        <w:spacing w:after="0"/>
        <w:ind w:right="-52"/>
        <w:rPr>
          <w:rFonts w:ascii="Arial" w:hAnsi="Arial" w:cs="Arial"/>
          <w:sz w:val="20"/>
          <w:szCs w:val="20"/>
        </w:rPr>
      </w:pPr>
    </w:p>
    <w:p w14:paraId="67096B6D"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A4863">
        <w:rPr>
          <w:rFonts w:ascii="Arial" w:hAnsi="Arial" w:cs="Arial"/>
          <w:sz w:val="20"/>
          <w:szCs w:val="20"/>
        </w:rPr>
        <w:t>__________________________________________________________________________________</w:t>
      </w:r>
    </w:p>
    <w:p w14:paraId="6F6B3193"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u w:val="single"/>
        </w:rPr>
      </w:pPr>
      <w:r w:rsidRPr="001A4863">
        <w:rPr>
          <w:rFonts w:ascii="Arial" w:hAnsi="Arial" w:cs="Arial"/>
          <w:sz w:val="20"/>
          <w:szCs w:val="20"/>
          <w:u w:val="single"/>
        </w:rPr>
        <w:t>(NAVEDBA IMENA IN PRIIMKA FIZIČNE OSEBE ALI ODGOVORNE OSEBE POSLOVNEGA SUBJEKTA)</w:t>
      </w:r>
    </w:p>
    <w:p w14:paraId="7E59D3B4"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571B919B"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57ADD2D4"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A4863">
        <w:rPr>
          <w:rFonts w:ascii="Arial" w:hAnsi="Arial" w:cs="Arial"/>
          <w:sz w:val="20"/>
          <w:szCs w:val="20"/>
        </w:rPr>
        <w:t xml:space="preserve">izjavljam, da poslovni subjekt </w:t>
      </w:r>
    </w:p>
    <w:p w14:paraId="427E01F5"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771DDFE7"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A4863">
        <w:rPr>
          <w:rFonts w:ascii="Arial" w:hAnsi="Arial" w:cs="Arial"/>
          <w:sz w:val="20"/>
          <w:szCs w:val="20"/>
        </w:rPr>
        <w:t>__________________________________________________________________________________</w:t>
      </w:r>
    </w:p>
    <w:p w14:paraId="5023A132"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u w:val="single"/>
        </w:rPr>
      </w:pPr>
      <w:r w:rsidRPr="001A4863">
        <w:rPr>
          <w:rFonts w:ascii="Arial" w:hAnsi="Arial" w:cs="Arial"/>
          <w:sz w:val="20"/>
          <w:szCs w:val="20"/>
          <w:u w:val="single"/>
        </w:rPr>
        <w:t>(NAVEDBA POSLOVNEGA SUBJEKTA</w:t>
      </w:r>
      <w:r w:rsidRPr="001A4863">
        <w:rPr>
          <w:rFonts w:ascii="Arial" w:hAnsi="Arial" w:cs="Arial"/>
          <w:sz w:val="20"/>
          <w:szCs w:val="20"/>
          <w:u w:val="single"/>
          <w:vertAlign w:val="superscript"/>
        </w:rPr>
        <w:t>2</w:t>
      </w:r>
      <w:r w:rsidRPr="001A4863">
        <w:rPr>
          <w:rFonts w:ascii="Arial" w:hAnsi="Arial" w:cs="Arial"/>
          <w:sz w:val="20"/>
          <w:szCs w:val="20"/>
          <w:u w:val="single"/>
        </w:rPr>
        <w:t>)</w:t>
      </w:r>
    </w:p>
    <w:p w14:paraId="01EBD3CF"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F295B1B"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0098E96A" w14:textId="0F1D28DE"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A4863">
        <w:rPr>
          <w:rFonts w:ascii="Arial" w:hAnsi="Arial" w:cs="Arial"/>
          <w:sz w:val="20"/>
          <w:szCs w:val="20"/>
        </w:rPr>
        <w:t>ni / nisem povezan s funkcionarjem/ji naročnikov in po mojem vedenju ni / nisem povezan z družinskim članom funkcionarja/jev naročnikov na način, določen v prvem odstavku 35. člena Zakona o integriteti in preprečevanju korupcije (Uradni list RS, št. 69/11 – uradno prečiščeno besedilo in 158/2020, ZIntPK).</w:t>
      </w:r>
    </w:p>
    <w:p w14:paraId="053F4062"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6959DE8"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14D7BC5C"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3361DF4D"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CC06A8F"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A4863">
        <w:rPr>
          <w:rFonts w:ascii="Arial" w:hAnsi="Arial" w:cs="Arial"/>
          <w:sz w:val="20"/>
          <w:szCs w:val="20"/>
        </w:rPr>
        <w:t>PODPIS: _______________________________</w:t>
      </w:r>
    </w:p>
    <w:p w14:paraId="0CC4C4C6"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73BD84B7"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89967CD"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02FFF1C"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A4863">
        <w:rPr>
          <w:rFonts w:ascii="Arial" w:hAnsi="Arial" w:cs="Arial"/>
          <w:sz w:val="20"/>
          <w:szCs w:val="20"/>
        </w:rPr>
        <w:t>DATUM: ________________________________</w:t>
      </w:r>
    </w:p>
    <w:p w14:paraId="0C5AB4A2"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0ED06E11"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D1B3307"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7817DDE"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b/>
          <w:sz w:val="20"/>
          <w:szCs w:val="20"/>
          <w:u w:val="single"/>
        </w:rPr>
      </w:pPr>
      <w:r w:rsidRPr="001A4863">
        <w:rPr>
          <w:rFonts w:ascii="Arial" w:hAnsi="Arial" w:cs="Arial"/>
          <w:b/>
          <w:sz w:val="20"/>
          <w:szCs w:val="20"/>
          <w:u w:val="single"/>
        </w:rPr>
        <w:t>1.odstavek 35. člena ZIntPK:</w:t>
      </w:r>
    </w:p>
    <w:p w14:paraId="4DC67DE5"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sz w:val="20"/>
          <w:szCs w:val="20"/>
        </w:rPr>
      </w:pPr>
      <w:r w:rsidRPr="001A4863">
        <w:rPr>
          <w:rFonts w:ascii="Arial"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2D8A8A3" w14:textId="77777777" w:rsidR="004426E6" w:rsidRPr="001A4863" w:rsidRDefault="004426E6" w:rsidP="008D547C">
      <w:pPr>
        <w:pStyle w:val="Odstavekseznama"/>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jc w:val="both"/>
        <w:rPr>
          <w:rFonts w:ascii="Arial" w:hAnsi="Arial" w:cs="Arial"/>
          <w:i/>
          <w:sz w:val="20"/>
          <w:szCs w:val="20"/>
        </w:rPr>
      </w:pPr>
      <w:r w:rsidRPr="001A4863">
        <w:rPr>
          <w:rFonts w:ascii="Arial" w:hAnsi="Arial" w:cs="Arial"/>
          <w:i/>
          <w:sz w:val="20"/>
          <w:szCs w:val="20"/>
        </w:rPr>
        <w:t>udeležen kot poslovodja, član poslovodstva ali zakoniti zastopnik ali</w:t>
      </w:r>
    </w:p>
    <w:p w14:paraId="5CCA4503" w14:textId="77777777" w:rsidR="004426E6" w:rsidRPr="001A4863" w:rsidRDefault="004426E6" w:rsidP="008D547C">
      <w:pPr>
        <w:pStyle w:val="Odstavekseznama"/>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jc w:val="both"/>
        <w:rPr>
          <w:rFonts w:ascii="Arial" w:hAnsi="Arial" w:cs="Arial"/>
          <w:i/>
          <w:sz w:val="20"/>
          <w:szCs w:val="20"/>
        </w:rPr>
      </w:pPr>
      <w:r w:rsidRPr="001A4863">
        <w:rPr>
          <w:rFonts w:ascii="Arial" w:hAnsi="Arial" w:cs="Arial"/>
          <w:i/>
          <w:sz w:val="20"/>
          <w:szCs w:val="20"/>
        </w:rPr>
        <w:t>neposredno ali prek  drugih pravnih oseb v več kot pet odstotnem deležu udeležen pri ustanoviteljskih pravicah, upravljanju ali kapitalu.</w:t>
      </w:r>
    </w:p>
    <w:p w14:paraId="56C66F16"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15A08785"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A7BBBB4"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07DCBFB0"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A4863">
        <w:rPr>
          <w:rFonts w:ascii="Arial" w:hAnsi="Arial" w:cs="Arial"/>
          <w:sz w:val="20"/>
          <w:szCs w:val="20"/>
        </w:rPr>
        <w:t>______________________</w:t>
      </w:r>
    </w:p>
    <w:p w14:paraId="3AB26781"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r w:rsidRPr="001A4863">
        <w:rPr>
          <w:rFonts w:ascii="Arial" w:hAnsi="Arial" w:cs="Arial"/>
          <w:sz w:val="20"/>
          <w:szCs w:val="20"/>
          <w:vertAlign w:val="superscript"/>
        </w:rPr>
        <w:t xml:space="preserve">1 </w:t>
      </w:r>
      <w:r w:rsidRPr="001A4863">
        <w:rPr>
          <w:rFonts w:ascii="Arial" w:hAnsi="Arial" w:cs="Arial"/>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564532AD" w14:textId="423C25B0"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r w:rsidRPr="001A4863">
        <w:rPr>
          <w:rFonts w:ascii="Arial" w:hAnsi="Arial" w:cs="Arial"/>
          <w:sz w:val="16"/>
          <w:szCs w:val="16"/>
          <w:vertAlign w:val="superscript"/>
        </w:rPr>
        <w:t xml:space="preserve">2 </w:t>
      </w:r>
      <w:r w:rsidRPr="001A4863">
        <w:rPr>
          <w:rFonts w:ascii="Arial" w:hAnsi="Arial" w:cs="Arial"/>
          <w:sz w:val="16"/>
          <w:szCs w:val="16"/>
        </w:rPr>
        <w:t>Navedba poslovnega subjekta naj vsebuje naziv (firma) poslovnega subjekta kot izhaja iz uradnih evide</w:t>
      </w:r>
      <w:r w:rsidR="00906B2F">
        <w:rPr>
          <w:rFonts w:ascii="Arial" w:hAnsi="Arial" w:cs="Arial"/>
          <w:sz w:val="16"/>
          <w:szCs w:val="16"/>
        </w:rPr>
        <w:t>nc</w:t>
      </w:r>
    </w:p>
    <w:p w14:paraId="5C5D84E6"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p>
    <w:p w14:paraId="0E01FC0E"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p>
    <w:p w14:paraId="054CD1B6" w14:textId="06582F91" w:rsidR="000F1D4D" w:rsidRPr="001A4863" w:rsidRDefault="000F1D4D"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vertAlign w:val="superscript"/>
        </w:rPr>
      </w:pPr>
      <w:r w:rsidRPr="001A4863">
        <w:rPr>
          <w:rFonts w:ascii="Arial" w:hAnsi="Arial" w:cs="Arial"/>
          <w:i/>
        </w:rPr>
        <w:lastRenderedPageBreak/>
        <w:t xml:space="preserve">Obrazec št: </w:t>
      </w:r>
      <w:r w:rsidR="00857949" w:rsidRPr="001A4863">
        <w:rPr>
          <w:rFonts w:ascii="Arial" w:hAnsi="Arial" w:cs="Arial"/>
          <w:i/>
        </w:rPr>
        <w:t>1</w:t>
      </w:r>
      <w:r w:rsidR="00F93A0B" w:rsidRPr="001A4863">
        <w:rPr>
          <w:rFonts w:ascii="Arial" w:hAnsi="Arial" w:cs="Arial"/>
          <w:i/>
        </w:rPr>
        <w:t>5</w:t>
      </w:r>
    </w:p>
    <w:p w14:paraId="4501702D" w14:textId="6DE18AD7" w:rsidR="003B2CEB" w:rsidRPr="001A4863" w:rsidRDefault="00585AC8" w:rsidP="004551A3">
      <w:pPr>
        <w:pStyle w:val="Naslov3"/>
        <w:jc w:val="center"/>
        <w:rPr>
          <w:rFonts w:ascii="Arial" w:hAnsi="Arial" w:cs="Arial"/>
          <w:color w:val="auto"/>
          <w:sz w:val="24"/>
          <w:u w:val="single"/>
        </w:rPr>
      </w:pPr>
      <w:bookmarkStart w:id="33" w:name="_Toc161942605"/>
      <w:r w:rsidRPr="001A4863">
        <w:rPr>
          <w:rFonts w:ascii="Arial" w:hAnsi="Arial" w:cs="Arial"/>
          <w:color w:val="auto"/>
          <w:sz w:val="24"/>
          <w:u w:val="single"/>
        </w:rPr>
        <w:t>VZOREC POGODBE</w:t>
      </w:r>
      <w:bookmarkEnd w:id="33"/>
    </w:p>
    <w:p w14:paraId="633958AC" w14:textId="3E69AB55" w:rsidR="001E2A84" w:rsidRPr="001A4863" w:rsidRDefault="004F513A" w:rsidP="00F456A0">
      <w:pPr>
        <w:spacing w:after="0" w:line="240" w:lineRule="auto"/>
        <w:ind w:right="964"/>
        <w:jc w:val="center"/>
        <w:rPr>
          <w:rFonts w:ascii="Arial" w:hAnsi="Arial" w:cs="Arial"/>
          <w:b/>
          <w:bCs/>
          <w:sz w:val="20"/>
          <w:szCs w:val="20"/>
        </w:rPr>
      </w:pPr>
      <w:r w:rsidRPr="001A4863">
        <w:rPr>
          <w:rFonts w:ascii="Arial" w:hAnsi="Arial" w:cs="Arial"/>
          <w:b/>
          <w:bCs/>
          <w:sz w:val="20"/>
          <w:szCs w:val="20"/>
        </w:rPr>
        <w:t>POGODBA št………………</w:t>
      </w:r>
    </w:p>
    <w:p w14:paraId="0D703F56" w14:textId="2A6DEFC3" w:rsidR="00057DED" w:rsidRDefault="00F456A0" w:rsidP="00057DED">
      <w:pPr>
        <w:pStyle w:val="Odstavekseznama"/>
        <w:ind w:left="0" w:right="-12"/>
        <w:jc w:val="center"/>
        <w:rPr>
          <w:rFonts w:ascii="Arial" w:hAnsi="Arial" w:cs="Arial"/>
          <w:b/>
          <w:bCs/>
          <w:sz w:val="20"/>
          <w:szCs w:val="20"/>
        </w:rPr>
      </w:pPr>
      <w:r w:rsidRPr="001A4863">
        <w:rPr>
          <w:rFonts w:ascii="Arial" w:hAnsi="Arial" w:cs="Arial"/>
          <w:b/>
          <w:bCs/>
          <w:sz w:val="20"/>
          <w:szCs w:val="20"/>
        </w:rPr>
        <w:t>z</w:t>
      </w:r>
      <w:r w:rsidR="004F513A" w:rsidRPr="001A4863">
        <w:rPr>
          <w:rFonts w:ascii="Arial" w:hAnsi="Arial" w:cs="Arial"/>
          <w:b/>
          <w:bCs/>
          <w:sz w:val="20"/>
          <w:szCs w:val="20"/>
        </w:rPr>
        <w:t>a gradnjo objekta</w:t>
      </w:r>
    </w:p>
    <w:p w14:paraId="007BA2C5" w14:textId="2E299CC7" w:rsidR="00FE5E3F" w:rsidRPr="00057DED" w:rsidRDefault="00677184" w:rsidP="00057DED">
      <w:pPr>
        <w:pStyle w:val="Odstavekseznama"/>
        <w:ind w:left="0" w:right="-12"/>
        <w:jc w:val="center"/>
        <w:rPr>
          <w:rFonts w:ascii="Arial" w:hAnsi="Arial" w:cs="Arial"/>
          <w:b/>
          <w:bCs/>
        </w:rPr>
      </w:pPr>
      <w:r w:rsidRPr="001A4863">
        <w:rPr>
          <w:rFonts w:ascii="Arial" w:hAnsi="Arial" w:cs="Arial"/>
          <w:b/>
        </w:rPr>
        <w:t>»</w:t>
      </w:r>
      <w:r w:rsidR="00057DED" w:rsidRPr="00773BCE">
        <w:rPr>
          <w:rFonts w:ascii="Arial" w:hAnsi="Arial" w:cs="Arial"/>
          <w:b/>
          <w:bCs/>
        </w:rPr>
        <w:t>Prizidava in rekonstrukcija OŠ Karla Destovnika-Kajuha Šoštanj</w:t>
      </w:r>
      <w:r w:rsidRPr="001A4863">
        <w:rPr>
          <w:rFonts w:ascii="Arial" w:hAnsi="Arial" w:cs="Arial"/>
          <w:b/>
        </w:rPr>
        <w:t>«</w:t>
      </w:r>
    </w:p>
    <w:p w14:paraId="4F50E9BF" w14:textId="77777777" w:rsidR="006D5E39" w:rsidRPr="001A4863" w:rsidRDefault="006D5E39" w:rsidP="006D5E39">
      <w:pPr>
        <w:spacing w:after="0" w:line="240" w:lineRule="auto"/>
        <w:ind w:right="964"/>
        <w:jc w:val="center"/>
        <w:rPr>
          <w:rFonts w:ascii="Arial" w:hAnsi="Arial" w:cs="Arial"/>
          <w:b/>
          <w:bCs/>
          <w:sz w:val="20"/>
          <w:szCs w:val="20"/>
        </w:rPr>
      </w:pPr>
    </w:p>
    <w:p w14:paraId="7A8D3973" w14:textId="1A91F362" w:rsidR="00A83880" w:rsidRPr="001A4863" w:rsidRDefault="00A83880" w:rsidP="00A83880">
      <w:pPr>
        <w:rPr>
          <w:rFonts w:ascii="Arial" w:hAnsi="Arial" w:cs="Arial"/>
          <w:sz w:val="20"/>
          <w:szCs w:val="20"/>
        </w:rPr>
      </w:pPr>
      <w:r w:rsidRPr="001A4863">
        <w:rPr>
          <w:rFonts w:ascii="Arial" w:hAnsi="Arial" w:cs="Arial"/>
          <w:sz w:val="20"/>
          <w:szCs w:val="20"/>
        </w:rPr>
        <w:t>ki jo sklene</w:t>
      </w:r>
      <w:r w:rsidR="00CC044E" w:rsidRPr="001A4863">
        <w:rPr>
          <w:rFonts w:ascii="Arial" w:hAnsi="Arial" w:cs="Arial"/>
          <w:sz w:val="20"/>
          <w:szCs w:val="20"/>
        </w:rPr>
        <w:t>ta</w:t>
      </w:r>
      <w:r w:rsidRPr="001A4863">
        <w:rPr>
          <w:rFonts w:ascii="Arial" w:hAnsi="Arial" w:cs="Arial"/>
          <w:sz w:val="20"/>
          <w:szCs w:val="20"/>
        </w:rPr>
        <w:t xml:space="preserve"> in dogovori</w:t>
      </w:r>
      <w:r w:rsidR="00CC044E" w:rsidRPr="001A4863">
        <w:rPr>
          <w:rFonts w:ascii="Arial" w:hAnsi="Arial" w:cs="Arial"/>
          <w:sz w:val="20"/>
          <w:szCs w:val="20"/>
        </w:rPr>
        <w:t>ta</w:t>
      </w:r>
    </w:p>
    <w:p w14:paraId="47BB7614" w14:textId="77777777" w:rsidR="00DB178C" w:rsidRPr="001A4863" w:rsidRDefault="00DB178C" w:rsidP="00DB178C">
      <w:pPr>
        <w:pStyle w:val="Brezrazmikov"/>
        <w:rPr>
          <w:rFonts w:ascii="Arial" w:hAnsi="Arial" w:cs="Arial"/>
          <w:sz w:val="20"/>
          <w:szCs w:val="20"/>
        </w:rPr>
      </w:pPr>
      <w:r w:rsidRPr="001A4863">
        <w:rPr>
          <w:rFonts w:ascii="Arial" w:hAnsi="Arial" w:cs="Arial"/>
          <w:sz w:val="20"/>
          <w:szCs w:val="20"/>
        </w:rPr>
        <w:t>Občina Šoštanj</w:t>
      </w:r>
    </w:p>
    <w:p w14:paraId="7DADB800" w14:textId="77777777" w:rsidR="00DB178C" w:rsidRPr="001A4863" w:rsidRDefault="00DB178C" w:rsidP="00DB178C">
      <w:pPr>
        <w:pStyle w:val="Brezrazmikov"/>
        <w:rPr>
          <w:rFonts w:ascii="Arial" w:hAnsi="Arial" w:cs="Arial"/>
          <w:sz w:val="20"/>
          <w:szCs w:val="20"/>
        </w:rPr>
      </w:pPr>
      <w:r w:rsidRPr="001A4863">
        <w:rPr>
          <w:rFonts w:ascii="Arial" w:hAnsi="Arial" w:cs="Arial"/>
          <w:sz w:val="20"/>
          <w:szCs w:val="20"/>
        </w:rPr>
        <w:t>Trg svobode 12, 3325 Šoštanj</w:t>
      </w:r>
    </w:p>
    <w:p w14:paraId="0C78D6EF" w14:textId="108A7626" w:rsidR="00DB178C" w:rsidRPr="001A4863" w:rsidRDefault="00DB178C" w:rsidP="00DB178C">
      <w:pPr>
        <w:pStyle w:val="Brezrazmikov"/>
        <w:rPr>
          <w:rFonts w:ascii="Arial" w:hAnsi="Arial" w:cs="Arial"/>
          <w:sz w:val="20"/>
          <w:szCs w:val="20"/>
        </w:rPr>
      </w:pPr>
      <w:r w:rsidRPr="001A4863">
        <w:rPr>
          <w:rFonts w:ascii="Arial" w:hAnsi="Arial" w:cs="Arial"/>
          <w:sz w:val="20"/>
          <w:szCs w:val="20"/>
        </w:rPr>
        <w:t xml:space="preserve">ki jo zastopa župan </w:t>
      </w:r>
      <w:r w:rsidR="002F1CF4">
        <w:rPr>
          <w:rFonts w:ascii="Arial" w:hAnsi="Arial" w:cs="Arial"/>
          <w:sz w:val="20"/>
          <w:szCs w:val="20"/>
        </w:rPr>
        <w:t>Boris</w:t>
      </w:r>
      <w:r w:rsidR="00083747">
        <w:rPr>
          <w:rFonts w:ascii="Arial" w:hAnsi="Arial" w:cs="Arial"/>
          <w:sz w:val="20"/>
          <w:szCs w:val="20"/>
        </w:rPr>
        <w:t xml:space="preserve"> Goličnik</w:t>
      </w:r>
    </w:p>
    <w:p w14:paraId="12DA36EA" w14:textId="77777777" w:rsidR="00DB178C" w:rsidRPr="001A4863" w:rsidRDefault="00DB178C" w:rsidP="00DB178C">
      <w:pPr>
        <w:pStyle w:val="Brezrazmikov"/>
        <w:rPr>
          <w:rFonts w:ascii="Arial" w:hAnsi="Arial" w:cs="Arial"/>
          <w:sz w:val="20"/>
          <w:szCs w:val="20"/>
        </w:rPr>
      </w:pPr>
      <w:r w:rsidRPr="001A4863">
        <w:rPr>
          <w:rFonts w:ascii="Arial" w:hAnsi="Arial" w:cs="Arial"/>
          <w:sz w:val="20"/>
          <w:szCs w:val="20"/>
        </w:rPr>
        <w:t xml:space="preserve">Matična številka: </w:t>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t>5884284</w:t>
      </w:r>
    </w:p>
    <w:p w14:paraId="5879694D" w14:textId="77777777" w:rsidR="00DB178C" w:rsidRPr="001A4863" w:rsidRDefault="00DB178C" w:rsidP="00DB178C">
      <w:pPr>
        <w:pStyle w:val="Brezrazmikov"/>
        <w:rPr>
          <w:rFonts w:ascii="Arial" w:hAnsi="Arial" w:cs="Arial"/>
          <w:sz w:val="20"/>
          <w:szCs w:val="20"/>
        </w:rPr>
      </w:pPr>
      <w:r w:rsidRPr="001A4863">
        <w:rPr>
          <w:rFonts w:ascii="Arial" w:hAnsi="Arial" w:cs="Arial"/>
          <w:sz w:val="20"/>
          <w:szCs w:val="20"/>
        </w:rPr>
        <w:t xml:space="preserve">ID za DDV:  </w:t>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t>SI97214043</w:t>
      </w:r>
    </w:p>
    <w:p w14:paraId="73C71EEC" w14:textId="4A52E757" w:rsidR="00817A4F" w:rsidRPr="00F77061" w:rsidRDefault="00DB178C" w:rsidP="00817A4F">
      <w:pPr>
        <w:pStyle w:val="Naslov"/>
        <w:tabs>
          <w:tab w:val="left" w:pos="426"/>
          <w:tab w:val="left" w:pos="7380"/>
        </w:tabs>
        <w:spacing w:before="60" w:after="60"/>
        <w:jc w:val="both"/>
        <w:rPr>
          <w:rFonts w:asciiTheme="minorHAnsi" w:hAnsiTheme="minorHAnsi" w:cstheme="minorHAnsi"/>
          <w:bCs/>
          <w:sz w:val="20"/>
        </w:rPr>
      </w:pPr>
      <w:r w:rsidRPr="001A4863">
        <w:rPr>
          <w:sz w:val="20"/>
          <w:szCs w:val="20"/>
        </w:rPr>
        <w:t xml:space="preserve">Podračun EZR, št.: </w:t>
      </w:r>
      <w:r w:rsidR="00111DA2">
        <w:rPr>
          <w:sz w:val="20"/>
          <w:szCs w:val="20"/>
        </w:rPr>
        <w:t xml:space="preserve">                                             </w:t>
      </w:r>
      <w:r w:rsidR="00817A4F" w:rsidRPr="00817A4F">
        <w:rPr>
          <w:rFonts w:eastAsiaTheme="minorHAnsi"/>
          <w:sz w:val="20"/>
          <w:szCs w:val="20"/>
          <w:lang w:eastAsia="en-US"/>
        </w:rPr>
        <w:t>SI56 0110 0010 0012 659</w:t>
      </w:r>
    </w:p>
    <w:p w14:paraId="376C1056" w14:textId="38FA309B" w:rsidR="00DB178C" w:rsidRPr="001A4863" w:rsidRDefault="00DB178C" w:rsidP="00B716FB">
      <w:pPr>
        <w:pStyle w:val="Brezrazmikov"/>
        <w:rPr>
          <w:rFonts w:ascii="Arial" w:hAnsi="Arial" w:cs="Arial"/>
          <w:sz w:val="20"/>
          <w:szCs w:val="20"/>
        </w:rPr>
      </w:pPr>
      <w:r w:rsidRPr="001A4863">
        <w:rPr>
          <w:rFonts w:ascii="Arial" w:hAnsi="Arial" w:cs="Arial"/>
          <w:sz w:val="20"/>
          <w:szCs w:val="20"/>
        </w:rPr>
        <w:t>(v nadaljevanju: naročnik)</w:t>
      </w:r>
    </w:p>
    <w:p w14:paraId="632FE7E6" w14:textId="77777777" w:rsidR="00B716FB" w:rsidRPr="001A4863" w:rsidRDefault="00B716FB" w:rsidP="00B716FB">
      <w:pPr>
        <w:pStyle w:val="Brezrazmikov"/>
        <w:rPr>
          <w:rFonts w:ascii="Arial" w:hAnsi="Arial" w:cs="Arial"/>
          <w:sz w:val="20"/>
          <w:szCs w:val="20"/>
        </w:rPr>
      </w:pPr>
    </w:p>
    <w:p w14:paraId="1A212670" w14:textId="77777777" w:rsidR="00A83880" w:rsidRPr="001A4863" w:rsidRDefault="00A83880" w:rsidP="00A83880">
      <w:pPr>
        <w:pStyle w:val="Brezrazmikov"/>
        <w:rPr>
          <w:rFonts w:ascii="Arial" w:hAnsi="Arial" w:cs="Arial"/>
          <w:sz w:val="20"/>
          <w:szCs w:val="20"/>
        </w:rPr>
      </w:pPr>
    </w:p>
    <w:p w14:paraId="04CC5508" w14:textId="77777777" w:rsidR="00A83880" w:rsidRPr="001A4863" w:rsidRDefault="00A83880" w:rsidP="00A83880">
      <w:pPr>
        <w:rPr>
          <w:rFonts w:ascii="Arial" w:hAnsi="Arial" w:cs="Arial"/>
          <w:sz w:val="20"/>
          <w:szCs w:val="20"/>
        </w:rPr>
      </w:pPr>
      <w:r w:rsidRPr="001A4863">
        <w:rPr>
          <w:rFonts w:ascii="Arial" w:hAnsi="Arial" w:cs="Arial"/>
          <w:sz w:val="20"/>
          <w:szCs w:val="20"/>
        </w:rPr>
        <w:t>in</w:t>
      </w:r>
    </w:p>
    <w:p w14:paraId="2DE6CC2E" w14:textId="77777777" w:rsidR="00A83880" w:rsidRPr="001A4863" w:rsidRDefault="00A83880" w:rsidP="00A83880">
      <w:pPr>
        <w:pStyle w:val="Brezrazmikov"/>
        <w:rPr>
          <w:rFonts w:ascii="Arial" w:hAnsi="Arial" w:cs="Arial"/>
          <w:sz w:val="20"/>
          <w:szCs w:val="20"/>
        </w:rPr>
      </w:pPr>
      <w:r w:rsidRPr="001A4863">
        <w:rPr>
          <w:rFonts w:ascii="Arial" w:hAnsi="Arial" w:cs="Arial"/>
          <w:sz w:val="20"/>
          <w:szCs w:val="20"/>
        </w:rPr>
        <w:t>(naslov izvajalca)</w:t>
      </w:r>
    </w:p>
    <w:p w14:paraId="0A33C400" w14:textId="77777777" w:rsidR="00A83880" w:rsidRPr="001A4863" w:rsidRDefault="00A83880" w:rsidP="00A83880">
      <w:pPr>
        <w:pStyle w:val="Brezrazmikov"/>
        <w:rPr>
          <w:rFonts w:ascii="Arial" w:hAnsi="Arial" w:cs="Arial"/>
          <w:sz w:val="20"/>
          <w:szCs w:val="20"/>
        </w:rPr>
      </w:pPr>
      <w:r w:rsidRPr="001A4863">
        <w:rPr>
          <w:rFonts w:ascii="Arial" w:hAnsi="Arial" w:cs="Arial"/>
          <w:sz w:val="20"/>
          <w:szCs w:val="20"/>
        </w:rPr>
        <w:t>ki ga zastopa ……………………………………………………… (ime in priimek, funkcija)</w:t>
      </w:r>
    </w:p>
    <w:p w14:paraId="7EF2EBD1" w14:textId="77777777" w:rsidR="00A83880" w:rsidRPr="001A4863" w:rsidRDefault="00A83880" w:rsidP="00A83880">
      <w:pPr>
        <w:pStyle w:val="Brezrazmikov"/>
        <w:rPr>
          <w:rFonts w:ascii="Arial" w:hAnsi="Arial" w:cs="Arial"/>
          <w:sz w:val="20"/>
          <w:szCs w:val="20"/>
        </w:rPr>
      </w:pPr>
      <w:r w:rsidRPr="001A4863">
        <w:rPr>
          <w:rFonts w:ascii="Arial" w:hAnsi="Arial" w:cs="Arial"/>
          <w:sz w:val="20"/>
          <w:szCs w:val="20"/>
        </w:rPr>
        <w:t xml:space="preserve">Matična številka: </w:t>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t>…………………..................................................</w:t>
      </w:r>
    </w:p>
    <w:p w14:paraId="484DBD7E" w14:textId="77777777" w:rsidR="00A83880" w:rsidRPr="001A4863" w:rsidRDefault="00A83880" w:rsidP="00A83880">
      <w:pPr>
        <w:pStyle w:val="Brezrazmikov"/>
        <w:rPr>
          <w:rFonts w:ascii="Arial" w:hAnsi="Arial" w:cs="Arial"/>
          <w:sz w:val="20"/>
          <w:szCs w:val="20"/>
        </w:rPr>
      </w:pPr>
      <w:r w:rsidRPr="001A4863">
        <w:rPr>
          <w:rFonts w:ascii="Arial" w:hAnsi="Arial" w:cs="Arial"/>
          <w:sz w:val="20"/>
          <w:szCs w:val="20"/>
        </w:rPr>
        <w:t>ID št. za DDV:</w:t>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t>………………………………………………………</w:t>
      </w:r>
    </w:p>
    <w:p w14:paraId="696B5B52" w14:textId="77777777" w:rsidR="00A83880" w:rsidRPr="001A4863" w:rsidRDefault="00A83880" w:rsidP="00A83880">
      <w:pPr>
        <w:pStyle w:val="Brezrazmikov"/>
        <w:rPr>
          <w:rFonts w:ascii="Arial" w:hAnsi="Arial" w:cs="Arial"/>
          <w:sz w:val="20"/>
          <w:szCs w:val="20"/>
        </w:rPr>
      </w:pPr>
      <w:r w:rsidRPr="001A4863">
        <w:rPr>
          <w:rFonts w:ascii="Arial" w:hAnsi="Arial" w:cs="Arial"/>
          <w:sz w:val="20"/>
          <w:szCs w:val="20"/>
        </w:rPr>
        <w:t xml:space="preserve">Transakcijski račun:     </w:t>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t>………………………………………………………</w:t>
      </w:r>
    </w:p>
    <w:p w14:paraId="569B3CBE" w14:textId="77777777" w:rsidR="00A83880" w:rsidRPr="001A4863" w:rsidRDefault="00A83880" w:rsidP="00A83880">
      <w:pPr>
        <w:rPr>
          <w:rFonts w:ascii="Arial" w:hAnsi="Arial" w:cs="Arial"/>
          <w:sz w:val="20"/>
          <w:szCs w:val="20"/>
        </w:rPr>
      </w:pPr>
      <w:r w:rsidRPr="001A4863">
        <w:rPr>
          <w:rFonts w:ascii="Arial" w:hAnsi="Arial" w:cs="Arial"/>
          <w:sz w:val="20"/>
          <w:szCs w:val="20"/>
        </w:rPr>
        <w:t>(v nadaljevanju: izvajalec)</w:t>
      </w:r>
    </w:p>
    <w:p w14:paraId="1C762AB4" w14:textId="394A8D64" w:rsidR="00A83880" w:rsidRPr="001A4863" w:rsidRDefault="00A83880" w:rsidP="00A83880">
      <w:pPr>
        <w:rPr>
          <w:rFonts w:ascii="Arial" w:hAnsi="Arial" w:cs="Arial"/>
          <w:sz w:val="20"/>
          <w:szCs w:val="20"/>
        </w:rPr>
      </w:pPr>
    </w:p>
    <w:p w14:paraId="4AB44C1E" w14:textId="77777777" w:rsidR="00A83880" w:rsidRPr="001A4863" w:rsidRDefault="00A83880" w:rsidP="00A83880">
      <w:pPr>
        <w:rPr>
          <w:rFonts w:ascii="Arial" w:hAnsi="Arial" w:cs="Arial"/>
          <w:b/>
          <w:bCs/>
          <w:sz w:val="20"/>
          <w:szCs w:val="20"/>
        </w:rPr>
      </w:pPr>
      <w:r w:rsidRPr="001A4863">
        <w:rPr>
          <w:rFonts w:ascii="Arial" w:hAnsi="Arial" w:cs="Arial"/>
          <w:b/>
          <w:bCs/>
          <w:sz w:val="20"/>
          <w:szCs w:val="20"/>
        </w:rPr>
        <w:t>I.</w:t>
      </w:r>
      <w:r w:rsidRPr="001A4863">
        <w:rPr>
          <w:rFonts w:ascii="Arial" w:hAnsi="Arial" w:cs="Arial"/>
          <w:b/>
          <w:bCs/>
          <w:sz w:val="20"/>
          <w:szCs w:val="20"/>
        </w:rPr>
        <w:tab/>
        <w:t>UVODNE DOLOČBE</w:t>
      </w:r>
    </w:p>
    <w:p w14:paraId="01D8FE08" w14:textId="5EDC5FF0"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53714F46" w14:textId="51DEE19E" w:rsidR="00B84828" w:rsidRPr="00057DED" w:rsidRDefault="00A83880" w:rsidP="00057DED">
      <w:pPr>
        <w:pStyle w:val="Odstavekseznama"/>
        <w:ind w:left="0" w:right="-12"/>
        <w:jc w:val="both"/>
        <w:rPr>
          <w:rFonts w:ascii="Arial" w:hAnsi="Arial" w:cs="Arial"/>
          <w:sz w:val="20"/>
          <w:szCs w:val="20"/>
        </w:rPr>
      </w:pPr>
      <w:r w:rsidRPr="001A4863">
        <w:rPr>
          <w:rFonts w:ascii="Arial" w:hAnsi="Arial" w:cs="Arial"/>
          <w:sz w:val="20"/>
          <w:szCs w:val="20"/>
        </w:rPr>
        <w:t xml:space="preserve">Na podlagi izvedenega postopka za oddajo javnega naročila: </w:t>
      </w:r>
      <w:r w:rsidR="00F6217B" w:rsidRPr="001A4863">
        <w:rPr>
          <w:rFonts w:ascii="Arial" w:hAnsi="Arial" w:cs="Arial"/>
          <w:sz w:val="20"/>
          <w:szCs w:val="20"/>
        </w:rPr>
        <w:t>»</w:t>
      </w:r>
      <w:r w:rsidR="00057DED" w:rsidRPr="00057DED">
        <w:rPr>
          <w:rFonts w:ascii="Arial" w:hAnsi="Arial" w:cs="Arial"/>
          <w:sz w:val="20"/>
          <w:szCs w:val="20"/>
        </w:rPr>
        <w:t>Prizidava in rekonstrukcija OŠ Karla Destovnika-Kajuha Šoštanj</w:t>
      </w:r>
      <w:r w:rsidR="00F6217B" w:rsidRPr="001A4863">
        <w:rPr>
          <w:rFonts w:ascii="Arial" w:hAnsi="Arial" w:cs="Arial"/>
          <w:sz w:val="20"/>
          <w:szCs w:val="20"/>
        </w:rPr>
        <w:t>«</w:t>
      </w:r>
      <w:r w:rsidRPr="001A4863">
        <w:rPr>
          <w:rFonts w:ascii="Arial" w:hAnsi="Arial" w:cs="Arial"/>
          <w:sz w:val="20"/>
          <w:szCs w:val="20"/>
        </w:rPr>
        <w:t>, objavljenega na Portalu javnih naročil dne ……………………., pod št. objave je bil z odločitvijo o oddaji javnega naročila št. ……………………., z dne …………………….., kot najugodnejši ponudnik izbran izvajalec po tej pogodbi, zato s to pogodbo naročnik naroča, izvajalec pa prevzame v izvedbo</w:t>
      </w:r>
      <w:r w:rsidR="00ED511A">
        <w:rPr>
          <w:rFonts w:ascii="Arial" w:hAnsi="Arial" w:cs="Arial"/>
          <w:sz w:val="20"/>
          <w:szCs w:val="20"/>
        </w:rPr>
        <w:t xml:space="preserve"> gradnjo objekta</w:t>
      </w:r>
      <w:r w:rsidRPr="001A4863">
        <w:rPr>
          <w:rFonts w:ascii="Arial" w:hAnsi="Arial" w:cs="Arial"/>
          <w:sz w:val="20"/>
          <w:szCs w:val="20"/>
        </w:rPr>
        <w:t xml:space="preserve"> </w:t>
      </w:r>
      <w:r w:rsidR="00471E44" w:rsidRPr="001A4863">
        <w:rPr>
          <w:rFonts w:ascii="Arial" w:hAnsi="Arial" w:cs="Arial"/>
          <w:sz w:val="20"/>
          <w:szCs w:val="20"/>
        </w:rPr>
        <w:t>»</w:t>
      </w:r>
      <w:r w:rsidR="006E63AE">
        <w:rPr>
          <w:rFonts w:ascii="Arial" w:hAnsi="Arial" w:cs="Arial"/>
          <w:sz w:val="20"/>
          <w:szCs w:val="20"/>
        </w:rPr>
        <w:t>P</w:t>
      </w:r>
      <w:r w:rsidR="006E63AE" w:rsidRPr="00057DED">
        <w:rPr>
          <w:rFonts w:ascii="Arial" w:hAnsi="Arial" w:cs="Arial"/>
          <w:sz w:val="20"/>
          <w:szCs w:val="20"/>
        </w:rPr>
        <w:t>rizidava in rekonstrukcija OŠ Karla Destovnika-Kajuha Šoštanj</w:t>
      </w:r>
      <w:r w:rsidR="00471E44" w:rsidRPr="001A4863">
        <w:rPr>
          <w:rFonts w:ascii="Arial" w:hAnsi="Arial" w:cs="Arial"/>
          <w:sz w:val="20"/>
          <w:szCs w:val="20"/>
        </w:rPr>
        <w:t>«</w:t>
      </w:r>
      <w:r w:rsidRPr="001A4863">
        <w:rPr>
          <w:rFonts w:ascii="Arial" w:hAnsi="Arial" w:cs="Arial"/>
          <w:sz w:val="20"/>
          <w:szCs w:val="20"/>
        </w:rPr>
        <w:t>.</w:t>
      </w:r>
    </w:p>
    <w:p w14:paraId="0B5B9B71" w14:textId="6D4D8EEF" w:rsidR="00A83880" w:rsidRDefault="00A83880" w:rsidP="00834D0B">
      <w:pPr>
        <w:jc w:val="both"/>
        <w:rPr>
          <w:rFonts w:ascii="Arial" w:hAnsi="Arial" w:cs="Arial"/>
          <w:sz w:val="20"/>
          <w:szCs w:val="20"/>
        </w:rPr>
      </w:pPr>
      <w:r w:rsidRPr="001A4863">
        <w:rPr>
          <w:rFonts w:ascii="Arial" w:hAnsi="Arial" w:cs="Arial"/>
          <w:sz w:val="20"/>
          <w:szCs w:val="20"/>
        </w:rPr>
        <w:t xml:space="preserve">Dokumentacija v zvezi z oddajo javnega naročila in ponudba izvajalca št. ______ z dne _______(v nadaljevanju: ponudba) sta sestavni del te pogodbe, zato so sestavni del te pogodbe tudi vse zahteve in pogoji iz </w:t>
      </w:r>
      <w:r w:rsidR="00466D1A" w:rsidRPr="001A4863">
        <w:rPr>
          <w:rFonts w:ascii="Arial" w:hAnsi="Arial" w:cs="Arial"/>
          <w:sz w:val="20"/>
          <w:szCs w:val="20"/>
        </w:rPr>
        <w:t>dokumentacije v zvezi z oddajo javnega naročila</w:t>
      </w:r>
      <w:r w:rsidRPr="001A4863">
        <w:rPr>
          <w:rFonts w:ascii="Arial" w:hAnsi="Arial" w:cs="Arial"/>
          <w:sz w:val="20"/>
          <w:szCs w:val="20"/>
        </w:rPr>
        <w:t>, ki niso izrecno navedene v tej pogodbi.</w:t>
      </w:r>
    </w:p>
    <w:p w14:paraId="2B343065" w14:textId="7F60E21E" w:rsidR="005B00B5" w:rsidRPr="005B00B5" w:rsidRDefault="005B00B5" w:rsidP="005B00B5">
      <w:pPr>
        <w:pStyle w:val="Paragraf"/>
        <w:jc w:val="both"/>
        <w:rPr>
          <w:rFonts w:ascii="Arial" w:hAnsi="Arial" w:cs="Arial"/>
          <w:sz w:val="20"/>
          <w:szCs w:val="20"/>
        </w:rPr>
      </w:pPr>
      <w:r w:rsidRPr="005B00B5">
        <w:rPr>
          <w:rFonts w:ascii="Arial" w:hAnsi="Arial" w:cs="Arial"/>
          <w:sz w:val="20"/>
          <w:szCs w:val="20"/>
        </w:rPr>
        <w:t xml:space="preserve">Predmetno </w:t>
      </w:r>
      <w:r w:rsidR="00ED511A">
        <w:rPr>
          <w:rFonts w:ascii="Arial" w:hAnsi="Arial" w:cs="Arial"/>
          <w:sz w:val="20"/>
          <w:szCs w:val="20"/>
        </w:rPr>
        <w:t>investicijo</w:t>
      </w:r>
      <w:r w:rsidRPr="005B00B5">
        <w:rPr>
          <w:rFonts w:ascii="Arial" w:hAnsi="Arial" w:cs="Arial"/>
          <w:sz w:val="20"/>
          <w:szCs w:val="20"/>
        </w:rPr>
        <w:t xml:space="preserve"> sofinancira RS, Ministrstvo za izobraževanje, znanost in šport na podlagi javnega razpisa, ki je bil objavljen na podlagi Sklepa vlade št.41001-5/2021/2 z dne 8.7.2021 in Sklepa o izboru predlogov dodatnih projektov za sofinanciranje investicij v vrtcih in osnovnem šolstvu v RS v proračunskem obdobju 2022-2024 št.4110-164/2021/104 z dne 8.9.2021 in Sklepa ministrstva o dodelitvi sofinanciranih sredstev št.4110-391/2021/2 z dne 14.9.2021 za sofinanciranje Prizidave k OŠ Karla Destovnika -Kajuha.</w:t>
      </w:r>
    </w:p>
    <w:p w14:paraId="759EC01A" w14:textId="77777777" w:rsidR="00A83880" w:rsidRPr="001A4863" w:rsidRDefault="00A83880" w:rsidP="00A83880">
      <w:pPr>
        <w:rPr>
          <w:rFonts w:ascii="Arial" w:hAnsi="Arial" w:cs="Arial"/>
          <w:b/>
          <w:bCs/>
          <w:sz w:val="20"/>
          <w:szCs w:val="20"/>
        </w:rPr>
      </w:pPr>
      <w:r w:rsidRPr="001A4863">
        <w:rPr>
          <w:rFonts w:ascii="Arial" w:hAnsi="Arial" w:cs="Arial"/>
          <w:b/>
          <w:bCs/>
          <w:sz w:val="20"/>
          <w:szCs w:val="20"/>
        </w:rPr>
        <w:t>II.</w:t>
      </w:r>
      <w:r w:rsidRPr="001A4863">
        <w:rPr>
          <w:rFonts w:ascii="Arial" w:hAnsi="Arial" w:cs="Arial"/>
          <w:b/>
          <w:bCs/>
          <w:sz w:val="20"/>
          <w:szCs w:val="20"/>
        </w:rPr>
        <w:tab/>
        <w:t>PREDMET POGODBE</w:t>
      </w:r>
    </w:p>
    <w:p w14:paraId="663C9CA7" w14:textId="58EFF2D7"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52E2CE2C" w14:textId="10B97ADE" w:rsidR="00606B31" w:rsidRPr="00057DED" w:rsidRDefault="00A83880" w:rsidP="00606B31">
      <w:pPr>
        <w:pStyle w:val="Odstavekseznama"/>
        <w:ind w:left="0" w:right="-12"/>
        <w:jc w:val="both"/>
        <w:rPr>
          <w:rFonts w:ascii="Arial" w:hAnsi="Arial" w:cs="Arial"/>
          <w:sz w:val="20"/>
          <w:szCs w:val="20"/>
        </w:rPr>
      </w:pPr>
      <w:r w:rsidRPr="001A4863">
        <w:rPr>
          <w:rFonts w:ascii="Arial" w:hAnsi="Arial" w:cs="Arial"/>
          <w:sz w:val="20"/>
          <w:szCs w:val="20"/>
        </w:rPr>
        <w:t>Predmet te pogodbe je izvedba</w:t>
      </w:r>
      <w:r w:rsidR="00504320">
        <w:rPr>
          <w:rFonts w:ascii="Arial" w:hAnsi="Arial" w:cs="Arial"/>
          <w:sz w:val="20"/>
          <w:szCs w:val="20"/>
        </w:rPr>
        <w:t xml:space="preserve"> GOI </w:t>
      </w:r>
      <w:r w:rsidRPr="001A4863">
        <w:rPr>
          <w:rFonts w:ascii="Arial" w:hAnsi="Arial" w:cs="Arial"/>
          <w:sz w:val="20"/>
          <w:szCs w:val="20"/>
        </w:rPr>
        <w:t xml:space="preserve">del </w:t>
      </w:r>
      <w:r w:rsidR="00353730" w:rsidRPr="001A4863">
        <w:rPr>
          <w:rFonts w:ascii="Arial" w:hAnsi="Arial" w:cs="Arial"/>
          <w:sz w:val="20"/>
          <w:szCs w:val="20"/>
        </w:rPr>
        <w:t xml:space="preserve">na projektu </w:t>
      </w:r>
      <w:r w:rsidR="00677184" w:rsidRPr="001A4863">
        <w:rPr>
          <w:rFonts w:ascii="Arial" w:hAnsi="Arial" w:cs="Arial"/>
          <w:sz w:val="20"/>
          <w:szCs w:val="20"/>
        </w:rPr>
        <w:t>»</w:t>
      </w:r>
      <w:r w:rsidR="00057DED" w:rsidRPr="00057DED">
        <w:rPr>
          <w:rFonts w:ascii="Arial" w:hAnsi="Arial" w:cs="Arial"/>
          <w:sz w:val="20"/>
          <w:szCs w:val="20"/>
        </w:rPr>
        <w:t>Prizidava in rekonstrukcija OŠ Karla Destovnika-Kajuha Šoštanj</w:t>
      </w:r>
      <w:r w:rsidR="00677184" w:rsidRPr="001A4863">
        <w:rPr>
          <w:rFonts w:ascii="Arial" w:hAnsi="Arial" w:cs="Arial"/>
          <w:sz w:val="20"/>
          <w:szCs w:val="20"/>
        </w:rPr>
        <w:t>«</w:t>
      </w:r>
      <w:r w:rsidR="00811B3C">
        <w:rPr>
          <w:rFonts w:ascii="Arial" w:hAnsi="Arial" w:cs="Arial"/>
          <w:sz w:val="20"/>
          <w:szCs w:val="20"/>
        </w:rPr>
        <w:t xml:space="preserve"> s pripadajočo zunanjo ureditvijo</w:t>
      </w:r>
      <w:r w:rsidR="001C13D0">
        <w:rPr>
          <w:rFonts w:ascii="Arial" w:hAnsi="Arial" w:cs="Arial"/>
          <w:sz w:val="20"/>
          <w:szCs w:val="20"/>
        </w:rPr>
        <w:t xml:space="preserve"> ter dobavo in montažo opreme</w:t>
      </w:r>
      <w:r w:rsidR="00606B31">
        <w:rPr>
          <w:rFonts w:ascii="Arial" w:hAnsi="Arial" w:cs="Arial"/>
          <w:sz w:val="20"/>
          <w:szCs w:val="20"/>
        </w:rPr>
        <w:t>, ki je opredeljena v razpisni dokumentaciji</w:t>
      </w:r>
      <w:r w:rsidR="00606B31" w:rsidRPr="001A4863">
        <w:rPr>
          <w:rFonts w:ascii="Arial" w:hAnsi="Arial" w:cs="Arial"/>
          <w:sz w:val="20"/>
          <w:szCs w:val="20"/>
        </w:rPr>
        <w:t>.</w:t>
      </w:r>
    </w:p>
    <w:p w14:paraId="05996734"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lastRenderedPageBreak/>
        <w:t>Pogodbena dela obsegajo vsa gradbena dela, storitve in dobavo blaga, ki so predvidena v dokumentaciji v zvezi z oddajo javnega naročila. Zajeta so v ponudbenem predračunu izvajalca št. ……………. z dne ……………, danem v postopku javnega naročila.</w:t>
      </w:r>
    </w:p>
    <w:p w14:paraId="6918F966" w14:textId="53EDB7CF" w:rsidR="00A83880" w:rsidRPr="001A4863" w:rsidRDefault="00A83880" w:rsidP="00A83880">
      <w:pPr>
        <w:jc w:val="both"/>
        <w:rPr>
          <w:rFonts w:ascii="Arial" w:hAnsi="Arial" w:cs="Arial"/>
          <w:sz w:val="20"/>
          <w:szCs w:val="20"/>
        </w:rPr>
      </w:pPr>
      <w:r w:rsidRPr="001A4863">
        <w:rPr>
          <w:rFonts w:ascii="Arial" w:hAnsi="Arial" w:cs="Arial"/>
          <w:sz w:val="20"/>
          <w:szCs w:val="20"/>
        </w:rPr>
        <w:t>Ta dela se izvajalec zaveže opraviti v skladu s svojo ponudbo, pogoji</w:t>
      </w:r>
      <w:r w:rsidR="00B752C2" w:rsidRPr="001A4863">
        <w:rPr>
          <w:rFonts w:ascii="Arial" w:hAnsi="Arial" w:cs="Arial"/>
          <w:sz w:val="20"/>
          <w:szCs w:val="20"/>
        </w:rPr>
        <w:t xml:space="preserve"> </w:t>
      </w:r>
      <w:r w:rsidR="006358F7" w:rsidRPr="001A4863">
        <w:rPr>
          <w:rFonts w:ascii="Arial" w:hAnsi="Arial" w:cs="Arial"/>
          <w:sz w:val="20"/>
          <w:szCs w:val="20"/>
        </w:rPr>
        <w:t>določenimi v dokumentaciji v zvezi z oddajo javnega naročila</w:t>
      </w:r>
      <w:r w:rsidRPr="001A4863">
        <w:rPr>
          <w:rFonts w:ascii="Arial" w:hAnsi="Arial" w:cs="Arial"/>
          <w:sz w:val="20"/>
          <w:szCs w:val="20"/>
        </w:rPr>
        <w:t xml:space="preserve">, projektno dokumentacijo, v pogodbenem roku in v skladu s tehničnimi zahtevami naročnika glede kvalitete in funkcionalnosti izvedenih del. </w:t>
      </w:r>
    </w:p>
    <w:p w14:paraId="7E24B124"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Izvajalec se zavezuje, da bo pri gradnji upošteval tudi vse določbe Uredbe o zelenem javnem naročanju (Uradni list RS, št. 51/17 vključno z vsemi spremembami in dopolnitvami).</w:t>
      </w:r>
    </w:p>
    <w:p w14:paraId="5F5CDA98" w14:textId="085191EE" w:rsidR="00397C24" w:rsidRPr="001A4863" w:rsidRDefault="00A83880" w:rsidP="00A83880">
      <w:pPr>
        <w:jc w:val="both"/>
        <w:rPr>
          <w:rFonts w:ascii="Arial" w:hAnsi="Arial" w:cs="Arial"/>
          <w:sz w:val="20"/>
          <w:szCs w:val="20"/>
        </w:rPr>
      </w:pPr>
      <w:r w:rsidRPr="001A4863">
        <w:rPr>
          <w:rFonts w:ascii="Arial" w:hAnsi="Arial" w:cs="Arial"/>
          <w:sz w:val="20"/>
          <w:szCs w:val="20"/>
        </w:rPr>
        <w:t>Spremembe in odstopanja od načina izvedbe ter kvalitete materiala in opreme so dopustne le s pristankom naročnika, kar mora biti predhodno pisno potrjeno tudi s strani projektanta in nadzornika naročnika ter v primeru večjih sprememb s strani ustreznega mnenjedajalca.</w:t>
      </w:r>
    </w:p>
    <w:p w14:paraId="28C68F47" w14:textId="77777777" w:rsidR="00A83880" w:rsidRPr="001A4863" w:rsidRDefault="00A83880" w:rsidP="00A83880">
      <w:pPr>
        <w:rPr>
          <w:rFonts w:ascii="Arial" w:hAnsi="Arial" w:cs="Arial"/>
          <w:b/>
          <w:bCs/>
          <w:sz w:val="20"/>
          <w:szCs w:val="20"/>
        </w:rPr>
      </w:pPr>
      <w:r w:rsidRPr="001A4863">
        <w:rPr>
          <w:rFonts w:ascii="Arial" w:hAnsi="Arial" w:cs="Arial"/>
          <w:b/>
          <w:bCs/>
          <w:sz w:val="20"/>
          <w:szCs w:val="20"/>
        </w:rPr>
        <w:t>III.</w:t>
      </w:r>
      <w:r w:rsidRPr="001A4863">
        <w:rPr>
          <w:rFonts w:ascii="Arial" w:hAnsi="Arial" w:cs="Arial"/>
          <w:b/>
          <w:bCs/>
          <w:sz w:val="20"/>
          <w:szCs w:val="20"/>
        </w:rPr>
        <w:tab/>
        <w:t>ROK IZVEDBE POGODBENIH OBVEZNOSTI</w:t>
      </w:r>
    </w:p>
    <w:p w14:paraId="647360E5" w14:textId="166F852E"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395923AF" w14:textId="1E3ACBF9" w:rsidR="00A83880" w:rsidRPr="00AC4530" w:rsidRDefault="00A83880" w:rsidP="00AC4530">
      <w:pPr>
        <w:jc w:val="both"/>
        <w:rPr>
          <w:rFonts w:ascii="Arial" w:hAnsi="Arial" w:cs="Arial"/>
          <w:sz w:val="20"/>
          <w:szCs w:val="20"/>
        </w:rPr>
      </w:pPr>
      <w:r w:rsidRPr="00AC4530">
        <w:rPr>
          <w:rFonts w:ascii="Arial" w:hAnsi="Arial" w:cs="Arial"/>
          <w:sz w:val="20"/>
          <w:szCs w:val="20"/>
        </w:rPr>
        <w:t>Izvajalec se zaveže z</w:t>
      </w:r>
      <w:r w:rsidR="00943527" w:rsidRPr="00AC4530">
        <w:rPr>
          <w:rFonts w:ascii="Arial" w:hAnsi="Arial" w:cs="Arial"/>
          <w:sz w:val="20"/>
          <w:szCs w:val="20"/>
        </w:rPr>
        <w:t xml:space="preserve"> deli</w:t>
      </w:r>
      <w:r w:rsidR="00045A51" w:rsidRPr="00AC4530">
        <w:rPr>
          <w:rFonts w:ascii="Arial" w:hAnsi="Arial" w:cs="Arial"/>
          <w:sz w:val="20"/>
          <w:szCs w:val="20"/>
        </w:rPr>
        <w:t>, ki so predmet te pogodbe</w:t>
      </w:r>
      <w:r w:rsidRPr="00AC4530">
        <w:rPr>
          <w:rFonts w:ascii="Arial" w:hAnsi="Arial" w:cs="Arial"/>
          <w:sz w:val="20"/>
          <w:szCs w:val="20"/>
        </w:rPr>
        <w:t xml:space="preserve"> končati </w:t>
      </w:r>
      <w:r w:rsidR="00AD0838" w:rsidRPr="00AC4530">
        <w:rPr>
          <w:rFonts w:ascii="Arial" w:hAnsi="Arial" w:cs="Arial"/>
          <w:sz w:val="20"/>
          <w:szCs w:val="20"/>
        </w:rPr>
        <w:t xml:space="preserve">najkasneje </w:t>
      </w:r>
      <w:r w:rsidR="0033199C" w:rsidRPr="00AC4530">
        <w:rPr>
          <w:rFonts w:ascii="Arial" w:hAnsi="Arial" w:cs="Arial"/>
          <w:sz w:val="20"/>
          <w:szCs w:val="20"/>
        </w:rPr>
        <w:t xml:space="preserve">do </w:t>
      </w:r>
      <w:r w:rsidR="00E713A5" w:rsidRPr="00FA76CD">
        <w:rPr>
          <w:rFonts w:ascii="Arial" w:hAnsi="Arial" w:cs="Arial"/>
          <w:sz w:val="20"/>
          <w:szCs w:val="20"/>
        </w:rPr>
        <w:t>30</w:t>
      </w:r>
      <w:r w:rsidR="0033199C" w:rsidRPr="00FA76CD">
        <w:rPr>
          <w:rFonts w:ascii="Arial" w:hAnsi="Arial" w:cs="Arial"/>
          <w:sz w:val="20"/>
          <w:szCs w:val="20"/>
        </w:rPr>
        <w:t>.</w:t>
      </w:r>
      <w:r w:rsidR="00E713A5" w:rsidRPr="00FA76CD">
        <w:rPr>
          <w:rFonts w:ascii="Arial" w:hAnsi="Arial" w:cs="Arial"/>
          <w:sz w:val="20"/>
          <w:szCs w:val="20"/>
        </w:rPr>
        <w:t>7</w:t>
      </w:r>
      <w:r w:rsidR="0033199C" w:rsidRPr="00FA76CD">
        <w:rPr>
          <w:rFonts w:ascii="Arial" w:hAnsi="Arial" w:cs="Arial"/>
          <w:sz w:val="20"/>
          <w:szCs w:val="20"/>
        </w:rPr>
        <w:t>.202</w:t>
      </w:r>
      <w:r w:rsidR="00045A51" w:rsidRPr="00FA76CD">
        <w:rPr>
          <w:rFonts w:ascii="Arial" w:hAnsi="Arial" w:cs="Arial"/>
          <w:sz w:val="20"/>
          <w:szCs w:val="20"/>
        </w:rPr>
        <w:t>6</w:t>
      </w:r>
      <w:r w:rsidRPr="00FA76CD">
        <w:rPr>
          <w:rFonts w:ascii="Arial" w:hAnsi="Arial" w:cs="Arial"/>
          <w:sz w:val="20"/>
          <w:szCs w:val="20"/>
        </w:rPr>
        <w:t>.</w:t>
      </w:r>
      <w:r w:rsidRPr="00AC4530">
        <w:rPr>
          <w:rFonts w:ascii="Arial" w:hAnsi="Arial" w:cs="Arial"/>
          <w:sz w:val="20"/>
          <w:szCs w:val="20"/>
        </w:rPr>
        <w:t xml:space="preserve"> </w:t>
      </w:r>
      <w:r w:rsidR="00943527" w:rsidRPr="00AC4530">
        <w:rPr>
          <w:rFonts w:ascii="Arial" w:hAnsi="Arial" w:cs="Arial"/>
          <w:sz w:val="20"/>
          <w:szCs w:val="20"/>
        </w:rPr>
        <w:t>Do tega roka mora</w:t>
      </w:r>
      <w:r w:rsidR="00045A51" w:rsidRPr="00AC4530">
        <w:rPr>
          <w:rFonts w:ascii="Arial" w:hAnsi="Arial" w:cs="Arial"/>
          <w:sz w:val="20"/>
          <w:szCs w:val="20"/>
        </w:rPr>
        <w:t>jo</w:t>
      </w:r>
      <w:r w:rsidR="00943527" w:rsidRPr="00AC4530">
        <w:rPr>
          <w:rFonts w:ascii="Arial" w:hAnsi="Arial" w:cs="Arial"/>
          <w:sz w:val="20"/>
          <w:szCs w:val="20"/>
        </w:rPr>
        <w:t xml:space="preserve"> biti pridobljen</w:t>
      </w:r>
      <w:r w:rsidR="00045A51" w:rsidRPr="00AC4530">
        <w:rPr>
          <w:rFonts w:ascii="Arial" w:hAnsi="Arial" w:cs="Arial"/>
          <w:sz w:val="20"/>
          <w:szCs w:val="20"/>
        </w:rPr>
        <w:t>a</w:t>
      </w:r>
      <w:r w:rsidR="00943527" w:rsidRPr="00AC4530">
        <w:rPr>
          <w:rFonts w:ascii="Arial" w:hAnsi="Arial" w:cs="Arial"/>
          <w:sz w:val="20"/>
          <w:szCs w:val="20"/>
        </w:rPr>
        <w:t xml:space="preserve"> tudi uporabn</w:t>
      </w:r>
      <w:r w:rsidR="00045A51" w:rsidRPr="00AC4530">
        <w:rPr>
          <w:rFonts w:ascii="Arial" w:hAnsi="Arial" w:cs="Arial"/>
          <w:sz w:val="20"/>
          <w:szCs w:val="20"/>
        </w:rPr>
        <w:t>a</w:t>
      </w:r>
      <w:r w:rsidR="00943527" w:rsidRPr="00AC4530">
        <w:rPr>
          <w:rFonts w:ascii="Arial" w:hAnsi="Arial" w:cs="Arial"/>
          <w:sz w:val="20"/>
          <w:szCs w:val="20"/>
        </w:rPr>
        <w:t xml:space="preserve"> dovoljenj</w:t>
      </w:r>
      <w:r w:rsidR="00045A51" w:rsidRPr="00AC4530">
        <w:rPr>
          <w:rFonts w:ascii="Arial" w:hAnsi="Arial" w:cs="Arial"/>
          <w:sz w:val="20"/>
          <w:szCs w:val="20"/>
        </w:rPr>
        <w:t>a za vsako fazo posebej ter odpravljene vse pomanjkljivosti ugotovljene na kvalitetnem pregledu.</w:t>
      </w:r>
    </w:p>
    <w:p w14:paraId="2D283D78" w14:textId="5EC32C6A" w:rsidR="00AC4530" w:rsidRPr="00FA76CD" w:rsidRDefault="00085DCA" w:rsidP="00413496">
      <w:pPr>
        <w:jc w:val="both"/>
        <w:rPr>
          <w:rFonts w:ascii="Arial" w:hAnsi="Arial" w:cs="Arial"/>
          <w:iCs/>
          <w:sz w:val="20"/>
          <w:szCs w:val="20"/>
        </w:rPr>
      </w:pPr>
      <w:r w:rsidRPr="00085DCA">
        <w:rPr>
          <w:rFonts w:ascii="Arial" w:hAnsi="Arial" w:cs="Arial"/>
          <w:iCs/>
          <w:sz w:val="20"/>
          <w:szCs w:val="20"/>
        </w:rPr>
        <w:t>Predvideni termini in skrajni roki izvedbe in dokončanja po posameznih fazah s pridobljenim uporabnim dovoljenjem in odpravljenimi vsemi pomanjkljivostmi, ugotovljenimi na kvalitetnem pregledu za vsako fazo posebej:</w:t>
      </w:r>
    </w:p>
    <w:p w14:paraId="7BCADD9C" w14:textId="1A5E5618" w:rsidR="00AC4530" w:rsidRPr="00FA76CD" w:rsidRDefault="00AC4530" w:rsidP="001A4D52">
      <w:pPr>
        <w:pStyle w:val="Odstavekseznama"/>
        <w:numPr>
          <w:ilvl w:val="0"/>
          <w:numId w:val="47"/>
        </w:numPr>
        <w:tabs>
          <w:tab w:val="left" w:pos="426"/>
        </w:tabs>
        <w:ind w:hanging="1174"/>
        <w:rPr>
          <w:rFonts w:ascii="Arial" w:hAnsi="Arial" w:cs="Arial"/>
          <w:iCs/>
          <w:sz w:val="20"/>
          <w:szCs w:val="20"/>
        </w:rPr>
      </w:pPr>
      <w:r w:rsidRPr="00FA76CD">
        <w:rPr>
          <w:rFonts w:ascii="Arial" w:hAnsi="Arial" w:cs="Arial"/>
          <w:iCs/>
          <w:sz w:val="20"/>
          <w:szCs w:val="20"/>
        </w:rPr>
        <w:t xml:space="preserve"> Faza ( od junija 2024 do najkasneje 30.</w:t>
      </w:r>
      <w:r w:rsidR="0007655E">
        <w:rPr>
          <w:rFonts w:ascii="Arial" w:hAnsi="Arial" w:cs="Arial"/>
          <w:iCs/>
          <w:sz w:val="20"/>
          <w:szCs w:val="20"/>
        </w:rPr>
        <w:t>5</w:t>
      </w:r>
      <w:r w:rsidRPr="00FA76CD">
        <w:rPr>
          <w:rFonts w:ascii="Arial" w:hAnsi="Arial" w:cs="Arial"/>
          <w:iCs/>
          <w:sz w:val="20"/>
          <w:szCs w:val="20"/>
        </w:rPr>
        <w:t>.2025) – izvedba stavbe C+D</w:t>
      </w:r>
    </w:p>
    <w:p w14:paraId="30A4B2A4" w14:textId="5AF80A5F" w:rsidR="00AC4530" w:rsidRPr="00FA76CD" w:rsidRDefault="00AC4530" w:rsidP="001A4D52">
      <w:pPr>
        <w:pStyle w:val="Odstavekseznama"/>
        <w:numPr>
          <w:ilvl w:val="0"/>
          <w:numId w:val="47"/>
        </w:numPr>
        <w:tabs>
          <w:tab w:val="left" w:pos="426"/>
          <w:tab w:val="left" w:pos="880"/>
        </w:tabs>
        <w:spacing w:after="0" w:line="240" w:lineRule="auto"/>
        <w:ind w:left="1315" w:hanging="1174"/>
        <w:rPr>
          <w:rFonts w:ascii="Arial" w:hAnsi="Arial" w:cs="Arial"/>
          <w:iCs/>
          <w:sz w:val="20"/>
          <w:szCs w:val="20"/>
        </w:rPr>
      </w:pPr>
      <w:r w:rsidRPr="00FA76CD">
        <w:rPr>
          <w:rFonts w:ascii="Arial" w:hAnsi="Arial" w:cs="Arial"/>
          <w:iCs/>
          <w:sz w:val="20"/>
          <w:szCs w:val="20"/>
        </w:rPr>
        <w:t xml:space="preserve"> in III. Faza (od oktobra 202</w:t>
      </w:r>
      <w:r w:rsidR="002B2B9E">
        <w:rPr>
          <w:rFonts w:ascii="Arial" w:hAnsi="Arial" w:cs="Arial"/>
          <w:iCs/>
          <w:sz w:val="20"/>
          <w:szCs w:val="20"/>
        </w:rPr>
        <w:t>4</w:t>
      </w:r>
      <w:r w:rsidRPr="00FA76CD">
        <w:rPr>
          <w:rFonts w:ascii="Arial" w:hAnsi="Arial" w:cs="Arial"/>
          <w:iCs/>
          <w:sz w:val="20"/>
          <w:szCs w:val="20"/>
        </w:rPr>
        <w:t xml:space="preserve"> do najkasneje </w:t>
      </w:r>
      <w:r w:rsidR="00A17C9B" w:rsidRPr="00FA76CD">
        <w:rPr>
          <w:rFonts w:ascii="Arial" w:hAnsi="Arial" w:cs="Arial"/>
          <w:iCs/>
          <w:sz w:val="20"/>
          <w:szCs w:val="20"/>
        </w:rPr>
        <w:t>30</w:t>
      </w:r>
      <w:r w:rsidRPr="00FA76CD">
        <w:rPr>
          <w:rFonts w:ascii="Arial" w:hAnsi="Arial" w:cs="Arial"/>
          <w:iCs/>
          <w:sz w:val="20"/>
          <w:szCs w:val="20"/>
        </w:rPr>
        <w:t>.</w:t>
      </w:r>
      <w:r w:rsidR="00A17C9B" w:rsidRPr="00FA76CD">
        <w:rPr>
          <w:rFonts w:ascii="Arial" w:hAnsi="Arial" w:cs="Arial"/>
          <w:iCs/>
          <w:sz w:val="20"/>
          <w:szCs w:val="20"/>
        </w:rPr>
        <w:t>7</w:t>
      </w:r>
      <w:r w:rsidRPr="00FA76CD">
        <w:rPr>
          <w:rFonts w:ascii="Arial" w:hAnsi="Arial" w:cs="Arial"/>
          <w:iCs/>
          <w:sz w:val="20"/>
          <w:szCs w:val="20"/>
        </w:rPr>
        <w:t xml:space="preserve">.2025 - </w:t>
      </w:r>
      <w:r w:rsidRPr="00FA76CD">
        <w:rPr>
          <w:rFonts w:ascii="Arial" w:hAnsi="Arial" w:cs="Arial"/>
          <w:sz w:val="20"/>
          <w:szCs w:val="20"/>
        </w:rPr>
        <w:t>ta faza se lahko glede na zmogljivost izvajalca prilagodi</w:t>
      </w:r>
      <w:r w:rsidRPr="00FA76CD">
        <w:rPr>
          <w:rFonts w:ascii="Arial" w:hAnsi="Arial" w:cs="Arial"/>
          <w:iCs/>
          <w:sz w:val="20"/>
          <w:szCs w:val="20"/>
        </w:rPr>
        <w:t>) – izvedba stavbe E in A+ del zunanje ureditve</w:t>
      </w:r>
    </w:p>
    <w:p w14:paraId="2B534F0A" w14:textId="4D74B0F0" w:rsidR="00AC4530" w:rsidRDefault="00413496" w:rsidP="001A4D52">
      <w:pPr>
        <w:tabs>
          <w:tab w:val="left" w:pos="426"/>
          <w:tab w:val="left" w:pos="709"/>
          <w:tab w:val="left" w:pos="880"/>
        </w:tabs>
        <w:ind w:left="142" w:hanging="284"/>
        <w:rPr>
          <w:rFonts w:ascii="Arial" w:hAnsi="Arial" w:cs="Arial"/>
          <w:iCs/>
          <w:sz w:val="20"/>
          <w:szCs w:val="20"/>
        </w:rPr>
      </w:pPr>
      <w:r w:rsidRPr="00FA76CD">
        <w:rPr>
          <w:rFonts w:ascii="Arial" w:hAnsi="Arial" w:cs="Arial"/>
          <w:iCs/>
          <w:sz w:val="20"/>
          <w:szCs w:val="20"/>
        </w:rPr>
        <w:tab/>
      </w:r>
      <w:r w:rsidR="00F10AC6" w:rsidRPr="00FA76CD">
        <w:rPr>
          <w:rFonts w:ascii="Arial" w:hAnsi="Arial" w:cs="Arial"/>
          <w:iCs/>
          <w:sz w:val="20"/>
          <w:szCs w:val="20"/>
        </w:rPr>
        <w:t xml:space="preserve">IV. </w:t>
      </w:r>
      <w:r w:rsidR="001A4D52">
        <w:rPr>
          <w:rFonts w:ascii="Arial" w:hAnsi="Arial" w:cs="Arial"/>
          <w:iCs/>
          <w:sz w:val="20"/>
          <w:szCs w:val="20"/>
        </w:rPr>
        <w:t xml:space="preserve">  </w:t>
      </w:r>
      <w:r w:rsidR="00AC4530" w:rsidRPr="00FA76CD">
        <w:rPr>
          <w:rFonts w:ascii="Arial" w:hAnsi="Arial" w:cs="Arial"/>
          <w:iCs/>
          <w:sz w:val="20"/>
          <w:szCs w:val="20"/>
        </w:rPr>
        <w:t>Faza (</w:t>
      </w:r>
      <w:r w:rsidR="00CC04B4" w:rsidRPr="00FA76CD">
        <w:rPr>
          <w:rFonts w:ascii="Arial" w:hAnsi="Arial" w:cs="Arial"/>
          <w:iCs/>
          <w:sz w:val="20"/>
          <w:szCs w:val="20"/>
        </w:rPr>
        <w:t xml:space="preserve">od </w:t>
      </w:r>
      <w:r w:rsidR="00AC4530" w:rsidRPr="00FA76CD">
        <w:rPr>
          <w:rFonts w:ascii="Arial" w:hAnsi="Arial" w:cs="Arial"/>
          <w:iCs/>
          <w:sz w:val="20"/>
          <w:szCs w:val="20"/>
        </w:rPr>
        <w:t>julij</w:t>
      </w:r>
      <w:r w:rsidR="00CC04B4" w:rsidRPr="00FA76CD">
        <w:rPr>
          <w:rFonts w:ascii="Arial" w:hAnsi="Arial" w:cs="Arial"/>
          <w:iCs/>
          <w:sz w:val="20"/>
          <w:szCs w:val="20"/>
        </w:rPr>
        <w:t>a</w:t>
      </w:r>
      <w:r w:rsidR="00AC4530" w:rsidRPr="00FA76CD">
        <w:rPr>
          <w:rFonts w:ascii="Arial" w:hAnsi="Arial" w:cs="Arial"/>
          <w:iCs/>
          <w:sz w:val="20"/>
          <w:szCs w:val="20"/>
        </w:rPr>
        <w:t xml:space="preserve"> 2025 </w:t>
      </w:r>
      <w:r w:rsidR="00A476B9" w:rsidRPr="00FA76CD">
        <w:rPr>
          <w:rFonts w:ascii="Arial" w:hAnsi="Arial" w:cs="Arial"/>
          <w:iCs/>
          <w:sz w:val="20"/>
          <w:szCs w:val="20"/>
        </w:rPr>
        <w:t>do najkasneje</w:t>
      </w:r>
      <w:r w:rsidR="00AC4530" w:rsidRPr="00FA76CD">
        <w:rPr>
          <w:rFonts w:ascii="Arial" w:hAnsi="Arial" w:cs="Arial"/>
          <w:iCs/>
          <w:sz w:val="20"/>
          <w:szCs w:val="20"/>
        </w:rPr>
        <w:t xml:space="preserve"> </w:t>
      </w:r>
      <w:r w:rsidR="00863183" w:rsidRPr="00FA76CD">
        <w:rPr>
          <w:rFonts w:ascii="Arial" w:hAnsi="Arial" w:cs="Arial"/>
          <w:iCs/>
          <w:sz w:val="20"/>
          <w:szCs w:val="20"/>
        </w:rPr>
        <w:t>30</w:t>
      </w:r>
      <w:r w:rsidR="00AC4530" w:rsidRPr="00FA76CD">
        <w:rPr>
          <w:rFonts w:ascii="Arial" w:hAnsi="Arial" w:cs="Arial"/>
          <w:iCs/>
          <w:sz w:val="20"/>
          <w:szCs w:val="20"/>
        </w:rPr>
        <w:t>.</w:t>
      </w:r>
      <w:r w:rsidR="00863183" w:rsidRPr="00FA76CD">
        <w:rPr>
          <w:rFonts w:ascii="Arial" w:hAnsi="Arial" w:cs="Arial"/>
          <w:iCs/>
          <w:sz w:val="20"/>
          <w:szCs w:val="20"/>
        </w:rPr>
        <w:t>7</w:t>
      </w:r>
      <w:r w:rsidR="00AC4530" w:rsidRPr="00FA76CD">
        <w:rPr>
          <w:rFonts w:ascii="Arial" w:hAnsi="Arial" w:cs="Arial"/>
          <w:iCs/>
          <w:sz w:val="20"/>
          <w:szCs w:val="20"/>
        </w:rPr>
        <w:t>.2026) – izvedba stavbe B, B1, B2+ preostanek zunanje ureditve</w:t>
      </w:r>
    </w:p>
    <w:p w14:paraId="63F4F370" w14:textId="2A600583" w:rsidR="00965AF0" w:rsidRPr="00FA76CD" w:rsidRDefault="00965AF0" w:rsidP="00A83880">
      <w:pPr>
        <w:jc w:val="both"/>
        <w:rPr>
          <w:rFonts w:ascii="Arial" w:hAnsi="Arial" w:cs="Arial"/>
          <w:sz w:val="20"/>
          <w:szCs w:val="20"/>
        </w:rPr>
      </w:pPr>
      <w:r w:rsidRPr="00FA76CD">
        <w:rPr>
          <w:rFonts w:ascii="Arial" w:hAnsi="Arial" w:cs="Arial"/>
          <w:iCs/>
          <w:sz w:val="20"/>
          <w:szCs w:val="20"/>
        </w:rPr>
        <w:t>Izvajalec si lahko prilagodi gradnjo posameznih odsekov in zunanje ureditve, ki se lahko izvajajo sočasno glede na svojo organizacijo gradbišča pod pogojem zagotavljanja varnosti zaposlenih in učencev na delih, kjer se bo izvajal učni proces ter da bo zagotovil, da bo gradbišče ves čas fizično ločeno od dela šole, v katerem bo potekal učni proces. Prav tako mora v sklopu IV. Faze zagotoviti, da bo vzdrževalna dela v sklopu kuhinje izvedel v najkrajšem možnem času in omogočil čimprejšnje ponovno nemoteno delovanje kuhinje ob zagotovitvi varnosti in nemotenega dostopa do kuhinje tudi v času izvajanja ostalih del v sklopu IV. Faze.</w:t>
      </w:r>
    </w:p>
    <w:p w14:paraId="2BBAB908" w14:textId="18753813" w:rsidR="00A83880" w:rsidRPr="001A4863" w:rsidRDefault="008D4389" w:rsidP="00A83880">
      <w:pPr>
        <w:jc w:val="both"/>
        <w:rPr>
          <w:rFonts w:ascii="Arial" w:hAnsi="Arial" w:cs="Arial"/>
          <w:sz w:val="20"/>
          <w:szCs w:val="20"/>
        </w:rPr>
      </w:pPr>
      <w:r w:rsidRPr="001A4863">
        <w:rPr>
          <w:rFonts w:ascii="Arial" w:hAnsi="Arial" w:cs="Arial"/>
          <w:sz w:val="20"/>
          <w:szCs w:val="20"/>
        </w:rPr>
        <w:t>Naročnik</w:t>
      </w:r>
      <w:r w:rsidR="00A83880" w:rsidRPr="001A4863">
        <w:rPr>
          <w:rFonts w:ascii="Arial" w:hAnsi="Arial" w:cs="Arial"/>
          <w:sz w:val="20"/>
          <w:szCs w:val="20"/>
        </w:rPr>
        <w:t xml:space="preserve"> bo izvajalca uvedel v delo najpozneje 1</w:t>
      </w:r>
      <w:r w:rsidR="00B954BF" w:rsidRPr="001A4863">
        <w:rPr>
          <w:rFonts w:ascii="Arial" w:hAnsi="Arial" w:cs="Arial"/>
          <w:sz w:val="20"/>
          <w:szCs w:val="20"/>
        </w:rPr>
        <w:t>5</w:t>
      </w:r>
      <w:r w:rsidR="00A83880" w:rsidRPr="001A4863">
        <w:rPr>
          <w:rFonts w:ascii="Arial" w:hAnsi="Arial" w:cs="Arial"/>
          <w:sz w:val="20"/>
          <w:szCs w:val="20"/>
        </w:rPr>
        <w:t xml:space="preserve"> dni po </w:t>
      </w:r>
      <w:r w:rsidR="00F31144">
        <w:rPr>
          <w:rFonts w:ascii="Arial" w:hAnsi="Arial" w:cs="Arial"/>
          <w:sz w:val="20"/>
          <w:szCs w:val="20"/>
        </w:rPr>
        <w:t>podpisu pogodbe</w:t>
      </w:r>
      <w:r w:rsidR="006F6FEB">
        <w:rPr>
          <w:rFonts w:ascii="Arial" w:hAnsi="Arial" w:cs="Arial"/>
          <w:sz w:val="20"/>
          <w:szCs w:val="20"/>
        </w:rPr>
        <w:t xml:space="preserve"> oz v primeru </w:t>
      </w:r>
      <w:r w:rsidR="0010027F">
        <w:rPr>
          <w:rFonts w:ascii="Arial" w:hAnsi="Arial" w:cs="Arial"/>
          <w:sz w:val="20"/>
          <w:szCs w:val="20"/>
        </w:rPr>
        <w:t>odloženega</w:t>
      </w:r>
      <w:r w:rsidR="006F6FEB">
        <w:rPr>
          <w:rFonts w:ascii="Arial" w:hAnsi="Arial" w:cs="Arial"/>
          <w:sz w:val="20"/>
          <w:szCs w:val="20"/>
        </w:rPr>
        <w:t xml:space="preserve"> pogoja v roku 5 dni po pridobitvi pravnomočnega gradbenega dovoljenja</w:t>
      </w:r>
      <w:r w:rsidR="0010027F">
        <w:rPr>
          <w:rFonts w:ascii="Arial" w:hAnsi="Arial" w:cs="Arial"/>
          <w:sz w:val="20"/>
          <w:szCs w:val="20"/>
        </w:rPr>
        <w:t>.</w:t>
      </w:r>
    </w:p>
    <w:p w14:paraId="3559342F"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Izvajalec je z izvajanjem del po tej pogodbi dolžan pričeti takoj po uvedbi v delo. Tega dne izvajalec začne voditi gradbeni dnevnik in gradbeno knjigo.</w:t>
      </w:r>
    </w:p>
    <w:p w14:paraId="3A33C578"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Če izvajalec ne začne z deli niti v dodatno postavljenem roku, lahko naročnik razdre pogodbo, uveljavi pogodbeno kazen in zahteva od izvajalca povračilo škode.</w:t>
      </w:r>
    </w:p>
    <w:p w14:paraId="6F2B50A0" w14:textId="46E8B16E"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Izvajalec je dolžan </w:t>
      </w:r>
      <w:r w:rsidR="00104E1A">
        <w:rPr>
          <w:rFonts w:ascii="Arial" w:hAnsi="Arial" w:cs="Arial"/>
          <w:sz w:val="20"/>
          <w:szCs w:val="20"/>
        </w:rPr>
        <w:t>14 dni po</w:t>
      </w:r>
      <w:r w:rsidRPr="001A4863">
        <w:rPr>
          <w:rFonts w:ascii="Arial" w:hAnsi="Arial" w:cs="Arial"/>
          <w:sz w:val="20"/>
          <w:szCs w:val="20"/>
        </w:rPr>
        <w:t xml:space="preserve"> uvedbi v delo predati naročniku v potrditev natančen terminski plan dinamike napredovanja del. </w:t>
      </w:r>
    </w:p>
    <w:p w14:paraId="73E37329" w14:textId="55A7D4B4" w:rsidR="00426227" w:rsidRDefault="00A83880" w:rsidP="00A83880">
      <w:pPr>
        <w:jc w:val="both"/>
        <w:rPr>
          <w:rFonts w:ascii="Arial" w:hAnsi="Arial" w:cs="Arial"/>
          <w:sz w:val="20"/>
          <w:szCs w:val="20"/>
        </w:rPr>
      </w:pPr>
      <w:r w:rsidRPr="001A4863">
        <w:rPr>
          <w:rFonts w:ascii="Arial" w:hAnsi="Arial" w:cs="Arial"/>
          <w:sz w:val="20"/>
          <w:szCs w:val="20"/>
        </w:rPr>
        <w:t>Izvajalec bo upošteval predviden termin opravljanja dela in mu je poznan predmet pogodbe in vsi riziki, ki bodo spremljali delo. Seznanjen je zahtevami</w:t>
      </w:r>
      <w:r w:rsidR="006358F7" w:rsidRPr="001A4863">
        <w:rPr>
          <w:rFonts w:ascii="Arial" w:hAnsi="Arial" w:cs="Arial"/>
          <w:sz w:val="20"/>
          <w:szCs w:val="20"/>
        </w:rPr>
        <w:t xml:space="preserve"> in določili dokumentacije v zvezi z oddajo javnega </w:t>
      </w:r>
      <w:r w:rsidR="006358F7" w:rsidRPr="001A4863">
        <w:rPr>
          <w:rFonts w:ascii="Arial" w:hAnsi="Arial" w:cs="Arial"/>
          <w:sz w:val="20"/>
          <w:szCs w:val="20"/>
        </w:rPr>
        <w:lastRenderedPageBreak/>
        <w:t>naročila</w:t>
      </w:r>
      <w:r w:rsidRPr="001A4863">
        <w:rPr>
          <w:rFonts w:ascii="Arial" w:hAnsi="Arial" w:cs="Arial"/>
          <w:sz w:val="20"/>
          <w:szCs w:val="20"/>
        </w:rPr>
        <w:t xml:space="preserve"> in s projektno dokumentacijo ter so mu razumljivi in jasni pogoji in okoliščine za pravilno in pravočasno izvedbo del.</w:t>
      </w:r>
    </w:p>
    <w:p w14:paraId="3C77036F" w14:textId="424C6329" w:rsidR="00DF0420" w:rsidRPr="001A4863" w:rsidRDefault="00DF0420" w:rsidP="00A83880">
      <w:pPr>
        <w:jc w:val="both"/>
        <w:rPr>
          <w:rFonts w:ascii="Arial" w:hAnsi="Arial" w:cs="Arial"/>
          <w:sz w:val="20"/>
          <w:szCs w:val="20"/>
        </w:rPr>
      </w:pPr>
      <w:r w:rsidRPr="008426D5">
        <w:rPr>
          <w:rFonts w:ascii="Arial" w:hAnsi="Arial" w:cs="Arial"/>
          <w:sz w:val="20"/>
          <w:szCs w:val="20"/>
        </w:rPr>
        <w:t xml:space="preserve">V kolikor se podaljša rok </w:t>
      </w:r>
      <w:r w:rsidR="00AE5D7B" w:rsidRPr="008426D5">
        <w:rPr>
          <w:rFonts w:ascii="Arial" w:hAnsi="Arial" w:cs="Arial"/>
          <w:sz w:val="20"/>
          <w:szCs w:val="20"/>
        </w:rPr>
        <w:t>izvedbe</w:t>
      </w:r>
      <w:r w:rsidRPr="008426D5">
        <w:rPr>
          <w:rFonts w:ascii="Arial" w:hAnsi="Arial" w:cs="Arial"/>
          <w:sz w:val="20"/>
          <w:szCs w:val="20"/>
        </w:rPr>
        <w:t xml:space="preserve">, ima naročnik pravico, da z izvajalcem sklene </w:t>
      </w:r>
      <w:r w:rsidR="00AE5D7B" w:rsidRPr="008426D5">
        <w:rPr>
          <w:rFonts w:ascii="Arial" w:hAnsi="Arial" w:cs="Arial"/>
          <w:sz w:val="20"/>
          <w:szCs w:val="20"/>
        </w:rPr>
        <w:t>aneks</w:t>
      </w:r>
      <w:r w:rsidRPr="008426D5">
        <w:rPr>
          <w:rFonts w:ascii="Arial" w:hAnsi="Arial" w:cs="Arial"/>
          <w:sz w:val="20"/>
          <w:szCs w:val="20"/>
        </w:rPr>
        <w:t xml:space="preserve"> k Pogodbi, v katerem se rok za izvedbo podaljša sorazmerno </w:t>
      </w:r>
      <w:r w:rsidR="00637D23" w:rsidRPr="008426D5">
        <w:rPr>
          <w:rFonts w:ascii="Arial" w:hAnsi="Arial" w:cs="Arial"/>
          <w:sz w:val="20"/>
          <w:szCs w:val="20"/>
        </w:rPr>
        <w:t>zamiku</w:t>
      </w:r>
      <w:r w:rsidRPr="008426D5">
        <w:rPr>
          <w:rFonts w:ascii="Arial" w:hAnsi="Arial" w:cs="Arial"/>
          <w:sz w:val="20"/>
          <w:szCs w:val="20"/>
        </w:rPr>
        <w:t xml:space="preserve"> roka </w:t>
      </w:r>
      <w:r w:rsidR="00637D23" w:rsidRPr="008426D5">
        <w:rPr>
          <w:rFonts w:ascii="Arial" w:hAnsi="Arial" w:cs="Arial"/>
          <w:sz w:val="20"/>
          <w:szCs w:val="20"/>
        </w:rPr>
        <w:t>zardi odložnega pogoja</w:t>
      </w:r>
      <w:r w:rsidRPr="008426D5">
        <w:rPr>
          <w:rFonts w:ascii="Arial" w:hAnsi="Arial" w:cs="Arial"/>
          <w:sz w:val="20"/>
          <w:szCs w:val="20"/>
        </w:rPr>
        <w:t xml:space="preserve">, kar šteje kot vnaprej predvidena sprememba po prvi točki prvega odstavka 95. člena ZJN-3.  V tem primeru iz naslova podaljšanja roka za sofinanciranje izvajalec nima pravice do plačila kakršnihkoli dodatnih stroškov. </w:t>
      </w:r>
    </w:p>
    <w:p w14:paraId="674E8EEB" w14:textId="2548B318"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4BCDA8B5" w14:textId="77777777" w:rsidR="00A83880" w:rsidRPr="001A4863" w:rsidRDefault="00A83880" w:rsidP="00A83880">
      <w:pPr>
        <w:rPr>
          <w:rFonts w:ascii="Arial" w:hAnsi="Arial" w:cs="Arial"/>
          <w:b/>
          <w:bCs/>
          <w:sz w:val="20"/>
          <w:szCs w:val="20"/>
        </w:rPr>
      </w:pPr>
      <w:r w:rsidRPr="001A4863">
        <w:rPr>
          <w:rFonts w:ascii="Arial" w:hAnsi="Arial" w:cs="Arial"/>
          <w:b/>
          <w:bCs/>
          <w:sz w:val="20"/>
          <w:szCs w:val="20"/>
        </w:rPr>
        <w:t>Uvedba v delo</w:t>
      </w:r>
    </w:p>
    <w:p w14:paraId="2BCE11B4" w14:textId="77777777" w:rsidR="00A83880" w:rsidRPr="001A4863" w:rsidRDefault="00A83880" w:rsidP="00A83880">
      <w:pPr>
        <w:rPr>
          <w:rFonts w:ascii="Arial" w:hAnsi="Arial" w:cs="Arial"/>
          <w:sz w:val="20"/>
          <w:szCs w:val="20"/>
        </w:rPr>
      </w:pPr>
      <w:r w:rsidRPr="001A4863">
        <w:rPr>
          <w:rFonts w:ascii="Arial" w:hAnsi="Arial" w:cs="Arial"/>
          <w:sz w:val="20"/>
          <w:szCs w:val="20"/>
        </w:rPr>
        <w:t>Uvedba v delo obsega zlasti:</w:t>
      </w:r>
    </w:p>
    <w:p w14:paraId="1B89FA17" w14:textId="2D3F917A"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1) </w:t>
      </w:r>
      <w:bookmarkStart w:id="34" w:name="_Hlk40086800"/>
      <w:r w:rsidRPr="001A4863">
        <w:rPr>
          <w:rFonts w:ascii="Arial" w:hAnsi="Arial" w:cs="Arial"/>
          <w:sz w:val="20"/>
          <w:szCs w:val="20"/>
        </w:rPr>
        <w:t>izročitev gradbišča</w:t>
      </w:r>
      <w:r w:rsidR="00B334EB">
        <w:rPr>
          <w:rFonts w:ascii="Arial" w:hAnsi="Arial" w:cs="Arial"/>
          <w:sz w:val="20"/>
          <w:szCs w:val="20"/>
        </w:rPr>
        <w:t xml:space="preserve"> za začetek</w:t>
      </w:r>
      <w:r w:rsidR="004161C6">
        <w:rPr>
          <w:rFonts w:ascii="Arial" w:hAnsi="Arial" w:cs="Arial"/>
          <w:sz w:val="20"/>
          <w:szCs w:val="20"/>
        </w:rPr>
        <w:t xml:space="preserve"> prve faze</w:t>
      </w:r>
      <w:r w:rsidRPr="001A4863">
        <w:rPr>
          <w:rFonts w:ascii="Arial" w:hAnsi="Arial" w:cs="Arial"/>
          <w:sz w:val="20"/>
          <w:szCs w:val="20"/>
        </w:rPr>
        <w:t xml:space="preserve"> v skladu z določbami Posebnih gradbenih uzanc, ki obsega predvsem ne pa izključno zagotovitev pravice dostopa na gradbišče izvajalcu;</w:t>
      </w:r>
      <w:bookmarkEnd w:id="34"/>
    </w:p>
    <w:p w14:paraId="56C6F827" w14:textId="77777777" w:rsidR="002C3897" w:rsidRPr="001A4863" w:rsidRDefault="003D2AAD" w:rsidP="00A83880">
      <w:pPr>
        <w:jc w:val="both"/>
        <w:rPr>
          <w:rFonts w:ascii="Arial" w:hAnsi="Arial" w:cs="Arial"/>
          <w:sz w:val="20"/>
          <w:szCs w:val="20"/>
        </w:rPr>
      </w:pPr>
      <w:r w:rsidRPr="001A4863">
        <w:rPr>
          <w:rFonts w:ascii="Arial" w:hAnsi="Arial" w:cs="Arial"/>
          <w:sz w:val="20"/>
          <w:szCs w:val="20"/>
        </w:rPr>
        <w:t>2</w:t>
      </w:r>
      <w:r w:rsidR="00A83880" w:rsidRPr="001A4863">
        <w:rPr>
          <w:rFonts w:ascii="Arial" w:hAnsi="Arial" w:cs="Arial"/>
          <w:sz w:val="20"/>
          <w:szCs w:val="20"/>
        </w:rPr>
        <w:t xml:space="preserve">) izročitev </w:t>
      </w:r>
      <w:r w:rsidR="002C3897" w:rsidRPr="001A4863">
        <w:rPr>
          <w:rFonts w:ascii="Arial" w:hAnsi="Arial" w:cs="Arial"/>
          <w:sz w:val="20"/>
          <w:szCs w:val="20"/>
        </w:rPr>
        <w:t>:</w:t>
      </w:r>
    </w:p>
    <w:p w14:paraId="70500CE0" w14:textId="77777777" w:rsidR="00BD2761" w:rsidRPr="000B70E8" w:rsidRDefault="00BD2761" w:rsidP="008D547C">
      <w:pPr>
        <w:pStyle w:val="Odstavekseznama"/>
        <w:numPr>
          <w:ilvl w:val="0"/>
          <w:numId w:val="21"/>
        </w:numPr>
        <w:tabs>
          <w:tab w:val="left" w:pos="284"/>
        </w:tabs>
        <w:ind w:left="142" w:hanging="142"/>
        <w:jc w:val="both"/>
        <w:rPr>
          <w:rFonts w:ascii="Arial" w:hAnsi="Arial" w:cs="Arial"/>
          <w:sz w:val="20"/>
          <w:szCs w:val="20"/>
        </w:rPr>
      </w:pPr>
      <w:r w:rsidRPr="000B70E8">
        <w:rPr>
          <w:rFonts w:ascii="Arial" w:hAnsi="Arial" w:cs="Arial"/>
          <w:sz w:val="20"/>
          <w:szCs w:val="20"/>
        </w:rPr>
        <w:t>Projektna dokumentacija za izvedbo gradnje (DGD) za »Prizidava in rekonstrukcija osnovne šole Karla Destovnika-Kajuha Šoštanj«, št. 174/22, oktober 2022, dopolnitev februar 2024, ki jo je izdelal EFEKT arhitektura d.o.o..</w:t>
      </w:r>
    </w:p>
    <w:p w14:paraId="4A0AD1B4" w14:textId="77777777" w:rsidR="00BD2761" w:rsidRPr="000B70E8" w:rsidRDefault="00BD2761" w:rsidP="00BD2761">
      <w:pPr>
        <w:pStyle w:val="Odstavekseznama"/>
        <w:tabs>
          <w:tab w:val="left" w:pos="284"/>
        </w:tabs>
        <w:ind w:left="142"/>
        <w:jc w:val="both"/>
        <w:rPr>
          <w:rFonts w:ascii="Arial" w:hAnsi="Arial" w:cs="Arial"/>
          <w:sz w:val="20"/>
          <w:szCs w:val="20"/>
        </w:rPr>
      </w:pPr>
    </w:p>
    <w:p w14:paraId="1C1BC8A0" w14:textId="77777777" w:rsidR="00BD2761" w:rsidRPr="000B70E8" w:rsidRDefault="00BD2761" w:rsidP="008D547C">
      <w:pPr>
        <w:pStyle w:val="Odstavekseznama"/>
        <w:numPr>
          <w:ilvl w:val="0"/>
          <w:numId w:val="21"/>
        </w:numPr>
        <w:tabs>
          <w:tab w:val="left" w:pos="284"/>
        </w:tabs>
        <w:ind w:left="142" w:hanging="142"/>
        <w:jc w:val="both"/>
        <w:rPr>
          <w:rFonts w:ascii="Arial" w:hAnsi="Arial" w:cs="Arial"/>
          <w:sz w:val="20"/>
          <w:szCs w:val="20"/>
        </w:rPr>
      </w:pPr>
      <w:r w:rsidRPr="000B70E8">
        <w:rPr>
          <w:rFonts w:ascii="Arial" w:hAnsi="Arial" w:cs="Arial"/>
          <w:sz w:val="20"/>
          <w:szCs w:val="20"/>
        </w:rPr>
        <w:t>Projektna dokumentacija za izvedbo gradnje (PZI) za »Prizidava in rekonstrukcija osnovne šole Karla Destovnika-Kajuha Šoštanj«, št. 174/22, marec 2023,  ki jo je izdelal EFEKT arhitektura d.o.o..</w:t>
      </w:r>
    </w:p>
    <w:p w14:paraId="5A8272FD" w14:textId="15B9EF1B" w:rsidR="00CB746F" w:rsidRPr="001A4863" w:rsidRDefault="00CB746F" w:rsidP="00BD2761">
      <w:pPr>
        <w:jc w:val="both"/>
        <w:rPr>
          <w:rFonts w:ascii="Arial" w:hAnsi="Arial" w:cs="Arial"/>
          <w:sz w:val="20"/>
          <w:szCs w:val="20"/>
        </w:rPr>
      </w:pPr>
      <w:r w:rsidRPr="001A4863">
        <w:rPr>
          <w:rFonts w:ascii="Arial" w:hAnsi="Arial" w:cs="Arial"/>
          <w:sz w:val="20"/>
          <w:szCs w:val="20"/>
        </w:rPr>
        <w:t>3) izročitev gradbenega dovoljenja.</w:t>
      </w:r>
    </w:p>
    <w:p w14:paraId="2F713F9C" w14:textId="687EE5E5" w:rsidR="00A83880" w:rsidRDefault="00CB746F" w:rsidP="00A83880">
      <w:pPr>
        <w:jc w:val="both"/>
        <w:rPr>
          <w:rFonts w:ascii="Arial" w:hAnsi="Arial" w:cs="Arial"/>
          <w:sz w:val="20"/>
          <w:szCs w:val="20"/>
        </w:rPr>
      </w:pPr>
      <w:r w:rsidRPr="001A4863">
        <w:rPr>
          <w:rFonts w:ascii="Arial" w:hAnsi="Arial" w:cs="Arial"/>
          <w:sz w:val="20"/>
          <w:szCs w:val="20"/>
        </w:rPr>
        <w:t>4</w:t>
      </w:r>
      <w:r w:rsidR="00A83880" w:rsidRPr="001A4863">
        <w:rPr>
          <w:rFonts w:ascii="Arial" w:hAnsi="Arial" w:cs="Arial"/>
          <w:sz w:val="20"/>
          <w:szCs w:val="20"/>
        </w:rPr>
        <w:t>) naročnikovo imenovanje koordinatorja za varnost pri delu in izročitev varnostnega načrta</w:t>
      </w:r>
    </w:p>
    <w:p w14:paraId="5036B9AE" w14:textId="20F53744" w:rsidR="00CE0BE8" w:rsidRDefault="00CE0BE8" w:rsidP="00CE0BE8">
      <w:pPr>
        <w:jc w:val="both"/>
        <w:rPr>
          <w:rFonts w:ascii="Arial" w:hAnsi="Arial" w:cs="Arial"/>
          <w:sz w:val="20"/>
          <w:szCs w:val="20"/>
        </w:rPr>
      </w:pPr>
      <w:r>
        <w:rPr>
          <w:rFonts w:ascii="Arial" w:hAnsi="Arial" w:cs="Arial"/>
          <w:sz w:val="20"/>
          <w:szCs w:val="20"/>
        </w:rPr>
        <w:t>5</w:t>
      </w:r>
      <w:r w:rsidRPr="001A4863">
        <w:rPr>
          <w:rFonts w:ascii="Arial" w:hAnsi="Arial" w:cs="Arial"/>
          <w:sz w:val="20"/>
          <w:szCs w:val="20"/>
        </w:rPr>
        <w:t xml:space="preserve">) </w:t>
      </w:r>
      <w:r w:rsidR="00B90336">
        <w:rPr>
          <w:rFonts w:ascii="Arial" w:hAnsi="Arial" w:cs="Arial"/>
          <w:sz w:val="20"/>
          <w:szCs w:val="20"/>
        </w:rPr>
        <w:t xml:space="preserve">pogodbo o ureditvi medsebojnih razmerij pri izgradnji hodnika za </w:t>
      </w:r>
      <w:r w:rsidR="00DA51E7">
        <w:rPr>
          <w:rFonts w:ascii="Arial" w:hAnsi="Arial" w:cs="Arial"/>
          <w:sz w:val="20"/>
          <w:szCs w:val="20"/>
        </w:rPr>
        <w:t>pešce</w:t>
      </w:r>
      <w:r w:rsidR="00B90336">
        <w:rPr>
          <w:rFonts w:ascii="Arial" w:hAnsi="Arial" w:cs="Arial"/>
          <w:sz w:val="20"/>
          <w:szCs w:val="20"/>
        </w:rPr>
        <w:t xml:space="preserve"> na državni cesti R</w:t>
      </w:r>
      <w:r w:rsidR="00DA51E7">
        <w:rPr>
          <w:rFonts w:ascii="Arial" w:hAnsi="Arial" w:cs="Arial"/>
          <w:sz w:val="20"/>
          <w:szCs w:val="20"/>
        </w:rPr>
        <w:t>2-425, odsek 1266 Šetvid-Šoštanj</w:t>
      </w:r>
      <w:r w:rsidR="00F41C26">
        <w:rPr>
          <w:rFonts w:ascii="Arial" w:hAnsi="Arial" w:cs="Arial"/>
          <w:sz w:val="20"/>
          <w:szCs w:val="20"/>
        </w:rPr>
        <w:t>.</w:t>
      </w:r>
    </w:p>
    <w:p w14:paraId="4E85965E" w14:textId="23FA606F" w:rsidR="00B716FB" w:rsidRPr="001A4863" w:rsidRDefault="00A83880" w:rsidP="00525932">
      <w:pPr>
        <w:jc w:val="both"/>
        <w:rPr>
          <w:rFonts w:ascii="Arial" w:hAnsi="Arial" w:cs="Arial"/>
          <w:sz w:val="20"/>
          <w:szCs w:val="20"/>
        </w:rPr>
      </w:pPr>
      <w:r w:rsidRPr="001A4863">
        <w:rPr>
          <w:rFonts w:ascii="Arial" w:hAnsi="Arial" w:cs="Arial"/>
          <w:sz w:val="20"/>
          <w:szCs w:val="20"/>
        </w:rPr>
        <w:t>O uvedbi izvajalca v delo se sestavi poseben zapisnik.</w:t>
      </w:r>
    </w:p>
    <w:p w14:paraId="57524A8E" w14:textId="77777777" w:rsidR="00204BE0" w:rsidRPr="001A4863" w:rsidRDefault="00204BE0" w:rsidP="00525932">
      <w:pPr>
        <w:jc w:val="both"/>
        <w:rPr>
          <w:rFonts w:ascii="Arial" w:hAnsi="Arial" w:cs="Arial"/>
          <w:sz w:val="20"/>
          <w:szCs w:val="20"/>
        </w:rPr>
      </w:pPr>
    </w:p>
    <w:p w14:paraId="37CF038D" w14:textId="39C888F2" w:rsidR="00A83880" w:rsidRPr="001A4863" w:rsidRDefault="00A83880" w:rsidP="00A83880">
      <w:pPr>
        <w:rPr>
          <w:rFonts w:ascii="Arial" w:hAnsi="Arial" w:cs="Arial"/>
          <w:b/>
          <w:bCs/>
          <w:sz w:val="20"/>
          <w:szCs w:val="20"/>
        </w:rPr>
      </w:pPr>
      <w:r w:rsidRPr="001A4863">
        <w:rPr>
          <w:rFonts w:ascii="Arial" w:hAnsi="Arial" w:cs="Arial"/>
          <w:b/>
          <w:bCs/>
          <w:sz w:val="20"/>
          <w:szCs w:val="20"/>
        </w:rPr>
        <w:t>IV.</w:t>
      </w:r>
      <w:r w:rsidRPr="001A4863">
        <w:rPr>
          <w:rFonts w:ascii="Arial" w:hAnsi="Arial" w:cs="Arial"/>
          <w:b/>
          <w:bCs/>
          <w:sz w:val="20"/>
          <w:szCs w:val="20"/>
        </w:rPr>
        <w:tab/>
        <w:t>PRAVICE IN OBVEZNOSTI POGODBENIH STRANK</w:t>
      </w:r>
    </w:p>
    <w:p w14:paraId="1BC8161C" w14:textId="388A4446"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6604FA80" w14:textId="77777777" w:rsidR="00A83880" w:rsidRPr="001A4863" w:rsidRDefault="00A83880" w:rsidP="00A83880">
      <w:pPr>
        <w:rPr>
          <w:rFonts w:ascii="Arial" w:hAnsi="Arial" w:cs="Arial"/>
          <w:b/>
          <w:bCs/>
          <w:sz w:val="20"/>
          <w:szCs w:val="20"/>
        </w:rPr>
      </w:pPr>
      <w:r w:rsidRPr="001A4863">
        <w:rPr>
          <w:rFonts w:ascii="Arial" w:hAnsi="Arial" w:cs="Arial"/>
          <w:b/>
          <w:bCs/>
          <w:sz w:val="20"/>
          <w:szCs w:val="20"/>
        </w:rPr>
        <w:t>Obveznosti naročnika</w:t>
      </w:r>
    </w:p>
    <w:p w14:paraId="680AE188" w14:textId="027A41AA" w:rsidR="00A83880" w:rsidRPr="001A4863" w:rsidRDefault="00A83880" w:rsidP="00A83880">
      <w:pPr>
        <w:rPr>
          <w:rFonts w:ascii="Arial" w:hAnsi="Arial" w:cs="Arial"/>
          <w:sz w:val="20"/>
          <w:szCs w:val="20"/>
        </w:rPr>
      </w:pPr>
      <w:r w:rsidRPr="001A4863">
        <w:rPr>
          <w:rFonts w:ascii="Arial" w:hAnsi="Arial" w:cs="Arial"/>
          <w:sz w:val="20"/>
          <w:szCs w:val="20"/>
        </w:rPr>
        <w:t>Naročnik se obvezuje:</w:t>
      </w:r>
    </w:p>
    <w:p w14:paraId="047B00DE"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da bo plačal dogovorjeni pogodbeni znesek v rokih in na način, dogovorjen s to pogodbo;</w:t>
      </w:r>
    </w:p>
    <w:p w14:paraId="7DDCEBAF"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dati izvajalcu na razpolago vso potrebno projektno dokumentacijo, s katero razpolaga,</w:t>
      </w:r>
    </w:p>
    <w:p w14:paraId="1F4A8AC4"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izvajalca zapisniško uvesti v delo,</w:t>
      </w:r>
    </w:p>
    <w:p w14:paraId="09BA5427"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naročiti varnosti načrt in skleniti pogodbo za izvajanje koordinacije iz varstva pri delu,</w:t>
      </w:r>
    </w:p>
    <w:p w14:paraId="4C3B1291" w14:textId="1979381E" w:rsidR="00A83880" w:rsidRPr="001A4863" w:rsidRDefault="00A83880" w:rsidP="00A83880">
      <w:pPr>
        <w:jc w:val="both"/>
        <w:rPr>
          <w:rFonts w:ascii="Arial" w:hAnsi="Arial" w:cs="Arial"/>
          <w:sz w:val="20"/>
          <w:szCs w:val="20"/>
        </w:rPr>
      </w:pPr>
      <w:r w:rsidRPr="001A4863">
        <w:rPr>
          <w:rFonts w:ascii="Arial" w:hAnsi="Arial" w:cs="Arial"/>
          <w:sz w:val="20"/>
          <w:szCs w:val="20"/>
        </w:rPr>
        <w:t>• narediti prijavo gradbišča na pristojni inšpekciji za delo,</w:t>
      </w:r>
    </w:p>
    <w:p w14:paraId="5A6A90E4" w14:textId="0BA5182E" w:rsidR="005D7C52" w:rsidRPr="001A4863" w:rsidRDefault="005D7C52" w:rsidP="00A83880">
      <w:pPr>
        <w:jc w:val="both"/>
        <w:rPr>
          <w:rFonts w:ascii="Arial" w:hAnsi="Arial" w:cs="Arial"/>
          <w:sz w:val="20"/>
          <w:szCs w:val="20"/>
        </w:rPr>
      </w:pPr>
      <w:r w:rsidRPr="001A4863">
        <w:rPr>
          <w:rFonts w:ascii="Arial" w:hAnsi="Arial" w:cs="Arial"/>
          <w:sz w:val="20"/>
          <w:szCs w:val="20"/>
        </w:rPr>
        <w:t>• narediti prijavo začetka gradnje pri pristojnem upravnem organu za gradbene zadeve,</w:t>
      </w:r>
    </w:p>
    <w:p w14:paraId="7C95C828" w14:textId="141896C4" w:rsidR="00A83880" w:rsidRPr="001A4863" w:rsidRDefault="00A83880" w:rsidP="00A83880">
      <w:pPr>
        <w:jc w:val="both"/>
        <w:rPr>
          <w:rFonts w:ascii="Arial" w:hAnsi="Arial" w:cs="Arial"/>
          <w:sz w:val="20"/>
          <w:szCs w:val="20"/>
        </w:rPr>
      </w:pPr>
      <w:r w:rsidRPr="001A4863">
        <w:rPr>
          <w:rFonts w:ascii="Arial" w:hAnsi="Arial" w:cs="Arial"/>
          <w:sz w:val="20"/>
          <w:szCs w:val="20"/>
        </w:rPr>
        <w:lastRenderedPageBreak/>
        <w:t>• da bo zagotovil nemoten dostop do lokacije, na kateri se izvajajo dela;</w:t>
      </w:r>
    </w:p>
    <w:p w14:paraId="192CA9BC"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 da bo sodeloval z izvajalcem z namenom, da bo predmet pogodbe izveden v skladu s projektno dokumentacijo;</w:t>
      </w:r>
    </w:p>
    <w:p w14:paraId="617846DE" w14:textId="5BD2CC32"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 da bo obveščal izvajalca o vseh spremembah in novo nastalih situacijah, ki bi lahko vplivale na potek in obseg predmeta pogodbe.</w:t>
      </w:r>
    </w:p>
    <w:p w14:paraId="65764F45" w14:textId="6BE6249F"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06CC0926" w14:textId="77777777" w:rsidR="00A83880" w:rsidRPr="001A4863" w:rsidRDefault="00A83880" w:rsidP="00A83880">
      <w:pPr>
        <w:rPr>
          <w:rFonts w:ascii="Arial" w:hAnsi="Arial" w:cs="Arial"/>
          <w:b/>
          <w:bCs/>
          <w:sz w:val="20"/>
          <w:szCs w:val="20"/>
        </w:rPr>
      </w:pPr>
      <w:r w:rsidRPr="001A4863">
        <w:rPr>
          <w:rFonts w:ascii="Arial" w:hAnsi="Arial" w:cs="Arial"/>
          <w:b/>
          <w:bCs/>
          <w:sz w:val="20"/>
          <w:szCs w:val="20"/>
        </w:rPr>
        <w:t>Obveznosti izvajalca</w:t>
      </w:r>
    </w:p>
    <w:p w14:paraId="5C87ACAD" w14:textId="77777777" w:rsidR="00A83880" w:rsidRPr="001A4863" w:rsidRDefault="00A83880" w:rsidP="00A83880">
      <w:pPr>
        <w:rPr>
          <w:rFonts w:ascii="Arial" w:hAnsi="Arial" w:cs="Arial"/>
          <w:sz w:val="20"/>
          <w:szCs w:val="20"/>
        </w:rPr>
      </w:pPr>
      <w:r w:rsidRPr="001A4863">
        <w:rPr>
          <w:rFonts w:ascii="Arial" w:hAnsi="Arial" w:cs="Arial"/>
          <w:sz w:val="20"/>
          <w:szCs w:val="20"/>
        </w:rPr>
        <w:t>Izvajalec je dolžan popolno in pravočasno izpolnjevati svoje obveznosti po tej pogodbi.</w:t>
      </w:r>
    </w:p>
    <w:p w14:paraId="5BF859B0" w14:textId="77777777" w:rsidR="00A83880" w:rsidRPr="001A4863" w:rsidRDefault="00A83880" w:rsidP="00A83880">
      <w:pPr>
        <w:rPr>
          <w:rFonts w:ascii="Arial" w:hAnsi="Arial" w:cs="Arial"/>
          <w:sz w:val="20"/>
          <w:szCs w:val="20"/>
          <w:u w:val="single"/>
        </w:rPr>
      </w:pPr>
      <w:r w:rsidRPr="001A4863">
        <w:rPr>
          <w:rFonts w:ascii="Arial" w:hAnsi="Arial" w:cs="Arial"/>
          <w:sz w:val="20"/>
          <w:szCs w:val="20"/>
          <w:u w:val="single"/>
        </w:rPr>
        <w:t>Izvajalec jamči:</w:t>
      </w:r>
    </w:p>
    <w:p w14:paraId="6195A3E8"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da mu je poznan predmet te pogodbe in vsi spremljajoči riziki v zvezi z izvedbo del,</w:t>
      </w:r>
    </w:p>
    <w:p w14:paraId="44BDD57F" w14:textId="1866E12A" w:rsidR="00A83880" w:rsidRPr="001A4863" w:rsidRDefault="00A83880" w:rsidP="00465062">
      <w:pPr>
        <w:ind w:left="142" w:hanging="142"/>
        <w:jc w:val="both"/>
        <w:rPr>
          <w:rFonts w:ascii="Arial" w:hAnsi="Arial" w:cs="Arial"/>
          <w:sz w:val="20"/>
          <w:szCs w:val="20"/>
        </w:rPr>
      </w:pPr>
      <w:r w:rsidRPr="001A4863">
        <w:rPr>
          <w:rFonts w:ascii="Arial" w:hAnsi="Arial" w:cs="Arial"/>
          <w:sz w:val="20"/>
          <w:szCs w:val="20"/>
        </w:rPr>
        <w:t xml:space="preserve">• da je seznanjen z zahtevami </w:t>
      </w:r>
      <w:r w:rsidR="00EA2FCC" w:rsidRPr="001A4863">
        <w:rPr>
          <w:rFonts w:ascii="Arial" w:hAnsi="Arial" w:cs="Arial"/>
          <w:sz w:val="20"/>
          <w:szCs w:val="20"/>
        </w:rPr>
        <w:t xml:space="preserve"> določenimi v dokumentaciji v zvezi z oddajo JN </w:t>
      </w:r>
      <w:r w:rsidRPr="001A4863">
        <w:rPr>
          <w:rFonts w:ascii="Arial" w:hAnsi="Arial" w:cs="Arial"/>
          <w:sz w:val="20"/>
          <w:szCs w:val="20"/>
        </w:rPr>
        <w:t>oziroma prejeto projektno dokumentacijo</w:t>
      </w:r>
      <w:r w:rsidR="00D82FF0" w:rsidRPr="001A4863">
        <w:rPr>
          <w:rFonts w:ascii="Arial" w:hAnsi="Arial" w:cs="Arial"/>
          <w:sz w:val="20"/>
          <w:szCs w:val="20"/>
        </w:rPr>
        <w:t>, ki jo je preučil</w:t>
      </w:r>
      <w:r w:rsidR="00465062" w:rsidRPr="001A4863">
        <w:rPr>
          <w:rFonts w:ascii="Arial" w:hAnsi="Arial" w:cs="Arial"/>
          <w:sz w:val="20"/>
          <w:szCs w:val="20"/>
        </w:rPr>
        <w:t xml:space="preserve"> in, da</w:t>
      </w:r>
      <w:r w:rsidRPr="001A4863">
        <w:rPr>
          <w:rFonts w:ascii="Arial" w:hAnsi="Arial" w:cs="Arial"/>
          <w:sz w:val="20"/>
          <w:szCs w:val="20"/>
        </w:rPr>
        <w:t>,</w:t>
      </w:r>
      <w:r w:rsidR="00ED15A7" w:rsidRPr="001A4863">
        <w:rPr>
          <w:rFonts w:ascii="Arial" w:hAnsi="Arial" w:cs="Arial"/>
          <w:sz w:val="20"/>
          <w:szCs w:val="20"/>
        </w:rPr>
        <w:t xml:space="preserve"> bo lahko izvedel vsa dela</w:t>
      </w:r>
      <w:r w:rsidR="00CC3764" w:rsidRPr="001A4863">
        <w:rPr>
          <w:rFonts w:ascii="Arial" w:hAnsi="Arial" w:cs="Arial"/>
          <w:sz w:val="20"/>
          <w:szCs w:val="20"/>
        </w:rPr>
        <w:t>, ki so predmet te pogodbe,</w:t>
      </w:r>
    </w:p>
    <w:p w14:paraId="41B4374A"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da so mu razumljivi in jasni pogoji in okoliščine za pravilno izvedbo del,</w:t>
      </w:r>
    </w:p>
    <w:p w14:paraId="39B9D6AB"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 xml:space="preserve">• da bo dela izvedel strokovno, s strokovno usposobljenim kadrom in v skladu s projektno dokumentacijo,  </w:t>
      </w:r>
    </w:p>
    <w:p w14:paraId="296D2E39"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 da bo izvajal dela v skladu z vsakokratno veljavnimi gradbenimi predpisi, ki veljajo za gradnjo, ki jo izvaja, ter po pravilih gradbene stroke in načelu dobrega gospodarja in dobre prakse,</w:t>
      </w:r>
    </w:p>
    <w:p w14:paraId="5C92FADA"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 da bo izvajal dela v skladu s področnimi predpisi ter standardi in uporabiti material in tehnologijo, ki v najmanjši meri obremenjuje okolje,</w:t>
      </w:r>
    </w:p>
    <w:p w14:paraId="0DAE553D"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pri izvedbi del upošteval vse delovne in varnostne pogoje, kot to določajo veljavni predpisi in pri izvedbi del upošteval varnostni načrt gradbišča in zahteve koordinatorja iz varstva pri delu,</w:t>
      </w:r>
    </w:p>
    <w:p w14:paraId="7408C90B"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imel na gradbišču ustrezno in zadostno ekipo delavcev, ki je med gradnjo ne bo menjal brez predhodnega soglasja naročnika oziroma vodje nadzora in da bo vsako zamenjavo ekipe sporočil naročniku najmanj tri dni pred nameravano zamenjavo,</w:t>
      </w:r>
    </w:p>
    <w:p w14:paraId="10159A91"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imel na gradbišču ustrezno in zadostno gradbeno mehanizacijo in opremo, ki bo ustrezno vzdrževana in skladna z zahtevami,</w:t>
      </w:r>
    </w:p>
    <w:p w14:paraId="27D771FC"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da bo vodil gradbeni dnevnik in knjigo obračunskih izmer, skladno z veljavnimi predpisi, ki morajo biti podpisane s strani izvajalca, vodje nadzora in vodje del,  </w:t>
      </w:r>
    </w:p>
    <w:p w14:paraId="0F3CAB10" w14:textId="648184C9"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zavaroval in označil gradbišče v skladu z veljavnimi predpisi in zahtevami naročnika</w:t>
      </w:r>
      <w:r w:rsidR="009472F3">
        <w:rPr>
          <w:rFonts w:ascii="Arial" w:hAnsi="Arial" w:cs="Arial"/>
          <w:sz w:val="20"/>
          <w:szCs w:val="20"/>
        </w:rPr>
        <w:t xml:space="preserve">. </w:t>
      </w:r>
      <w:r w:rsidR="009472F3" w:rsidRPr="009472F3">
        <w:rPr>
          <w:rFonts w:ascii="Arial" w:hAnsi="Arial" w:cs="Arial"/>
          <w:sz w:val="20"/>
          <w:szCs w:val="20"/>
        </w:rPr>
        <w:t>Dostop do gradbišča mora biti fizično zaprt na način, da učenci, zaposleni in obiskovalci ne bodo imeli možnosti nenadzorovanega vstopa na gradbišče</w:t>
      </w:r>
      <w:r w:rsidRPr="001A4863">
        <w:rPr>
          <w:rFonts w:ascii="Arial" w:hAnsi="Arial" w:cs="Arial"/>
          <w:sz w:val="20"/>
          <w:szCs w:val="20"/>
        </w:rPr>
        <w:t>,</w:t>
      </w:r>
    </w:p>
    <w:p w14:paraId="257B487A"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bodo vsa dela ustrezala projektni dokumentaciji ter zahtevam naročnika,</w:t>
      </w:r>
    </w:p>
    <w:p w14:paraId="059824A0" w14:textId="369DE083" w:rsidR="00A83880"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pri izvajanju gradnje skrbel za to, da je zagotovljena varnost objekta, življenje in zdravje ljudi, mimoidočih, prometa, sosednjih objektov in okolice</w:t>
      </w:r>
      <w:r w:rsidR="00AF0155">
        <w:rPr>
          <w:rFonts w:ascii="Arial" w:hAnsi="Arial" w:cs="Arial"/>
          <w:sz w:val="20"/>
          <w:szCs w:val="20"/>
        </w:rPr>
        <w:t>,</w:t>
      </w:r>
    </w:p>
    <w:p w14:paraId="6CCBA0CD" w14:textId="77777777" w:rsidR="00175626" w:rsidRDefault="00AF0155" w:rsidP="0017562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da bo pri izvajanju gradnje skrbel za to, </w:t>
      </w:r>
      <w:r>
        <w:rPr>
          <w:rFonts w:ascii="Arial" w:hAnsi="Arial" w:cs="Arial"/>
          <w:sz w:val="20"/>
          <w:szCs w:val="20"/>
        </w:rPr>
        <w:t>da ne bo poškodoval na obstoječem objektu</w:t>
      </w:r>
      <w:r w:rsidRPr="00A30B69">
        <w:rPr>
          <w:rFonts w:ascii="Arial" w:eastAsia="Times New Roman" w:hAnsi="Arial" w:cs="Arial"/>
          <w:b/>
          <w:bCs/>
          <w:u w:color="000000"/>
          <w:bdr w:val="nil"/>
          <w:lang w:eastAsia="sl-SI"/>
        </w:rPr>
        <w:t xml:space="preserve"> </w:t>
      </w:r>
      <w:r w:rsidRPr="00E4286C">
        <w:rPr>
          <w:rFonts w:ascii="Arial" w:hAnsi="Arial" w:cs="Arial"/>
          <w:sz w:val="20"/>
          <w:szCs w:val="20"/>
        </w:rPr>
        <w:t>šole montirane sončn</w:t>
      </w:r>
      <w:r w:rsidR="00E4286C">
        <w:rPr>
          <w:rFonts w:ascii="Arial" w:hAnsi="Arial" w:cs="Arial"/>
          <w:sz w:val="20"/>
          <w:szCs w:val="20"/>
        </w:rPr>
        <w:t>e</w:t>
      </w:r>
      <w:r w:rsidRPr="00E4286C">
        <w:rPr>
          <w:rFonts w:ascii="Arial" w:hAnsi="Arial" w:cs="Arial"/>
          <w:sz w:val="20"/>
          <w:szCs w:val="20"/>
        </w:rPr>
        <w:t xml:space="preserve"> elektrarn</w:t>
      </w:r>
      <w:r w:rsidR="00E4286C">
        <w:rPr>
          <w:rFonts w:ascii="Arial" w:hAnsi="Arial" w:cs="Arial"/>
          <w:sz w:val="20"/>
          <w:szCs w:val="20"/>
        </w:rPr>
        <w:t>e</w:t>
      </w:r>
      <w:r w:rsidRPr="00E4286C">
        <w:rPr>
          <w:rFonts w:ascii="Arial" w:hAnsi="Arial" w:cs="Arial"/>
          <w:sz w:val="20"/>
          <w:szCs w:val="20"/>
        </w:rPr>
        <w:t xml:space="preserve">. V kolikor po krivdi izvajalca pride do poškodbe, uničenja ali izpada delovanja le-te, </w:t>
      </w:r>
      <w:r w:rsidRPr="00E4286C">
        <w:rPr>
          <w:rFonts w:ascii="Arial" w:hAnsi="Arial" w:cs="Arial"/>
          <w:sz w:val="20"/>
          <w:szCs w:val="20"/>
        </w:rPr>
        <w:lastRenderedPageBreak/>
        <w:t>je izvajalec dolžan popraviti škodo in lastniku elektrarne povrniti stroške zaradi izpada proizvodnje električne energije in ostalih stroškov povezanih z nastalo škodo</w:t>
      </w:r>
      <w:r w:rsidR="00254532">
        <w:rPr>
          <w:rFonts w:ascii="Arial" w:hAnsi="Arial" w:cs="Arial"/>
          <w:sz w:val="20"/>
          <w:szCs w:val="20"/>
        </w:rPr>
        <w:t>,</w:t>
      </w:r>
    </w:p>
    <w:p w14:paraId="10295879" w14:textId="3903F86F" w:rsidR="00242B12" w:rsidRPr="00242B12" w:rsidRDefault="00175626" w:rsidP="00242B12">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r>
      <w:r>
        <w:rPr>
          <w:rFonts w:ascii="Arial" w:hAnsi="Arial" w:cs="Arial"/>
          <w:sz w:val="20"/>
          <w:szCs w:val="20"/>
        </w:rPr>
        <w:t>d</w:t>
      </w:r>
      <w:r w:rsidR="00254532" w:rsidRPr="00175626">
        <w:rPr>
          <w:rFonts w:ascii="Arial" w:hAnsi="Arial" w:cs="Arial"/>
          <w:sz w:val="20"/>
          <w:szCs w:val="20"/>
        </w:rPr>
        <w:t>a bo upošteval pogoje navedene v pogodbo o ureditvi medsebojnih razmerij pri izgradnji hodnika za pešce na državni cesti R2-425, odsek 1266 Šetvid-Šoštanj</w:t>
      </w:r>
      <w:r w:rsidR="001B7B1A">
        <w:rPr>
          <w:rFonts w:ascii="Arial" w:hAnsi="Arial" w:cs="Arial"/>
          <w:sz w:val="20"/>
          <w:szCs w:val="20"/>
        </w:rPr>
        <w:t xml:space="preserve"> in </w:t>
      </w:r>
      <w:r w:rsidR="00242B12">
        <w:rPr>
          <w:rFonts w:ascii="Arial" w:hAnsi="Arial" w:cs="Arial"/>
          <w:sz w:val="20"/>
          <w:szCs w:val="20"/>
        </w:rPr>
        <w:t xml:space="preserve">da bo v času gradnje kril </w:t>
      </w:r>
      <w:r w:rsidR="00242B12" w:rsidRPr="00242B12">
        <w:rPr>
          <w:rFonts w:ascii="Arial" w:hAnsi="Arial" w:cs="Arial"/>
          <w:sz w:val="20"/>
          <w:szCs w:val="20"/>
        </w:rPr>
        <w:t>stroške vzdrževanja vozišča in zagotavljanja prevoznosti državne ceste.</w:t>
      </w:r>
    </w:p>
    <w:p w14:paraId="38C1B95C"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Izvajalec se zaveda dejstva, da naročnik ni strokovnjak za predmet javnega naročila, zaradi česar je izvajalec tisti, ki je z oddajo ponudbe jamčil, da bo predmet javnega naročila lahko izvedel v obsegu in na način, ki bo zadovoljiv za naročnika.</w:t>
      </w:r>
    </w:p>
    <w:p w14:paraId="0388C0D2" w14:textId="77777777" w:rsidR="00A83880" w:rsidRPr="001A4863" w:rsidRDefault="00A83880" w:rsidP="00A83880">
      <w:pPr>
        <w:rPr>
          <w:rFonts w:ascii="Arial" w:hAnsi="Arial" w:cs="Arial"/>
          <w:sz w:val="20"/>
          <w:szCs w:val="20"/>
          <w:u w:val="single"/>
        </w:rPr>
      </w:pPr>
      <w:r w:rsidRPr="001A4863">
        <w:rPr>
          <w:rFonts w:ascii="Arial" w:hAnsi="Arial" w:cs="Arial"/>
          <w:sz w:val="20"/>
          <w:szCs w:val="20"/>
          <w:u w:val="single"/>
        </w:rPr>
        <w:t xml:space="preserve">Izvajalec se obvezuje: </w:t>
      </w:r>
    </w:p>
    <w:p w14:paraId="3059DD61"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ščitil interese naročnika,</w:t>
      </w:r>
    </w:p>
    <w:p w14:paraId="028EA8B6"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izvajati dela po projektni dokumentaciji, kvalitetno, skladno z veljavnimi predpisi, normativi in standardi, ki urejajo področje investicije, ki je predmet te pogodbe,</w:t>
      </w:r>
    </w:p>
    <w:p w14:paraId="35EAF2C2"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izvajal dela po tej pogodbi v skladu s pravnomočnim gradbenim dovoljenjem, kadar je le-to obvezno v skladu z veljavno zakonodajo, navodili naročnika, in skladno z dogovorjenim terminskim planom,</w:t>
      </w:r>
    </w:p>
    <w:p w14:paraId="2C1A291B" w14:textId="30DD37F2" w:rsidR="003B3A5F" w:rsidRDefault="00A83880" w:rsidP="00602B29">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v primeru nedoseganja rokov določenih v terminskem planu pospešiti dela s povečanimi tehničnimi in kadrovskimi zmogljivostmi ter delom izven rednega delovnega časa,</w:t>
      </w:r>
      <w:r w:rsidR="00602B29">
        <w:rPr>
          <w:rFonts w:ascii="Arial" w:hAnsi="Arial" w:cs="Arial"/>
          <w:sz w:val="20"/>
          <w:szCs w:val="20"/>
        </w:rPr>
        <w:t xml:space="preserve"> </w:t>
      </w:r>
      <w:r w:rsidR="003B3A5F" w:rsidRPr="00602B29">
        <w:rPr>
          <w:rFonts w:ascii="Arial" w:hAnsi="Arial" w:cs="Arial"/>
          <w:sz w:val="20"/>
          <w:szCs w:val="20"/>
        </w:rPr>
        <w:t>ne da bi za to zahteval posebna denarna nadomestila</w:t>
      </w:r>
      <w:r w:rsidR="00602B29">
        <w:rPr>
          <w:rFonts w:ascii="Arial" w:hAnsi="Arial" w:cs="Arial"/>
          <w:sz w:val="20"/>
          <w:szCs w:val="20"/>
        </w:rPr>
        <w:t>,</w:t>
      </w:r>
    </w:p>
    <w:p w14:paraId="3509CBEA" w14:textId="36F1852C" w:rsidR="00647669" w:rsidRPr="00602B29" w:rsidRDefault="00647669" w:rsidP="00602B29">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r>
      <w:r>
        <w:rPr>
          <w:rFonts w:ascii="Arial" w:hAnsi="Arial" w:cs="Arial"/>
          <w:sz w:val="20"/>
          <w:szCs w:val="20"/>
        </w:rPr>
        <w:t xml:space="preserve">da bo </w:t>
      </w:r>
      <w:r w:rsidR="00CF5DB4">
        <w:rPr>
          <w:rFonts w:ascii="Arial" w:hAnsi="Arial" w:cs="Arial"/>
          <w:sz w:val="20"/>
          <w:szCs w:val="20"/>
        </w:rPr>
        <w:t xml:space="preserve">za izvajanje nemotenega učnega procesa prilagajal delo tako, da bo učni proces čimmanj moten in bo </w:t>
      </w:r>
      <w:r w:rsidR="008718A0">
        <w:rPr>
          <w:rFonts w:ascii="Arial" w:hAnsi="Arial" w:cs="Arial"/>
          <w:sz w:val="20"/>
          <w:szCs w:val="20"/>
        </w:rPr>
        <w:t>hrupna dela izvajal izven časa učnega procesa oz bo sodeloval z ravnateljico vezano na prilago</w:t>
      </w:r>
      <w:r w:rsidR="002020DF">
        <w:rPr>
          <w:rFonts w:ascii="Arial" w:hAnsi="Arial" w:cs="Arial"/>
          <w:sz w:val="20"/>
          <w:szCs w:val="20"/>
        </w:rPr>
        <w:t>ditve hrupnih del,</w:t>
      </w:r>
    </w:p>
    <w:p w14:paraId="0791F7B8" w14:textId="3FE0C4C8" w:rsidR="00EC1193" w:rsidRPr="001A4863" w:rsidRDefault="00EC1193" w:rsidP="00EC1193">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da bo </w:t>
      </w:r>
      <w:r>
        <w:rPr>
          <w:rFonts w:ascii="Arial" w:hAnsi="Arial" w:cs="Arial"/>
          <w:sz w:val="20"/>
          <w:szCs w:val="20"/>
        </w:rPr>
        <w:t>skladno z zahtevo popisa del</w:t>
      </w:r>
      <w:r w:rsidR="001631EB">
        <w:rPr>
          <w:rFonts w:ascii="Arial" w:hAnsi="Arial" w:cs="Arial"/>
          <w:sz w:val="20"/>
          <w:szCs w:val="20"/>
        </w:rPr>
        <w:t xml:space="preserve"> izvršil posnetek dejanskega stanja lokacije z okolico ter izvedel pregled okoliških objektov s pristojno institucijo, ki bo izdelala poročilo</w:t>
      </w:r>
      <w:r w:rsidR="00800224">
        <w:rPr>
          <w:rFonts w:ascii="Arial" w:hAnsi="Arial" w:cs="Arial"/>
          <w:sz w:val="20"/>
          <w:szCs w:val="20"/>
        </w:rPr>
        <w:t xml:space="preserve"> pred začetkom del in po končanju del,</w:t>
      </w:r>
      <w:r w:rsidRPr="001A4863">
        <w:rPr>
          <w:rFonts w:ascii="Arial" w:hAnsi="Arial" w:cs="Arial"/>
          <w:sz w:val="20"/>
          <w:szCs w:val="20"/>
        </w:rPr>
        <w:t xml:space="preserve"> </w:t>
      </w:r>
    </w:p>
    <w:p w14:paraId="097835DF"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da bo sodeloval pri zakoličbi, </w:t>
      </w:r>
    </w:p>
    <w:p w14:paraId="63B773B7"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do začetka gradnje postavil gradbiščno tablo in ogradil gradbišče,</w:t>
      </w:r>
    </w:p>
    <w:p w14:paraId="0FDF2D2B"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naročniku omogočal ustrezen nadzor;</w:t>
      </w:r>
    </w:p>
    <w:p w14:paraId="7FD47D7E"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15DF57CB"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da bo gradbišče urejeno v skladu z varnostnim načrtom naročnika, </w:t>
      </w:r>
    </w:p>
    <w:p w14:paraId="3437B487"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pri izvedbi investicije predvideti in izvesti vse potrebne ukrepe za varnost na gradbišču, ukrepe za čim bolj nemoten potek investicije, zagotoviti varnost delavcev in mimoidočih ter varnost in stabilnost objekta, </w:t>
      </w:r>
    </w:p>
    <w:p w14:paraId="58157835"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po potrebi na lastne stroške opravil vse potrebne meritve in strokovna poročila s katerimi bo dokazoval, da oprema v celoti ustreza veljavnim predpisom, normativom in standardom ter zahtevam naročnika,</w:t>
      </w:r>
    </w:p>
    <w:p w14:paraId="4AB168F0"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zagotoviti prostor za začasno skladiščenje materialov, strojev, orodja, opreme ipd.,</w:t>
      </w:r>
    </w:p>
    <w:p w14:paraId="1313974E"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zagotoviti varnost na in v okolici gradbišča, s poudarkom na varnosti delavcev in tretjih oseb,</w:t>
      </w:r>
    </w:p>
    <w:p w14:paraId="71A05630"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lastRenderedPageBreak/>
        <w:t>•</w:t>
      </w:r>
      <w:r w:rsidRPr="001A4863">
        <w:rPr>
          <w:rFonts w:ascii="Arial" w:hAnsi="Arial" w:cs="Arial"/>
          <w:sz w:val="20"/>
          <w:szCs w:val="20"/>
        </w:rPr>
        <w:tab/>
        <w:t>zagotoviti vso potrebno delovno in ostalo opremo potrebno za varnost delavcev na gradbišču,</w:t>
      </w:r>
    </w:p>
    <w:p w14:paraId="2F175AE3"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zagotoviti varnost in stabilnost objekta, ki je predmet investicije,</w:t>
      </w:r>
    </w:p>
    <w:p w14:paraId="2E067C39"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zagotoviti ustrezno prometno ureditev in signalizacijo ter obvoze tako, da bo potekal osebni in transportni promet čim bolj nemoteno ves čas gradnje, v kolikor bo to potrebno, kar je vse strošek izvajalca,</w:t>
      </w:r>
    </w:p>
    <w:p w14:paraId="49D874AB"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pred začetkom del poskrbeti za prijavo zapore cest, kot in če bo to potrebno, ter za to pridobil ustrezna dovoljenja,</w:t>
      </w:r>
    </w:p>
    <w:p w14:paraId="1000956C"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zagotoviti lastno kontrolo nad kakovostjo izvajanja del in dobavo materiala,</w:t>
      </w:r>
    </w:p>
    <w:p w14:paraId="017106C9"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namestiti kopijo prijave gradbišča na vidno mesto,</w:t>
      </w:r>
    </w:p>
    <w:p w14:paraId="681E097C"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označiti gradbišče skladno s predpisi,   </w:t>
      </w:r>
    </w:p>
    <w:p w14:paraId="635ECA4A"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za potrebe nadzornega organa zagotoviti na gradbišču, na svoje stroške, primeren, razsvetljen, ogrevan in opremljen prostor za ves čas gradnje, razen če se z naročnikom ne dogovori drugače,</w:t>
      </w:r>
    </w:p>
    <w:p w14:paraId="468361EF" w14:textId="1B5B0C2B"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na lastne stroške in pravočasno priskrbel vsa potrebna dovoljena za začasno deponijo materiala od izkopov in zagotovitev ravnanja z odpadki, če je to potrebno, v skladu z veljavnimi pre</w:t>
      </w:r>
      <w:r w:rsidR="009734A7">
        <w:rPr>
          <w:rFonts w:ascii="Arial" w:hAnsi="Arial" w:cs="Arial"/>
          <w:sz w:val="20"/>
          <w:szCs w:val="20"/>
        </w:rPr>
        <w:t>d</w:t>
      </w:r>
      <w:r w:rsidRPr="001A4863">
        <w:rPr>
          <w:rFonts w:ascii="Arial" w:hAnsi="Arial" w:cs="Arial"/>
          <w:sz w:val="20"/>
          <w:szCs w:val="20"/>
        </w:rPr>
        <w:t>pisi in varnostnim načrtom ter na lastne stroške poskrbel za ureditev varnosti, organizacijo in ustrezno označitev in zaščito gradbišča,</w:t>
      </w:r>
    </w:p>
    <w:p w14:paraId="3950DAA0"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sodelovati z naročnikom in nadzornikom na vseh operativnih sestankih, pregledu obračuna del in vseh pregledih do izteka garancijskega roka,</w:t>
      </w:r>
    </w:p>
    <w:p w14:paraId="6DE00CEE"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475CFA60"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54FE0EB7"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skladno z 28. členom GZ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w:t>
      </w:r>
    </w:p>
    <w:p w14:paraId="31875427" w14:textId="686FBF4C"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vgrajevati materiale in opremo, ki ustrezajo zahtevam naročnika iz </w:t>
      </w:r>
      <w:r w:rsidR="0051493E" w:rsidRPr="001A4863">
        <w:rPr>
          <w:rFonts w:ascii="Arial" w:hAnsi="Arial" w:cs="Arial"/>
          <w:sz w:val="20"/>
          <w:szCs w:val="20"/>
        </w:rPr>
        <w:t>dokumentacije v zvezi z oddajo javnega naročila</w:t>
      </w:r>
      <w:r w:rsidRPr="001A4863">
        <w:rPr>
          <w:rFonts w:ascii="Arial" w:hAnsi="Arial" w:cs="Arial"/>
          <w:sz w:val="20"/>
          <w:szCs w:val="20"/>
        </w:rPr>
        <w:t>, veljavnim predpisom, normativom in standardom ter zanje priskrbeti ustrezne certifikate, poročila, slovensko tehnično soglasje, garancijske liste, navodila za uporabo in vzdrževanje in ostalo dokumentacijo,</w:t>
      </w:r>
    </w:p>
    <w:p w14:paraId="2FB4358F" w14:textId="3B53C5AD"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omogočiti med gradnjo nemotene dostope do stanovanjskih, poslovnih in ostalih objektov ter jim omogočiti normalno funkcioniranje</w:t>
      </w:r>
      <w:r w:rsidR="00302042">
        <w:rPr>
          <w:rFonts w:ascii="Arial" w:hAnsi="Arial" w:cs="Arial"/>
          <w:sz w:val="20"/>
          <w:szCs w:val="20"/>
        </w:rPr>
        <w:t xml:space="preserve"> ter omogočiti </w:t>
      </w:r>
      <w:r w:rsidR="00302042" w:rsidRPr="00302042">
        <w:rPr>
          <w:rFonts w:ascii="Arial" w:hAnsi="Arial" w:cs="Arial"/>
          <w:sz w:val="20"/>
          <w:szCs w:val="20"/>
        </w:rPr>
        <w:t>med gradnjo nemotene dostope do telovadnice in delov šole, kjer bo potekal pouk</w:t>
      </w:r>
      <w:r w:rsidR="00302042">
        <w:rPr>
          <w:rFonts w:ascii="Arial" w:hAnsi="Arial" w:cs="Arial"/>
          <w:sz w:val="20"/>
          <w:szCs w:val="20"/>
        </w:rPr>
        <w:t>,</w:t>
      </w:r>
    </w:p>
    <w:p w14:paraId="2F777D2D" w14:textId="2735CB22"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na osnovi pisnega naročila pooblaščene osebe naročnika ali nadzornika opravil vsa dodatna in nepredvidena dela,</w:t>
      </w:r>
    </w:p>
    <w:p w14:paraId="1609F31A"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lastRenderedPageBreak/>
        <w:t>•</w:t>
      </w:r>
      <w:r w:rsidRPr="001A4863">
        <w:rPr>
          <w:rFonts w:ascii="Arial" w:hAnsi="Arial" w:cs="Arial"/>
          <w:sz w:val="20"/>
          <w:szCs w:val="20"/>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16BFF86D"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ne bo začel z nepredvidenimi deli do potrditve vodje nadzora z vpisom v gradbeni dnevnik oziroma do potrditve oziroma sklenitve aneksa k tej pogodbi,</w:t>
      </w:r>
    </w:p>
    <w:p w14:paraId="5DAA281D"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izročiti dokazila (certifikate, dokazila o pregledih in meritvah,…) o vgrajenih materialih, konstrukcijah in opremi,</w:t>
      </w:r>
    </w:p>
    <w:p w14:paraId="63D1DB6A"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naročnika pisno obvestiti o začetku in dokončanju del in prekinitvah in razlogih zanje,</w:t>
      </w:r>
    </w:p>
    <w:p w14:paraId="04DB6D85"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vse spremembe ali odstopanja od projektne dokumentacije dokumentiral v gradbeni dnevnik in obračunski izvod PZI projektne dokumentacije, katere bosta vodja nadzora in vodja projekta sproti potrjevala,</w:t>
      </w:r>
    </w:p>
    <w:p w14:paraId="71052C07"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poskrbeti za pravočasno naročanje geodetskih meritev, še posebej tistih elementov infrastrukture, ki morajo biti geodetsko posneti pred zasutjem,</w:t>
      </w:r>
    </w:p>
    <w:p w14:paraId="6E7708E5"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vse poškodbe vodov (ki bi mu bile s strani upravljavca infrastrukture odkazane) in privatne lastnine popravil na lastne stroške,</w:t>
      </w:r>
    </w:p>
    <w:p w14:paraId="679D18DF"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pred izvedbo sprememb, odstopanj od izdelane projektne dokumentacije od projektanta pridobiti pisno potrditev, da gre za dopustna manjša odstopanja, ki jih mora nadzornik vpisati v gradbeni dnevnik,</w:t>
      </w:r>
    </w:p>
    <w:p w14:paraId="10D02192"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zagotoviti sprotno evidentiranje in vris sprememb v obračunski izvod PZI projekta in jih pravočasno predati naročniku, da lahko le-ta zagotovi izdelavo PID dokumentacije, </w:t>
      </w:r>
    </w:p>
    <w:p w14:paraId="1BA48980"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123BB477"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pripraviti dokazilo o zanesljivosti objekta z vsemi potrebnimi dokazili, kot so izjave projektanta, nadzornika, certifikati, poročila o preizkusih in meritvah in drugo dokumentacijo, ki jo mora izvajalec predati naročniku,</w:t>
      </w:r>
    </w:p>
    <w:p w14:paraId="32F8A351" w14:textId="37B2E96E" w:rsidR="005D7C52" w:rsidRPr="001A4863" w:rsidRDefault="00A83880" w:rsidP="003D2AAD">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nadzorniku predati v pregled dokumentacijo in v kolikor le-ta smatra, da ni popolna in skladna z zakonodajo jo mora izvajalec dopolniti in popraviti v roku 10 dni,</w:t>
      </w:r>
    </w:p>
    <w:p w14:paraId="389FC32C" w14:textId="3699F715" w:rsidR="005D7C52" w:rsidRPr="00E009A9" w:rsidRDefault="005D7C52" w:rsidP="005D7C52">
      <w:pPr>
        <w:ind w:left="142" w:hanging="142"/>
        <w:jc w:val="both"/>
        <w:rPr>
          <w:rFonts w:ascii="Arial" w:hAnsi="Arial" w:cs="Arial"/>
          <w:sz w:val="20"/>
          <w:szCs w:val="20"/>
        </w:rPr>
      </w:pPr>
      <w:r w:rsidRPr="00E009A9">
        <w:rPr>
          <w:rFonts w:ascii="Arial" w:hAnsi="Arial" w:cs="Arial"/>
          <w:sz w:val="20"/>
          <w:szCs w:val="20"/>
        </w:rPr>
        <w:t>•</w:t>
      </w:r>
      <w:r w:rsidRPr="00E009A9">
        <w:rPr>
          <w:rFonts w:ascii="Arial" w:hAnsi="Arial" w:cs="Arial"/>
          <w:sz w:val="20"/>
          <w:szCs w:val="20"/>
        </w:rPr>
        <w:tab/>
        <w:t xml:space="preserve">odpraviti vse napake in pomanjkljivosti, ugotovljene v zapisniku </w:t>
      </w:r>
      <w:r w:rsidR="00404913" w:rsidRPr="00E009A9">
        <w:rPr>
          <w:rFonts w:ascii="Arial" w:hAnsi="Arial" w:cs="Arial"/>
          <w:sz w:val="20"/>
          <w:szCs w:val="20"/>
        </w:rPr>
        <w:t>kvalit</w:t>
      </w:r>
      <w:r w:rsidR="009106BE" w:rsidRPr="00E009A9">
        <w:rPr>
          <w:rFonts w:ascii="Arial" w:hAnsi="Arial" w:cs="Arial"/>
          <w:sz w:val="20"/>
          <w:szCs w:val="20"/>
        </w:rPr>
        <w:t>ativnega</w:t>
      </w:r>
      <w:r w:rsidRPr="00E009A9">
        <w:rPr>
          <w:rFonts w:ascii="Arial" w:hAnsi="Arial" w:cs="Arial"/>
          <w:sz w:val="20"/>
          <w:szCs w:val="20"/>
        </w:rPr>
        <w:t xml:space="preserve"> pregleda in zapisniku tehničnega pregleda v pogodbeno določenem roku,</w:t>
      </w:r>
    </w:p>
    <w:p w14:paraId="788DA537" w14:textId="2E23ACAD" w:rsidR="00A83880" w:rsidRDefault="00A83880" w:rsidP="00A83880">
      <w:pPr>
        <w:ind w:left="142" w:hanging="142"/>
        <w:jc w:val="both"/>
        <w:rPr>
          <w:rFonts w:ascii="Arial" w:hAnsi="Arial" w:cs="Arial"/>
          <w:sz w:val="20"/>
          <w:szCs w:val="20"/>
        </w:rPr>
      </w:pPr>
      <w:r w:rsidRPr="00E009A9">
        <w:rPr>
          <w:rFonts w:ascii="Arial" w:hAnsi="Arial" w:cs="Arial"/>
          <w:sz w:val="20"/>
          <w:szCs w:val="20"/>
        </w:rPr>
        <w:t>•</w:t>
      </w:r>
      <w:r w:rsidRPr="00E009A9">
        <w:rPr>
          <w:rFonts w:ascii="Arial" w:hAnsi="Arial" w:cs="Arial"/>
          <w:sz w:val="20"/>
          <w:szCs w:val="20"/>
        </w:rPr>
        <w:tab/>
        <w:t>sodelovati</w:t>
      </w:r>
      <w:r w:rsidR="00353EBC" w:rsidRPr="00E009A9">
        <w:rPr>
          <w:rFonts w:ascii="Arial" w:hAnsi="Arial" w:cs="Arial"/>
          <w:sz w:val="20"/>
          <w:szCs w:val="20"/>
        </w:rPr>
        <w:t xml:space="preserve"> pri pripravi dokumentacije</w:t>
      </w:r>
      <w:r w:rsidR="00F3735B" w:rsidRPr="00E009A9">
        <w:rPr>
          <w:rFonts w:ascii="Arial" w:hAnsi="Arial" w:cs="Arial"/>
          <w:sz w:val="20"/>
          <w:szCs w:val="20"/>
        </w:rPr>
        <w:t xml:space="preserve"> za tehnični pregled,</w:t>
      </w:r>
      <w:r w:rsidR="00D63C62" w:rsidRPr="00E009A9">
        <w:rPr>
          <w:rFonts w:ascii="Arial" w:hAnsi="Arial" w:cs="Arial"/>
          <w:sz w:val="20"/>
          <w:szCs w:val="20"/>
        </w:rPr>
        <w:t xml:space="preserve"> pri tehničnem pregledu</w:t>
      </w:r>
      <w:r w:rsidR="001A5FBA" w:rsidRPr="00E009A9">
        <w:rPr>
          <w:rFonts w:ascii="Arial" w:hAnsi="Arial" w:cs="Arial"/>
          <w:sz w:val="20"/>
          <w:szCs w:val="20"/>
        </w:rPr>
        <w:t xml:space="preserve">, </w:t>
      </w:r>
      <w:r w:rsidR="00E009A9" w:rsidRPr="00E009A9">
        <w:rPr>
          <w:rFonts w:ascii="Arial" w:hAnsi="Arial" w:cs="Arial"/>
          <w:sz w:val="20"/>
          <w:szCs w:val="20"/>
        </w:rPr>
        <w:t xml:space="preserve">pri </w:t>
      </w:r>
      <w:r w:rsidR="001A5FBA" w:rsidRPr="00E009A9">
        <w:rPr>
          <w:rFonts w:ascii="Arial" w:hAnsi="Arial" w:cs="Arial"/>
          <w:sz w:val="20"/>
          <w:szCs w:val="20"/>
        </w:rPr>
        <w:t>pridobitvi uporabnega</w:t>
      </w:r>
      <w:r w:rsidR="00E009A9" w:rsidRPr="00E009A9">
        <w:rPr>
          <w:rFonts w:ascii="Arial" w:hAnsi="Arial" w:cs="Arial"/>
          <w:sz w:val="20"/>
          <w:szCs w:val="20"/>
        </w:rPr>
        <w:t xml:space="preserve"> dovoljenja</w:t>
      </w:r>
      <w:r w:rsidR="001A5FBA" w:rsidRPr="00E009A9">
        <w:rPr>
          <w:rFonts w:ascii="Arial" w:hAnsi="Arial" w:cs="Arial"/>
          <w:sz w:val="20"/>
          <w:szCs w:val="20"/>
        </w:rPr>
        <w:t xml:space="preserve">  </w:t>
      </w:r>
      <w:r w:rsidR="00E009A9" w:rsidRPr="00E009A9">
        <w:rPr>
          <w:rFonts w:ascii="Arial" w:hAnsi="Arial" w:cs="Arial"/>
          <w:sz w:val="20"/>
          <w:szCs w:val="20"/>
        </w:rPr>
        <w:t>ter</w:t>
      </w:r>
      <w:r w:rsidR="001A5FBA" w:rsidRPr="00E009A9">
        <w:rPr>
          <w:rFonts w:ascii="Arial" w:hAnsi="Arial" w:cs="Arial"/>
          <w:sz w:val="20"/>
          <w:szCs w:val="20"/>
        </w:rPr>
        <w:t xml:space="preserve"> sodelovati</w:t>
      </w:r>
      <w:r w:rsidRPr="00E009A9">
        <w:rPr>
          <w:rFonts w:ascii="Arial" w:hAnsi="Arial" w:cs="Arial"/>
          <w:sz w:val="20"/>
          <w:szCs w:val="20"/>
        </w:rPr>
        <w:t xml:space="preserve"> pri </w:t>
      </w:r>
      <w:r w:rsidR="00C937F4" w:rsidRPr="00E009A9">
        <w:rPr>
          <w:rFonts w:ascii="Arial" w:hAnsi="Arial" w:cs="Arial"/>
          <w:sz w:val="20"/>
          <w:szCs w:val="20"/>
        </w:rPr>
        <w:t>kvalit</w:t>
      </w:r>
      <w:r w:rsidR="009106BE" w:rsidRPr="00E009A9">
        <w:rPr>
          <w:rFonts w:ascii="Arial" w:hAnsi="Arial" w:cs="Arial"/>
          <w:sz w:val="20"/>
          <w:szCs w:val="20"/>
        </w:rPr>
        <w:t>ativnem</w:t>
      </w:r>
      <w:r w:rsidRPr="00E009A9">
        <w:rPr>
          <w:rFonts w:ascii="Arial" w:hAnsi="Arial" w:cs="Arial"/>
          <w:sz w:val="20"/>
          <w:szCs w:val="20"/>
        </w:rPr>
        <w:t xml:space="preserve"> pregledu</w:t>
      </w:r>
      <w:r w:rsidR="003D2AAD" w:rsidRPr="00E009A9">
        <w:rPr>
          <w:rFonts w:ascii="Arial" w:hAnsi="Arial" w:cs="Arial"/>
          <w:sz w:val="20"/>
          <w:szCs w:val="20"/>
        </w:rPr>
        <w:t xml:space="preserve"> in </w:t>
      </w:r>
      <w:r w:rsidR="0082695A" w:rsidRPr="00E009A9">
        <w:rPr>
          <w:rFonts w:ascii="Arial" w:hAnsi="Arial" w:cs="Arial"/>
          <w:sz w:val="20"/>
          <w:szCs w:val="20"/>
        </w:rPr>
        <w:t xml:space="preserve">sodelovati </w:t>
      </w:r>
      <w:r w:rsidRPr="00E009A9">
        <w:rPr>
          <w:rFonts w:ascii="Arial" w:hAnsi="Arial" w:cs="Arial"/>
          <w:sz w:val="20"/>
          <w:szCs w:val="20"/>
        </w:rPr>
        <w:t>pri primopredaji objekta,</w:t>
      </w:r>
    </w:p>
    <w:p w14:paraId="44CA228C" w14:textId="0A33331C" w:rsidR="00D73C88" w:rsidRPr="001A4863" w:rsidRDefault="00D73C88" w:rsidP="00D73C88">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r>
      <w:r>
        <w:rPr>
          <w:rFonts w:ascii="Arial" w:hAnsi="Arial" w:cs="Arial"/>
          <w:sz w:val="20"/>
          <w:szCs w:val="20"/>
        </w:rPr>
        <w:t>v primeru zamujanja rokov</w:t>
      </w:r>
      <w:r w:rsidR="00802C3B">
        <w:rPr>
          <w:rFonts w:ascii="Arial" w:hAnsi="Arial" w:cs="Arial"/>
          <w:sz w:val="20"/>
          <w:szCs w:val="20"/>
        </w:rPr>
        <w:t xml:space="preserve">, nedoseganja </w:t>
      </w:r>
      <w:r w:rsidR="0079496D">
        <w:rPr>
          <w:rFonts w:ascii="Arial" w:hAnsi="Arial" w:cs="Arial"/>
          <w:sz w:val="20"/>
          <w:szCs w:val="20"/>
        </w:rPr>
        <w:t>ustrezne</w:t>
      </w:r>
      <w:r w:rsidR="00802C3B">
        <w:rPr>
          <w:rFonts w:ascii="Arial" w:hAnsi="Arial" w:cs="Arial"/>
          <w:sz w:val="20"/>
          <w:szCs w:val="20"/>
        </w:rPr>
        <w:t xml:space="preserve"> kvalitete ali neizpolnjevanja drugih svojih obveznosti po </w:t>
      </w:r>
      <w:r w:rsidR="0079496D">
        <w:rPr>
          <w:rFonts w:ascii="Arial" w:hAnsi="Arial" w:cs="Arial"/>
          <w:sz w:val="20"/>
          <w:szCs w:val="20"/>
        </w:rPr>
        <w:t xml:space="preserve">tej </w:t>
      </w:r>
      <w:r w:rsidR="00802C3B">
        <w:rPr>
          <w:rFonts w:ascii="Arial" w:hAnsi="Arial" w:cs="Arial"/>
          <w:sz w:val="20"/>
          <w:szCs w:val="20"/>
        </w:rPr>
        <w:t>pogodbi</w:t>
      </w:r>
      <w:r w:rsidR="0079496D">
        <w:rPr>
          <w:rFonts w:ascii="Arial" w:hAnsi="Arial" w:cs="Arial"/>
          <w:sz w:val="20"/>
          <w:szCs w:val="20"/>
        </w:rPr>
        <w:t>, na svoje stroške</w:t>
      </w:r>
      <w:r w:rsidR="00E1723D">
        <w:rPr>
          <w:rFonts w:ascii="Arial" w:hAnsi="Arial" w:cs="Arial"/>
          <w:sz w:val="20"/>
          <w:szCs w:val="20"/>
        </w:rPr>
        <w:t xml:space="preserve"> storiti vse potrebno</w:t>
      </w:r>
      <w:r w:rsidR="005C443A">
        <w:rPr>
          <w:rFonts w:ascii="Arial" w:hAnsi="Arial" w:cs="Arial"/>
          <w:sz w:val="20"/>
          <w:szCs w:val="20"/>
        </w:rPr>
        <w:t>, da se nadomesti zamujeno ali vzpostavi zahtevana kvaliteta</w:t>
      </w:r>
      <w:r w:rsidR="00E66F10">
        <w:rPr>
          <w:rFonts w:ascii="Arial" w:hAnsi="Arial" w:cs="Arial"/>
          <w:sz w:val="20"/>
          <w:szCs w:val="20"/>
        </w:rPr>
        <w:t xml:space="preserve"> oz, da se vsa poškodovana vgrajena oprema zamenja</w:t>
      </w:r>
      <w:r w:rsidR="004B31EF">
        <w:rPr>
          <w:rFonts w:ascii="Arial" w:hAnsi="Arial" w:cs="Arial"/>
          <w:sz w:val="20"/>
          <w:szCs w:val="20"/>
        </w:rPr>
        <w:t xml:space="preserve">  na stroške izvajalca</w:t>
      </w:r>
      <w:r w:rsidR="00227F68">
        <w:rPr>
          <w:rFonts w:ascii="Arial" w:hAnsi="Arial" w:cs="Arial"/>
          <w:sz w:val="20"/>
          <w:szCs w:val="20"/>
        </w:rPr>
        <w:t>,</w:t>
      </w:r>
    </w:p>
    <w:p w14:paraId="340F1E81" w14:textId="2F97AA9C" w:rsidR="0082695A" w:rsidRPr="001A4863" w:rsidRDefault="0082695A" w:rsidP="00261A39">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pridobiti dovoljenja lastnikov parcel za dostope do gradbišča, </w:t>
      </w:r>
    </w:p>
    <w:p w14:paraId="6DCD7268"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koordinirati svoja dela pri morebitni prestavitvi obstoječih komunalnih vodov z mnenje-dajalci oz. upravljavci,</w:t>
      </w:r>
    </w:p>
    <w:p w14:paraId="7DAAE5E8"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vse poškodbe podzemnih vodov in privatne lastnine, povzročene s svojim delom, popraviti na lastne stroške, </w:t>
      </w:r>
    </w:p>
    <w:p w14:paraId="2042E54D"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lastRenderedPageBreak/>
        <w:t>• v primeru odstranitve mejnikov, sam na lastne stroške vzpostavil nulto stanje,</w:t>
      </w:r>
    </w:p>
    <w:p w14:paraId="416383BA"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poskrbeti za vsakodnevno prevoznost ceste, ko bo zaključil z delom,</w:t>
      </w:r>
    </w:p>
    <w:p w14:paraId="21C15EB9" w14:textId="3D46744B" w:rsidR="00A83880"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da v primeru ustavitve del, zaradi nepotrjenih dodatnih del, od naročnika ne bo zahteval dodatnega plačila,  </w:t>
      </w:r>
    </w:p>
    <w:p w14:paraId="065331BE" w14:textId="79212EE4" w:rsidR="007C7073" w:rsidRPr="001A4863" w:rsidRDefault="00E871C2"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r>
      <w:r>
        <w:rPr>
          <w:rFonts w:ascii="Arial" w:hAnsi="Arial" w:cs="Arial"/>
          <w:sz w:val="20"/>
          <w:szCs w:val="20"/>
        </w:rPr>
        <w:t>d</w:t>
      </w:r>
      <w:r w:rsidR="007C7073">
        <w:rPr>
          <w:rFonts w:ascii="Arial" w:hAnsi="Arial" w:cs="Arial"/>
          <w:sz w:val="20"/>
          <w:szCs w:val="20"/>
        </w:rPr>
        <w:t xml:space="preserve">a bo sodeloval </w:t>
      </w:r>
      <w:r w:rsidR="007C7C1E">
        <w:rPr>
          <w:rFonts w:ascii="Arial" w:hAnsi="Arial" w:cs="Arial"/>
          <w:sz w:val="20"/>
          <w:szCs w:val="20"/>
        </w:rPr>
        <w:t>in uskladil delovni proces</w:t>
      </w:r>
      <w:r w:rsidR="007C7C1E" w:rsidRPr="007C7C1E">
        <w:rPr>
          <w:rFonts w:ascii="Arial" w:hAnsi="Arial" w:cs="Arial"/>
          <w:sz w:val="20"/>
          <w:szCs w:val="20"/>
        </w:rPr>
        <w:t xml:space="preserve"> </w:t>
      </w:r>
      <w:r w:rsidR="007C7C1E">
        <w:rPr>
          <w:rFonts w:ascii="Arial" w:hAnsi="Arial" w:cs="Arial"/>
          <w:sz w:val="20"/>
          <w:szCs w:val="20"/>
        </w:rPr>
        <w:t>z izvajalcem</w:t>
      </w:r>
      <w:r w:rsidR="007C7073">
        <w:rPr>
          <w:rFonts w:ascii="Arial" w:hAnsi="Arial" w:cs="Arial"/>
          <w:sz w:val="20"/>
          <w:szCs w:val="20"/>
        </w:rPr>
        <w:t xml:space="preserve">, ki bo </w:t>
      </w:r>
      <w:r w:rsidR="007C7C1E">
        <w:rPr>
          <w:rFonts w:ascii="Arial" w:hAnsi="Arial" w:cs="Arial"/>
          <w:sz w:val="20"/>
          <w:szCs w:val="20"/>
        </w:rPr>
        <w:t xml:space="preserve">dobavljal in vgrajeval opremo, ki ni predmet te pogodbe in iz tega naslova ne bo zahteval dodatnih plačil </w:t>
      </w:r>
      <w:r w:rsidR="00F243C3">
        <w:rPr>
          <w:rFonts w:ascii="Arial" w:hAnsi="Arial" w:cs="Arial"/>
          <w:sz w:val="20"/>
          <w:szCs w:val="20"/>
        </w:rPr>
        <w:t>oz imel kakršnihkoli drugih zahtevkov,</w:t>
      </w:r>
    </w:p>
    <w:p w14:paraId="52E8347E" w14:textId="324F018A" w:rsidR="00AD0838" w:rsidRPr="001A4863" w:rsidRDefault="000940DF" w:rsidP="000940DF">
      <w:pPr>
        <w:jc w:val="both"/>
        <w:rPr>
          <w:rFonts w:ascii="Arial" w:hAnsi="Arial" w:cs="Arial"/>
          <w:sz w:val="20"/>
          <w:szCs w:val="20"/>
        </w:rPr>
      </w:pPr>
      <w:bookmarkStart w:id="35" w:name="_Hlk40781450"/>
      <w:r w:rsidRPr="001A4863">
        <w:rPr>
          <w:rFonts w:ascii="Arial" w:hAnsi="Arial" w:cs="Arial"/>
          <w:sz w:val="20"/>
          <w:szCs w:val="20"/>
        </w:rPr>
        <w:t xml:space="preserve">• </w:t>
      </w:r>
      <w:r w:rsidR="00F76F62" w:rsidRPr="001A4863">
        <w:rPr>
          <w:rFonts w:ascii="Arial" w:hAnsi="Arial" w:cs="Arial"/>
          <w:sz w:val="20"/>
          <w:szCs w:val="20"/>
        </w:rPr>
        <w:t xml:space="preserve">da bo </w:t>
      </w:r>
      <w:r w:rsidR="00AD0838" w:rsidRPr="001A4863">
        <w:rPr>
          <w:rFonts w:ascii="Arial" w:hAnsi="Arial" w:cs="Arial"/>
          <w:sz w:val="20"/>
          <w:szCs w:val="20"/>
        </w:rPr>
        <w:t>upošteva</w:t>
      </w:r>
      <w:r w:rsidR="008B089B" w:rsidRPr="001A4863">
        <w:rPr>
          <w:rFonts w:ascii="Arial" w:hAnsi="Arial" w:cs="Arial"/>
          <w:sz w:val="20"/>
          <w:szCs w:val="20"/>
        </w:rPr>
        <w:t>l</w:t>
      </w:r>
      <w:r w:rsidR="00AD0838" w:rsidRPr="001A4863">
        <w:rPr>
          <w:rFonts w:ascii="Arial" w:hAnsi="Arial" w:cs="Arial"/>
          <w:sz w:val="20"/>
          <w:szCs w:val="20"/>
        </w:rPr>
        <w:t xml:space="preserve"> zahtev</w:t>
      </w:r>
      <w:r w:rsidR="008B089B" w:rsidRPr="001A4863">
        <w:rPr>
          <w:rFonts w:ascii="Arial" w:hAnsi="Arial" w:cs="Arial"/>
          <w:sz w:val="20"/>
          <w:szCs w:val="20"/>
        </w:rPr>
        <w:t>e vez</w:t>
      </w:r>
      <w:r w:rsidR="00AD20E3" w:rsidRPr="001A4863">
        <w:rPr>
          <w:rFonts w:ascii="Arial" w:hAnsi="Arial" w:cs="Arial"/>
          <w:sz w:val="20"/>
          <w:szCs w:val="20"/>
        </w:rPr>
        <w:t xml:space="preserve">ane na </w:t>
      </w:r>
      <w:r w:rsidR="00AD0838" w:rsidRPr="001A4863">
        <w:rPr>
          <w:rFonts w:ascii="Arial" w:hAnsi="Arial" w:cs="Arial"/>
          <w:sz w:val="20"/>
          <w:szCs w:val="20"/>
        </w:rPr>
        <w:t>Uredbo o zelenem javnem naročanju (Uradni list RS, št</w:t>
      </w:r>
      <w:r w:rsidRPr="001A4863">
        <w:rPr>
          <w:rFonts w:ascii="Arial" w:hAnsi="Arial" w:cs="Arial"/>
          <w:sz w:val="20"/>
          <w:szCs w:val="20"/>
        </w:rPr>
        <w:t xml:space="preserve"> </w:t>
      </w:r>
      <w:r w:rsidR="00AD0838" w:rsidRPr="001A4863">
        <w:rPr>
          <w:rFonts w:ascii="Arial" w:hAnsi="Arial" w:cs="Arial"/>
          <w:sz w:val="20"/>
          <w:szCs w:val="20"/>
        </w:rPr>
        <w:t>102/11, 18/12, 24/12, 64/12, 2/13, 89/14 in 91/15 – ZJN-3 in 51/17</w:t>
      </w:r>
      <w:r w:rsidR="00100FEB" w:rsidRPr="001A4863">
        <w:rPr>
          <w:rFonts w:ascii="Arial" w:hAnsi="Arial" w:cs="Arial"/>
          <w:sz w:val="20"/>
          <w:szCs w:val="20"/>
        </w:rPr>
        <w:t xml:space="preserve"> in 64/419 z vsemi nadaljnjimi spremembami</w:t>
      </w:r>
      <w:r w:rsidR="00D53D96" w:rsidRPr="001A4863">
        <w:rPr>
          <w:rFonts w:ascii="Arial" w:hAnsi="Arial" w:cs="Arial"/>
          <w:sz w:val="20"/>
          <w:szCs w:val="20"/>
        </w:rPr>
        <w:t xml:space="preserve"> in dopolnitvami</w:t>
      </w:r>
      <w:r w:rsidR="00AD0838" w:rsidRPr="001A4863">
        <w:rPr>
          <w:rFonts w:ascii="Arial" w:hAnsi="Arial" w:cs="Arial"/>
          <w:sz w:val="20"/>
          <w:szCs w:val="20"/>
        </w:rPr>
        <w:t>)</w:t>
      </w:r>
      <w:r w:rsidR="00AD20E3" w:rsidRPr="001A4863">
        <w:rPr>
          <w:rFonts w:ascii="Arial" w:hAnsi="Arial" w:cs="Arial"/>
          <w:sz w:val="20"/>
          <w:szCs w:val="20"/>
        </w:rPr>
        <w:t xml:space="preserve"> skladno z dokumentacijo </w:t>
      </w:r>
      <w:r w:rsidR="00C93005" w:rsidRPr="001A4863">
        <w:rPr>
          <w:rFonts w:ascii="Arial" w:hAnsi="Arial" w:cs="Arial"/>
          <w:sz w:val="20"/>
          <w:szCs w:val="20"/>
        </w:rPr>
        <w:t>za oddajo javnega naročila</w:t>
      </w:r>
      <w:r w:rsidR="00AD0838" w:rsidRPr="001A4863">
        <w:rPr>
          <w:rFonts w:ascii="Arial" w:hAnsi="Arial" w:cs="Arial"/>
          <w:sz w:val="20"/>
          <w:szCs w:val="20"/>
        </w:rPr>
        <w:t>,</w:t>
      </w:r>
      <w:r w:rsidR="00D53D96" w:rsidRPr="001A4863">
        <w:rPr>
          <w:rFonts w:ascii="Arial" w:hAnsi="Arial" w:cs="Arial"/>
          <w:sz w:val="20"/>
          <w:szCs w:val="20"/>
        </w:rPr>
        <w:t xml:space="preserve"> </w:t>
      </w:r>
      <w:bookmarkEnd w:id="35"/>
    </w:p>
    <w:p w14:paraId="60DA356E" w14:textId="77777777" w:rsidR="00A83880"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izvesti vse ukrepe varnosti in zdravja pri delu in varstva pred požarom, </w:t>
      </w:r>
    </w:p>
    <w:p w14:paraId="64689840" w14:textId="2E1AD90A" w:rsidR="00D8647C" w:rsidRPr="00AC7C87" w:rsidRDefault="00AC7C87" w:rsidP="00AC7C87">
      <w:pPr>
        <w:ind w:left="142" w:hanging="142"/>
        <w:jc w:val="both"/>
        <w:rPr>
          <w:rFonts w:ascii="Arial" w:hAnsi="Arial" w:cs="Arial"/>
          <w:sz w:val="20"/>
          <w:szCs w:val="20"/>
        </w:rPr>
      </w:pPr>
      <w:r w:rsidRPr="001A4863">
        <w:rPr>
          <w:rFonts w:ascii="Arial" w:hAnsi="Arial" w:cs="Arial"/>
          <w:sz w:val="20"/>
          <w:szCs w:val="20"/>
        </w:rPr>
        <w:t>•</w:t>
      </w:r>
      <w:r>
        <w:rPr>
          <w:rFonts w:ascii="Arial" w:hAnsi="Arial" w:cs="Arial"/>
          <w:sz w:val="20"/>
          <w:szCs w:val="20"/>
        </w:rPr>
        <w:t xml:space="preserve"> </w:t>
      </w:r>
      <w:r w:rsidR="00D8647C" w:rsidRPr="00AC7C87">
        <w:rPr>
          <w:rFonts w:ascii="Arial" w:hAnsi="Arial" w:cs="Arial"/>
          <w:sz w:val="20"/>
          <w:szCs w:val="20"/>
        </w:rPr>
        <w:t>mora do prevzema objekta izvršiti usposabljanje osebja naročnikovega upravljavca ali osebje naročnika za upravljanje in vzdrževanje vgrajene opreme, ki bo služila rednemu obratovanju objekta</w:t>
      </w:r>
      <w:r>
        <w:rPr>
          <w:rFonts w:ascii="Arial" w:hAnsi="Arial" w:cs="Arial"/>
          <w:sz w:val="20"/>
          <w:szCs w:val="20"/>
        </w:rPr>
        <w:t>,</w:t>
      </w:r>
    </w:p>
    <w:p w14:paraId="2E40AC61" w14:textId="77777777" w:rsidR="00A83880"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pri primopredaji objekta naročniku posredoval tehnično dokumentacijo proizvajalca, iz katere izhaja, da uporabljeni gradbeni materiali izpolnjujejo naročnikove zahteve glede deleža uporabljenih umetnih in recikliranih materialov,</w:t>
      </w:r>
    </w:p>
    <w:p w14:paraId="0221E2E7" w14:textId="43E4E6B3"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po končani gradnji odstrani gradbene ovire in omejitve dostopa, na območju gradnje odstrani in očisti odpadke ter gradbišče ustrezno uredi,</w:t>
      </w:r>
    </w:p>
    <w:p w14:paraId="42474C97" w14:textId="6A2E0348" w:rsidR="0082695A" w:rsidRPr="001A4863" w:rsidRDefault="0082695A" w:rsidP="0082695A">
      <w:pPr>
        <w:ind w:left="142" w:hanging="142"/>
        <w:jc w:val="both"/>
        <w:rPr>
          <w:rFonts w:ascii="Arial" w:hAnsi="Arial" w:cs="Arial"/>
          <w:sz w:val="20"/>
          <w:szCs w:val="20"/>
        </w:rPr>
      </w:pPr>
      <w:r w:rsidRPr="00E320C6">
        <w:rPr>
          <w:rFonts w:ascii="Arial" w:hAnsi="Arial" w:cs="Arial"/>
          <w:sz w:val="20"/>
          <w:szCs w:val="20"/>
        </w:rPr>
        <w:t>•</w:t>
      </w:r>
      <w:r w:rsidRPr="00E320C6">
        <w:rPr>
          <w:rFonts w:ascii="Arial" w:hAnsi="Arial" w:cs="Arial"/>
          <w:sz w:val="20"/>
          <w:szCs w:val="20"/>
        </w:rPr>
        <w:tab/>
      </w:r>
      <w:r w:rsidR="006345FA" w:rsidRPr="00E320C6">
        <w:rPr>
          <w:rFonts w:ascii="Arial" w:hAnsi="Arial" w:cs="Arial"/>
          <w:sz w:val="20"/>
          <w:szCs w:val="20"/>
        </w:rPr>
        <w:t>do primopredaje</w:t>
      </w:r>
      <w:r w:rsidRPr="00E320C6">
        <w:rPr>
          <w:rFonts w:ascii="Arial" w:hAnsi="Arial" w:cs="Arial"/>
          <w:sz w:val="20"/>
          <w:szCs w:val="20"/>
        </w:rPr>
        <w:t xml:space="preserve"> naročniku predložiti izjave lastnikov zemljišč, da iz naslova obravnavane investicije nimajo več nikakršnih zahtevkov</w:t>
      </w:r>
      <w:r w:rsidR="00E320C6">
        <w:rPr>
          <w:rFonts w:ascii="Arial" w:hAnsi="Arial" w:cs="Arial"/>
          <w:sz w:val="20"/>
          <w:szCs w:val="20"/>
        </w:rPr>
        <w:t xml:space="preserve"> v kolikor je posegal na zemljišča, ki niso v lasti </w:t>
      </w:r>
      <w:r w:rsidR="00404913">
        <w:rPr>
          <w:rFonts w:ascii="Arial" w:hAnsi="Arial" w:cs="Arial"/>
          <w:sz w:val="20"/>
          <w:szCs w:val="20"/>
        </w:rPr>
        <w:t>investitorja</w:t>
      </w:r>
      <w:r w:rsidRPr="00E320C6">
        <w:rPr>
          <w:rFonts w:ascii="Arial" w:hAnsi="Arial" w:cs="Arial"/>
          <w:sz w:val="20"/>
          <w:szCs w:val="20"/>
        </w:rPr>
        <w:t>,</w:t>
      </w:r>
    </w:p>
    <w:p w14:paraId="50119001"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strokovno odpravil vse napake v zvezi s pogodbeno dogovorjenimi deli.</w:t>
      </w:r>
    </w:p>
    <w:p w14:paraId="4CCE4856" w14:textId="3AA8FB9F" w:rsidR="00A83880" w:rsidRPr="001A4863" w:rsidRDefault="00A83880" w:rsidP="00A83880">
      <w:pPr>
        <w:rPr>
          <w:rFonts w:ascii="Arial" w:hAnsi="Arial" w:cs="Arial"/>
          <w:sz w:val="20"/>
          <w:szCs w:val="20"/>
        </w:rPr>
      </w:pPr>
      <w:r w:rsidRPr="001A4863">
        <w:rPr>
          <w:rFonts w:ascii="Arial" w:hAnsi="Arial" w:cs="Arial"/>
          <w:sz w:val="20"/>
          <w:szCs w:val="20"/>
        </w:rPr>
        <w:t>Izvajalec se izrecno zavezuje in izjavlja, da bo ves čas trajanja te pogodbe izpolnjeval vse pogoje za opravljanje svoje dejavnosti kot jih določa veljavna gradbena zakonodaja.</w:t>
      </w:r>
    </w:p>
    <w:p w14:paraId="14F27B2F" w14:textId="36E6FBC5"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356C8754" w14:textId="77777777" w:rsidR="00A83880" w:rsidRPr="001A4863" w:rsidRDefault="00A83880" w:rsidP="00A83880">
      <w:pPr>
        <w:rPr>
          <w:rFonts w:ascii="Arial" w:hAnsi="Arial" w:cs="Arial"/>
          <w:b/>
          <w:bCs/>
          <w:sz w:val="20"/>
          <w:szCs w:val="20"/>
        </w:rPr>
      </w:pPr>
      <w:r w:rsidRPr="001A4863">
        <w:rPr>
          <w:rFonts w:ascii="Arial" w:hAnsi="Arial" w:cs="Arial"/>
          <w:b/>
          <w:bCs/>
          <w:sz w:val="20"/>
          <w:szCs w:val="20"/>
        </w:rPr>
        <w:t>Strokovni kader</w:t>
      </w:r>
    </w:p>
    <w:p w14:paraId="1F905F69" w14:textId="4FF5F2F7"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Strokovne funkcije, ki so bile </w:t>
      </w:r>
      <w:r w:rsidR="00EA2FCC" w:rsidRPr="001A4863">
        <w:rPr>
          <w:rFonts w:ascii="Arial" w:hAnsi="Arial" w:cs="Arial"/>
          <w:sz w:val="20"/>
          <w:szCs w:val="20"/>
        </w:rPr>
        <w:t>določene</w:t>
      </w:r>
      <w:r w:rsidRPr="001A4863">
        <w:rPr>
          <w:rFonts w:ascii="Arial" w:hAnsi="Arial" w:cs="Arial"/>
          <w:sz w:val="20"/>
          <w:szCs w:val="20"/>
        </w:rPr>
        <w:t xml:space="preserv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223EE9CB" w14:textId="35E00726" w:rsidR="00B716FB" w:rsidRDefault="00A83880" w:rsidP="00A83880">
      <w:pPr>
        <w:rPr>
          <w:rFonts w:ascii="Arial" w:hAnsi="Arial" w:cs="Arial"/>
          <w:sz w:val="20"/>
          <w:szCs w:val="20"/>
        </w:rPr>
      </w:pPr>
      <w:r w:rsidRPr="001A4863">
        <w:rPr>
          <w:rFonts w:ascii="Arial" w:hAnsi="Arial" w:cs="Arial"/>
          <w:sz w:val="20"/>
          <w:szCs w:val="20"/>
        </w:rPr>
        <w:t>Funkcijo vodje del pri izvedbi del po tej pogodbi bo opravljal ____________________.</w:t>
      </w:r>
    </w:p>
    <w:p w14:paraId="0B20DA7E" w14:textId="2BC5D000" w:rsidR="00D8274D" w:rsidRPr="006747A7" w:rsidRDefault="00BF381A" w:rsidP="00D8274D">
      <w:pPr>
        <w:ind w:right="72"/>
        <w:jc w:val="both"/>
        <w:rPr>
          <w:rFonts w:ascii="Arial" w:hAnsi="Arial" w:cs="Arial"/>
          <w:sz w:val="20"/>
          <w:szCs w:val="20"/>
        </w:rPr>
      </w:pPr>
      <w:r w:rsidRPr="006747A7">
        <w:rPr>
          <w:rFonts w:ascii="Arial" w:hAnsi="Arial" w:cs="Arial"/>
          <w:sz w:val="20"/>
          <w:szCs w:val="20"/>
        </w:rPr>
        <w:t>Kadar</w:t>
      </w:r>
      <w:r w:rsidR="00D8274D" w:rsidRPr="006747A7">
        <w:rPr>
          <w:rFonts w:ascii="Arial" w:hAnsi="Arial" w:cs="Arial"/>
          <w:sz w:val="20"/>
          <w:szCs w:val="20"/>
        </w:rPr>
        <w:t xml:space="preserve"> v ponudbi nominirani strokovni kader ni pris</w:t>
      </w:r>
      <w:r w:rsidRPr="006747A7">
        <w:rPr>
          <w:rFonts w:ascii="Arial" w:hAnsi="Arial" w:cs="Arial"/>
          <w:sz w:val="20"/>
          <w:szCs w:val="20"/>
        </w:rPr>
        <w:t>o</w:t>
      </w:r>
      <w:r w:rsidR="00D8274D" w:rsidRPr="006747A7">
        <w:rPr>
          <w:rFonts w:ascii="Arial" w:hAnsi="Arial" w:cs="Arial"/>
          <w:sz w:val="20"/>
          <w:szCs w:val="20"/>
        </w:rPr>
        <w:t xml:space="preserve">ten na gradbišču, mora Izvajalec zagotoviti, da je na gradbišču v vsakem trenutku, ko so na gradbišču prisotni delavci izvajalca, na gradbišču prisoten tudi kader, ki ima vsa pooblastila za sprejemanje odločitev, ki so pomembne za nemoteno izvajanje del. Naročnik ima kadarkoli pravico, da zahteva prisotnost vsega ali dela v ponudbi nominiranega strokovnega kadra. Kršitev te naročnikove zahteve se šteje kot hujša kršitev pogodbenih obveznosti izvajalca. </w:t>
      </w:r>
    </w:p>
    <w:p w14:paraId="498772A1" w14:textId="0518EDFB" w:rsidR="00D8274D" w:rsidRPr="006747A7" w:rsidRDefault="00D8274D" w:rsidP="00C10862">
      <w:pPr>
        <w:jc w:val="both"/>
        <w:rPr>
          <w:rFonts w:ascii="Arial" w:hAnsi="Arial" w:cs="Arial"/>
          <w:sz w:val="20"/>
          <w:szCs w:val="20"/>
        </w:rPr>
      </w:pPr>
      <w:r w:rsidRPr="006747A7">
        <w:rPr>
          <w:rFonts w:ascii="Arial" w:hAnsi="Arial" w:cs="Arial"/>
          <w:sz w:val="20"/>
          <w:szCs w:val="20"/>
        </w:rPr>
        <w:t xml:space="preserve">Sodelovanje kadra, ki pri izvajanju pogodbe sodeluje na podlagi pooblastila, ne šteje kot kršitev kadrovskih pogojev, predstavlja </w:t>
      </w:r>
      <w:r w:rsidR="00830884">
        <w:rPr>
          <w:rFonts w:ascii="Arial" w:hAnsi="Arial" w:cs="Arial"/>
          <w:sz w:val="20"/>
          <w:szCs w:val="20"/>
        </w:rPr>
        <w:t xml:space="preserve">pa </w:t>
      </w:r>
      <w:r w:rsidRPr="006747A7">
        <w:rPr>
          <w:rFonts w:ascii="Arial" w:hAnsi="Arial" w:cs="Arial"/>
          <w:sz w:val="20"/>
          <w:szCs w:val="20"/>
        </w:rPr>
        <w:t>vnaprej predvideno spremembo po prvi točki prvega odstavka 95. člena ZJN-3.</w:t>
      </w:r>
    </w:p>
    <w:p w14:paraId="0D3A6E5B" w14:textId="13A7EFC7" w:rsidR="00A83880" w:rsidRPr="001A4863" w:rsidRDefault="00A83880" w:rsidP="00A83880">
      <w:pPr>
        <w:rPr>
          <w:rFonts w:ascii="Arial" w:hAnsi="Arial" w:cs="Arial"/>
          <w:b/>
          <w:bCs/>
          <w:sz w:val="20"/>
          <w:szCs w:val="20"/>
        </w:rPr>
      </w:pPr>
      <w:r w:rsidRPr="001A4863">
        <w:rPr>
          <w:rFonts w:ascii="Arial" w:hAnsi="Arial" w:cs="Arial"/>
          <w:b/>
          <w:bCs/>
          <w:sz w:val="20"/>
          <w:szCs w:val="20"/>
        </w:rPr>
        <w:lastRenderedPageBreak/>
        <w:t>V.</w:t>
      </w:r>
      <w:r w:rsidRPr="001A4863">
        <w:rPr>
          <w:rFonts w:ascii="Arial" w:hAnsi="Arial" w:cs="Arial"/>
          <w:b/>
          <w:bCs/>
          <w:sz w:val="20"/>
          <w:szCs w:val="20"/>
        </w:rPr>
        <w:tab/>
        <w:t>RAVNANJE Z ODPADKI</w:t>
      </w:r>
    </w:p>
    <w:p w14:paraId="15A854DB" w14:textId="5A304FEB"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75CC0715" w14:textId="04857EA8" w:rsidR="00A83880" w:rsidRPr="001A4863" w:rsidRDefault="00A83880" w:rsidP="00A83880">
      <w:pPr>
        <w:jc w:val="both"/>
        <w:rPr>
          <w:rFonts w:ascii="Arial" w:hAnsi="Arial" w:cs="Arial"/>
          <w:sz w:val="20"/>
          <w:szCs w:val="20"/>
        </w:rPr>
      </w:pPr>
      <w:r w:rsidRPr="001A4863">
        <w:rPr>
          <w:rFonts w:ascii="Arial" w:hAnsi="Arial" w:cs="Arial"/>
          <w:sz w:val="20"/>
          <w:szCs w:val="20"/>
        </w:rPr>
        <w:t>Izvajalec je dolžan v skladu s predpisi, ki urejajo področje ravnanja z odpadki, na gradbišču hraniti ali začasno skladiščiti odpadke ločeno po vrstah gradbenih odpadkov, pri čemer morajo biti nevarni odpadki shranjeni ali skladi</w:t>
      </w:r>
      <w:r w:rsidR="00413DD0" w:rsidRPr="001A4863">
        <w:rPr>
          <w:rFonts w:ascii="Arial" w:hAnsi="Arial" w:cs="Arial"/>
          <w:sz w:val="20"/>
          <w:szCs w:val="20"/>
        </w:rPr>
        <w:t>ščeni ločeno od drugih odpadkov</w:t>
      </w:r>
    </w:p>
    <w:p w14:paraId="2F38B34E"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Izvajalec mora zagotoviti hrambo ali začasno skladiščenje gradbenih odpadkov na gradbišču tako, da ne onesnažuje okolja in da je zbiralcu le-teh omogočen dostop za njihov prevzem. </w:t>
      </w:r>
    </w:p>
    <w:p w14:paraId="2D4388C9"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Naročnik pooblašča izvajalca za oddajo gradbenih odpadkov  izključno zbiralcu oziroma predelovalcu le-teh, z namenom, da se pretežni del gradbenih odpadkov predela v reciklate in odstrani čim manjši delež preostanka gradbenih odpadkov, pri čemer mora izvajalec ob oddaji vsake pošiljke odpadkov paziti, da se pravilno  izpolni evidenčni list, določen s predpisom, ki ureja ravnanje z odpadki. </w:t>
      </w:r>
    </w:p>
    <w:p w14:paraId="12E34B82"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Paziti mora tudi, da so zbiralci, predelovalci, odstranjevalci  ter prevoznik gradbenih odpadkov vpisani v ustrezne evidenčne sezname na ARSO in da posedujejo ustrezna dovoljenja za zbiranje, predelavo prevoz oziroma odstranjevanje. </w:t>
      </w:r>
    </w:p>
    <w:p w14:paraId="34D46E74" w14:textId="77777777" w:rsidR="00A83880" w:rsidRDefault="00A83880" w:rsidP="00A83880">
      <w:pPr>
        <w:jc w:val="both"/>
        <w:rPr>
          <w:rFonts w:ascii="Arial" w:hAnsi="Arial" w:cs="Arial"/>
          <w:sz w:val="20"/>
          <w:szCs w:val="20"/>
        </w:rPr>
      </w:pPr>
      <w:r w:rsidRPr="001A4863">
        <w:rPr>
          <w:rFonts w:ascii="Arial" w:hAnsi="Arial" w:cs="Arial"/>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69DE63DB" w14:textId="4FA26A02" w:rsidR="00E05392" w:rsidRPr="001A4863" w:rsidRDefault="00E05392" w:rsidP="00E05392">
      <w:pPr>
        <w:rPr>
          <w:rFonts w:ascii="Arial" w:hAnsi="Arial" w:cs="Arial"/>
          <w:b/>
          <w:bCs/>
          <w:sz w:val="20"/>
          <w:szCs w:val="20"/>
        </w:rPr>
      </w:pPr>
      <w:r w:rsidRPr="001A4863">
        <w:rPr>
          <w:rFonts w:ascii="Arial" w:hAnsi="Arial" w:cs="Arial"/>
          <w:b/>
          <w:bCs/>
          <w:sz w:val="20"/>
          <w:szCs w:val="20"/>
        </w:rPr>
        <w:t>V</w:t>
      </w:r>
      <w:r>
        <w:rPr>
          <w:rFonts w:ascii="Arial" w:hAnsi="Arial" w:cs="Arial"/>
          <w:b/>
          <w:bCs/>
          <w:sz w:val="20"/>
          <w:szCs w:val="20"/>
        </w:rPr>
        <w:t>I</w:t>
      </w:r>
      <w:r w:rsidRPr="001A4863">
        <w:rPr>
          <w:rFonts w:ascii="Arial" w:hAnsi="Arial" w:cs="Arial"/>
          <w:b/>
          <w:bCs/>
          <w:sz w:val="20"/>
          <w:szCs w:val="20"/>
        </w:rPr>
        <w:t>.</w:t>
      </w:r>
      <w:r w:rsidRPr="001A4863">
        <w:rPr>
          <w:rFonts w:ascii="Arial" w:hAnsi="Arial" w:cs="Arial"/>
          <w:b/>
          <w:bCs/>
          <w:sz w:val="20"/>
          <w:szCs w:val="20"/>
        </w:rPr>
        <w:tab/>
      </w:r>
      <w:r>
        <w:rPr>
          <w:rFonts w:ascii="Arial" w:hAnsi="Arial" w:cs="Arial"/>
          <w:b/>
          <w:bCs/>
          <w:sz w:val="20"/>
          <w:szCs w:val="20"/>
        </w:rPr>
        <w:t>POSPEŠITEV DEL</w:t>
      </w:r>
    </w:p>
    <w:p w14:paraId="51A8B61C" w14:textId="11E2ADB0" w:rsidR="00A83880" w:rsidRPr="00E05392" w:rsidRDefault="00A83880" w:rsidP="008D547C">
      <w:pPr>
        <w:pStyle w:val="Odstavekseznama"/>
        <w:numPr>
          <w:ilvl w:val="0"/>
          <w:numId w:val="28"/>
        </w:numPr>
        <w:jc w:val="center"/>
        <w:rPr>
          <w:rFonts w:ascii="Arial" w:hAnsi="Arial" w:cs="Arial"/>
          <w:sz w:val="20"/>
          <w:szCs w:val="20"/>
        </w:rPr>
      </w:pPr>
      <w:r w:rsidRPr="00E05392">
        <w:rPr>
          <w:rFonts w:ascii="Arial" w:hAnsi="Arial" w:cs="Arial"/>
          <w:sz w:val="20"/>
          <w:szCs w:val="20"/>
        </w:rPr>
        <w:t>člen</w:t>
      </w:r>
    </w:p>
    <w:p w14:paraId="505F2225" w14:textId="77777777" w:rsidR="00A83880" w:rsidRPr="001A4863" w:rsidRDefault="00A83880" w:rsidP="00A83880">
      <w:pPr>
        <w:rPr>
          <w:rFonts w:ascii="Arial" w:hAnsi="Arial" w:cs="Arial"/>
          <w:b/>
          <w:bCs/>
          <w:sz w:val="20"/>
          <w:szCs w:val="20"/>
        </w:rPr>
      </w:pPr>
      <w:r w:rsidRPr="00E05392">
        <w:rPr>
          <w:rFonts w:ascii="Arial" w:hAnsi="Arial" w:cs="Arial"/>
          <w:b/>
          <w:bCs/>
          <w:sz w:val="20"/>
          <w:szCs w:val="20"/>
        </w:rPr>
        <w:t>Pravica naročnika do zahteve za pospešitev del</w:t>
      </w:r>
    </w:p>
    <w:p w14:paraId="5EEC51B5" w14:textId="7404CF4F" w:rsidR="00A83880" w:rsidRPr="001A4863" w:rsidRDefault="00A83880" w:rsidP="00A83880">
      <w:pPr>
        <w:jc w:val="both"/>
        <w:rPr>
          <w:rFonts w:ascii="Arial" w:hAnsi="Arial" w:cs="Arial"/>
          <w:sz w:val="20"/>
          <w:szCs w:val="20"/>
        </w:rPr>
      </w:pPr>
      <w:r w:rsidRPr="001A4863">
        <w:rPr>
          <w:rFonts w:ascii="Arial" w:hAnsi="Arial" w:cs="Arial"/>
          <w:sz w:val="20"/>
          <w:szCs w:val="20"/>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r w:rsidR="003536B0" w:rsidRPr="001A4863">
        <w:rPr>
          <w:rFonts w:ascii="Arial" w:hAnsi="Arial" w:cs="Arial"/>
          <w:sz w:val="20"/>
          <w:szCs w:val="20"/>
        </w:rPr>
        <w:t>.</w:t>
      </w:r>
    </w:p>
    <w:p w14:paraId="10446808" w14:textId="673503BA" w:rsidR="00B716FB" w:rsidRPr="001A4863" w:rsidRDefault="00E92708" w:rsidP="00E92708">
      <w:pPr>
        <w:jc w:val="both"/>
        <w:rPr>
          <w:rFonts w:ascii="Arial" w:hAnsi="Arial" w:cs="Arial"/>
          <w:sz w:val="20"/>
          <w:szCs w:val="20"/>
        </w:rPr>
      </w:pPr>
      <w:r w:rsidRPr="001A4863">
        <w:rPr>
          <w:rFonts w:ascii="Arial" w:hAnsi="Arial" w:cs="Arial"/>
          <w:sz w:val="20"/>
          <w:szCs w:val="20"/>
        </w:rPr>
        <w:t xml:space="preserve">Če izvajalec </w:t>
      </w:r>
      <w:r w:rsidR="00E05FC0" w:rsidRPr="001A4863">
        <w:rPr>
          <w:rFonts w:ascii="Arial" w:hAnsi="Arial" w:cs="Arial"/>
          <w:sz w:val="20"/>
          <w:szCs w:val="20"/>
        </w:rPr>
        <w:t xml:space="preserve">ne izvede </w:t>
      </w:r>
      <w:r w:rsidR="003536B0" w:rsidRPr="001A4863">
        <w:rPr>
          <w:rFonts w:ascii="Arial" w:hAnsi="Arial" w:cs="Arial"/>
          <w:sz w:val="20"/>
          <w:szCs w:val="20"/>
        </w:rPr>
        <w:t>ukrep</w:t>
      </w:r>
      <w:r w:rsidR="00E05FC0" w:rsidRPr="001A4863">
        <w:rPr>
          <w:rFonts w:ascii="Arial" w:hAnsi="Arial" w:cs="Arial"/>
          <w:sz w:val="20"/>
          <w:szCs w:val="20"/>
        </w:rPr>
        <w:t>ov</w:t>
      </w:r>
      <w:r w:rsidR="003536B0" w:rsidRPr="001A4863">
        <w:rPr>
          <w:rFonts w:ascii="Arial" w:hAnsi="Arial" w:cs="Arial"/>
          <w:sz w:val="20"/>
          <w:szCs w:val="20"/>
        </w:rPr>
        <w:t xml:space="preserve"> za pospešitev del </w:t>
      </w:r>
      <w:r w:rsidRPr="001A4863">
        <w:rPr>
          <w:rFonts w:ascii="Arial" w:hAnsi="Arial" w:cs="Arial"/>
          <w:sz w:val="20"/>
          <w:szCs w:val="20"/>
        </w:rPr>
        <w:t>v roku</w:t>
      </w:r>
      <w:r w:rsidR="00E05FC0" w:rsidRPr="001A4863">
        <w:rPr>
          <w:rFonts w:ascii="Arial" w:hAnsi="Arial" w:cs="Arial"/>
          <w:sz w:val="20"/>
          <w:szCs w:val="20"/>
        </w:rPr>
        <w:t xml:space="preserve">, ki mu </w:t>
      </w:r>
      <w:r w:rsidR="00F1459E" w:rsidRPr="001A4863">
        <w:rPr>
          <w:rFonts w:ascii="Arial" w:hAnsi="Arial" w:cs="Arial"/>
          <w:sz w:val="20"/>
          <w:szCs w:val="20"/>
        </w:rPr>
        <w:t>ga določi naročnik, lahko</w:t>
      </w:r>
      <w:r w:rsidRPr="001A4863">
        <w:rPr>
          <w:rFonts w:ascii="Arial" w:hAnsi="Arial" w:cs="Arial"/>
          <w:sz w:val="20"/>
          <w:szCs w:val="20"/>
        </w:rPr>
        <w:t xml:space="preserve"> po načelu dobrega gospodarja </w:t>
      </w:r>
      <w:r w:rsidR="004137D0" w:rsidRPr="001A4863">
        <w:rPr>
          <w:rFonts w:ascii="Arial" w:hAnsi="Arial" w:cs="Arial"/>
          <w:sz w:val="20"/>
          <w:szCs w:val="20"/>
        </w:rPr>
        <w:t>ukrepe izvede</w:t>
      </w:r>
      <w:r w:rsidRPr="001A4863">
        <w:rPr>
          <w:rFonts w:ascii="Arial" w:hAnsi="Arial" w:cs="Arial"/>
          <w:sz w:val="20"/>
          <w:szCs w:val="20"/>
        </w:rPr>
        <w:t xml:space="preserve"> naročnik, na račun izvajalca, ali pa ima naročnik pravico odstopiti od pogodbe. Izvajalec se strinja, da si naročnik v primeru odprave napak po tretji osebi zaračuna 5% pribitek za kritje svojih režijskih stroškov.</w:t>
      </w:r>
    </w:p>
    <w:p w14:paraId="35F96CDF" w14:textId="24C9ADC5" w:rsidR="00A83880" w:rsidRPr="001A4863" w:rsidRDefault="00A83880" w:rsidP="00A83880">
      <w:pPr>
        <w:rPr>
          <w:rFonts w:ascii="Arial" w:hAnsi="Arial" w:cs="Arial"/>
          <w:b/>
          <w:bCs/>
          <w:sz w:val="20"/>
          <w:szCs w:val="20"/>
        </w:rPr>
      </w:pPr>
      <w:r w:rsidRPr="001A4863">
        <w:rPr>
          <w:rFonts w:ascii="Arial" w:hAnsi="Arial" w:cs="Arial"/>
          <w:b/>
          <w:bCs/>
          <w:sz w:val="20"/>
          <w:szCs w:val="20"/>
        </w:rPr>
        <w:t>VI</w:t>
      </w:r>
      <w:r w:rsidR="00E05392">
        <w:rPr>
          <w:rFonts w:ascii="Arial" w:hAnsi="Arial" w:cs="Arial"/>
          <w:b/>
          <w:bCs/>
          <w:sz w:val="20"/>
          <w:szCs w:val="20"/>
        </w:rPr>
        <w:t>I</w:t>
      </w:r>
      <w:r w:rsidRPr="001A4863">
        <w:rPr>
          <w:rFonts w:ascii="Arial" w:hAnsi="Arial" w:cs="Arial"/>
          <w:b/>
          <w:bCs/>
          <w:sz w:val="20"/>
          <w:szCs w:val="20"/>
        </w:rPr>
        <w:t>.</w:t>
      </w:r>
      <w:r w:rsidRPr="001A4863">
        <w:rPr>
          <w:rFonts w:ascii="Arial" w:hAnsi="Arial" w:cs="Arial"/>
          <w:b/>
          <w:bCs/>
          <w:sz w:val="20"/>
          <w:szCs w:val="20"/>
        </w:rPr>
        <w:tab/>
        <w:t>UPORABLJENI MATERIAL</w:t>
      </w:r>
    </w:p>
    <w:p w14:paraId="3CD26F8B" w14:textId="6D9E45AA"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700DFABD" w14:textId="6A3CDE9C"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Izvajalec vsa dela in storitve za izpolnitev pogodbenih obveznosti opravi s svojim materialom, ki mora ustrezati zahtevani kvaliteti iz </w:t>
      </w:r>
      <w:r w:rsidR="003B505A" w:rsidRPr="001A4863">
        <w:rPr>
          <w:rFonts w:ascii="Arial" w:hAnsi="Arial" w:cs="Arial"/>
          <w:sz w:val="20"/>
          <w:szCs w:val="20"/>
        </w:rPr>
        <w:t>dokumentacije v zvezi z oddajo javnega naročila</w:t>
      </w:r>
      <w:r w:rsidRPr="001A4863">
        <w:rPr>
          <w:rFonts w:ascii="Arial" w:hAnsi="Arial" w:cs="Arial"/>
          <w:sz w:val="20"/>
          <w:szCs w:val="20"/>
        </w:rPr>
        <w:t>.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31355B22" w14:textId="66F5F593" w:rsidR="00B716FB" w:rsidRPr="001A4863" w:rsidRDefault="00A83880" w:rsidP="00EB169C">
      <w:pPr>
        <w:jc w:val="both"/>
        <w:rPr>
          <w:rFonts w:ascii="Arial" w:hAnsi="Arial" w:cs="Arial"/>
          <w:sz w:val="20"/>
          <w:szCs w:val="20"/>
        </w:rPr>
      </w:pPr>
      <w:r w:rsidRPr="001A4863">
        <w:rPr>
          <w:rFonts w:ascii="Arial" w:hAnsi="Arial" w:cs="Arial"/>
          <w:sz w:val="20"/>
          <w:szCs w:val="20"/>
        </w:rPr>
        <w:t xml:space="preserve">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w:t>
      </w:r>
      <w:r w:rsidR="00413DD0" w:rsidRPr="001A4863">
        <w:rPr>
          <w:rFonts w:ascii="Arial" w:hAnsi="Arial" w:cs="Arial"/>
          <w:sz w:val="20"/>
          <w:szCs w:val="20"/>
        </w:rPr>
        <w:t>nasprotnem</w:t>
      </w:r>
      <w:r w:rsidRPr="001A4863">
        <w:rPr>
          <w:rFonts w:ascii="Arial" w:hAnsi="Arial" w:cs="Arial"/>
          <w:sz w:val="20"/>
          <w:szCs w:val="20"/>
        </w:rPr>
        <w:t xml:space="preserve"> primeru pa naročnik. Prav tako se izvajalec zaveže na lastne stroške odpraviti ugotovljene nepravilnosti oz. zamenjati vgrajeni material.</w:t>
      </w:r>
    </w:p>
    <w:p w14:paraId="772AA02D" w14:textId="681C2D64" w:rsidR="00A83880" w:rsidRPr="001A4863" w:rsidRDefault="00A83880" w:rsidP="00A83880">
      <w:pPr>
        <w:rPr>
          <w:rFonts w:ascii="Arial" w:hAnsi="Arial" w:cs="Arial"/>
          <w:b/>
          <w:bCs/>
          <w:sz w:val="20"/>
          <w:szCs w:val="20"/>
        </w:rPr>
      </w:pPr>
      <w:r w:rsidRPr="001A4863">
        <w:rPr>
          <w:rFonts w:ascii="Arial" w:hAnsi="Arial" w:cs="Arial"/>
          <w:b/>
          <w:bCs/>
          <w:sz w:val="20"/>
          <w:szCs w:val="20"/>
        </w:rPr>
        <w:lastRenderedPageBreak/>
        <w:t>VII</w:t>
      </w:r>
      <w:r w:rsidR="00E05392">
        <w:rPr>
          <w:rFonts w:ascii="Arial" w:hAnsi="Arial" w:cs="Arial"/>
          <w:b/>
          <w:bCs/>
          <w:sz w:val="20"/>
          <w:szCs w:val="20"/>
        </w:rPr>
        <w:t>I</w:t>
      </w:r>
      <w:r w:rsidRPr="001A4863">
        <w:rPr>
          <w:rFonts w:ascii="Arial" w:hAnsi="Arial" w:cs="Arial"/>
          <w:b/>
          <w:bCs/>
          <w:sz w:val="20"/>
          <w:szCs w:val="20"/>
        </w:rPr>
        <w:t>.</w:t>
      </w:r>
      <w:r w:rsidRPr="001A4863">
        <w:rPr>
          <w:rFonts w:ascii="Arial" w:hAnsi="Arial" w:cs="Arial"/>
          <w:b/>
          <w:bCs/>
          <w:sz w:val="20"/>
          <w:szCs w:val="20"/>
        </w:rPr>
        <w:tab/>
        <w:t>POGODBENA VREDNOST</w:t>
      </w:r>
    </w:p>
    <w:p w14:paraId="394FCB5E" w14:textId="09E79398"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4539BA14" w14:textId="34F85865" w:rsidR="00A83880" w:rsidRPr="001A4863" w:rsidRDefault="00A83880" w:rsidP="00644D3A">
      <w:pPr>
        <w:jc w:val="both"/>
        <w:rPr>
          <w:rFonts w:ascii="Arial" w:hAnsi="Arial" w:cs="Arial"/>
          <w:sz w:val="20"/>
          <w:szCs w:val="20"/>
        </w:rPr>
      </w:pPr>
      <w:r w:rsidRPr="001A4863">
        <w:rPr>
          <w:rFonts w:ascii="Arial" w:hAnsi="Arial" w:cs="Arial"/>
          <w:sz w:val="20"/>
          <w:szCs w:val="20"/>
        </w:rPr>
        <w:t>Ocenjena vrednost pogodbenih del je dogovorjena na osnovi ponudbe izvajalca št. ………………………  z dne …………</w:t>
      </w:r>
      <w:r w:rsidR="001D3DA6" w:rsidRPr="001A4863">
        <w:rPr>
          <w:rFonts w:ascii="Arial" w:hAnsi="Arial" w:cs="Arial"/>
          <w:sz w:val="20"/>
          <w:szCs w:val="20"/>
        </w:rPr>
        <w:t>.</w:t>
      </w:r>
      <w:r w:rsidRPr="001A4863">
        <w:rPr>
          <w:rFonts w:ascii="Arial" w:hAnsi="Arial" w:cs="Arial"/>
          <w:sz w:val="20"/>
          <w:szCs w:val="20"/>
        </w:rPr>
        <w:t>…, v potrjeni in sprejeti ponudbeni vrednosti, ki znaša:</w:t>
      </w:r>
    </w:p>
    <w:p w14:paraId="52A45E71" w14:textId="5F4152FE" w:rsidR="00A83880" w:rsidRPr="001A4863" w:rsidRDefault="00A83880" w:rsidP="00A83880">
      <w:pPr>
        <w:rPr>
          <w:rFonts w:ascii="Arial" w:hAnsi="Arial" w:cs="Arial"/>
          <w:sz w:val="20"/>
          <w:szCs w:val="20"/>
        </w:rPr>
      </w:pPr>
      <w:r w:rsidRPr="001A4863">
        <w:rPr>
          <w:rFonts w:ascii="Arial" w:hAnsi="Arial" w:cs="Arial"/>
          <w:sz w:val="20"/>
          <w:szCs w:val="20"/>
        </w:rPr>
        <w:t>Ocenjena vrednost brez DDV znaša ___________</w:t>
      </w:r>
      <w:r w:rsidR="001D3DA6" w:rsidRPr="001A4863">
        <w:rPr>
          <w:rFonts w:ascii="Arial" w:hAnsi="Arial" w:cs="Arial"/>
          <w:sz w:val="20"/>
          <w:szCs w:val="20"/>
        </w:rPr>
        <w:t>__</w:t>
      </w:r>
      <w:r w:rsidRPr="001A4863">
        <w:rPr>
          <w:rFonts w:ascii="Arial" w:hAnsi="Arial" w:cs="Arial"/>
          <w:sz w:val="20"/>
          <w:szCs w:val="20"/>
        </w:rPr>
        <w:t>______________ EUR</w:t>
      </w:r>
    </w:p>
    <w:p w14:paraId="06C7F257" w14:textId="768ACF44" w:rsidR="00A83880" w:rsidRPr="001A4863" w:rsidRDefault="00A83880" w:rsidP="00A83880">
      <w:pPr>
        <w:rPr>
          <w:rFonts w:ascii="Arial" w:hAnsi="Arial" w:cs="Arial"/>
          <w:sz w:val="20"/>
          <w:szCs w:val="20"/>
        </w:rPr>
      </w:pPr>
      <w:r w:rsidRPr="001A4863">
        <w:rPr>
          <w:rFonts w:ascii="Arial" w:hAnsi="Arial" w:cs="Arial"/>
          <w:sz w:val="20"/>
          <w:szCs w:val="20"/>
        </w:rPr>
        <w:t>z besedo: ________________________</w:t>
      </w:r>
      <w:r w:rsidR="001D3DA6" w:rsidRPr="001A4863">
        <w:rPr>
          <w:rFonts w:ascii="Arial" w:hAnsi="Arial" w:cs="Arial"/>
          <w:sz w:val="20"/>
          <w:szCs w:val="20"/>
        </w:rPr>
        <w:t>_</w:t>
      </w:r>
      <w:r w:rsidRPr="001A4863">
        <w:rPr>
          <w:rFonts w:ascii="Arial" w:hAnsi="Arial" w:cs="Arial"/>
          <w:sz w:val="20"/>
          <w:szCs w:val="20"/>
        </w:rPr>
        <w:t xml:space="preserve">_ in </w:t>
      </w:r>
      <w:r w:rsidR="001D3DA6" w:rsidRPr="001A4863">
        <w:rPr>
          <w:rFonts w:ascii="Arial" w:hAnsi="Arial" w:cs="Arial"/>
          <w:sz w:val="20"/>
          <w:szCs w:val="20"/>
        </w:rPr>
        <w:t>____________</w:t>
      </w:r>
      <w:r w:rsidRPr="001A4863">
        <w:rPr>
          <w:rFonts w:ascii="Arial" w:hAnsi="Arial" w:cs="Arial"/>
          <w:sz w:val="20"/>
          <w:szCs w:val="20"/>
        </w:rPr>
        <w:t>___/100 evrov</w:t>
      </w:r>
    </w:p>
    <w:p w14:paraId="1345EBE6" w14:textId="5311B779" w:rsidR="00D367C6" w:rsidRPr="001A4863" w:rsidRDefault="00A83880" w:rsidP="00C67C9F">
      <w:pPr>
        <w:jc w:val="both"/>
        <w:rPr>
          <w:rFonts w:ascii="Arial" w:hAnsi="Arial" w:cs="Arial"/>
          <w:sz w:val="20"/>
          <w:szCs w:val="20"/>
        </w:rPr>
      </w:pPr>
      <w:r w:rsidRPr="001A4863">
        <w:rPr>
          <w:rFonts w:ascii="Arial" w:hAnsi="Arial" w:cs="Arial"/>
          <w:sz w:val="20"/>
          <w:szCs w:val="20"/>
        </w:rPr>
        <w:t xml:space="preserve">DDV ( </w:t>
      </w:r>
      <w:r w:rsidR="00590A57" w:rsidRPr="001A4863">
        <w:rPr>
          <w:rFonts w:ascii="Arial" w:hAnsi="Arial" w:cs="Arial"/>
          <w:sz w:val="20"/>
          <w:szCs w:val="20"/>
        </w:rPr>
        <w:t>22</w:t>
      </w:r>
      <w:r w:rsidRPr="001A4863">
        <w:rPr>
          <w:rFonts w:ascii="Arial" w:hAnsi="Arial" w:cs="Arial"/>
          <w:sz w:val="20"/>
          <w:szCs w:val="20"/>
        </w:rPr>
        <w:t>%):</w:t>
      </w:r>
      <w:r w:rsidR="001D3DA6" w:rsidRPr="001A4863">
        <w:rPr>
          <w:rFonts w:ascii="Arial" w:hAnsi="Arial" w:cs="Arial"/>
          <w:sz w:val="20"/>
          <w:szCs w:val="20"/>
        </w:rPr>
        <w:t xml:space="preserve"> </w:t>
      </w:r>
      <w:r w:rsidRPr="001A4863">
        <w:rPr>
          <w:rFonts w:ascii="Arial" w:hAnsi="Arial" w:cs="Arial"/>
          <w:sz w:val="20"/>
          <w:szCs w:val="20"/>
        </w:rPr>
        <w:t xml:space="preserve">_______________________ EUR </w:t>
      </w:r>
    </w:p>
    <w:p w14:paraId="7C779471" w14:textId="77777777" w:rsidR="00D367C6" w:rsidRPr="001A4863" w:rsidRDefault="00D367C6" w:rsidP="00D367C6">
      <w:pPr>
        <w:spacing w:after="0" w:line="240" w:lineRule="auto"/>
        <w:jc w:val="both"/>
        <w:rPr>
          <w:rFonts w:ascii="Arial" w:hAnsi="Arial" w:cs="Arial"/>
        </w:rPr>
      </w:pPr>
    </w:p>
    <w:p w14:paraId="4BCC4331" w14:textId="56D415D0" w:rsidR="0045506C" w:rsidRDefault="0045506C" w:rsidP="0045506C">
      <w:pPr>
        <w:spacing w:after="0" w:line="240" w:lineRule="auto"/>
        <w:jc w:val="both"/>
        <w:rPr>
          <w:rFonts w:ascii="Arial" w:hAnsi="Arial" w:cs="Arial"/>
          <w:sz w:val="20"/>
          <w:szCs w:val="20"/>
        </w:rPr>
      </w:pPr>
      <w:r w:rsidRPr="001A4863">
        <w:rPr>
          <w:rFonts w:ascii="Arial" w:hAnsi="Arial" w:cs="Arial"/>
          <w:sz w:val="20"/>
          <w:szCs w:val="20"/>
        </w:rPr>
        <w:t xml:space="preserve">Naročnik izjavlja, da je naročena gradbena storitev namenjena neobdavčljivi dejavnosti iz 5. odstavka 5. člena ZDDV-1 in naročnik ni plačnik DDV po 76.  a členu ZDDV-1. </w:t>
      </w:r>
    </w:p>
    <w:p w14:paraId="0334477E" w14:textId="77777777" w:rsidR="00F73822" w:rsidRDefault="00F73822" w:rsidP="0045506C">
      <w:pPr>
        <w:spacing w:after="0" w:line="240" w:lineRule="auto"/>
        <w:jc w:val="both"/>
        <w:rPr>
          <w:rFonts w:ascii="Arial" w:hAnsi="Arial" w:cs="Arial"/>
          <w:sz w:val="20"/>
          <w:szCs w:val="20"/>
        </w:rPr>
      </w:pPr>
    </w:p>
    <w:p w14:paraId="41956390" w14:textId="77777777" w:rsidR="00F73822" w:rsidRPr="004A5A65" w:rsidRDefault="00F73822" w:rsidP="00920FFB">
      <w:pPr>
        <w:jc w:val="both"/>
        <w:rPr>
          <w:rFonts w:ascii="Arial" w:hAnsi="Arial" w:cs="Arial"/>
          <w:sz w:val="20"/>
          <w:szCs w:val="20"/>
        </w:rPr>
      </w:pPr>
      <w:r w:rsidRPr="004A5A65">
        <w:rPr>
          <w:rFonts w:ascii="Arial" w:hAnsi="Arial" w:cs="Arial"/>
          <w:sz w:val="20"/>
          <w:szCs w:val="20"/>
        </w:rPr>
        <w:t>Cene na enoto so fiksne (nespremenljive) za celoten čas veljavnosti te pogodbe.</w:t>
      </w:r>
    </w:p>
    <w:p w14:paraId="393728C2" w14:textId="547FD024" w:rsidR="00F73822" w:rsidRPr="004A5A65" w:rsidRDefault="00F73822" w:rsidP="00920FFB">
      <w:pPr>
        <w:jc w:val="both"/>
        <w:rPr>
          <w:rFonts w:ascii="Arial" w:hAnsi="Arial" w:cs="Arial"/>
          <w:sz w:val="20"/>
          <w:szCs w:val="20"/>
        </w:rPr>
      </w:pPr>
      <w:r w:rsidRPr="004A5A65">
        <w:rPr>
          <w:rFonts w:ascii="Arial" w:hAnsi="Arial" w:cs="Arial"/>
          <w:sz w:val="20"/>
          <w:szCs w:val="20"/>
        </w:rPr>
        <w:t xml:space="preserve">Izvajalec ima pravico do spremembe cen na enoto zaradi zvišanja cen za elemente, na podlagi katerih je bila cena določena (kalkulativni elementi), če se cena enega kalkulativnega elementa ali več elementov zviša tako, da se cena postavk iz popisa del zviša za več kot 10 %, z upoštevanjem indeksa 03 OSTALA VISOKA GRADNJA, ki ga izračunava in objavlja Gospodarska zbornica Slovenije, Zbornica gradbeništva in industrije gradbenega materiala (GZS ZGIGM). </w:t>
      </w:r>
    </w:p>
    <w:p w14:paraId="1423687B" w14:textId="5647028F" w:rsidR="00F73822" w:rsidRPr="004A5A65" w:rsidRDefault="00F73822" w:rsidP="00920FFB">
      <w:pPr>
        <w:jc w:val="both"/>
        <w:rPr>
          <w:rFonts w:ascii="Arial" w:hAnsi="Arial" w:cs="Arial"/>
          <w:sz w:val="20"/>
          <w:szCs w:val="20"/>
        </w:rPr>
      </w:pPr>
      <w:r w:rsidRPr="004A5A65">
        <w:rPr>
          <w:rFonts w:ascii="Arial" w:hAnsi="Arial" w:cs="Arial"/>
          <w:sz w:val="20"/>
          <w:szCs w:val="20"/>
        </w:rPr>
        <w:t>Prva sprememba cen se prizna na predlog izvajalca in se lahko izvede, ko kumulativno povečanje dogovorjenega indeksa cen preseže 10 % vrednosti, šteto od dneva sklenitve pogodbe dalje</w:t>
      </w:r>
      <w:r w:rsidR="00D65221" w:rsidRPr="004A5A65">
        <w:rPr>
          <w:rFonts w:ascii="Arial" w:hAnsi="Arial" w:cs="Arial"/>
          <w:sz w:val="20"/>
          <w:szCs w:val="20"/>
        </w:rPr>
        <w:t xml:space="preserve"> </w:t>
      </w:r>
      <w:r w:rsidRPr="004A5A65">
        <w:rPr>
          <w:rFonts w:ascii="Arial" w:hAnsi="Arial" w:cs="Arial"/>
          <w:sz w:val="20"/>
          <w:szCs w:val="20"/>
        </w:rPr>
        <w:t xml:space="preserve">(presečni datum). </w:t>
      </w:r>
    </w:p>
    <w:p w14:paraId="208452C0" w14:textId="722B7F6C" w:rsidR="00F73822" w:rsidRPr="004A5A65" w:rsidRDefault="00F73822" w:rsidP="00920FFB">
      <w:pPr>
        <w:jc w:val="both"/>
        <w:rPr>
          <w:rFonts w:ascii="Arial" w:hAnsi="Arial" w:cs="Arial"/>
          <w:sz w:val="20"/>
          <w:szCs w:val="20"/>
        </w:rPr>
      </w:pPr>
      <w:r w:rsidRPr="004A5A65">
        <w:rPr>
          <w:rFonts w:ascii="Arial" w:hAnsi="Arial" w:cs="Arial"/>
          <w:sz w:val="20"/>
          <w:szCs w:val="20"/>
        </w:rPr>
        <w:t>Po izvedeni prvi spremembi cen se po poteku vsakega nadaljnjega obračunskega obdobja izvede spremembo cen na predlog izvajalca skladno z dejansko vrednostjo dogovorjenega indeksa za obdobje, za katerega se izdaja obračun (situacija)</w:t>
      </w:r>
      <w:r w:rsidR="00EE0F66" w:rsidRPr="004A5A65">
        <w:rPr>
          <w:rFonts w:ascii="Arial" w:hAnsi="Arial" w:cs="Arial"/>
          <w:sz w:val="20"/>
          <w:szCs w:val="20"/>
        </w:rPr>
        <w:t>.</w:t>
      </w:r>
    </w:p>
    <w:p w14:paraId="086DEF87" w14:textId="77777777" w:rsidR="00F73822" w:rsidRPr="004A5A65" w:rsidRDefault="00F73822" w:rsidP="00F73822">
      <w:pPr>
        <w:rPr>
          <w:rFonts w:ascii="Arial" w:hAnsi="Arial" w:cs="Arial"/>
          <w:sz w:val="20"/>
          <w:szCs w:val="20"/>
        </w:rPr>
      </w:pPr>
      <w:r w:rsidRPr="004A5A65">
        <w:rPr>
          <w:rFonts w:ascii="Arial" w:hAnsi="Arial" w:cs="Arial"/>
          <w:sz w:val="20"/>
          <w:szCs w:val="20"/>
        </w:rPr>
        <w:t>Pri tem se upošteva tako mesečna povišanja kot tudi znižanja indeksa. Izvajalec je upravičen le do razlike v ceni, ki presega 10 % vrednosti indeksa.</w:t>
      </w:r>
    </w:p>
    <w:p w14:paraId="75119BC0" w14:textId="77777777" w:rsidR="00F73822" w:rsidRPr="004A5A65" w:rsidRDefault="00F73822" w:rsidP="00F73822">
      <w:pPr>
        <w:rPr>
          <w:rFonts w:ascii="Arial" w:hAnsi="Arial" w:cs="Arial"/>
          <w:sz w:val="20"/>
          <w:szCs w:val="20"/>
        </w:rPr>
      </w:pPr>
      <w:r w:rsidRPr="004A5A65">
        <w:rPr>
          <w:rFonts w:ascii="Arial" w:hAnsi="Arial" w:cs="Arial"/>
          <w:sz w:val="20"/>
          <w:szCs w:val="20"/>
        </w:rPr>
        <w:t xml:space="preserve">Izvajalec ne more zahtevati spremembe cen zaradi zvišanja cen kalkulativnih elementov, ki so nastale po preteku roka, določenega za izpolnitev njegovih obveznosti. </w:t>
      </w:r>
    </w:p>
    <w:p w14:paraId="38514F41" w14:textId="77777777" w:rsidR="00F73822" w:rsidRPr="004A5A65" w:rsidRDefault="00F73822" w:rsidP="00F73822">
      <w:pPr>
        <w:rPr>
          <w:rFonts w:ascii="Arial" w:hAnsi="Arial" w:cs="Arial"/>
          <w:sz w:val="20"/>
          <w:szCs w:val="20"/>
        </w:rPr>
      </w:pPr>
      <w:r w:rsidRPr="004A5A65">
        <w:rPr>
          <w:rFonts w:ascii="Arial" w:hAnsi="Arial" w:cs="Arial"/>
          <w:sz w:val="20"/>
          <w:szCs w:val="20"/>
        </w:rPr>
        <w:t>Dokazno breme vpliva podražitev kalkulativnih elementov cene je na strani izvajalca.</w:t>
      </w:r>
    </w:p>
    <w:p w14:paraId="27885994" w14:textId="6500A71B" w:rsidR="00F73822" w:rsidRDefault="00F73822" w:rsidP="00632655">
      <w:pPr>
        <w:jc w:val="both"/>
        <w:rPr>
          <w:rFonts w:ascii="Arial" w:hAnsi="Arial" w:cs="Arial"/>
          <w:sz w:val="20"/>
          <w:szCs w:val="20"/>
        </w:rPr>
      </w:pPr>
      <w:r w:rsidRPr="004A5A65">
        <w:rPr>
          <w:rFonts w:ascii="Arial" w:hAnsi="Arial" w:cs="Arial"/>
          <w:sz w:val="20"/>
          <w:szCs w:val="20"/>
        </w:rPr>
        <w:t>Izvajalec v vsakem obračunu (situaciji) jasno in transparentno prikaže izračun vpliva podražitev na pogodbene cene in razlike v ceni. Izvajalec valorizira cene le pri tistih obračunih situacijah, kadar je vrednost indeksa za 10 % višja od vrednosti, ki jo je imel indeks ob sklenitvi pogodbe.</w:t>
      </w:r>
    </w:p>
    <w:p w14:paraId="205C7B0E" w14:textId="77777777" w:rsidR="003B5AE2" w:rsidRPr="003E7A7C" w:rsidRDefault="003B5AE2" w:rsidP="003B5AE2">
      <w:pPr>
        <w:jc w:val="both"/>
        <w:rPr>
          <w:rFonts w:ascii="Arial" w:hAnsi="Arial" w:cs="Arial"/>
          <w:color w:val="000000" w:themeColor="text1"/>
          <w:sz w:val="20"/>
          <w:szCs w:val="20"/>
        </w:rPr>
      </w:pPr>
      <w:r w:rsidRPr="003E7A7C">
        <w:rPr>
          <w:rFonts w:ascii="Arial" w:hAnsi="Arial" w:cs="Arial"/>
          <w:color w:val="000000" w:themeColor="text1"/>
          <w:sz w:val="20"/>
          <w:szCs w:val="20"/>
        </w:rPr>
        <w:t>Izključen je dvig cene na enoto v primeru zamude s strani izvajalca, če so se cene zvišale potem, ko je že prišel v zamudo.</w:t>
      </w:r>
    </w:p>
    <w:p w14:paraId="3D3B93C8" w14:textId="4CFCD538"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Izvajalec se obvezuje, da bo za dogovorjeno ceno opravil vsa dela, potrebna do primopredaje pogodbenih del, naročnik pa se obvezuje plačati za opravljena dela ceno v skladu s to pogodbo. </w:t>
      </w:r>
    </w:p>
    <w:p w14:paraId="31A1239E" w14:textId="5BA89A3D" w:rsidR="00A83880" w:rsidRPr="001A4863" w:rsidRDefault="00E05392" w:rsidP="00A83880">
      <w:pPr>
        <w:jc w:val="both"/>
        <w:rPr>
          <w:rFonts w:ascii="Arial" w:hAnsi="Arial" w:cs="Arial"/>
          <w:b/>
          <w:bCs/>
          <w:sz w:val="20"/>
          <w:szCs w:val="20"/>
        </w:rPr>
      </w:pPr>
      <w:r>
        <w:rPr>
          <w:rFonts w:ascii="Arial" w:hAnsi="Arial" w:cs="Arial"/>
          <w:b/>
          <w:bCs/>
          <w:sz w:val="20"/>
          <w:szCs w:val="20"/>
        </w:rPr>
        <w:t>IX</w:t>
      </w:r>
      <w:r w:rsidR="00A83880" w:rsidRPr="001A4863">
        <w:rPr>
          <w:rFonts w:ascii="Arial" w:hAnsi="Arial" w:cs="Arial"/>
          <w:b/>
          <w:bCs/>
          <w:sz w:val="20"/>
          <w:szCs w:val="20"/>
        </w:rPr>
        <w:t>.</w:t>
      </w:r>
      <w:r w:rsidR="00A83880" w:rsidRPr="001A4863">
        <w:rPr>
          <w:rFonts w:ascii="Arial" w:hAnsi="Arial" w:cs="Arial"/>
          <w:b/>
          <w:bCs/>
          <w:sz w:val="20"/>
          <w:szCs w:val="20"/>
        </w:rPr>
        <w:tab/>
        <w:t>SPREMEMBA VREDNOSTI POGODBE</w:t>
      </w:r>
    </w:p>
    <w:p w14:paraId="0DE03493" w14:textId="0C1042C3"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6D4DAC83"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lastRenderedPageBreak/>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57E017DF" w14:textId="55BEAFEB" w:rsidR="00A83880" w:rsidRPr="001A4863" w:rsidRDefault="00A83880" w:rsidP="00A83880">
      <w:pPr>
        <w:jc w:val="both"/>
        <w:rPr>
          <w:rFonts w:ascii="Arial" w:hAnsi="Arial" w:cs="Arial"/>
          <w:sz w:val="20"/>
          <w:szCs w:val="20"/>
        </w:rPr>
      </w:pPr>
      <w:r w:rsidRPr="001A4863">
        <w:rPr>
          <w:rFonts w:ascii="Arial" w:hAnsi="Arial" w:cs="Arial"/>
          <w:sz w:val="20"/>
          <w:szCs w:val="20"/>
        </w:rPr>
        <w:t>Nepredvidena dela in material, ki niso navedena v ponudbi izvajalca, naročnik prizna samo po predhodnem dogovoru in po potrditvi s strani vodje nadzora, in sicer po vnaprej dogovorjenih cenah.</w:t>
      </w:r>
    </w:p>
    <w:p w14:paraId="4B00B0A2" w14:textId="5B17A28B" w:rsidR="00A83880" w:rsidRPr="001A4863" w:rsidRDefault="00A83880" w:rsidP="00A83880">
      <w:pPr>
        <w:jc w:val="both"/>
        <w:rPr>
          <w:rFonts w:ascii="Arial" w:hAnsi="Arial" w:cs="Arial"/>
          <w:sz w:val="20"/>
          <w:szCs w:val="20"/>
        </w:rPr>
      </w:pPr>
      <w:r w:rsidRPr="001A4863">
        <w:rPr>
          <w:rFonts w:ascii="Arial" w:hAnsi="Arial" w:cs="Arial"/>
          <w:sz w:val="20"/>
          <w:szCs w:val="20"/>
        </w:rPr>
        <w:t>O kakršnih koli nepredvidenih delih mora izvajalec pravočasno pisno obvestiti vodjo nadzora ter predstavnike naročnika, ter jim brez predhodnega poziva s strani vodje nadzora, naročnika dostaviti predračun teh del. Nepredvidenih del, ki niso opredeljena s to pogodbo, izvajalec ne sme začeti izvajati brez predhodnega soglasja s strani vodje nadzora ter predstavnikov naročnika, razen če si takšnega soglasja zaradi nujnosti nepredvidenih del ni mogel priskrbeti.</w:t>
      </w:r>
    </w:p>
    <w:p w14:paraId="01EABDB4" w14:textId="6878F8D6" w:rsidR="00226ECF" w:rsidRPr="001A4863" w:rsidRDefault="00A83880" w:rsidP="00A83880">
      <w:pPr>
        <w:jc w:val="both"/>
        <w:rPr>
          <w:rFonts w:ascii="Arial" w:hAnsi="Arial" w:cs="Arial"/>
          <w:sz w:val="20"/>
          <w:szCs w:val="20"/>
        </w:rPr>
      </w:pPr>
      <w:r w:rsidRPr="001A4863">
        <w:rPr>
          <w:rFonts w:ascii="Arial" w:hAnsi="Arial" w:cs="Arial"/>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2586D85B" w14:textId="69715AC2"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4126D833"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0A40FEC3"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V kolikor predračun za dodatna dela ni potrjen s strani vodje nadzora ter predstavnikov naročnika, izvajalec dodatnih del ne sme izvesti, prav tako ni upravičen do dodatnega plačila zaradi ustavitve del (stojnine).</w:t>
      </w:r>
    </w:p>
    <w:p w14:paraId="7A7A3755"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Za dodatna dela lahko naročnik odda naročilo izvajalcu osnovnega naročila, skladno z določbami 95. člena ZJN-3. V primerih iz navedenega člena se lahko pogodba o izvedbi javnega naročila spremeni brez novega postopka javnega naročanja.</w:t>
      </w:r>
    </w:p>
    <w:p w14:paraId="5FC98C4B" w14:textId="77DCDEA5" w:rsidR="00B716FB" w:rsidRPr="001A4863" w:rsidRDefault="00A83880" w:rsidP="00A83880">
      <w:pPr>
        <w:rPr>
          <w:rFonts w:ascii="Arial" w:hAnsi="Arial" w:cs="Arial"/>
          <w:sz w:val="20"/>
          <w:szCs w:val="20"/>
        </w:rPr>
      </w:pPr>
      <w:r w:rsidRPr="001A4863">
        <w:rPr>
          <w:rFonts w:ascii="Arial" w:hAnsi="Arial" w:cs="Arial"/>
          <w:sz w:val="20"/>
          <w:szCs w:val="20"/>
        </w:rPr>
        <w:t>Z izvajalcem se v tem primeru sklene aneks k osnovni pogodbi.</w:t>
      </w:r>
    </w:p>
    <w:p w14:paraId="32C89239" w14:textId="55BC153B"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539E5CA3"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37B27391" w14:textId="7B339C87" w:rsidR="00E32796" w:rsidRPr="001A4863" w:rsidRDefault="00A83880" w:rsidP="006D5E39">
      <w:pPr>
        <w:jc w:val="both"/>
        <w:rPr>
          <w:rFonts w:ascii="Arial" w:hAnsi="Arial" w:cs="Arial"/>
          <w:sz w:val="20"/>
          <w:szCs w:val="20"/>
        </w:rPr>
      </w:pPr>
      <w:r w:rsidRPr="001A4863">
        <w:rPr>
          <w:rFonts w:ascii="Arial" w:hAnsi="Arial" w:cs="Arial"/>
          <w:sz w:val="20"/>
          <w:szCs w:val="20"/>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2A83918C" w14:textId="6E32098C" w:rsidR="00A83880" w:rsidRPr="001A4863" w:rsidRDefault="00A83880" w:rsidP="00A83880">
      <w:pPr>
        <w:rPr>
          <w:rFonts w:ascii="Arial" w:hAnsi="Arial" w:cs="Arial"/>
          <w:b/>
          <w:bCs/>
          <w:sz w:val="20"/>
          <w:szCs w:val="20"/>
        </w:rPr>
      </w:pPr>
      <w:r w:rsidRPr="001A4863">
        <w:rPr>
          <w:rFonts w:ascii="Arial" w:hAnsi="Arial" w:cs="Arial"/>
          <w:b/>
          <w:bCs/>
          <w:sz w:val="20"/>
          <w:szCs w:val="20"/>
        </w:rPr>
        <w:t>X.</w:t>
      </w:r>
      <w:r w:rsidRPr="001A4863">
        <w:rPr>
          <w:rFonts w:ascii="Arial" w:hAnsi="Arial" w:cs="Arial"/>
          <w:b/>
          <w:bCs/>
          <w:sz w:val="20"/>
          <w:szCs w:val="20"/>
        </w:rPr>
        <w:tab/>
        <w:t>NAČINI PLAČILA IN VIR FINANCIRANJA</w:t>
      </w:r>
    </w:p>
    <w:p w14:paraId="147379C2" w14:textId="3B165219"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2D12CF69" w14:textId="77777777" w:rsidR="00A83880" w:rsidRPr="001A4863" w:rsidRDefault="00A83880" w:rsidP="00A83880">
      <w:pPr>
        <w:rPr>
          <w:rFonts w:ascii="Arial" w:hAnsi="Arial" w:cs="Arial"/>
          <w:b/>
          <w:bCs/>
          <w:sz w:val="20"/>
          <w:szCs w:val="20"/>
        </w:rPr>
      </w:pPr>
      <w:r w:rsidRPr="001A4863">
        <w:rPr>
          <w:rFonts w:ascii="Arial" w:hAnsi="Arial" w:cs="Arial"/>
          <w:b/>
          <w:bCs/>
          <w:sz w:val="20"/>
          <w:szCs w:val="20"/>
        </w:rPr>
        <w:t>Obračun del – izdajanje situacij</w:t>
      </w:r>
    </w:p>
    <w:p w14:paraId="45ABB102"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Obračun del se bo izvršil z začasnimi vmesnimi situacijami in končno situacijo, na podlagi dejansko izvršenih del po gradbeni knjigi, potrjenih s strani vodje nadzora. </w:t>
      </w:r>
    </w:p>
    <w:p w14:paraId="66B2669A" w14:textId="75807BEE"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Izvajalec je dolžan voditi knjigo obračunskih izmer, v kateri so prikazane postavke iz ponudbenega predračuna. Knjiga obračunskih izmer je osnova za ovrednotenje izvedenih del. </w:t>
      </w:r>
    </w:p>
    <w:p w14:paraId="651709B8" w14:textId="120F7176" w:rsidR="00A83880" w:rsidRPr="001A4863" w:rsidRDefault="00A83880" w:rsidP="00A83880">
      <w:pPr>
        <w:jc w:val="both"/>
        <w:rPr>
          <w:rFonts w:ascii="Arial" w:hAnsi="Arial" w:cs="Arial"/>
          <w:sz w:val="20"/>
          <w:szCs w:val="20"/>
        </w:rPr>
      </w:pPr>
      <w:r w:rsidRPr="001A4863">
        <w:rPr>
          <w:rFonts w:ascii="Arial" w:hAnsi="Arial" w:cs="Arial"/>
          <w:sz w:val="20"/>
          <w:szCs w:val="20"/>
        </w:rPr>
        <w:lastRenderedPageBreak/>
        <w:t xml:space="preserve">Izvajalec bo za opravljena dela v preteklem mesecu izstavil račun/situacijo najkasneje do </w:t>
      </w:r>
      <w:r w:rsidR="00980567" w:rsidRPr="001A4863">
        <w:rPr>
          <w:rFonts w:ascii="Arial" w:hAnsi="Arial" w:cs="Arial"/>
          <w:sz w:val="20"/>
          <w:szCs w:val="20"/>
        </w:rPr>
        <w:t>petnajstega</w:t>
      </w:r>
      <w:r w:rsidRPr="001A4863">
        <w:rPr>
          <w:rFonts w:ascii="Arial" w:hAnsi="Arial" w:cs="Arial"/>
          <w:sz w:val="20"/>
          <w:szCs w:val="20"/>
        </w:rPr>
        <w:t xml:space="preserve"> (</w:t>
      </w:r>
      <w:r w:rsidR="000A7EB8" w:rsidRPr="001A4863">
        <w:rPr>
          <w:rFonts w:ascii="Arial" w:hAnsi="Arial" w:cs="Arial"/>
          <w:sz w:val="20"/>
          <w:szCs w:val="20"/>
        </w:rPr>
        <w:t>1</w:t>
      </w:r>
      <w:r w:rsidR="00980567" w:rsidRPr="001A4863">
        <w:rPr>
          <w:rFonts w:ascii="Arial" w:hAnsi="Arial" w:cs="Arial"/>
          <w:sz w:val="20"/>
          <w:szCs w:val="20"/>
        </w:rPr>
        <w:t>5</w:t>
      </w:r>
      <w:r w:rsidRPr="001A4863">
        <w:rPr>
          <w:rFonts w:ascii="Arial" w:hAnsi="Arial" w:cs="Arial"/>
          <w:sz w:val="20"/>
          <w:szCs w:val="20"/>
        </w:rPr>
        <w:t xml:space="preserve">.) v mesecu, v </w:t>
      </w:r>
      <w:r w:rsidR="00920AC3" w:rsidRPr="001A4863">
        <w:rPr>
          <w:rFonts w:ascii="Arial" w:hAnsi="Arial" w:cs="Arial"/>
          <w:sz w:val="20"/>
          <w:szCs w:val="20"/>
        </w:rPr>
        <w:t>dveh</w:t>
      </w:r>
      <w:r w:rsidRPr="001A4863">
        <w:rPr>
          <w:rFonts w:ascii="Arial" w:hAnsi="Arial" w:cs="Arial"/>
          <w:sz w:val="20"/>
          <w:szCs w:val="20"/>
        </w:rPr>
        <w:t xml:space="preserve"> izvodih (original in </w:t>
      </w:r>
      <w:r w:rsidR="00920AC3" w:rsidRPr="001A4863">
        <w:rPr>
          <w:rFonts w:ascii="Arial" w:hAnsi="Arial" w:cs="Arial"/>
          <w:sz w:val="20"/>
          <w:szCs w:val="20"/>
        </w:rPr>
        <w:t xml:space="preserve">ena </w:t>
      </w:r>
      <w:r w:rsidRPr="001A4863">
        <w:rPr>
          <w:rFonts w:ascii="Arial" w:hAnsi="Arial" w:cs="Arial"/>
          <w:sz w:val="20"/>
          <w:szCs w:val="20"/>
        </w:rPr>
        <w:t>kopij</w:t>
      </w:r>
      <w:r w:rsidR="00920AC3" w:rsidRPr="001A4863">
        <w:rPr>
          <w:rFonts w:ascii="Arial" w:hAnsi="Arial" w:cs="Arial"/>
          <w:sz w:val="20"/>
          <w:szCs w:val="20"/>
        </w:rPr>
        <w:t>a</w:t>
      </w:r>
      <w:r w:rsidRPr="001A4863">
        <w:rPr>
          <w:rFonts w:ascii="Arial" w:hAnsi="Arial" w:cs="Arial"/>
          <w:sz w:val="20"/>
          <w:szCs w:val="20"/>
        </w:rPr>
        <w:t xml:space="preserve">). </w:t>
      </w:r>
    </w:p>
    <w:p w14:paraId="4A71369D" w14:textId="77777777" w:rsidR="002F41C3" w:rsidRPr="001A4863" w:rsidRDefault="002F41C3" w:rsidP="002F41C3">
      <w:pPr>
        <w:jc w:val="both"/>
        <w:rPr>
          <w:rFonts w:ascii="Arial" w:hAnsi="Arial" w:cs="Arial"/>
          <w:sz w:val="20"/>
          <w:szCs w:val="20"/>
        </w:rPr>
      </w:pPr>
      <w:r w:rsidRPr="001A4863">
        <w:rPr>
          <w:rFonts w:ascii="Arial" w:hAnsi="Arial" w:cs="Arial"/>
          <w:sz w:val="20"/>
          <w:szCs w:val="20"/>
        </w:rPr>
        <w:t>Plačevanje situacij se bo vršilo trideseti (30.) dan od datuma uradno prispelega pravilno izstavljenega e-računa na naslov naročnika. Naročnik bo izvedel nakazilo sredstev na transakcijski račun izvajalca, naveden na vsakokratni situaciji.</w:t>
      </w:r>
    </w:p>
    <w:p w14:paraId="7448F9DA" w14:textId="77777777" w:rsidR="002F41C3" w:rsidRPr="001A4863" w:rsidRDefault="002F41C3" w:rsidP="002F41C3">
      <w:pPr>
        <w:jc w:val="both"/>
        <w:rPr>
          <w:rFonts w:ascii="Arial" w:hAnsi="Arial" w:cs="Arial"/>
          <w:sz w:val="20"/>
          <w:szCs w:val="20"/>
        </w:rPr>
      </w:pPr>
      <w:r w:rsidRPr="001A4863">
        <w:rPr>
          <w:rFonts w:ascii="Arial" w:hAnsi="Arial" w:cs="Arial"/>
          <w:sz w:val="20"/>
          <w:szCs w:val="20"/>
        </w:rPr>
        <w:t>Skladno z zakonodajo mora izvajalec naročniku izstavljati račune/situacije v e-obliki. Na računu mora biti obvezno navedena podlaga za izstavitev računa (naročilnica, pogodba, št. javnega naročila ipd.). Vsa spremljajoča dokumentacija, kot so zapisniki o prevzemu, dobavnice in prevzemnice, mora biti čitljivo podpisana in se pošilja kot priloga e-računa.</w:t>
      </w:r>
    </w:p>
    <w:p w14:paraId="2EA61F5A" w14:textId="77777777" w:rsidR="002F41C3" w:rsidRDefault="002F41C3" w:rsidP="002F41C3">
      <w:pPr>
        <w:jc w:val="both"/>
        <w:rPr>
          <w:rFonts w:ascii="Arial" w:hAnsi="Arial" w:cs="Arial"/>
          <w:sz w:val="20"/>
          <w:szCs w:val="20"/>
        </w:rPr>
      </w:pPr>
      <w:r w:rsidRPr="001A4863">
        <w:rPr>
          <w:rFonts w:ascii="Arial" w:hAnsi="Arial" w:cs="Arial"/>
          <w:sz w:val="20"/>
          <w:szCs w:val="20"/>
        </w:rPr>
        <w:t>Priloga e-računu je s strani nadzornika podpisana specifikacija porabe materiala in opravljenih storitev (s strani nadzornika podpisana situacija, obračun del ipd.). Na e-računu se je potrebno nedvoumno sklicevati na prilogo. Na računu mora biti obvezno navedena podlaga za izstavitev računa (naročilnica, pogodba, št. javnega naročila ipd.). Vsa spremljajoča dokumentacija, kot so zapisniki o prevzemu, dobavnice in prevzemnice, mora biti čitljivo podpisana in se pošilja kot priloga računa.</w:t>
      </w:r>
    </w:p>
    <w:p w14:paraId="0A0A3BC1" w14:textId="77777777" w:rsidR="002A15AC" w:rsidRPr="002A15AC" w:rsidRDefault="002A15AC" w:rsidP="002A15AC">
      <w:pPr>
        <w:rPr>
          <w:rFonts w:ascii="Arial" w:hAnsi="Arial" w:cs="Arial"/>
          <w:sz w:val="20"/>
          <w:szCs w:val="20"/>
        </w:rPr>
      </w:pPr>
      <w:r w:rsidRPr="002A15AC">
        <w:rPr>
          <w:rFonts w:ascii="Arial" w:hAnsi="Arial" w:cs="Arial"/>
          <w:sz w:val="20"/>
          <w:szCs w:val="20"/>
        </w:rPr>
        <w:t xml:space="preserve">Izvajalec ni upravičen do povračila stroškov nabave obratne opreme in materiala, ki ni uporabljen pri izgradnji objekta, čeprav je morebitno pripeljana na gradbišče. </w:t>
      </w:r>
    </w:p>
    <w:p w14:paraId="56E61327" w14:textId="77777777" w:rsidR="00525C5F" w:rsidRPr="00525C5F" w:rsidRDefault="00525C5F" w:rsidP="00525C5F">
      <w:pPr>
        <w:jc w:val="both"/>
        <w:rPr>
          <w:rFonts w:ascii="Arial" w:hAnsi="Arial" w:cs="Arial"/>
          <w:sz w:val="20"/>
          <w:szCs w:val="20"/>
        </w:rPr>
      </w:pPr>
      <w:r w:rsidRPr="00525C5F">
        <w:rPr>
          <w:rFonts w:ascii="Arial" w:hAnsi="Arial" w:cs="Arial"/>
          <w:sz w:val="20"/>
          <w:szCs w:val="20"/>
        </w:rPr>
        <w:t>Izvajalec pošlje e-račun preko Uprave za javna plačila na EZR št. SI56 0110 0010 0012 659.</w:t>
      </w:r>
    </w:p>
    <w:p w14:paraId="5379B03C" w14:textId="77777777" w:rsidR="00525C5F" w:rsidRPr="00525C5F" w:rsidRDefault="00525C5F" w:rsidP="00525C5F">
      <w:pPr>
        <w:jc w:val="both"/>
        <w:rPr>
          <w:rFonts w:ascii="Arial" w:hAnsi="Arial" w:cs="Arial"/>
          <w:sz w:val="20"/>
          <w:szCs w:val="20"/>
        </w:rPr>
      </w:pPr>
      <w:r w:rsidRPr="00525C5F">
        <w:rPr>
          <w:rFonts w:ascii="Arial" w:hAnsi="Arial" w:cs="Arial"/>
          <w:sz w:val="20"/>
          <w:szCs w:val="20"/>
        </w:rPr>
        <w:t>Sredstva so zagotovljena na proračunski postavki 19031013, v načrtu razvojnih programov (NRP) OB126-20-0004.</w:t>
      </w:r>
    </w:p>
    <w:p w14:paraId="0D5483F8" w14:textId="10A53593" w:rsidR="00A83880" w:rsidRPr="001A4863" w:rsidRDefault="00A83880" w:rsidP="00A83880">
      <w:pPr>
        <w:rPr>
          <w:rFonts w:ascii="Arial" w:hAnsi="Arial" w:cs="Arial"/>
          <w:b/>
          <w:bCs/>
          <w:sz w:val="20"/>
          <w:szCs w:val="20"/>
        </w:rPr>
      </w:pPr>
      <w:r w:rsidRPr="001A4863">
        <w:rPr>
          <w:rFonts w:ascii="Arial" w:hAnsi="Arial" w:cs="Arial"/>
          <w:b/>
          <w:bCs/>
          <w:sz w:val="20"/>
          <w:szCs w:val="20"/>
        </w:rPr>
        <w:t>X</w:t>
      </w:r>
      <w:r w:rsidR="00E05392">
        <w:rPr>
          <w:rFonts w:ascii="Arial" w:hAnsi="Arial" w:cs="Arial"/>
          <w:b/>
          <w:bCs/>
          <w:sz w:val="20"/>
          <w:szCs w:val="20"/>
        </w:rPr>
        <w:t>I</w:t>
      </w:r>
      <w:r w:rsidRPr="001A4863">
        <w:rPr>
          <w:rFonts w:ascii="Arial" w:hAnsi="Arial" w:cs="Arial"/>
          <w:b/>
          <w:bCs/>
          <w:sz w:val="20"/>
          <w:szCs w:val="20"/>
        </w:rPr>
        <w:t>.</w:t>
      </w:r>
      <w:r w:rsidRPr="001A4863">
        <w:rPr>
          <w:rFonts w:ascii="Arial" w:hAnsi="Arial" w:cs="Arial"/>
          <w:b/>
          <w:bCs/>
          <w:sz w:val="20"/>
          <w:szCs w:val="20"/>
        </w:rPr>
        <w:tab/>
        <w:t>ZAVAROVANJA</w:t>
      </w:r>
    </w:p>
    <w:p w14:paraId="7E577384" w14:textId="7CE0655A"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7BF79885" w14:textId="77777777" w:rsidR="00A83880" w:rsidRPr="001A4863" w:rsidRDefault="00A83880" w:rsidP="00A83880">
      <w:pPr>
        <w:rPr>
          <w:rFonts w:ascii="Arial" w:hAnsi="Arial" w:cs="Arial"/>
          <w:b/>
          <w:bCs/>
          <w:sz w:val="20"/>
          <w:szCs w:val="20"/>
        </w:rPr>
      </w:pPr>
      <w:r w:rsidRPr="001A4863">
        <w:rPr>
          <w:rFonts w:ascii="Arial" w:hAnsi="Arial" w:cs="Arial"/>
          <w:b/>
          <w:bCs/>
          <w:sz w:val="20"/>
          <w:szCs w:val="20"/>
        </w:rPr>
        <w:t>Finančna zavarovanja</w:t>
      </w:r>
    </w:p>
    <w:p w14:paraId="64A31309" w14:textId="069DD0C3" w:rsidR="00A83880" w:rsidRPr="001A4863" w:rsidRDefault="00A83880" w:rsidP="00A83880">
      <w:pPr>
        <w:spacing w:after="160"/>
        <w:jc w:val="both"/>
        <w:rPr>
          <w:rFonts w:ascii="Arial" w:eastAsia="Arial" w:hAnsi="Arial" w:cs="Arial"/>
          <w:sz w:val="20"/>
          <w:szCs w:val="20"/>
        </w:rPr>
      </w:pPr>
      <w:r w:rsidRPr="001A4863">
        <w:rPr>
          <w:rFonts w:ascii="Arial" w:hAnsi="Arial" w:cs="Arial"/>
          <w:sz w:val="20"/>
          <w:szCs w:val="20"/>
        </w:rPr>
        <w:t>Izvajalec je dolžan naročniku predložiti finančna zavarovanja določena v dokumentaciji v zvezi z javnim naročilom</w:t>
      </w:r>
      <w:r w:rsidRPr="001A4863">
        <w:rPr>
          <w:rFonts w:ascii="Arial" w:eastAsia="Arial" w:hAnsi="Arial" w:cs="Arial"/>
          <w:sz w:val="20"/>
          <w:szCs w:val="20"/>
        </w:rPr>
        <w:t xml:space="preserve"> in sicer:</w:t>
      </w:r>
    </w:p>
    <w:p w14:paraId="5D044AD7" w14:textId="77777777" w:rsidR="00511A1D" w:rsidRPr="00511A1D" w:rsidRDefault="00511A1D" w:rsidP="008D547C">
      <w:pPr>
        <w:numPr>
          <w:ilvl w:val="0"/>
          <w:numId w:val="16"/>
        </w:numPr>
        <w:autoSpaceDE w:val="0"/>
        <w:autoSpaceDN w:val="0"/>
        <w:adjustRightInd w:val="0"/>
        <w:spacing w:after="0" w:line="259" w:lineRule="auto"/>
        <w:contextualSpacing/>
        <w:jc w:val="both"/>
        <w:rPr>
          <w:rFonts w:ascii="Arial" w:eastAsia="Arial" w:hAnsi="Arial" w:cs="Arial"/>
          <w:sz w:val="20"/>
          <w:szCs w:val="20"/>
          <w:u w:val="single"/>
        </w:rPr>
      </w:pPr>
      <w:r w:rsidRPr="00511A1D">
        <w:rPr>
          <w:rFonts w:ascii="Arial" w:eastAsia="Arial" w:hAnsi="Arial" w:cs="Arial"/>
          <w:sz w:val="20"/>
          <w:szCs w:val="20"/>
          <w:u w:val="single"/>
        </w:rPr>
        <w:t>FINANČNO ZAVAROVANJE ZA DOBRO IZVEDBO POGODBENIH OBVEZNOSTI</w:t>
      </w:r>
    </w:p>
    <w:p w14:paraId="08B7FF30" w14:textId="3E8CD1CF" w:rsidR="00511A1D" w:rsidRPr="00511A1D" w:rsidRDefault="00511A1D" w:rsidP="00511A1D">
      <w:pPr>
        <w:autoSpaceDE w:val="0"/>
        <w:autoSpaceDN w:val="0"/>
        <w:adjustRightInd w:val="0"/>
        <w:spacing w:after="0"/>
        <w:contextualSpacing/>
        <w:jc w:val="both"/>
        <w:rPr>
          <w:rFonts w:ascii="Arial" w:eastAsia="Arial" w:hAnsi="Arial" w:cs="Arial"/>
          <w:sz w:val="20"/>
          <w:szCs w:val="20"/>
        </w:rPr>
      </w:pPr>
      <w:r w:rsidRPr="00511A1D">
        <w:rPr>
          <w:rFonts w:ascii="Arial" w:eastAsia="Arial" w:hAnsi="Arial" w:cs="Arial"/>
          <w:sz w:val="20"/>
          <w:szCs w:val="20"/>
        </w:rPr>
        <w:t>Izvajalec se za zavarovanje dobre izvedbe pogodbenih obveznosti zavezuje izročiti naročniku v roku 15 dni po podpisu te pogodbe finančno zavarovanje (bančno garancijo ali kavcijsko zavarovanje pri zavarovalnici), in sicer v višini 10 % skupne pogodbene vrednosti z DDV, z veljavnostjo vsaj še najmanj trideset (</w:t>
      </w:r>
      <w:r w:rsidR="00227469">
        <w:rPr>
          <w:rFonts w:ascii="Arial" w:eastAsia="Arial" w:hAnsi="Arial" w:cs="Arial"/>
          <w:sz w:val="20"/>
          <w:szCs w:val="20"/>
        </w:rPr>
        <w:t>9</w:t>
      </w:r>
      <w:r w:rsidRPr="00511A1D">
        <w:rPr>
          <w:rFonts w:ascii="Arial" w:eastAsia="Arial" w:hAnsi="Arial" w:cs="Arial"/>
          <w:sz w:val="20"/>
          <w:szCs w:val="20"/>
        </w:rPr>
        <w:t>0) po izteku pogodbenega roka.</w:t>
      </w:r>
    </w:p>
    <w:p w14:paraId="7D21DC3B" w14:textId="77777777" w:rsidR="00511A1D" w:rsidRDefault="00511A1D" w:rsidP="00511A1D">
      <w:pPr>
        <w:autoSpaceDE w:val="0"/>
        <w:autoSpaceDN w:val="0"/>
        <w:adjustRightInd w:val="0"/>
        <w:spacing w:after="0"/>
        <w:contextualSpacing/>
        <w:jc w:val="both"/>
        <w:rPr>
          <w:rFonts w:ascii="Arial" w:eastAsia="Arial" w:hAnsi="Arial" w:cs="Arial"/>
          <w:sz w:val="20"/>
          <w:szCs w:val="20"/>
        </w:rPr>
      </w:pPr>
    </w:p>
    <w:p w14:paraId="15C58931" w14:textId="1B2C77C8" w:rsidR="00511A1D" w:rsidRDefault="00511A1D" w:rsidP="00511A1D">
      <w:pPr>
        <w:autoSpaceDE w:val="0"/>
        <w:autoSpaceDN w:val="0"/>
        <w:adjustRightInd w:val="0"/>
        <w:spacing w:after="0"/>
        <w:contextualSpacing/>
        <w:jc w:val="both"/>
        <w:rPr>
          <w:rFonts w:ascii="Arial" w:eastAsia="Arial" w:hAnsi="Arial" w:cs="Arial"/>
          <w:sz w:val="20"/>
          <w:szCs w:val="20"/>
        </w:rPr>
      </w:pPr>
      <w:r w:rsidRPr="00511A1D">
        <w:rPr>
          <w:rFonts w:ascii="Arial" w:eastAsia="Arial" w:hAnsi="Arial" w:cs="Arial"/>
          <w:sz w:val="20"/>
          <w:szCs w:val="20"/>
        </w:rPr>
        <w:t xml:space="preserve">Naročnik bo finančno zavarovanje za dobro izvedbo pogodbenih obveznosti unovčil v primeru, če izvajalec svojih pogodbenih obveznosti ne bo izpolnil v dogovorjeni kakovosti, količini in rokih in na način, opredeljen v tej pogodbi. Finančno zavarovanje </w:t>
      </w:r>
      <w:r w:rsidR="007A107B">
        <w:rPr>
          <w:rFonts w:ascii="Arial" w:eastAsia="Arial" w:hAnsi="Arial" w:cs="Arial"/>
          <w:sz w:val="20"/>
          <w:szCs w:val="20"/>
        </w:rPr>
        <w:t xml:space="preserve">za </w:t>
      </w:r>
      <w:r w:rsidRPr="00511A1D">
        <w:rPr>
          <w:rFonts w:ascii="Arial" w:eastAsia="Arial" w:hAnsi="Arial" w:cs="Arial"/>
          <w:sz w:val="20"/>
          <w:szCs w:val="20"/>
        </w:rPr>
        <w:t xml:space="preserve">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063306E7" w14:textId="77777777" w:rsidR="006842F7" w:rsidRDefault="006842F7" w:rsidP="00511A1D">
      <w:pPr>
        <w:autoSpaceDE w:val="0"/>
        <w:autoSpaceDN w:val="0"/>
        <w:adjustRightInd w:val="0"/>
        <w:spacing w:after="0"/>
        <w:contextualSpacing/>
        <w:jc w:val="both"/>
        <w:rPr>
          <w:rFonts w:ascii="Arial" w:eastAsia="Arial" w:hAnsi="Arial" w:cs="Arial"/>
          <w:sz w:val="20"/>
          <w:szCs w:val="20"/>
        </w:rPr>
      </w:pPr>
    </w:p>
    <w:p w14:paraId="02F8AC94" w14:textId="7266FC7F" w:rsidR="006842F7" w:rsidRPr="00511A1D" w:rsidRDefault="006842F7" w:rsidP="00135F18">
      <w:pPr>
        <w:ind w:right="72"/>
        <w:jc w:val="both"/>
        <w:rPr>
          <w:rFonts w:ascii="Arial" w:eastAsia="Arial" w:hAnsi="Arial" w:cs="Arial"/>
          <w:sz w:val="20"/>
          <w:szCs w:val="20"/>
        </w:rPr>
      </w:pPr>
      <w:r w:rsidRPr="006842F7">
        <w:rPr>
          <w:rFonts w:ascii="Arial" w:eastAsia="Arial" w:hAnsi="Arial" w:cs="Arial"/>
          <w:sz w:val="20"/>
          <w:szCs w:val="20"/>
        </w:rPr>
        <w:t>Finančno zavarovanje za dobro izvedbo pokriva tudi garancijo za pravočasno izvedbo</w:t>
      </w:r>
      <w:r w:rsidR="002A7A0E">
        <w:rPr>
          <w:rFonts w:ascii="Arial" w:eastAsia="Arial" w:hAnsi="Arial" w:cs="Arial"/>
          <w:sz w:val="20"/>
          <w:szCs w:val="20"/>
        </w:rPr>
        <w:t xml:space="preserve"> ter za določeno obdobje tudi </w:t>
      </w:r>
      <w:r w:rsidR="000B5F1C">
        <w:rPr>
          <w:rFonts w:ascii="Arial" w:eastAsia="Arial" w:hAnsi="Arial" w:cs="Arial"/>
          <w:sz w:val="20"/>
          <w:szCs w:val="20"/>
        </w:rPr>
        <w:t>zavarovanje za odpravo napak na delih, ki bodo prevzeta s strani naročnika v času veljavnosti finančnega zavarovanje za dobro izvedbo</w:t>
      </w:r>
      <w:r w:rsidR="00135F18">
        <w:rPr>
          <w:rFonts w:ascii="Arial" w:eastAsia="Arial" w:hAnsi="Arial" w:cs="Arial"/>
          <w:sz w:val="20"/>
          <w:szCs w:val="20"/>
        </w:rPr>
        <w:t xml:space="preserve"> pogodbenih obveznosti.</w:t>
      </w:r>
    </w:p>
    <w:p w14:paraId="112B95F7" w14:textId="77777777" w:rsidR="00A83880" w:rsidRPr="001A4863" w:rsidRDefault="00A83880" w:rsidP="00A83880">
      <w:pPr>
        <w:autoSpaceDE w:val="0"/>
        <w:autoSpaceDN w:val="0"/>
        <w:adjustRightInd w:val="0"/>
        <w:spacing w:after="0" w:line="240" w:lineRule="auto"/>
        <w:ind w:left="720"/>
        <w:contextualSpacing/>
        <w:jc w:val="both"/>
        <w:rPr>
          <w:rFonts w:ascii="Arial" w:eastAsia="Arial" w:hAnsi="Arial" w:cs="Arial"/>
          <w:sz w:val="20"/>
          <w:szCs w:val="20"/>
        </w:rPr>
      </w:pPr>
    </w:p>
    <w:p w14:paraId="5024D2A9" w14:textId="77777777" w:rsidR="00A83880" w:rsidRPr="003E2BAC" w:rsidRDefault="00A83880" w:rsidP="008D547C">
      <w:pPr>
        <w:numPr>
          <w:ilvl w:val="0"/>
          <w:numId w:val="16"/>
        </w:numPr>
        <w:autoSpaceDE w:val="0"/>
        <w:autoSpaceDN w:val="0"/>
        <w:adjustRightInd w:val="0"/>
        <w:spacing w:after="0" w:line="259" w:lineRule="auto"/>
        <w:contextualSpacing/>
        <w:jc w:val="both"/>
        <w:rPr>
          <w:rFonts w:ascii="Arial" w:eastAsia="Arial" w:hAnsi="Arial" w:cs="Arial"/>
          <w:sz w:val="20"/>
          <w:szCs w:val="20"/>
          <w:u w:val="single"/>
        </w:rPr>
      </w:pPr>
      <w:r w:rsidRPr="003E2BAC">
        <w:rPr>
          <w:rFonts w:ascii="Arial" w:eastAsia="Arial" w:hAnsi="Arial" w:cs="Arial"/>
          <w:sz w:val="20"/>
          <w:szCs w:val="20"/>
          <w:u w:val="single"/>
        </w:rPr>
        <w:t>FINANČNO ZAVAROVANJE ZA ODPRAVO NAPAK V GARANCIJSKEM ROKU</w:t>
      </w:r>
    </w:p>
    <w:p w14:paraId="2FB2847F" w14:textId="6352C693" w:rsidR="00A83880" w:rsidRPr="003E2BAC" w:rsidRDefault="00A83880" w:rsidP="00A83880">
      <w:pPr>
        <w:autoSpaceDE w:val="0"/>
        <w:autoSpaceDN w:val="0"/>
        <w:adjustRightInd w:val="0"/>
        <w:spacing w:after="0"/>
        <w:contextualSpacing/>
        <w:jc w:val="both"/>
        <w:rPr>
          <w:rFonts w:ascii="Arial" w:eastAsia="Arial" w:hAnsi="Arial" w:cs="Arial"/>
          <w:sz w:val="20"/>
          <w:szCs w:val="20"/>
        </w:rPr>
      </w:pPr>
      <w:r w:rsidRPr="003E2BAC">
        <w:rPr>
          <w:rFonts w:ascii="Arial" w:eastAsia="Arial" w:hAnsi="Arial" w:cs="Arial"/>
          <w:sz w:val="20"/>
          <w:szCs w:val="20"/>
        </w:rPr>
        <w:lastRenderedPageBreak/>
        <w:t xml:space="preserve">Izvajalec je dolžan predstavniku naročnika, najkasneje petnajst (15) dni po podpisu primopredajnega zapisnika o prevzemu del, predati </w:t>
      </w:r>
      <w:r w:rsidR="00A829AE" w:rsidRPr="003E2BAC">
        <w:rPr>
          <w:rFonts w:ascii="Arial" w:eastAsia="Arial" w:hAnsi="Arial" w:cs="Arial"/>
          <w:sz w:val="20"/>
          <w:szCs w:val="20"/>
        </w:rPr>
        <w:t xml:space="preserve">brezpogojno </w:t>
      </w:r>
      <w:r w:rsidRPr="003E2BAC">
        <w:rPr>
          <w:rFonts w:ascii="Arial" w:eastAsia="Arial" w:hAnsi="Arial" w:cs="Arial"/>
          <w:sz w:val="20"/>
          <w:szCs w:val="20"/>
        </w:rPr>
        <w:t xml:space="preserve">finančno zavarovanje (bančno garancijo ali kavcijsko zavarovanje pri zavarovalnici) v višini 5 % </w:t>
      </w:r>
      <w:r w:rsidR="00D53D96" w:rsidRPr="003E2BAC">
        <w:rPr>
          <w:rFonts w:ascii="Arial" w:eastAsia="Arial" w:hAnsi="Arial" w:cs="Arial"/>
          <w:sz w:val="20"/>
          <w:szCs w:val="20"/>
        </w:rPr>
        <w:t xml:space="preserve">končne </w:t>
      </w:r>
      <w:r w:rsidR="00FA7632" w:rsidRPr="003E2BAC">
        <w:rPr>
          <w:rFonts w:ascii="Arial" w:eastAsia="Arial" w:hAnsi="Arial" w:cs="Arial"/>
          <w:sz w:val="20"/>
          <w:szCs w:val="20"/>
        </w:rPr>
        <w:t xml:space="preserve">pogodbene </w:t>
      </w:r>
      <w:r w:rsidRPr="003E2BAC">
        <w:rPr>
          <w:rFonts w:ascii="Arial" w:eastAsia="Arial" w:hAnsi="Arial" w:cs="Arial"/>
          <w:sz w:val="20"/>
          <w:szCs w:val="20"/>
        </w:rPr>
        <w:t xml:space="preserve">vrednosti </w:t>
      </w:r>
      <w:r w:rsidR="00226ECF" w:rsidRPr="003E2BAC">
        <w:rPr>
          <w:rFonts w:ascii="Arial" w:eastAsia="Arial" w:hAnsi="Arial" w:cs="Arial"/>
          <w:sz w:val="20"/>
          <w:szCs w:val="20"/>
        </w:rPr>
        <w:t>z DDV</w:t>
      </w:r>
      <w:r w:rsidR="00D53D96" w:rsidRPr="003E2BAC">
        <w:rPr>
          <w:rFonts w:ascii="Arial" w:eastAsia="Arial" w:hAnsi="Arial" w:cs="Arial"/>
          <w:sz w:val="20"/>
          <w:szCs w:val="20"/>
        </w:rPr>
        <w:t xml:space="preserve">, </w:t>
      </w:r>
      <w:r w:rsidRPr="003E2BAC">
        <w:rPr>
          <w:rFonts w:ascii="Arial" w:eastAsia="Arial" w:hAnsi="Arial" w:cs="Arial"/>
          <w:sz w:val="20"/>
          <w:szCs w:val="20"/>
        </w:rPr>
        <w:t>veljavno še najmanj trideset (30) dni po poteku garancijskega roka</w:t>
      </w:r>
      <w:r w:rsidR="00401E1D" w:rsidRPr="003E2BAC">
        <w:rPr>
          <w:rFonts w:ascii="Arial" w:eastAsia="Arial" w:hAnsi="Arial" w:cs="Arial"/>
          <w:sz w:val="20"/>
          <w:szCs w:val="20"/>
        </w:rPr>
        <w:t>, sicer se bo štelo, da pogodba ni uspešno izvedena, naročnik pa bo unovčil celotno garancijo za dobro izvedbo pogodbenih obveznosti.</w:t>
      </w:r>
    </w:p>
    <w:p w14:paraId="6E91D393" w14:textId="77777777" w:rsidR="00A83880" w:rsidRPr="003E2BAC" w:rsidRDefault="00A83880" w:rsidP="00A83880">
      <w:pPr>
        <w:autoSpaceDE w:val="0"/>
        <w:autoSpaceDN w:val="0"/>
        <w:adjustRightInd w:val="0"/>
        <w:spacing w:after="0"/>
        <w:ind w:left="720"/>
        <w:contextualSpacing/>
        <w:jc w:val="both"/>
        <w:rPr>
          <w:rFonts w:ascii="Arial" w:eastAsia="Arial" w:hAnsi="Arial" w:cs="Arial"/>
          <w:sz w:val="20"/>
          <w:szCs w:val="20"/>
        </w:rPr>
      </w:pPr>
    </w:p>
    <w:p w14:paraId="1007E3D1" w14:textId="0042B3AF" w:rsidR="00A83880" w:rsidRPr="003E2BAC" w:rsidRDefault="00A83880" w:rsidP="00A83880">
      <w:pPr>
        <w:autoSpaceDE w:val="0"/>
        <w:autoSpaceDN w:val="0"/>
        <w:adjustRightInd w:val="0"/>
        <w:spacing w:after="0"/>
        <w:jc w:val="both"/>
        <w:rPr>
          <w:rFonts w:ascii="Arial" w:eastAsia="Arial" w:hAnsi="Arial" w:cs="Arial"/>
          <w:sz w:val="20"/>
          <w:szCs w:val="20"/>
        </w:rPr>
      </w:pPr>
      <w:r w:rsidRPr="003E2BAC">
        <w:rPr>
          <w:rFonts w:ascii="Arial" w:eastAsia="Arial" w:hAnsi="Arial" w:cs="Arial"/>
          <w:sz w:val="20"/>
          <w:szCs w:val="20"/>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2779ED7C" w14:textId="77777777" w:rsidR="00B94FB0" w:rsidRPr="003068C4" w:rsidRDefault="00B94FB0" w:rsidP="00A83880">
      <w:pPr>
        <w:autoSpaceDE w:val="0"/>
        <w:autoSpaceDN w:val="0"/>
        <w:adjustRightInd w:val="0"/>
        <w:spacing w:after="0"/>
        <w:jc w:val="both"/>
        <w:rPr>
          <w:rFonts w:ascii="Arial" w:eastAsia="Arial" w:hAnsi="Arial" w:cs="Arial"/>
          <w:color w:val="FF0000"/>
          <w:sz w:val="20"/>
          <w:szCs w:val="20"/>
        </w:rPr>
      </w:pPr>
    </w:p>
    <w:p w14:paraId="5B149E82" w14:textId="3505CBEB" w:rsidR="00B94FB0" w:rsidRDefault="003068C4" w:rsidP="00925412">
      <w:pPr>
        <w:spacing w:after="0" w:line="240" w:lineRule="auto"/>
        <w:rPr>
          <w:rFonts w:ascii="Arial" w:hAnsi="Arial" w:cs="Arial"/>
          <w:snapToGrid w:val="0"/>
          <w:sz w:val="20"/>
          <w:szCs w:val="20"/>
        </w:rPr>
      </w:pPr>
      <w:r w:rsidRPr="003068C4">
        <w:rPr>
          <w:rFonts w:ascii="Arial" w:hAnsi="Arial" w:cs="Arial"/>
          <w:snapToGrid w:val="0"/>
          <w:sz w:val="20"/>
          <w:szCs w:val="20"/>
        </w:rPr>
        <w:t>Finančno zavarovanje</w:t>
      </w:r>
      <w:r w:rsidR="00B94FB0" w:rsidRPr="003068C4">
        <w:rPr>
          <w:rFonts w:ascii="Arial" w:hAnsi="Arial" w:cs="Arial"/>
          <w:snapToGrid w:val="0"/>
          <w:sz w:val="20"/>
          <w:szCs w:val="20"/>
        </w:rPr>
        <w:t xml:space="preserve"> za odpravo napak v garancijskem roku naročnik unovči, če izvajalec:</w:t>
      </w:r>
    </w:p>
    <w:p w14:paraId="06751289" w14:textId="5CA62410" w:rsidR="003E2BAC" w:rsidRPr="003E2BAC" w:rsidRDefault="003E2BAC" w:rsidP="008D547C">
      <w:pPr>
        <w:numPr>
          <w:ilvl w:val="1"/>
          <w:numId w:val="48"/>
        </w:numPr>
        <w:tabs>
          <w:tab w:val="clear" w:pos="1364"/>
          <w:tab w:val="num" w:pos="270"/>
        </w:tabs>
        <w:spacing w:after="0" w:line="240" w:lineRule="auto"/>
        <w:ind w:left="270" w:hanging="270"/>
        <w:jc w:val="both"/>
        <w:rPr>
          <w:rFonts w:ascii="Arial" w:hAnsi="Arial" w:cs="Arial"/>
          <w:snapToGrid w:val="0"/>
          <w:sz w:val="20"/>
          <w:szCs w:val="20"/>
        </w:rPr>
      </w:pPr>
      <w:r w:rsidRPr="003E2BAC">
        <w:rPr>
          <w:rFonts w:ascii="Arial" w:hAnsi="Arial" w:cs="Arial"/>
          <w:snapToGrid w:val="0"/>
          <w:sz w:val="20"/>
          <w:szCs w:val="20"/>
        </w:rPr>
        <w:t>svojih obveznosti do naročnika ne izpolni v skladu s pogodbenimi določili in predmetno dokumentacijo v zvezi z oddajo javnega naročila z vsemi dopolnili dokumentacije v zvezi z oddajo javnega naročila;</w:t>
      </w:r>
    </w:p>
    <w:p w14:paraId="4111DA89" w14:textId="77777777" w:rsidR="00B94FB0" w:rsidRPr="003068C4" w:rsidRDefault="00B94FB0" w:rsidP="008D547C">
      <w:pPr>
        <w:numPr>
          <w:ilvl w:val="1"/>
          <w:numId w:val="48"/>
        </w:numPr>
        <w:tabs>
          <w:tab w:val="clear" w:pos="1364"/>
          <w:tab w:val="num" w:pos="270"/>
        </w:tabs>
        <w:spacing w:after="0" w:line="240" w:lineRule="auto"/>
        <w:ind w:left="270" w:hanging="270"/>
        <w:jc w:val="both"/>
        <w:rPr>
          <w:rFonts w:ascii="Arial" w:hAnsi="Arial" w:cs="Arial"/>
          <w:snapToGrid w:val="0"/>
          <w:sz w:val="20"/>
          <w:szCs w:val="20"/>
        </w:rPr>
      </w:pPr>
      <w:r w:rsidRPr="003068C4">
        <w:rPr>
          <w:rFonts w:ascii="Arial" w:hAnsi="Arial" w:cs="Arial"/>
          <w:snapToGrid w:val="0"/>
          <w:sz w:val="20"/>
          <w:szCs w:val="20"/>
        </w:rPr>
        <w:t>v garancijskem obdobju ne odpravi vseh notificiranih napak na izvršenih storitvah in delih;</w:t>
      </w:r>
    </w:p>
    <w:p w14:paraId="64F99687" w14:textId="77777777" w:rsidR="00B94FB0" w:rsidRPr="003068C4" w:rsidRDefault="00B94FB0" w:rsidP="008D547C">
      <w:pPr>
        <w:numPr>
          <w:ilvl w:val="1"/>
          <w:numId w:val="48"/>
        </w:numPr>
        <w:tabs>
          <w:tab w:val="clear" w:pos="1364"/>
          <w:tab w:val="num" w:pos="270"/>
        </w:tabs>
        <w:spacing w:after="0" w:line="240" w:lineRule="auto"/>
        <w:ind w:left="270" w:hanging="270"/>
        <w:jc w:val="both"/>
        <w:rPr>
          <w:rFonts w:ascii="Arial" w:hAnsi="Arial" w:cs="Arial"/>
          <w:snapToGrid w:val="0"/>
          <w:sz w:val="20"/>
          <w:szCs w:val="20"/>
        </w:rPr>
      </w:pPr>
      <w:r w:rsidRPr="003068C4">
        <w:rPr>
          <w:rFonts w:ascii="Arial" w:hAnsi="Arial" w:cs="Arial"/>
          <w:snapToGrid w:val="0"/>
          <w:sz w:val="20"/>
          <w:szCs w:val="20"/>
        </w:rPr>
        <w:t>če izvedena dela nimajo lastnosti/uporabljenih materialov/certifikatov ali drugih značilnosti, h katerim se je ponudnik zavezal ob predložitvi ponudbe naročniku;</w:t>
      </w:r>
    </w:p>
    <w:p w14:paraId="712CB47A" w14:textId="5610B44D" w:rsidR="00B94FB0" w:rsidRPr="00925412" w:rsidRDefault="00B94FB0" w:rsidP="008D547C">
      <w:pPr>
        <w:numPr>
          <w:ilvl w:val="1"/>
          <w:numId w:val="48"/>
        </w:numPr>
        <w:tabs>
          <w:tab w:val="clear" w:pos="1364"/>
          <w:tab w:val="num" w:pos="270"/>
        </w:tabs>
        <w:spacing w:after="0" w:line="240" w:lineRule="auto"/>
        <w:ind w:left="270" w:hanging="270"/>
        <w:jc w:val="both"/>
        <w:rPr>
          <w:rFonts w:ascii="Arial" w:hAnsi="Arial" w:cs="Arial"/>
          <w:snapToGrid w:val="0"/>
          <w:sz w:val="20"/>
          <w:szCs w:val="20"/>
        </w:rPr>
      </w:pPr>
      <w:r w:rsidRPr="003068C4">
        <w:rPr>
          <w:rFonts w:ascii="Arial" w:hAnsi="Arial" w:cs="Arial"/>
          <w:snapToGrid w:val="0"/>
          <w:sz w:val="20"/>
          <w:szCs w:val="20"/>
        </w:rPr>
        <w:t>če ima naročnik do izvajalca kakršnokoli terjatev, ki ni bila pobotana iz drugih virov ali plačana s strani izvajalca.</w:t>
      </w:r>
    </w:p>
    <w:p w14:paraId="19F3F3D4" w14:textId="3EDDC8C9" w:rsidR="00B716FB" w:rsidRDefault="00B716FB" w:rsidP="00A83880">
      <w:pPr>
        <w:autoSpaceDE w:val="0"/>
        <w:autoSpaceDN w:val="0"/>
        <w:adjustRightInd w:val="0"/>
        <w:spacing w:after="0"/>
        <w:jc w:val="both"/>
        <w:rPr>
          <w:rFonts w:ascii="Arial" w:eastAsia="Arial" w:hAnsi="Arial" w:cs="Arial"/>
          <w:sz w:val="20"/>
          <w:szCs w:val="20"/>
        </w:rPr>
      </w:pPr>
    </w:p>
    <w:p w14:paraId="19BB72D0" w14:textId="77777777" w:rsidR="00A83880" w:rsidRPr="001A4863" w:rsidRDefault="00A83880" w:rsidP="00A83880">
      <w:pPr>
        <w:autoSpaceDE w:val="0"/>
        <w:autoSpaceDN w:val="0"/>
        <w:adjustRightInd w:val="0"/>
        <w:spacing w:after="0"/>
        <w:jc w:val="both"/>
        <w:rPr>
          <w:rFonts w:ascii="Arial" w:eastAsia="Arial" w:hAnsi="Arial" w:cs="Arial"/>
          <w:sz w:val="20"/>
          <w:szCs w:val="20"/>
        </w:rPr>
      </w:pPr>
    </w:p>
    <w:p w14:paraId="5F07B6F2" w14:textId="13160616" w:rsidR="00033E86" w:rsidRPr="001A4863" w:rsidRDefault="00033E86"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2966A08F" w14:textId="77777777" w:rsidR="00A83880" w:rsidRPr="001A4863" w:rsidRDefault="00A83880" w:rsidP="00A83880">
      <w:pPr>
        <w:rPr>
          <w:rFonts w:ascii="Arial" w:hAnsi="Arial" w:cs="Arial"/>
          <w:b/>
          <w:bCs/>
          <w:sz w:val="20"/>
          <w:szCs w:val="20"/>
        </w:rPr>
      </w:pPr>
      <w:r w:rsidRPr="001A4863">
        <w:rPr>
          <w:rFonts w:ascii="Arial" w:hAnsi="Arial" w:cs="Arial"/>
          <w:b/>
          <w:bCs/>
          <w:sz w:val="20"/>
          <w:szCs w:val="20"/>
        </w:rPr>
        <w:t>Zavarovanje odgovornosti za škodo</w:t>
      </w:r>
    </w:p>
    <w:p w14:paraId="5DA98CFF" w14:textId="39F2782A" w:rsidR="00E65ABA" w:rsidRPr="003B6D0C" w:rsidRDefault="00E65ABA" w:rsidP="003B6D0C">
      <w:pPr>
        <w:jc w:val="both"/>
        <w:rPr>
          <w:rFonts w:ascii="Arial" w:hAnsi="Arial" w:cs="Arial"/>
          <w:sz w:val="20"/>
          <w:szCs w:val="20"/>
        </w:rPr>
      </w:pPr>
      <w:r w:rsidRPr="003B6D0C">
        <w:rPr>
          <w:rFonts w:ascii="Arial" w:hAnsi="Arial" w:cs="Arial"/>
          <w:sz w:val="20"/>
          <w:szCs w:val="20"/>
        </w:rPr>
        <w:t xml:space="preserve">Izvajalec mora naročniku v desetih (10)  dneh po </w:t>
      </w:r>
      <w:r w:rsidR="00F669C9" w:rsidRPr="003B6D0C">
        <w:rPr>
          <w:rFonts w:ascii="Arial" w:hAnsi="Arial" w:cs="Arial"/>
          <w:sz w:val="20"/>
          <w:szCs w:val="20"/>
        </w:rPr>
        <w:t>uvedbi v delo</w:t>
      </w:r>
      <w:r w:rsidRPr="003B6D0C">
        <w:rPr>
          <w:rFonts w:ascii="Arial" w:hAnsi="Arial" w:cs="Arial"/>
          <w:sz w:val="20"/>
          <w:szCs w:val="20"/>
        </w:rPr>
        <w:t xml:space="preserve"> predložiti dokazila, da je sklenil naslednje zavarovanje za objekt, ki je predmet te pogodbe:</w:t>
      </w:r>
    </w:p>
    <w:p w14:paraId="4F2501BD" w14:textId="5CF69BC9" w:rsidR="0010731D" w:rsidRPr="003B6D0C" w:rsidRDefault="00CE53D5" w:rsidP="003B6D0C">
      <w:pPr>
        <w:pStyle w:val="Odstavekseznama"/>
        <w:spacing w:line="240" w:lineRule="auto"/>
        <w:jc w:val="both"/>
        <w:rPr>
          <w:rFonts w:ascii="Arial" w:hAnsi="Arial" w:cs="Arial"/>
          <w:sz w:val="20"/>
          <w:szCs w:val="20"/>
        </w:rPr>
      </w:pPr>
      <w:r w:rsidRPr="003B6D0C">
        <w:rPr>
          <w:rFonts w:ascii="Arial" w:hAnsi="Arial" w:cs="Arial"/>
          <w:sz w:val="20"/>
          <w:szCs w:val="20"/>
        </w:rPr>
        <w:t>G</w:t>
      </w:r>
      <w:r w:rsidR="0010731D" w:rsidRPr="003B6D0C">
        <w:rPr>
          <w:rFonts w:ascii="Arial" w:hAnsi="Arial" w:cs="Arial"/>
          <w:sz w:val="20"/>
          <w:szCs w:val="20"/>
        </w:rPr>
        <w:t>radbeno zavarovanje, s katerim bo za čas gradnje za temeljne nevarnosti gradbenega zavarovanja zavarovana celotna pogodbena vrednost projekta, in sicer objekti v gradnji, gradbeni in inštalacijski material, gradbena dela in elektrostrojna oprema, ki je namenjena za vgraditev v zavarovani objekt in ki bo krilo tudi naslednje dodatne nevarnosti dežja, odtrganja in zdrsenja zemljišča, zemeljskega usada, nevarnosti poplave, visoke vode, talne vode ter potresa najmanj v višini 1.000.000 EUR po dogodku.</w:t>
      </w:r>
    </w:p>
    <w:p w14:paraId="59C08291" w14:textId="77777777" w:rsidR="0010731D" w:rsidRPr="003B6D0C" w:rsidRDefault="0010731D" w:rsidP="003B6D0C">
      <w:pPr>
        <w:pStyle w:val="Odstavekseznama"/>
        <w:jc w:val="both"/>
        <w:rPr>
          <w:rFonts w:ascii="Arial" w:hAnsi="Arial" w:cs="Arial"/>
          <w:sz w:val="20"/>
          <w:szCs w:val="20"/>
        </w:rPr>
      </w:pPr>
      <w:r w:rsidRPr="003B6D0C">
        <w:rPr>
          <w:rFonts w:ascii="Arial" w:hAnsi="Arial" w:cs="Arial"/>
          <w:sz w:val="20"/>
          <w:szCs w:val="20"/>
        </w:rPr>
        <w:t>Za potrebe zgornjega določila se kot temeljne nevarnosti gradbenega zavarovanja štejejo najmanj sledeče nevarnosti: požar, strela, eksplozija, vihar, padavine, teža snega in ledu, padec zračnega plovila, manifestacije in demonstracije, izliv vode, mraz, snežni plaz, gradbena nezgoda, udarca vozila, delovnega stroja, objestna dejanja tretjih oseb, vlomska tatvina in rop ter nespretnost in malomarnost ter naklep delavca, za katerega zavarovanec ni vedel oz. ni mogel vedeti.</w:t>
      </w:r>
    </w:p>
    <w:p w14:paraId="495DE12C" w14:textId="77777777" w:rsidR="0010731D" w:rsidRPr="003B6D0C" w:rsidRDefault="0010731D" w:rsidP="003B6D0C">
      <w:pPr>
        <w:pStyle w:val="Odstavekseznama"/>
        <w:jc w:val="both"/>
        <w:rPr>
          <w:rFonts w:ascii="Arial" w:hAnsi="Arial" w:cs="Arial"/>
          <w:sz w:val="20"/>
          <w:szCs w:val="20"/>
        </w:rPr>
      </w:pPr>
      <w:r w:rsidRPr="003B6D0C">
        <w:rPr>
          <w:rFonts w:ascii="Arial" w:hAnsi="Arial" w:cs="Arial"/>
          <w:sz w:val="20"/>
          <w:szCs w:val="20"/>
        </w:rPr>
        <w:t>Zavarovanje mora nadalje vključevati tudi škode na obstoječem premoženju naročnika (kritje škod na obstoječih objektih, v / na katerih se izvajajo dela in vse premičnine v/na teh objektih (obstoječi objekt je celoten objekt, vključno z vsemi vgrajenimi inštalacijami in napravami, ki funkcionalno služijo temu objektu in ki niso namenjene za rušenje / uničenje)), ter škode na sosednjih obstoječih objektih v bližini objekta v gradnji, komunalnih vodih ter infrastrukturi, in sicer najmanj za zavarovalno vsoto v višini 500.000,00 EUR brez DDV po dogodku.</w:t>
      </w:r>
    </w:p>
    <w:p w14:paraId="1CEC254B" w14:textId="77777777" w:rsidR="0010731D" w:rsidRPr="003B6D0C" w:rsidRDefault="0010731D" w:rsidP="003B6D0C">
      <w:pPr>
        <w:jc w:val="both"/>
        <w:rPr>
          <w:rFonts w:ascii="Arial" w:hAnsi="Arial" w:cs="Arial"/>
          <w:sz w:val="20"/>
          <w:szCs w:val="20"/>
        </w:rPr>
      </w:pPr>
      <w:r w:rsidRPr="003B6D0C">
        <w:rPr>
          <w:rFonts w:ascii="Arial" w:hAnsi="Arial" w:cs="Arial"/>
          <w:sz w:val="20"/>
          <w:szCs w:val="20"/>
        </w:rPr>
        <w:t>Zavarovanja morajo kriti tudi odgovornost izvajalca in morebitnih podizvajalcev del za škodo, povzročeno tretjim osebam (za (l) škodo zaradi smrti, telesnih poškodb in poslabšanja zdravstvenega stanja, vključno s posledično finančno škodo (poškodovanje oseb) ter (ll) poškodovanje ali uničenje premoženja tretjih oseb, vključno s posledično finančno škodo (poškodovanje stvari)) najmanj v višini 1.000.000 EUR po dogodku, ki vključuje tudi delodajalčevo odgovornost do vseh delavcev na gradbišču ter navzkrižno odgovornost. Delodajalčeva odgovornost je lahko limitirana na zavarovalno vsoto 250.000 EUR po dogodku. Pri tem morata biti krita tudi odgovornost do tretjih oseb za dobo 2-h let ter zavarovalno vsoto minimalno 250.000 EUR po dogodku.</w:t>
      </w:r>
    </w:p>
    <w:p w14:paraId="7A0C28E9" w14:textId="77777777" w:rsidR="0010731D" w:rsidRPr="003B6D0C" w:rsidRDefault="0010731D" w:rsidP="003B6D0C">
      <w:pPr>
        <w:jc w:val="both"/>
        <w:rPr>
          <w:rFonts w:ascii="Arial" w:hAnsi="Arial" w:cs="Arial"/>
          <w:sz w:val="20"/>
          <w:szCs w:val="20"/>
        </w:rPr>
      </w:pPr>
      <w:r w:rsidRPr="003B6D0C">
        <w:rPr>
          <w:rFonts w:ascii="Arial" w:hAnsi="Arial" w:cs="Arial"/>
          <w:sz w:val="20"/>
          <w:szCs w:val="20"/>
        </w:rPr>
        <w:lastRenderedPageBreak/>
        <w:t>Police lahko vsebujejo franšizo po škodnem dogodku, ki pa v absolutnem znesku ne sme presegati zneska, ki ga glavni izvajalec ne bi bil sposoben v vsakem trenutku pokriti v okviru lastne proste likvidnosti denarnih sredstev. Naročnik si pridržuje pravico, da na osnovi tega določila predlagano franšizo potrdi ali zavrne ter predlaga znesek, ki po njegovi presoji ustreza finančni moči izvajalca.</w:t>
      </w:r>
    </w:p>
    <w:p w14:paraId="3F8A5999" w14:textId="77777777" w:rsidR="0010731D" w:rsidRPr="003B6D0C" w:rsidRDefault="0010731D" w:rsidP="003B6D0C">
      <w:pPr>
        <w:jc w:val="both"/>
        <w:rPr>
          <w:rFonts w:ascii="Arial" w:hAnsi="Arial" w:cs="Arial"/>
          <w:sz w:val="20"/>
          <w:szCs w:val="20"/>
        </w:rPr>
      </w:pPr>
      <w:r w:rsidRPr="003B6D0C">
        <w:rPr>
          <w:rFonts w:ascii="Arial" w:hAnsi="Arial" w:cs="Arial"/>
          <w:sz w:val="20"/>
          <w:szCs w:val="20"/>
        </w:rPr>
        <w:t> Naročnik mora biti sozavarovana oseba na polici gradbenega zavarovanja.</w:t>
      </w:r>
    </w:p>
    <w:p w14:paraId="399C0C3D" w14:textId="77777777" w:rsidR="0010731D" w:rsidRPr="003B6D0C" w:rsidRDefault="0010731D" w:rsidP="003B6D0C">
      <w:pPr>
        <w:jc w:val="both"/>
        <w:rPr>
          <w:rFonts w:ascii="Arial" w:hAnsi="Arial" w:cs="Arial"/>
          <w:sz w:val="20"/>
          <w:szCs w:val="20"/>
        </w:rPr>
      </w:pPr>
      <w:r w:rsidRPr="003B6D0C">
        <w:rPr>
          <w:rFonts w:ascii="Arial" w:hAnsi="Arial" w:cs="Arial"/>
          <w:sz w:val="20"/>
          <w:szCs w:val="20"/>
        </w:rPr>
        <w:t>Na poziv naročnika mora izvajalec dostaviti tudi ustrezna potrdila, da je premija za vse police plačana skladno z dogovorjeno zapadlostjo oz. potrdilo zavarovalnice, da je kritje podano za ves čas trajanja gradnje.</w:t>
      </w:r>
    </w:p>
    <w:p w14:paraId="77136D0A" w14:textId="4A89497F" w:rsidR="00FD3034" w:rsidRPr="003B6D0C" w:rsidRDefault="0010731D" w:rsidP="003B6D0C">
      <w:pPr>
        <w:jc w:val="both"/>
        <w:rPr>
          <w:rFonts w:ascii="Arial" w:hAnsi="Arial" w:cs="Arial"/>
          <w:sz w:val="20"/>
          <w:szCs w:val="20"/>
        </w:rPr>
      </w:pPr>
      <w:r w:rsidRPr="003B6D0C">
        <w:rPr>
          <w:rFonts w:ascii="Arial" w:hAnsi="Arial" w:cs="Arial"/>
          <w:sz w:val="20"/>
          <w:szCs w:val="20"/>
        </w:rPr>
        <w:t>Izvajalec se zavezuje, da bo takoj obvestil naročnika o morebitnih težavah pri podaljševanju, obnavljanju ali ponovni pridobitvi tega zavarovanja.</w:t>
      </w:r>
    </w:p>
    <w:p w14:paraId="7C5EB4B2" w14:textId="4CAB8079" w:rsidR="00A83880" w:rsidRPr="001A4863" w:rsidRDefault="00A83880" w:rsidP="00A83880">
      <w:pPr>
        <w:rPr>
          <w:rFonts w:ascii="Arial" w:hAnsi="Arial" w:cs="Arial"/>
          <w:b/>
          <w:bCs/>
          <w:sz w:val="20"/>
          <w:szCs w:val="20"/>
        </w:rPr>
      </w:pPr>
      <w:r w:rsidRPr="001A4863">
        <w:rPr>
          <w:rFonts w:ascii="Arial" w:hAnsi="Arial" w:cs="Arial"/>
          <w:b/>
          <w:bCs/>
          <w:sz w:val="20"/>
          <w:szCs w:val="20"/>
        </w:rPr>
        <w:t>XI</w:t>
      </w:r>
      <w:r w:rsidR="00E05392">
        <w:rPr>
          <w:rFonts w:ascii="Arial" w:hAnsi="Arial" w:cs="Arial"/>
          <w:b/>
          <w:bCs/>
          <w:sz w:val="20"/>
          <w:szCs w:val="20"/>
        </w:rPr>
        <w:t>I</w:t>
      </w:r>
      <w:r w:rsidRPr="001A4863">
        <w:rPr>
          <w:rFonts w:ascii="Arial" w:hAnsi="Arial" w:cs="Arial"/>
          <w:b/>
          <w:bCs/>
          <w:sz w:val="20"/>
          <w:szCs w:val="20"/>
        </w:rPr>
        <w:t>.</w:t>
      </w:r>
      <w:r w:rsidRPr="001A4863">
        <w:rPr>
          <w:rFonts w:ascii="Arial" w:hAnsi="Arial" w:cs="Arial"/>
          <w:b/>
          <w:bCs/>
          <w:sz w:val="20"/>
          <w:szCs w:val="20"/>
        </w:rPr>
        <w:tab/>
        <w:t>KONČANJE DEL, PREGLED IN KONČNI PREVZEM</w:t>
      </w:r>
    </w:p>
    <w:p w14:paraId="58470314" w14:textId="1DE14708"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374DFE31" w14:textId="6724A4D2" w:rsidR="00A83880" w:rsidRPr="00630429" w:rsidRDefault="00A83880" w:rsidP="00A83880">
      <w:pPr>
        <w:autoSpaceDE w:val="0"/>
        <w:autoSpaceDN w:val="0"/>
        <w:adjustRightInd w:val="0"/>
        <w:spacing w:after="0"/>
        <w:jc w:val="both"/>
        <w:rPr>
          <w:rFonts w:ascii="Arial" w:hAnsi="Arial" w:cs="Arial"/>
          <w:sz w:val="20"/>
          <w:szCs w:val="20"/>
        </w:rPr>
      </w:pPr>
      <w:r w:rsidRPr="00502088">
        <w:rPr>
          <w:rFonts w:ascii="Arial" w:hAnsi="Arial" w:cs="Arial"/>
          <w:sz w:val="20"/>
          <w:szCs w:val="20"/>
        </w:rPr>
        <w:t xml:space="preserve">Izvajalec je dolžan datum zaključka del vpisati v gradbeni dnevnik in </w:t>
      </w:r>
      <w:r w:rsidR="00885D7F" w:rsidRPr="00502088">
        <w:rPr>
          <w:rFonts w:ascii="Arial" w:hAnsi="Arial" w:cs="Arial"/>
          <w:sz w:val="20"/>
          <w:szCs w:val="20"/>
        </w:rPr>
        <w:t>obvestiti naročnika</w:t>
      </w:r>
      <w:r w:rsidR="00630429" w:rsidRPr="00502088">
        <w:rPr>
          <w:rFonts w:ascii="Arial" w:hAnsi="Arial" w:cs="Arial"/>
          <w:sz w:val="20"/>
          <w:szCs w:val="20"/>
        </w:rPr>
        <w:t xml:space="preserve"> in </w:t>
      </w:r>
      <w:r w:rsidRPr="00502088">
        <w:rPr>
          <w:rFonts w:ascii="Arial" w:hAnsi="Arial" w:cs="Arial"/>
          <w:sz w:val="20"/>
          <w:szCs w:val="20"/>
        </w:rPr>
        <w:t>izvesti vse, kar je potrebno za tehnični pregled objekta</w:t>
      </w:r>
      <w:r w:rsidR="00745F60">
        <w:rPr>
          <w:rFonts w:ascii="Arial" w:hAnsi="Arial" w:cs="Arial"/>
          <w:sz w:val="20"/>
          <w:szCs w:val="20"/>
        </w:rPr>
        <w:t xml:space="preserve"> in pridobitev pravnomočnega uporabnega dovoljenja.</w:t>
      </w:r>
    </w:p>
    <w:p w14:paraId="461D752B" w14:textId="77777777" w:rsidR="00A83880" w:rsidRPr="001A4863" w:rsidRDefault="00A83880" w:rsidP="00A83880">
      <w:pPr>
        <w:autoSpaceDE w:val="0"/>
        <w:autoSpaceDN w:val="0"/>
        <w:adjustRightInd w:val="0"/>
        <w:spacing w:after="0"/>
        <w:jc w:val="both"/>
        <w:rPr>
          <w:rFonts w:ascii="Arial" w:hAnsi="Arial" w:cs="Arial"/>
          <w:sz w:val="20"/>
          <w:szCs w:val="20"/>
        </w:rPr>
      </w:pPr>
    </w:p>
    <w:p w14:paraId="7324C484" w14:textId="77777777" w:rsidR="00A83880" w:rsidRPr="001A4863" w:rsidRDefault="00A83880" w:rsidP="00A83880">
      <w:pPr>
        <w:autoSpaceDE w:val="0"/>
        <w:autoSpaceDN w:val="0"/>
        <w:adjustRightInd w:val="0"/>
        <w:spacing w:after="0"/>
        <w:jc w:val="both"/>
        <w:rPr>
          <w:rFonts w:ascii="Arial" w:hAnsi="Arial" w:cs="Arial"/>
          <w:sz w:val="20"/>
          <w:szCs w:val="20"/>
        </w:rPr>
      </w:pPr>
      <w:r w:rsidRPr="001A4863">
        <w:rPr>
          <w:rFonts w:ascii="Arial" w:hAnsi="Arial" w:cs="Arial"/>
          <w:sz w:val="20"/>
          <w:szCs w:val="20"/>
        </w:rPr>
        <w:t>Gradbeni dnevnik mora biti zaključen (podpisan) tudi s strani vodje nadzora.</w:t>
      </w:r>
    </w:p>
    <w:p w14:paraId="6493EA3F" w14:textId="77777777" w:rsidR="00A83880" w:rsidRPr="001A4863" w:rsidRDefault="00A83880" w:rsidP="00A83880">
      <w:pPr>
        <w:autoSpaceDE w:val="0"/>
        <w:autoSpaceDN w:val="0"/>
        <w:adjustRightInd w:val="0"/>
        <w:spacing w:after="0"/>
        <w:jc w:val="both"/>
        <w:rPr>
          <w:rFonts w:ascii="Arial" w:hAnsi="Arial" w:cs="Arial"/>
          <w:sz w:val="20"/>
          <w:szCs w:val="20"/>
        </w:rPr>
      </w:pPr>
    </w:p>
    <w:p w14:paraId="054A346A" w14:textId="3F23B353" w:rsidR="00A83880" w:rsidRDefault="00A83880" w:rsidP="00A83880">
      <w:pPr>
        <w:jc w:val="both"/>
        <w:rPr>
          <w:rFonts w:ascii="Arial" w:hAnsi="Arial" w:cs="Arial"/>
          <w:sz w:val="20"/>
          <w:szCs w:val="20"/>
        </w:rPr>
      </w:pPr>
      <w:r w:rsidRPr="001A4863">
        <w:rPr>
          <w:rFonts w:ascii="Arial" w:hAnsi="Arial" w:cs="Arial"/>
          <w:sz w:val="20"/>
          <w:szCs w:val="20"/>
        </w:rPr>
        <w:t xml:space="preserve">Interni </w:t>
      </w:r>
      <w:r w:rsidR="005F3B1C">
        <w:rPr>
          <w:rFonts w:ascii="Arial" w:hAnsi="Arial" w:cs="Arial"/>
          <w:sz w:val="20"/>
          <w:szCs w:val="20"/>
        </w:rPr>
        <w:t>kvalitetni</w:t>
      </w:r>
      <w:r w:rsidRPr="001A4863">
        <w:rPr>
          <w:rFonts w:ascii="Arial" w:hAnsi="Arial" w:cs="Arial"/>
          <w:sz w:val="20"/>
          <w:szCs w:val="20"/>
        </w:rPr>
        <w:t xml:space="preserve"> pregled se izvede najkasneje v 8 dneh po končanju gradnje. V primeru ugotovljenih pomanjkljivosti na internem </w:t>
      </w:r>
      <w:r w:rsidR="004C773C">
        <w:rPr>
          <w:rFonts w:ascii="Arial" w:hAnsi="Arial" w:cs="Arial"/>
          <w:sz w:val="20"/>
          <w:szCs w:val="20"/>
        </w:rPr>
        <w:t>kvalitetnem</w:t>
      </w:r>
      <w:r w:rsidRPr="001A4863">
        <w:rPr>
          <w:rFonts w:ascii="Arial" w:hAnsi="Arial" w:cs="Arial"/>
          <w:sz w:val="20"/>
          <w:szCs w:val="20"/>
        </w:rPr>
        <w:t xml:space="preserve"> pregledu se le te zapisniško zavedejo. Hkrati se v zapisniku izvajalcu določi rok za odpravo ugotovljenih pomanjkljivosti. Izvajalec je dolžan naročnika pisno obvestiti o odpravi pomanjkljivosti.</w:t>
      </w:r>
      <w:r w:rsidR="004C7C33" w:rsidRPr="001A4863">
        <w:rPr>
          <w:rFonts w:ascii="Arial" w:hAnsi="Arial" w:cs="Arial"/>
          <w:sz w:val="20"/>
          <w:szCs w:val="20"/>
        </w:rPr>
        <w:t xml:space="preserve"> </w:t>
      </w:r>
    </w:p>
    <w:p w14:paraId="70703229" w14:textId="4B91D199" w:rsidR="00A83880" w:rsidRPr="001A4863" w:rsidRDefault="00A83880" w:rsidP="00A83880">
      <w:pPr>
        <w:jc w:val="both"/>
        <w:rPr>
          <w:rFonts w:ascii="Arial" w:hAnsi="Arial" w:cs="Arial"/>
          <w:sz w:val="20"/>
          <w:szCs w:val="20"/>
        </w:rPr>
      </w:pPr>
      <w:r w:rsidRPr="001A4863">
        <w:rPr>
          <w:rFonts w:ascii="Arial" w:hAnsi="Arial" w:cs="Arial"/>
          <w:sz w:val="20"/>
          <w:szCs w:val="20"/>
        </w:rPr>
        <w:t>O primopredaji izvedenih del sestavijo pooblaščeni predstavniki pogodbenih strank primopredajni zapisnik</w:t>
      </w:r>
      <w:r w:rsidR="00C21BD6">
        <w:rPr>
          <w:rFonts w:ascii="Arial" w:hAnsi="Arial" w:cs="Arial"/>
          <w:sz w:val="20"/>
          <w:szCs w:val="20"/>
        </w:rPr>
        <w:t xml:space="preserve"> o prevzemu del</w:t>
      </w:r>
      <w:r w:rsidRPr="001A4863">
        <w:rPr>
          <w:rFonts w:ascii="Arial" w:hAnsi="Arial" w:cs="Arial"/>
          <w:sz w:val="20"/>
          <w:szCs w:val="20"/>
        </w:rPr>
        <w:t>, v katerem natančno ugotovijo predvsem:</w:t>
      </w:r>
    </w:p>
    <w:p w14:paraId="1B414F66" w14:textId="77777777" w:rsidR="00A83880" w:rsidRPr="001A4863" w:rsidRDefault="00A83880" w:rsidP="008D547C">
      <w:pPr>
        <w:pStyle w:val="Odstavekseznama"/>
        <w:numPr>
          <w:ilvl w:val="0"/>
          <w:numId w:val="26"/>
        </w:numPr>
        <w:ind w:left="284" w:hanging="284"/>
        <w:jc w:val="both"/>
        <w:rPr>
          <w:rFonts w:ascii="Arial" w:hAnsi="Arial" w:cs="Arial"/>
          <w:sz w:val="20"/>
          <w:szCs w:val="20"/>
        </w:rPr>
      </w:pPr>
      <w:r w:rsidRPr="001A4863">
        <w:rPr>
          <w:rFonts w:ascii="Arial" w:hAnsi="Arial" w:cs="Arial"/>
          <w:sz w:val="20"/>
          <w:szCs w:val="20"/>
        </w:rPr>
        <w:t>ali izvedena dela ustrezajo določilom te pogodbe, veljavnim zakonskim predpisom in pravilom stroke;</w:t>
      </w:r>
    </w:p>
    <w:p w14:paraId="338FC350" w14:textId="77777777" w:rsidR="00A83880" w:rsidRPr="001A4863" w:rsidRDefault="00A83880" w:rsidP="008D547C">
      <w:pPr>
        <w:pStyle w:val="Odstavekseznama"/>
        <w:numPr>
          <w:ilvl w:val="0"/>
          <w:numId w:val="26"/>
        </w:numPr>
        <w:ind w:left="284" w:hanging="284"/>
        <w:jc w:val="both"/>
        <w:rPr>
          <w:rFonts w:ascii="Arial" w:hAnsi="Arial" w:cs="Arial"/>
          <w:sz w:val="20"/>
          <w:szCs w:val="20"/>
        </w:rPr>
      </w:pPr>
      <w:r w:rsidRPr="001A4863">
        <w:rPr>
          <w:rFonts w:ascii="Arial" w:hAnsi="Arial" w:cs="Arial"/>
          <w:sz w:val="20"/>
          <w:szCs w:val="20"/>
        </w:rPr>
        <w:t>datume začetka in zaključka del in datum prevzema del;</w:t>
      </w:r>
    </w:p>
    <w:p w14:paraId="2D44A3F0" w14:textId="77777777" w:rsidR="00A83880" w:rsidRPr="001A4863" w:rsidRDefault="00A83880" w:rsidP="008D547C">
      <w:pPr>
        <w:pStyle w:val="Odstavekseznama"/>
        <w:numPr>
          <w:ilvl w:val="0"/>
          <w:numId w:val="26"/>
        </w:numPr>
        <w:ind w:left="284" w:hanging="284"/>
        <w:jc w:val="both"/>
        <w:rPr>
          <w:rFonts w:ascii="Arial" w:hAnsi="Arial" w:cs="Arial"/>
          <w:sz w:val="20"/>
          <w:szCs w:val="20"/>
        </w:rPr>
      </w:pPr>
      <w:r w:rsidRPr="001A4863">
        <w:rPr>
          <w:rFonts w:ascii="Arial" w:hAnsi="Arial" w:cs="Arial"/>
          <w:sz w:val="20"/>
          <w:szCs w:val="20"/>
        </w:rPr>
        <w:t>kakovost izvedenih del in morebitne pripombe naročnika v zvezi z njo;</w:t>
      </w:r>
    </w:p>
    <w:p w14:paraId="3D51F9CA" w14:textId="77777777" w:rsidR="00A83880" w:rsidRPr="001A4863" w:rsidRDefault="00A83880" w:rsidP="008D547C">
      <w:pPr>
        <w:pStyle w:val="Odstavekseznama"/>
        <w:numPr>
          <w:ilvl w:val="0"/>
          <w:numId w:val="26"/>
        </w:numPr>
        <w:spacing w:after="0" w:line="240" w:lineRule="auto"/>
        <w:ind w:left="284" w:hanging="284"/>
        <w:jc w:val="both"/>
        <w:rPr>
          <w:rFonts w:ascii="Arial" w:hAnsi="Arial" w:cs="Arial"/>
          <w:sz w:val="20"/>
          <w:szCs w:val="20"/>
        </w:rPr>
      </w:pPr>
      <w:r w:rsidRPr="001A4863">
        <w:rPr>
          <w:rFonts w:ascii="Arial" w:hAnsi="Arial" w:cs="Arial"/>
          <w:sz w:val="20"/>
          <w:szCs w:val="20"/>
        </w:rPr>
        <w:t>morebitna odprta, med predstavniki pogodbenih strank, sporna vprašanja tehnične narave;</w:t>
      </w:r>
    </w:p>
    <w:p w14:paraId="0CE89ECA" w14:textId="77777777" w:rsidR="00A83880" w:rsidRPr="001A4863" w:rsidRDefault="00A83880" w:rsidP="00A83880">
      <w:pPr>
        <w:spacing w:after="0" w:line="240" w:lineRule="auto"/>
        <w:ind w:left="284"/>
        <w:jc w:val="both"/>
        <w:rPr>
          <w:rFonts w:ascii="Arial" w:hAnsi="Arial" w:cs="Arial"/>
          <w:sz w:val="20"/>
          <w:szCs w:val="20"/>
        </w:rPr>
      </w:pPr>
      <w:r w:rsidRPr="001A4863">
        <w:rPr>
          <w:rFonts w:ascii="Arial" w:hAnsi="Arial" w:cs="Arial"/>
          <w:sz w:val="20"/>
          <w:szCs w:val="20"/>
        </w:rPr>
        <w:t>- ali se šteje, da so bila izvedena dela prevzeta ali ne</w:t>
      </w:r>
    </w:p>
    <w:p w14:paraId="53206E25" w14:textId="77777777" w:rsidR="00A83880" w:rsidRPr="001A4863" w:rsidRDefault="00A83880" w:rsidP="00A83880">
      <w:pPr>
        <w:spacing w:after="0" w:line="240" w:lineRule="auto"/>
        <w:ind w:left="284"/>
        <w:jc w:val="both"/>
        <w:rPr>
          <w:rFonts w:ascii="Arial" w:hAnsi="Arial" w:cs="Arial"/>
          <w:sz w:val="20"/>
          <w:szCs w:val="20"/>
        </w:rPr>
      </w:pPr>
      <w:r w:rsidRPr="001A4863">
        <w:rPr>
          <w:rFonts w:ascii="Arial" w:hAnsi="Arial" w:cs="Arial"/>
          <w:sz w:val="20"/>
          <w:szCs w:val="20"/>
        </w:rPr>
        <w:t>- ali naročnik uveljavlja pogodbeno kazen.</w:t>
      </w:r>
    </w:p>
    <w:p w14:paraId="1E2E5537" w14:textId="77777777" w:rsidR="00A83880" w:rsidRPr="001A4863" w:rsidRDefault="00A83880" w:rsidP="00A83880">
      <w:pPr>
        <w:spacing w:after="0" w:line="240" w:lineRule="auto"/>
        <w:ind w:left="284"/>
        <w:jc w:val="both"/>
        <w:rPr>
          <w:rFonts w:ascii="Arial" w:hAnsi="Arial" w:cs="Arial"/>
          <w:sz w:val="20"/>
          <w:szCs w:val="20"/>
        </w:rPr>
      </w:pPr>
    </w:p>
    <w:p w14:paraId="7287D54D" w14:textId="1EC81E44" w:rsidR="00A83880" w:rsidRPr="001A4863" w:rsidRDefault="001C6E40" w:rsidP="00A83880">
      <w:pPr>
        <w:jc w:val="both"/>
        <w:rPr>
          <w:rFonts w:ascii="Arial" w:hAnsi="Arial" w:cs="Arial"/>
          <w:sz w:val="20"/>
          <w:szCs w:val="20"/>
        </w:rPr>
      </w:pPr>
      <w:r w:rsidRPr="001A4863">
        <w:rPr>
          <w:rFonts w:ascii="Arial" w:hAnsi="Arial" w:cs="Arial"/>
          <w:sz w:val="20"/>
          <w:szCs w:val="20"/>
        </w:rPr>
        <w:t>Najkasneje o</w:t>
      </w:r>
      <w:r w:rsidR="00A83880" w:rsidRPr="001A4863">
        <w:rPr>
          <w:rFonts w:ascii="Arial" w:hAnsi="Arial" w:cs="Arial"/>
          <w:sz w:val="20"/>
          <w:szCs w:val="20"/>
        </w:rPr>
        <w:t>b primopredaji je dolžan izvajalec predati naročniku tudi vso potrebno dokumentacijo, ki se nanaša na izvedena dela in vso vgrajeno opremo kot na primer:</w:t>
      </w:r>
    </w:p>
    <w:p w14:paraId="600EDF42" w14:textId="77777777" w:rsidR="00A83880" w:rsidRPr="001A4863" w:rsidRDefault="00A83880" w:rsidP="008D547C">
      <w:pPr>
        <w:pStyle w:val="Odstavekseznama"/>
        <w:numPr>
          <w:ilvl w:val="0"/>
          <w:numId w:val="27"/>
        </w:numPr>
        <w:ind w:left="284" w:hanging="284"/>
        <w:jc w:val="both"/>
        <w:rPr>
          <w:rFonts w:ascii="Arial" w:hAnsi="Arial" w:cs="Arial"/>
          <w:sz w:val="20"/>
          <w:szCs w:val="20"/>
        </w:rPr>
      </w:pPr>
      <w:r w:rsidRPr="001A4863">
        <w:rPr>
          <w:rFonts w:ascii="Arial" w:hAnsi="Arial" w:cs="Arial"/>
          <w:sz w:val="20"/>
          <w:szCs w:val="20"/>
        </w:rPr>
        <w:t xml:space="preserve">certifikate, izjave o skladnosti s standardi, ustrezne tehnične, projektne in ostale dokumente, </w:t>
      </w:r>
    </w:p>
    <w:p w14:paraId="3597E395" w14:textId="77777777" w:rsidR="00A83880" w:rsidRPr="001A4863" w:rsidRDefault="00A83880" w:rsidP="008D547C">
      <w:pPr>
        <w:pStyle w:val="Odstavekseznama"/>
        <w:numPr>
          <w:ilvl w:val="0"/>
          <w:numId w:val="27"/>
        </w:numPr>
        <w:ind w:left="284" w:hanging="284"/>
        <w:jc w:val="both"/>
        <w:rPr>
          <w:rFonts w:ascii="Arial" w:hAnsi="Arial" w:cs="Arial"/>
          <w:sz w:val="20"/>
          <w:szCs w:val="20"/>
        </w:rPr>
      </w:pPr>
      <w:r w:rsidRPr="001A4863">
        <w:rPr>
          <w:rFonts w:ascii="Arial" w:hAnsi="Arial" w:cs="Arial"/>
          <w:sz w:val="20"/>
          <w:szCs w:val="20"/>
        </w:rPr>
        <w:t>garancijske liste za brezhibno delovanje predmeta pogodbe,</w:t>
      </w:r>
    </w:p>
    <w:p w14:paraId="1F02A798" w14:textId="3129BBCA" w:rsidR="00A83880" w:rsidRDefault="00A83880" w:rsidP="008D547C">
      <w:pPr>
        <w:pStyle w:val="Odstavekseznama"/>
        <w:numPr>
          <w:ilvl w:val="0"/>
          <w:numId w:val="27"/>
        </w:numPr>
        <w:ind w:left="284" w:hanging="284"/>
        <w:jc w:val="both"/>
        <w:rPr>
          <w:rFonts w:ascii="Arial" w:hAnsi="Arial" w:cs="Arial"/>
          <w:sz w:val="20"/>
          <w:szCs w:val="20"/>
        </w:rPr>
      </w:pPr>
      <w:r w:rsidRPr="001A4863">
        <w:rPr>
          <w:rFonts w:ascii="Arial" w:hAnsi="Arial" w:cs="Arial"/>
          <w:sz w:val="20"/>
          <w:szCs w:val="20"/>
        </w:rPr>
        <w:t xml:space="preserve">navodila za uporabo, obratovanje in vzdrževanje v slovenskem jeziku, ter druge listine, določene z </w:t>
      </w:r>
      <w:r w:rsidR="003B505A" w:rsidRPr="001A4863">
        <w:rPr>
          <w:rFonts w:ascii="Arial" w:hAnsi="Arial" w:cs="Arial"/>
          <w:sz w:val="20"/>
          <w:szCs w:val="20"/>
        </w:rPr>
        <w:t>dokumentacij</w:t>
      </w:r>
      <w:r w:rsidR="00E23337" w:rsidRPr="001A4863">
        <w:rPr>
          <w:rFonts w:ascii="Arial" w:hAnsi="Arial" w:cs="Arial"/>
          <w:sz w:val="20"/>
          <w:szCs w:val="20"/>
        </w:rPr>
        <w:t>o</w:t>
      </w:r>
      <w:r w:rsidR="003B505A" w:rsidRPr="001A4863">
        <w:rPr>
          <w:rFonts w:ascii="Arial" w:hAnsi="Arial" w:cs="Arial"/>
          <w:sz w:val="20"/>
          <w:szCs w:val="20"/>
        </w:rPr>
        <w:t xml:space="preserve"> v zvezi z oddajo javnega naročila</w:t>
      </w:r>
      <w:r w:rsidRPr="001A4863">
        <w:rPr>
          <w:rFonts w:ascii="Arial" w:hAnsi="Arial" w:cs="Arial"/>
          <w:sz w:val="20"/>
          <w:szCs w:val="20"/>
        </w:rPr>
        <w:t>.</w:t>
      </w:r>
    </w:p>
    <w:p w14:paraId="1165EAE5" w14:textId="05C79391" w:rsidR="00511300" w:rsidRPr="00511300" w:rsidRDefault="00511300" w:rsidP="00511300">
      <w:pPr>
        <w:jc w:val="both"/>
        <w:rPr>
          <w:rFonts w:ascii="Arial" w:hAnsi="Arial" w:cs="Arial"/>
          <w:sz w:val="20"/>
          <w:szCs w:val="20"/>
        </w:rPr>
      </w:pPr>
      <w:r>
        <w:rPr>
          <w:rFonts w:ascii="Arial" w:hAnsi="Arial" w:cs="Arial"/>
          <w:sz w:val="20"/>
          <w:szCs w:val="20"/>
        </w:rPr>
        <w:t>Naročnik</w:t>
      </w:r>
      <w:r w:rsidR="004C773C">
        <w:rPr>
          <w:rFonts w:ascii="Arial" w:hAnsi="Arial" w:cs="Arial"/>
          <w:sz w:val="20"/>
          <w:szCs w:val="20"/>
        </w:rPr>
        <w:t xml:space="preserve"> prevzame od izvajalca pogodbena dela pod pogojem, da so kvalitetno izvedena in služijo svojemu namenu</w:t>
      </w:r>
      <w:r w:rsidR="002969B6">
        <w:rPr>
          <w:rFonts w:ascii="Arial" w:hAnsi="Arial" w:cs="Arial"/>
          <w:sz w:val="20"/>
          <w:szCs w:val="20"/>
        </w:rPr>
        <w:t xml:space="preserve"> in je </w:t>
      </w:r>
      <w:r w:rsidR="00DD58E1">
        <w:rPr>
          <w:rFonts w:ascii="Arial" w:hAnsi="Arial" w:cs="Arial"/>
          <w:sz w:val="20"/>
          <w:szCs w:val="20"/>
        </w:rPr>
        <w:t xml:space="preserve">zanje </w:t>
      </w:r>
      <w:r w:rsidR="002969B6">
        <w:rPr>
          <w:rFonts w:ascii="Arial" w:hAnsi="Arial" w:cs="Arial"/>
          <w:sz w:val="20"/>
          <w:szCs w:val="20"/>
        </w:rPr>
        <w:t>pridobljeno pravnomočno uporabno dovoljenje.</w:t>
      </w:r>
    </w:p>
    <w:p w14:paraId="20FCEF40" w14:textId="2816BAE1" w:rsidR="00CB005D" w:rsidRDefault="00E31729" w:rsidP="00E31729">
      <w:pPr>
        <w:jc w:val="both"/>
        <w:rPr>
          <w:rFonts w:ascii="Arial" w:hAnsi="Arial" w:cs="Arial"/>
          <w:sz w:val="20"/>
          <w:szCs w:val="20"/>
        </w:rPr>
      </w:pPr>
      <w:r w:rsidRPr="00471053">
        <w:rPr>
          <w:rFonts w:ascii="Arial" w:hAnsi="Arial" w:cs="Arial"/>
          <w:sz w:val="20"/>
          <w:szCs w:val="20"/>
        </w:rPr>
        <w:t>Zaključek pogodbenih obveznosti je</w:t>
      </w:r>
      <w:r w:rsidR="00A54412" w:rsidRPr="00471053">
        <w:rPr>
          <w:rFonts w:ascii="Arial" w:hAnsi="Arial" w:cs="Arial"/>
          <w:sz w:val="20"/>
          <w:szCs w:val="20"/>
        </w:rPr>
        <w:t>, ko je</w:t>
      </w:r>
      <w:r w:rsidRPr="00471053">
        <w:rPr>
          <w:rFonts w:ascii="Arial" w:hAnsi="Arial" w:cs="Arial"/>
          <w:sz w:val="20"/>
          <w:szCs w:val="20"/>
        </w:rPr>
        <w:t xml:space="preserve"> </w:t>
      </w:r>
      <w:r w:rsidR="007057D4" w:rsidRPr="00471053">
        <w:rPr>
          <w:rFonts w:ascii="Arial" w:hAnsi="Arial" w:cs="Arial"/>
          <w:sz w:val="20"/>
          <w:szCs w:val="20"/>
        </w:rPr>
        <w:t>naročniku predana</w:t>
      </w:r>
      <w:r w:rsidR="00A54412" w:rsidRPr="00471053">
        <w:rPr>
          <w:rFonts w:ascii="Arial" w:hAnsi="Arial" w:cs="Arial"/>
          <w:sz w:val="20"/>
          <w:szCs w:val="20"/>
        </w:rPr>
        <w:t xml:space="preserve"> vsa</w:t>
      </w:r>
      <w:r w:rsidR="002B78AB" w:rsidRPr="00471053">
        <w:rPr>
          <w:rFonts w:ascii="Arial" w:hAnsi="Arial" w:cs="Arial"/>
          <w:sz w:val="20"/>
          <w:szCs w:val="20"/>
        </w:rPr>
        <w:t xml:space="preserve"> dokumentacija za pridobitev uporabnega dovoljenja, odpravljene vse pomanjkljivosti na </w:t>
      </w:r>
      <w:r w:rsidR="005F4CED" w:rsidRPr="00471053">
        <w:rPr>
          <w:rFonts w:ascii="Arial" w:hAnsi="Arial" w:cs="Arial"/>
          <w:sz w:val="20"/>
          <w:szCs w:val="20"/>
        </w:rPr>
        <w:t xml:space="preserve">tehničnem pregledu, pridobljeno pravnomočno uporabno dovoljenje, </w:t>
      </w:r>
      <w:r w:rsidR="003A710F" w:rsidRPr="00471053">
        <w:rPr>
          <w:rFonts w:ascii="Arial" w:hAnsi="Arial" w:cs="Arial"/>
          <w:sz w:val="20"/>
          <w:szCs w:val="20"/>
        </w:rPr>
        <w:t>odpravljanje</w:t>
      </w:r>
      <w:r w:rsidR="005F4CED" w:rsidRPr="00471053">
        <w:rPr>
          <w:rFonts w:ascii="Arial" w:hAnsi="Arial" w:cs="Arial"/>
          <w:sz w:val="20"/>
          <w:szCs w:val="20"/>
        </w:rPr>
        <w:t xml:space="preserve"> vse pomanjkljivosti </w:t>
      </w:r>
      <w:r w:rsidR="00A51FED">
        <w:rPr>
          <w:rFonts w:ascii="Arial" w:hAnsi="Arial" w:cs="Arial"/>
          <w:sz w:val="20"/>
          <w:szCs w:val="20"/>
        </w:rPr>
        <w:t xml:space="preserve">ugotovljene </w:t>
      </w:r>
      <w:r w:rsidR="005F4CED" w:rsidRPr="00471053">
        <w:rPr>
          <w:rFonts w:ascii="Arial" w:hAnsi="Arial" w:cs="Arial"/>
          <w:sz w:val="20"/>
          <w:szCs w:val="20"/>
        </w:rPr>
        <w:t xml:space="preserve">na </w:t>
      </w:r>
      <w:r w:rsidR="003A710F" w:rsidRPr="00471053">
        <w:rPr>
          <w:rFonts w:ascii="Arial" w:hAnsi="Arial" w:cs="Arial"/>
          <w:sz w:val="20"/>
          <w:szCs w:val="20"/>
        </w:rPr>
        <w:t>kvalitativnem pregledu</w:t>
      </w:r>
      <w:r w:rsidR="006651A1" w:rsidRPr="00471053">
        <w:rPr>
          <w:rFonts w:ascii="Arial" w:hAnsi="Arial" w:cs="Arial"/>
          <w:sz w:val="20"/>
          <w:szCs w:val="20"/>
        </w:rPr>
        <w:t>, izročen izdelan</w:t>
      </w:r>
      <w:r w:rsidR="008821FD" w:rsidRPr="00471053">
        <w:rPr>
          <w:rFonts w:ascii="Arial" w:hAnsi="Arial" w:cs="Arial"/>
          <w:sz w:val="20"/>
          <w:szCs w:val="20"/>
        </w:rPr>
        <w:t xml:space="preserve"> in izveden</w:t>
      </w:r>
      <w:r w:rsidR="006651A1" w:rsidRPr="00471053">
        <w:rPr>
          <w:rFonts w:ascii="Arial" w:hAnsi="Arial" w:cs="Arial"/>
          <w:sz w:val="20"/>
          <w:szCs w:val="20"/>
        </w:rPr>
        <w:t xml:space="preserve"> program in način uspos</w:t>
      </w:r>
      <w:r w:rsidR="003A47DF" w:rsidRPr="00471053">
        <w:rPr>
          <w:rFonts w:ascii="Arial" w:hAnsi="Arial" w:cs="Arial"/>
          <w:sz w:val="20"/>
          <w:szCs w:val="20"/>
        </w:rPr>
        <w:t>abljanja</w:t>
      </w:r>
      <w:r w:rsidR="003273D2" w:rsidRPr="00471053">
        <w:rPr>
          <w:rFonts w:ascii="Arial" w:hAnsi="Arial" w:cs="Arial"/>
          <w:sz w:val="20"/>
          <w:szCs w:val="20"/>
        </w:rPr>
        <w:t xml:space="preserve"> opravljen končni obračun, s strani  nadzornika, naročnika in izvajalca podpisan primopredajni zapisnik o prevzemu del in predloženo finančno zavarovanje za odpravo napak v garancijskem roku.</w:t>
      </w:r>
    </w:p>
    <w:p w14:paraId="1BEB28E2" w14:textId="578D2925" w:rsidR="0080037C" w:rsidRPr="007110D5" w:rsidRDefault="0080037C" w:rsidP="0080037C">
      <w:pPr>
        <w:ind w:right="286"/>
        <w:jc w:val="both"/>
        <w:rPr>
          <w:rFonts w:ascii="Arial" w:hAnsi="Arial" w:cs="Arial"/>
          <w:sz w:val="20"/>
          <w:szCs w:val="20"/>
        </w:rPr>
      </w:pPr>
      <w:r w:rsidRPr="007110D5">
        <w:rPr>
          <w:rFonts w:ascii="Arial" w:hAnsi="Arial" w:cs="Arial"/>
          <w:sz w:val="20"/>
          <w:szCs w:val="20"/>
        </w:rPr>
        <w:lastRenderedPageBreak/>
        <w:t xml:space="preserve">Do </w:t>
      </w:r>
      <w:r w:rsidR="007110D5" w:rsidRPr="007110D5">
        <w:rPr>
          <w:rFonts w:ascii="Arial" w:hAnsi="Arial" w:cs="Arial"/>
          <w:sz w:val="20"/>
          <w:szCs w:val="20"/>
        </w:rPr>
        <w:t>končnega prevzema vseh del</w:t>
      </w:r>
      <w:r w:rsidRPr="007110D5">
        <w:rPr>
          <w:rFonts w:ascii="Arial" w:hAnsi="Arial" w:cs="Arial"/>
          <w:sz w:val="20"/>
          <w:szCs w:val="20"/>
        </w:rPr>
        <w:t xml:space="preserve"> izvajalec krije, ne glede na ostale določbe iz pogodbe, vse obratovalne stroške celotnega objekta, kot so denimo elektrika, voda, ogrevanje, itd… </w:t>
      </w:r>
    </w:p>
    <w:p w14:paraId="0DF32B8B" w14:textId="001AA780" w:rsidR="00A83880" w:rsidRPr="00112E66" w:rsidRDefault="00A83880" w:rsidP="00A83880">
      <w:pPr>
        <w:jc w:val="both"/>
        <w:rPr>
          <w:rFonts w:ascii="Arial" w:hAnsi="Arial" w:cs="Arial"/>
          <w:sz w:val="20"/>
          <w:szCs w:val="20"/>
        </w:rPr>
      </w:pPr>
      <w:r w:rsidRPr="00112E66">
        <w:rPr>
          <w:rFonts w:ascii="Arial" w:hAnsi="Arial" w:cs="Arial"/>
          <w:sz w:val="20"/>
          <w:szCs w:val="20"/>
        </w:rPr>
        <w:t xml:space="preserve">Rok za dokončanje del se lahko sorazmerno podaljša ob nastopu izrednih dogodkov, ki jih ob sklenitvi pogodbe ni bilo možno predvideti. </w:t>
      </w:r>
    </w:p>
    <w:p w14:paraId="44DA3715" w14:textId="4D31B7A1" w:rsidR="00A83880" w:rsidRPr="00112E66" w:rsidRDefault="00A83880" w:rsidP="00A83880">
      <w:pPr>
        <w:jc w:val="both"/>
        <w:rPr>
          <w:rFonts w:ascii="Arial" w:hAnsi="Arial" w:cs="Arial"/>
          <w:sz w:val="20"/>
          <w:szCs w:val="20"/>
        </w:rPr>
      </w:pPr>
      <w:r w:rsidRPr="00112E66">
        <w:rPr>
          <w:rFonts w:ascii="Arial" w:hAnsi="Arial" w:cs="Arial"/>
          <w:sz w:val="20"/>
          <w:szCs w:val="20"/>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p>
    <w:p w14:paraId="7B7FB368" w14:textId="1AF5EC93" w:rsidR="00342FE5" w:rsidRPr="005420DD" w:rsidRDefault="00A83880" w:rsidP="00D155FF">
      <w:pPr>
        <w:jc w:val="both"/>
        <w:rPr>
          <w:rFonts w:ascii="Arial" w:hAnsi="Arial" w:cs="Arial"/>
          <w:sz w:val="20"/>
          <w:szCs w:val="20"/>
        </w:rPr>
      </w:pPr>
      <w:r w:rsidRPr="005420DD">
        <w:rPr>
          <w:rFonts w:ascii="Arial" w:hAnsi="Arial" w:cs="Arial"/>
          <w:sz w:val="20"/>
          <w:szCs w:val="20"/>
        </w:rPr>
        <w:t>V primeru, da materiala iz kakršnihkoli razlogov ni mogoče vgraditi v pogodbenem roku, ga je izvajalec dolžan na svoje stroške primerno skladiščiti do odpoklica s strani naročnika.</w:t>
      </w:r>
    </w:p>
    <w:p w14:paraId="269AA60C" w14:textId="015852D9" w:rsidR="00D00D24" w:rsidRPr="001A4863" w:rsidRDefault="00D00D24" w:rsidP="00D155FF">
      <w:pPr>
        <w:jc w:val="both"/>
        <w:rPr>
          <w:rFonts w:ascii="Arial" w:hAnsi="Arial" w:cs="Arial"/>
          <w:sz w:val="20"/>
          <w:szCs w:val="20"/>
        </w:rPr>
      </w:pPr>
      <w:r w:rsidRPr="009B693C">
        <w:rPr>
          <w:rFonts w:ascii="Arial" w:hAnsi="Arial" w:cs="Arial"/>
          <w:sz w:val="20"/>
          <w:szCs w:val="20"/>
        </w:rPr>
        <w:t>Če izvajalec zamuja</w:t>
      </w:r>
      <w:r w:rsidR="003F22D5" w:rsidRPr="009B693C">
        <w:rPr>
          <w:rFonts w:ascii="Arial" w:hAnsi="Arial" w:cs="Arial"/>
          <w:sz w:val="20"/>
          <w:szCs w:val="20"/>
        </w:rPr>
        <w:t xml:space="preserve"> z izvajanjem</w:t>
      </w:r>
      <w:r w:rsidR="003F22D5">
        <w:rPr>
          <w:rFonts w:ascii="Arial" w:hAnsi="Arial" w:cs="Arial"/>
          <w:sz w:val="20"/>
          <w:szCs w:val="20"/>
        </w:rPr>
        <w:t xml:space="preserve"> del glede na rok dokončanja</w:t>
      </w:r>
      <w:r w:rsidR="00AA76CA">
        <w:rPr>
          <w:rFonts w:ascii="Arial" w:hAnsi="Arial" w:cs="Arial"/>
          <w:sz w:val="20"/>
          <w:szCs w:val="20"/>
        </w:rPr>
        <w:t xml:space="preserve"> del, je o tem dolžan nemudoma obvestiti naročnika takoj po nastanku</w:t>
      </w:r>
      <w:r w:rsidR="00757095">
        <w:rPr>
          <w:rFonts w:ascii="Arial" w:hAnsi="Arial" w:cs="Arial"/>
          <w:sz w:val="20"/>
          <w:szCs w:val="20"/>
        </w:rPr>
        <w:t xml:space="preserve"> teh razlogov oziroma najkasneje v roku </w:t>
      </w:r>
      <w:r w:rsidR="008433EB">
        <w:rPr>
          <w:rFonts w:ascii="Arial" w:hAnsi="Arial" w:cs="Arial"/>
          <w:sz w:val="20"/>
          <w:szCs w:val="20"/>
        </w:rPr>
        <w:t>5</w:t>
      </w:r>
      <w:r w:rsidR="00757095">
        <w:rPr>
          <w:rFonts w:ascii="Arial" w:hAnsi="Arial" w:cs="Arial"/>
          <w:sz w:val="20"/>
          <w:szCs w:val="20"/>
        </w:rPr>
        <w:t xml:space="preserve"> (</w:t>
      </w:r>
      <w:r w:rsidR="008433EB">
        <w:rPr>
          <w:rFonts w:ascii="Arial" w:hAnsi="Arial" w:cs="Arial"/>
          <w:sz w:val="20"/>
          <w:szCs w:val="20"/>
        </w:rPr>
        <w:t>pet</w:t>
      </w:r>
      <w:r w:rsidR="00757095">
        <w:rPr>
          <w:rFonts w:ascii="Arial" w:hAnsi="Arial" w:cs="Arial"/>
          <w:sz w:val="20"/>
          <w:szCs w:val="20"/>
        </w:rPr>
        <w:t xml:space="preserve">) </w:t>
      </w:r>
      <w:r w:rsidR="00F86FA6">
        <w:rPr>
          <w:rFonts w:ascii="Arial" w:hAnsi="Arial" w:cs="Arial"/>
          <w:sz w:val="20"/>
          <w:szCs w:val="20"/>
        </w:rPr>
        <w:t>delovnih dneh od nastanka razloga</w:t>
      </w:r>
      <w:r w:rsidR="00097968">
        <w:rPr>
          <w:rFonts w:ascii="Arial" w:hAnsi="Arial" w:cs="Arial"/>
          <w:sz w:val="20"/>
          <w:szCs w:val="20"/>
        </w:rPr>
        <w:t xml:space="preserve"> in v tem roku pisno zaprositi</w:t>
      </w:r>
      <w:r w:rsidR="00F27EAA">
        <w:rPr>
          <w:rFonts w:ascii="Arial" w:hAnsi="Arial" w:cs="Arial"/>
          <w:sz w:val="20"/>
          <w:szCs w:val="20"/>
        </w:rPr>
        <w:t xml:space="preserve"> za njegovo primerno podaljšanje</w:t>
      </w:r>
      <w:r w:rsidR="00202394">
        <w:rPr>
          <w:rFonts w:ascii="Arial" w:hAnsi="Arial" w:cs="Arial"/>
          <w:sz w:val="20"/>
          <w:szCs w:val="20"/>
        </w:rPr>
        <w:t>, sicer podaljšanja ne more več zahtevati. Podaljšanje roka se dogovori</w:t>
      </w:r>
      <w:r w:rsidR="00AF6966">
        <w:rPr>
          <w:rFonts w:ascii="Arial" w:hAnsi="Arial" w:cs="Arial"/>
          <w:sz w:val="20"/>
          <w:szCs w:val="20"/>
        </w:rPr>
        <w:t xml:space="preserve"> in potrdi</w:t>
      </w:r>
      <w:r w:rsidR="00202394">
        <w:rPr>
          <w:rFonts w:ascii="Arial" w:hAnsi="Arial" w:cs="Arial"/>
          <w:sz w:val="20"/>
          <w:szCs w:val="20"/>
        </w:rPr>
        <w:t xml:space="preserve"> pisno </w:t>
      </w:r>
      <w:r w:rsidR="00AF6966">
        <w:rPr>
          <w:rFonts w:ascii="Arial" w:hAnsi="Arial" w:cs="Arial"/>
          <w:sz w:val="20"/>
          <w:szCs w:val="20"/>
        </w:rPr>
        <w:t>v obliki</w:t>
      </w:r>
      <w:r w:rsidR="009B693C">
        <w:rPr>
          <w:rFonts w:ascii="Arial" w:hAnsi="Arial" w:cs="Arial"/>
          <w:sz w:val="20"/>
          <w:szCs w:val="20"/>
        </w:rPr>
        <w:t xml:space="preserve"> aneksa k tej pogodbi.</w:t>
      </w:r>
      <w:r w:rsidR="00202394">
        <w:rPr>
          <w:rFonts w:ascii="Arial" w:hAnsi="Arial" w:cs="Arial"/>
          <w:sz w:val="20"/>
          <w:szCs w:val="20"/>
        </w:rPr>
        <w:t xml:space="preserve"> </w:t>
      </w:r>
    </w:p>
    <w:p w14:paraId="2D34E210" w14:textId="6A6C7307" w:rsidR="00A83880" w:rsidRPr="001A4863" w:rsidRDefault="00A83880" w:rsidP="00A83880">
      <w:pPr>
        <w:rPr>
          <w:rFonts w:ascii="Arial" w:hAnsi="Arial" w:cs="Arial"/>
          <w:b/>
          <w:bCs/>
          <w:sz w:val="20"/>
          <w:szCs w:val="20"/>
        </w:rPr>
      </w:pPr>
      <w:r w:rsidRPr="001A4863">
        <w:rPr>
          <w:rFonts w:ascii="Arial" w:hAnsi="Arial" w:cs="Arial"/>
          <w:b/>
          <w:bCs/>
          <w:sz w:val="20"/>
          <w:szCs w:val="20"/>
        </w:rPr>
        <w:t>XII</w:t>
      </w:r>
      <w:r w:rsidR="00E05392">
        <w:rPr>
          <w:rFonts w:ascii="Arial" w:hAnsi="Arial" w:cs="Arial"/>
          <w:b/>
          <w:bCs/>
          <w:sz w:val="20"/>
          <w:szCs w:val="20"/>
        </w:rPr>
        <w:t>I</w:t>
      </w:r>
      <w:r w:rsidRPr="001A4863">
        <w:rPr>
          <w:rFonts w:ascii="Arial" w:hAnsi="Arial" w:cs="Arial"/>
          <w:b/>
          <w:bCs/>
          <w:sz w:val="20"/>
          <w:szCs w:val="20"/>
        </w:rPr>
        <w:t>.</w:t>
      </w:r>
      <w:r w:rsidRPr="001A4863">
        <w:rPr>
          <w:rFonts w:ascii="Arial" w:hAnsi="Arial" w:cs="Arial"/>
          <w:b/>
          <w:bCs/>
          <w:sz w:val="20"/>
          <w:szCs w:val="20"/>
        </w:rPr>
        <w:tab/>
        <w:t>KONČNI OBRAČUN</w:t>
      </w:r>
    </w:p>
    <w:p w14:paraId="60D14650" w14:textId="778018AB"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5A38A6D5" w14:textId="03D35E4D" w:rsidR="00AC4959" w:rsidRPr="001A4863" w:rsidRDefault="00A83880" w:rsidP="00181A58">
      <w:pPr>
        <w:jc w:val="both"/>
        <w:rPr>
          <w:rFonts w:ascii="Arial" w:hAnsi="Arial" w:cs="Arial"/>
          <w:sz w:val="20"/>
          <w:szCs w:val="20"/>
        </w:rPr>
      </w:pPr>
      <w:r w:rsidRPr="001A4863">
        <w:rPr>
          <w:rFonts w:ascii="Arial" w:hAnsi="Arial" w:cs="Arial"/>
          <w:sz w:val="20"/>
          <w:szCs w:val="20"/>
        </w:rPr>
        <w:t xml:space="preserve">Pogodbeni stranki sta sporazumni, da takoj po primopredaji del </w:t>
      </w:r>
      <w:r w:rsidR="00A30AB0" w:rsidRPr="001A4863">
        <w:rPr>
          <w:rFonts w:ascii="Arial" w:hAnsi="Arial" w:cs="Arial"/>
          <w:sz w:val="20"/>
          <w:szCs w:val="20"/>
        </w:rPr>
        <w:t>začneta</w:t>
      </w:r>
      <w:r w:rsidRPr="001A4863">
        <w:rPr>
          <w:rFonts w:ascii="Arial" w:hAnsi="Arial" w:cs="Arial"/>
          <w:sz w:val="20"/>
          <w:szCs w:val="20"/>
        </w:rPr>
        <w:t xml:space="preserve"> z izdelavo končnega obračuna, ki ga izdelata v najkrajšem možnem roku, najkasneje pa v </w:t>
      </w:r>
      <w:r w:rsidR="00405DF4" w:rsidRPr="001A4863">
        <w:rPr>
          <w:rFonts w:ascii="Arial" w:hAnsi="Arial" w:cs="Arial"/>
          <w:sz w:val="20"/>
          <w:szCs w:val="20"/>
        </w:rPr>
        <w:t>petnajstih (15)</w:t>
      </w:r>
      <w:r w:rsidRPr="001A4863">
        <w:rPr>
          <w:rFonts w:ascii="Arial" w:hAnsi="Arial" w:cs="Arial"/>
          <w:sz w:val="20"/>
          <w:szCs w:val="20"/>
        </w:rPr>
        <w:t xml:space="preserve"> dneh po primopredaji del. </w:t>
      </w:r>
    </w:p>
    <w:p w14:paraId="5ED560D3" w14:textId="07FA8507" w:rsidR="00181A58" w:rsidRPr="001A4863" w:rsidRDefault="00181A58" w:rsidP="00181A58">
      <w:pPr>
        <w:jc w:val="both"/>
        <w:rPr>
          <w:rFonts w:ascii="Arial" w:hAnsi="Arial" w:cs="Arial"/>
          <w:sz w:val="20"/>
          <w:szCs w:val="20"/>
        </w:rPr>
      </w:pPr>
      <w:r w:rsidRPr="001A4863">
        <w:rPr>
          <w:rFonts w:ascii="Arial" w:hAnsi="Arial" w:cs="Arial"/>
          <w:sz w:val="20"/>
          <w:szCs w:val="20"/>
        </w:rPr>
        <w:t>Če katera od pogodbenih strank brez utemeljenega razloga</w:t>
      </w:r>
      <w:r w:rsidR="00F77E1F" w:rsidRPr="001A4863">
        <w:rPr>
          <w:rFonts w:ascii="Arial" w:hAnsi="Arial" w:cs="Arial"/>
          <w:sz w:val="20"/>
          <w:szCs w:val="20"/>
        </w:rPr>
        <w:t xml:space="preserve"> ne želi in ne sodeluje pri izdelavi končnega obračuna, ga sme izdelati druga pogodbena stranka v njegovi </w:t>
      </w:r>
      <w:r w:rsidR="00CD1AA2" w:rsidRPr="001A4863">
        <w:rPr>
          <w:rFonts w:ascii="Arial" w:hAnsi="Arial" w:cs="Arial"/>
          <w:sz w:val="20"/>
          <w:szCs w:val="20"/>
        </w:rPr>
        <w:t>odsotnosti</w:t>
      </w:r>
      <w:r w:rsidR="004E58D2" w:rsidRPr="001A4863">
        <w:rPr>
          <w:rFonts w:ascii="Arial" w:hAnsi="Arial" w:cs="Arial"/>
          <w:sz w:val="20"/>
          <w:szCs w:val="20"/>
        </w:rPr>
        <w:t>.</w:t>
      </w:r>
    </w:p>
    <w:p w14:paraId="30CE227A" w14:textId="5B2E0372" w:rsidR="00CD1AA2" w:rsidRPr="001A4863" w:rsidRDefault="00CD1AA2" w:rsidP="00181A58">
      <w:pPr>
        <w:jc w:val="both"/>
        <w:rPr>
          <w:rFonts w:ascii="Arial" w:hAnsi="Arial" w:cs="Arial"/>
          <w:sz w:val="20"/>
          <w:szCs w:val="20"/>
        </w:rPr>
      </w:pPr>
      <w:r w:rsidRPr="001A4863">
        <w:rPr>
          <w:rFonts w:ascii="Arial" w:hAnsi="Arial" w:cs="Arial"/>
          <w:sz w:val="20"/>
          <w:szCs w:val="20"/>
        </w:rPr>
        <w:t>Podpišejo ga predstavni</w:t>
      </w:r>
      <w:r w:rsidR="000573C8" w:rsidRPr="001A4863">
        <w:rPr>
          <w:rFonts w:ascii="Arial" w:hAnsi="Arial" w:cs="Arial"/>
          <w:sz w:val="20"/>
          <w:szCs w:val="20"/>
        </w:rPr>
        <w:t>ki naročnika in predstavnik izvajalca</w:t>
      </w:r>
      <w:r w:rsidR="008C0171" w:rsidRPr="001A4863">
        <w:rPr>
          <w:rFonts w:ascii="Arial" w:hAnsi="Arial" w:cs="Arial"/>
          <w:sz w:val="20"/>
          <w:szCs w:val="20"/>
        </w:rPr>
        <w:t xml:space="preserve"> imenovani po pogodbi.</w:t>
      </w:r>
    </w:p>
    <w:p w14:paraId="3D598E14" w14:textId="49575F1B" w:rsidR="00A83880" w:rsidRPr="001A4863" w:rsidRDefault="00A83880" w:rsidP="00A83880">
      <w:pPr>
        <w:rPr>
          <w:rFonts w:ascii="Arial" w:hAnsi="Arial" w:cs="Arial"/>
          <w:b/>
          <w:bCs/>
          <w:sz w:val="20"/>
          <w:szCs w:val="20"/>
        </w:rPr>
      </w:pPr>
      <w:r w:rsidRPr="001A4863">
        <w:rPr>
          <w:rFonts w:ascii="Arial" w:hAnsi="Arial" w:cs="Arial"/>
          <w:b/>
          <w:bCs/>
          <w:sz w:val="20"/>
          <w:szCs w:val="20"/>
        </w:rPr>
        <w:t>XI</w:t>
      </w:r>
      <w:r w:rsidR="00EF1390">
        <w:rPr>
          <w:rFonts w:ascii="Arial" w:hAnsi="Arial" w:cs="Arial"/>
          <w:b/>
          <w:bCs/>
          <w:sz w:val="20"/>
          <w:szCs w:val="20"/>
        </w:rPr>
        <w:t>V</w:t>
      </w:r>
      <w:r w:rsidRPr="001A4863">
        <w:rPr>
          <w:rFonts w:ascii="Arial" w:hAnsi="Arial" w:cs="Arial"/>
          <w:b/>
          <w:bCs/>
          <w:sz w:val="20"/>
          <w:szCs w:val="20"/>
        </w:rPr>
        <w:t>.</w:t>
      </w:r>
      <w:r w:rsidRPr="001A4863">
        <w:rPr>
          <w:rFonts w:ascii="Arial" w:hAnsi="Arial" w:cs="Arial"/>
          <w:b/>
          <w:bCs/>
          <w:sz w:val="20"/>
          <w:szCs w:val="20"/>
        </w:rPr>
        <w:tab/>
        <w:t>JAMSTVA IN GARANCIJSKE OBVEZNOSTI IZVAJALCA</w:t>
      </w:r>
    </w:p>
    <w:p w14:paraId="2FAC57A7" w14:textId="28A1C15D"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08456B43" w14:textId="482D8FC1" w:rsidR="00E0249C" w:rsidRPr="005C7EC6" w:rsidRDefault="00A83880" w:rsidP="004A0133">
      <w:pPr>
        <w:jc w:val="both"/>
        <w:rPr>
          <w:rFonts w:ascii="Arial" w:hAnsi="Arial" w:cs="Arial"/>
          <w:sz w:val="20"/>
          <w:szCs w:val="20"/>
        </w:rPr>
      </w:pPr>
      <w:r w:rsidRPr="005C7EC6">
        <w:rPr>
          <w:rFonts w:ascii="Arial" w:hAnsi="Arial" w:cs="Arial"/>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za obdobje najmanj</w:t>
      </w:r>
      <w:r w:rsidR="000576E7" w:rsidRPr="005C7EC6">
        <w:rPr>
          <w:rFonts w:ascii="Arial" w:hAnsi="Arial" w:cs="Arial"/>
          <w:sz w:val="20"/>
          <w:szCs w:val="20"/>
        </w:rPr>
        <w:t xml:space="preserve"> petih </w:t>
      </w:r>
      <w:r w:rsidRPr="005C7EC6">
        <w:rPr>
          <w:rFonts w:ascii="Arial" w:hAnsi="Arial" w:cs="Arial"/>
          <w:sz w:val="20"/>
          <w:szCs w:val="20"/>
        </w:rPr>
        <w:t>(5.) let od podpisa primopredajnega zapisnika o prevzemu del.</w:t>
      </w:r>
    </w:p>
    <w:p w14:paraId="060EA0EC" w14:textId="3C8FB39D" w:rsidR="00EE2FB7" w:rsidRPr="004A0133" w:rsidRDefault="00EE2FB7" w:rsidP="004A0133">
      <w:pPr>
        <w:jc w:val="both"/>
        <w:rPr>
          <w:rFonts w:ascii="Arial" w:hAnsi="Arial" w:cs="Arial"/>
          <w:sz w:val="20"/>
          <w:szCs w:val="20"/>
        </w:rPr>
      </w:pPr>
      <w:r w:rsidRPr="004A0133">
        <w:rPr>
          <w:rFonts w:ascii="Arial" w:hAnsi="Arial" w:cs="Arial"/>
          <w:sz w:val="20"/>
          <w:szCs w:val="20"/>
        </w:rPr>
        <w:t>Garancijski rok za opremo je najmanj 3 leta od podpisa primopredajnega zapisnika</w:t>
      </w:r>
      <w:r w:rsidR="00983B12">
        <w:rPr>
          <w:rFonts w:ascii="Arial" w:hAnsi="Arial" w:cs="Arial"/>
          <w:sz w:val="20"/>
          <w:szCs w:val="20"/>
        </w:rPr>
        <w:t xml:space="preserve"> o prevzemu del</w:t>
      </w:r>
      <w:r w:rsidRPr="004A0133">
        <w:rPr>
          <w:rFonts w:ascii="Arial" w:hAnsi="Arial" w:cs="Arial"/>
          <w:sz w:val="20"/>
          <w:szCs w:val="20"/>
        </w:rPr>
        <w:t>, in sicer izvajalec jamči za vso izdelano, dobavljeno in postavljeno opremo.</w:t>
      </w:r>
    </w:p>
    <w:p w14:paraId="09CF8BC3" w14:textId="5AF03C62" w:rsidR="00EE2FB7" w:rsidRPr="00AB5113" w:rsidRDefault="00EE2FB7" w:rsidP="00AB5113">
      <w:pPr>
        <w:jc w:val="both"/>
        <w:rPr>
          <w:rFonts w:ascii="Arial" w:hAnsi="Arial" w:cs="Arial"/>
          <w:sz w:val="20"/>
          <w:szCs w:val="20"/>
        </w:rPr>
      </w:pPr>
      <w:r w:rsidRPr="004A0133">
        <w:rPr>
          <w:rFonts w:ascii="Arial" w:hAnsi="Arial" w:cs="Arial"/>
          <w:sz w:val="20"/>
          <w:szCs w:val="20"/>
        </w:rPr>
        <w:t xml:space="preserve">Izvajalec je dolžan med garancijsko dobo na svoje stroške popraviti oziroma odpraviti ugotovljene napake ali pomanjkljivosti, ki bi nastale na predmetu pogodbe  po njegovi krivdi, kar pa mora biti predhodno zapisniško ugotovljeno. Napake, ki so nastale, ker se izvajalec ni držal svojih obveznosti glede kakovosti del, opreme in materiala, se štejejo kot njegova krivda. </w:t>
      </w:r>
    </w:p>
    <w:p w14:paraId="7A31646B" w14:textId="77777777" w:rsidR="00EE2FB7" w:rsidRPr="00292FFF" w:rsidRDefault="00EE2FB7" w:rsidP="00292FFF">
      <w:pPr>
        <w:jc w:val="both"/>
        <w:rPr>
          <w:rFonts w:ascii="Arial" w:hAnsi="Arial" w:cs="Arial"/>
          <w:sz w:val="20"/>
          <w:szCs w:val="20"/>
        </w:rPr>
      </w:pPr>
      <w:r w:rsidRPr="00292FFF">
        <w:rPr>
          <w:rFonts w:ascii="Arial" w:hAnsi="Arial" w:cs="Arial"/>
          <w:sz w:val="20"/>
          <w:szCs w:val="20"/>
        </w:rPr>
        <w:t>V garancijskem roku bo izvajalec za opremo kuhinje na pisni poziv naročnika odpravil napake in sicer je odzivni čas izvajalca največ 24 ur od pisnega obvestila naročnika o napaki. Izvajalec  bo odpravil napake ali zagotovil nadomestno opremo v roku največ 72 ur od pisnega obvestila naročnika o napaki.</w:t>
      </w:r>
    </w:p>
    <w:p w14:paraId="2A4C404C"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Prav tako mora izvajalec jamčiti deset (10) let za napake v izdelavi gradnje, ki zadevajo njeno solidnost, v skladu z določili Obligacijskega zakonika. </w:t>
      </w:r>
    </w:p>
    <w:p w14:paraId="4A4B6FAA" w14:textId="14F91AEF"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Izvajalec </w:t>
      </w:r>
      <w:r w:rsidR="00755460" w:rsidRPr="001A4863">
        <w:rPr>
          <w:rFonts w:ascii="Arial" w:hAnsi="Arial" w:cs="Arial"/>
          <w:sz w:val="20"/>
          <w:szCs w:val="20"/>
        </w:rPr>
        <w:t xml:space="preserve">je </w:t>
      </w:r>
      <w:r w:rsidRPr="001A4863">
        <w:rPr>
          <w:rFonts w:ascii="Arial" w:hAnsi="Arial" w:cs="Arial"/>
          <w:sz w:val="20"/>
          <w:szCs w:val="20"/>
        </w:rPr>
        <w:t xml:space="preserve">dolžan na poziv naročnika in na svoj račun odpraviti vse pomanjkljivosti in napake na investiciji, ki je predmet te pogodbe, materialu in opremi, ki so predmet investicije in ki so posledica </w:t>
      </w:r>
      <w:r w:rsidRPr="001A4863">
        <w:rPr>
          <w:rFonts w:ascii="Arial" w:hAnsi="Arial" w:cs="Arial"/>
          <w:sz w:val="20"/>
          <w:szCs w:val="20"/>
        </w:rPr>
        <w:lastRenderedPageBreak/>
        <w:t xml:space="preserve">nestrokovne izvedbe del, slabe kvalitete dobavljenega materiala, opreme, tehnološke opreme ter nestrokovne vgradnje le-te, ki se pokažejo v času jamčevalnih oziroma garancijskih rokov. </w:t>
      </w:r>
    </w:p>
    <w:p w14:paraId="4B07A53F" w14:textId="4A5D6AD6" w:rsidR="00A83880" w:rsidRPr="001A4863" w:rsidRDefault="00A83880" w:rsidP="00A83880">
      <w:pPr>
        <w:jc w:val="both"/>
        <w:rPr>
          <w:rFonts w:ascii="Arial" w:hAnsi="Arial" w:cs="Arial"/>
          <w:sz w:val="20"/>
          <w:szCs w:val="20"/>
        </w:rPr>
      </w:pPr>
      <w:r w:rsidRPr="001A4863">
        <w:rPr>
          <w:rFonts w:ascii="Arial" w:hAnsi="Arial" w:cs="Arial"/>
          <w:sz w:val="20"/>
          <w:szCs w:val="20"/>
        </w:rPr>
        <w:t>Če izvajalec ne odpravi napak v dogovorjenem roku jih je po načelu dobrega gospodarja upravičen odpraviti naročnik, na račun izvajalca</w:t>
      </w:r>
      <w:r w:rsidR="00140A81" w:rsidRPr="001A4863">
        <w:rPr>
          <w:rFonts w:ascii="Arial" w:hAnsi="Arial" w:cs="Arial"/>
          <w:sz w:val="20"/>
          <w:szCs w:val="20"/>
        </w:rPr>
        <w:t xml:space="preserve"> ali odstopiti od pogodbe</w:t>
      </w:r>
      <w:r w:rsidRPr="001A4863">
        <w:rPr>
          <w:rFonts w:ascii="Arial" w:hAnsi="Arial" w:cs="Arial"/>
          <w:sz w:val="20"/>
          <w:szCs w:val="20"/>
        </w:rPr>
        <w:t>. Izvajalec se strinja, da si naročnik v primeru odprave napak po tretji osebi zaračuna 5% pribitek za kritje svojih režijskih stroškov.</w:t>
      </w:r>
    </w:p>
    <w:p w14:paraId="7F5B4F94"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0EF0D119" w14:textId="08EDEDB0" w:rsidR="005C2819" w:rsidRDefault="00A83880" w:rsidP="00A83880">
      <w:pPr>
        <w:jc w:val="both"/>
        <w:rPr>
          <w:rFonts w:ascii="Arial" w:hAnsi="Arial" w:cs="Arial"/>
          <w:sz w:val="20"/>
          <w:szCs w:val="20"/>
        </w:rPr>
      </w:pPr>
      <w:r w:rsidRPr="001A4863">
        <w:rPr>
          <w:rFonts w:ascii="Arial" w:hAnsi="Arial" w:cs="Arial"/>
          <w:sz w:val="20"/>
          <w:szCs w:val="20"/>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75EE9BE9" w14:textId="37E8588A" w:rsidR="00A83880" w:rsidRPr="001A4863" w:rsidRDefault="00A83880" w:rsidP="00A83880">
      <w:pPr>
        <w:rPr>
          <w:rFonts w:ascii="Arial" w:hAnsi="Arial" w:cs="Arial"/>
          <w:b/>
          <w:bCs/>
          <w:sz w:val="20"/>
          <w:szCs w:val="20"/>
        </w:rPr>
      </w:pPr>
      <w:r w:rsidRPr="001A4863">
        <w:rPr>
          <w:rFonts w:ascii="Arial" w:hAnsi="Arial" w:cs="Arial"/>
          <w:b/>
          <w:bCs/>
          <w:sz w:val="20"/>
          <w:szCs w:val="20"/>
        </w:rPr>
        <w:t>XV.</w:t>
      </w:r>
      <w:r w:rsidRPr="001A4863">
        <w:rPr>
          <w:rFonts w:ascii="Arial" w:hAnsi="Arial" w:cs="Arial"/>
          <w:b/>
          <w:bCs/>
          <w:sz w:val="20"/>
          <w:szCs w:val="20"/>
        </w:rPr>
        <w:tab/>
        <w:t>POGODBENA KAZEN</w:t>
      </w:r>
    </w:p>
    <w:p w14:paraId="5DE02218" w14:textId="77AE3A80"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7A88D4A6" w14:textId="77777777" w:rsidR="00A83880" w:rsidRPr="001A4863" w:rsidRDefault="00A83880" w:rsidP="00A83880">
      <w:pPr>
        <w:rPr>
          <w:rFonts w:ascii="Arial" w:hAnsi="Arial" w:cs="Arial"/>
          <w:b/>
          <w:bCs/>
          <w:sz w:val="20"/>
          <w:szCs w:val="20"/>
        </w:rPr>
      </w:pPr>
      <w:r w:rsidRPr="001A4863">
        <w:rPr>
          <w:rFonts w:ascii="Arial" w:hAnsi="Arial" w:cs="Arial"/>
          <w:b/>
          <w:bCs/>
          <w:sz w:val="20"/>
          <w:szCs w:val="20"/>
        </w:rPr>
        <w:t>Pogodbena kazen zaradi zamude ter zaradi odstopa od pogodbe</w:t>
      </w:r>
    </w:p>
    <w:p w14:paraId="6E52CDA7"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79A8687D"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V primeru zamude planiranih rokov po terminskem planu lahko naročnik zaračuna pogodbeno kazen v višini 0,5 % od skupne pogodbene vrednosti z DDV za vsak zamujeni koledarski dan že med izvajanjem del.</w:t>
      </w:r>
    </w:p>
    <w:p w14:paraId="4CBD881C" w14:textId="7AD97C46" w:rsidR="00A83880" w:rsidRPr="001A4863" w:rsidRDefault="00A83880" w:rsidP="00A83880">
      <w:pPr>
        <w:jc w:val="both"/>
        <w:rPr>
          <w:rFonts w:ascii="Arial" w:hAnsi="Arial" w:cs="Arial"/>
          <w:sz w:val="20"/>
          <w:szCs w:val="20"/>
        </w:rPr>
      </w:pPr>
      <w:r w:rsidRPr="001A4863">
        <w:rPr>
          <w:rFonts w:ascii="Arial" w:hAnsi="Arial" w:cs="Arial"/>
          <w:sz w:val="20"/>
          <w:szCs w:val="20"/>
        </w:rPr>
        <w:t>V primeru odstopa od pogodbe iz razlogov na strani izvajalca se pogodbeni stranki dogovorita, da znaša pogodbena kazen zaradi odstopa od pogodbe 30 % skupne pogodbene vrednosti z DDV.</w:t>
      </w:r>
    </w:p>
    <w:p w14:paraId="1E1B6806"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Naročnik ima pravico zahtevati pogodbeno kazen zaradi zamude oziroma pogodbeno kazen zaradi odstopa od pogodbe, ne glede na nastanek škode. </w:t>
      </w:r>
    </w:p>
    <w:p w14:paraId="1C727D75"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6F43ABB8"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Pogodbena kazen za zamudo se obračunava (teče) do dneva primopredaje objekta ali njegovega dela. Pogodbena kazen zaradi zamude med izvajanjem del teče do dneva dokončanja del, glede katerih je po terminskem planu izvajalec v zamudi.</w:t>
      </w:r>
    </w:p>
    <w:p w14:paraId="121FB738"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Pogodbeni stranki soglašata, da pravica pogodbene kazni ni pogojena z nastankom škode naročniku. Povračilo tako nastale škode bo naročnik uveljavljal po splošnih načelih odškodninske odgovornosti, neodvisno od uveljavljanja pogodbene kazni.</w:t>
      </w:r>
    </w:p>
    <w:p w14:paraId="65C49F1B" w14:textId="77777777" w:rsidR="00A83880" w:rsidRPr="001A4863" w:rsidRDefault="00A83880" w:rsidP="00A83880">
      <w:pPr>
        <w:rPr>
          <w:rFonts w:ascii="Arial" w:hAnsi="Arial" w:cs="Arial"/>
          <w:sz w:val="20"/>
          <w:szCs w:val="20"/>
        </w:rPr>
      </w:pPr>
      <w:r w:rsidRPr="001A4863">
        <w:rPr>
          <w:rFonts w:ascii="Arial" w:hAnsi="Arial" w:cs="Arial"/>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4318BEC0" w14:textId="77777777" w:rsidR="00A83880" w:rsidRPr="001A4863" w:rsidRDefault="00A83880" w:rsidP="00A83880">
      <w:pPr>
        <w:rPr>
          <w:rFonts w:ascii="Arial" w:hAnsi="Arial" w:cs="Arial"/>
          <w:sz w:val="20"/>
          <w:szCs w:val="20"/>
        </w:rPr>
      </w:pPr>
      <w:r w:rsidRPr="001A4863">
        <w:rPr>
          <w:rFonts w:ascii="Arial" w:hAnsi="Arial" w:cs="Arial"/>
          <w:sz w:val="20"/>
          <w:szCs w:val="20"/>
        </w:rPr>
        <w:t>Če bi po ugotovitvi naročnika ugotavljanje višine dejanske škode povzročilo nesorazmerne stroške, se odškodnina odmeri pavšalno, in sicer v višini 20 % celotne pogodbene vrednosti.</w:t>
      </w:r>
    </w:p>
    <w:p w14:paraId="49505339" w14:textId="05225C70" w:rsidR="00B20766" w:rsidRPr="001A4863" w:rsidRDefault="00B20766" w:rsidP="00B20766">
      <w:pPr>
        <w:jc w:val="both"/>
        <w:rPr>
          <w:rFonts w:ascii="Arial" w:hAnsi="Arial" w:cs="Arial"/>
          <w:sz w:val="20"/>
          <w:szCs w:val="20"/>
        </w:rPr>
      </w:pPr>
      <w:r w:rsidRPr="00BC7D11">
        <w:rPr>
          <w:rFonts w:ascii="Arial" w:hAnsi="Arial" w:cs="Arial"/>
          <w:sz w:val="20"/>
          <w:szCs w:val="20"/>
        </w:rPr>
        <w:lastRenderedPageBreak/>
        <w:t>Izvajalec v primeru zamude prevzame tudi plačilo materialnih stroškov nadomestnih objektov, v katerih bo šola izvajala pouk v času gradnje</w:t>
      </w:r>
      <w:r w:rsidR="00352FD2">
        <w:rPr>
          <w:rFonts w:ascii="Arial" w:hAnsi="Arial" w:cs="Arial"/>
          <w:sz w:val="20"/>
          <w:szCs w:val="20"/>
        </w:rPr>
        <w:t>.</w:t>
      </w:r>
    </w:p>
    <w:p w14:paraId="7F2CA2A8" w14:textId="7503C282" w:rsidR="00A83880" w:rsidRDefault="00A83880" w:rsidP="00A83880">
      <w:pPr>
        <w:rPr>
          <w:rFonts w:ascii="Arial" w:hAnsi="Arial" w:cs="Arial"/>
          <w:sz w:val="20"/>
          <w:szCs w:val="20"/>
        </w:rPr>
      </w:pPr>
      <w:r w:rsidRPr="001A4863">
        <w:rPr>
          <w:rFonts w:ascii="Arial" w:hAnsi="Arial" w:cs="Arial"/>
          <w:sz w:val="20"/>
          <w:szCs w:val="20"/>
        </w:rPr>
        <w:t>Naročnik premij za predčasno končanje del ne priznava.</w:t>
      </w:r>
    </w:p>
    <w:p w14:paraId="6E68F613" w14:textId="2E96B0F9"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4BB5183C" w14:textId="77777777" w:rsidR="00A83880" w:rsidRPr="001A4863" w:rsidRDefault="00A83880" w:rsidP="00A83880">
      <w:pPr>
        <w:rPr>
          <w:rFonts w:ascii="Arial" w:hAnsi="Arial" w:cs="Arial"/>
          <w:b/>
          <w:bCs/>
          <w:sz w:val="20"/>
          <w:szCs w:val="20"/>
        </w:rPr>
      </w:pPr>
      <w:r w:rsidRPr="001A4863">
        <w:rPr>
          <w:rFonts w:ascii="Arial" w:hAnsi="Arial" w:cs="Arial"/>
          <w:b/>
          <w:bCs/>
          <w:sz w:val="20"/>
          <w:szCs w:val="20"/>
        </w:rPr>
        <w:t>Notifikacija pogodbene kazni zaradi zamude</w:t>
      </w:r>
    </w:p>
    <w:p w14:paraId="7D6F8DD6"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Naročnik mora dejstvo morebitne zamude izvajalca ter število dni zamude izvajalca vpisati v primopredajni zapisnik. S tem se šteje pogodbena kazen za notificirano.</w:t>
      </w:r>
    </w:p>
    <w:p w14:paraId="3BA134FE"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2BEBFD8F" w14:textId="16AA8451"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176B2A33" w14:textId="77777777" w:rsidR="00A83880" w:rsidRPr="001A4863" w:rsidRDefault="00A83880" w:rsidP="00A83880">
      <w:pPr>
        <w:rPr>
          <w:rFonts w:ascii="Arial" w:hAnsi="Arial" w:cs="Arial"/>
          <w:b/>
          <w:bCs/>
          <w:sz w:val="20"/>
          <w:szCs w:val="20"/>
        </w:rPr>
      </w:pPr>
      <w:r w:rsidRPr="001A4863">
        <w:rPr>
          <w:rFonts w:ascii="Arial" w:hAnsi="Arial" w:cs="Arial"/>
          <w:b/>
          <w:bCs/>
          <w:sz w:val="20"/>
          <w:szCs w:val="20"/>
        </w:rPr>
        <w:t>Notifikacija pogodbene kazni zaradi odstopa od pogodbe</w:t>
      </w:r>
    </w:p>
    <w:p w14:paraId="3CEA3883" w14:textId="41CE1894" w:rsidR="00922D17" w:rsidRPr="001A4863" w:rsidRDefault="00A83880" w:rsidP="003E5F6B">
      <w:pPr>
        <w:jc w:val="both"/>
        <w:rPr>
          <w:rFonts w:ascii="Arial" w:hAnsi="Arial" w:cs="Arial"/>
          <w:sz w:val="20"/>
          <w:szCs w:val="20"/>
        </w:rPr>
      </w:pPr>
      <w:r w:rsidRPr="001A4863">
        <w:rPr>
          <w:rFonts w:ascii="Arial" w:hAnsi="Arial" w:cs="Arial"/>
          <w:sz w:val="20"/>
          <w:szCs w:val="20"/>
        </w:rPr>
        <w:t>Naročnik mora pogodbeno kazen zaradi odstopa od pogodbe notificirati in uveljaviti najkasneje v 60 dneh po odstopu od pogodbe.</w:t>
      </w:r>
    </w:p>
    <w:p w14:paraId="15A56DB4" w14:textId="63CA64C4"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066E6125" w14:textId="77777777" w:rsidR="00A83880" w:rsidRPr="001A4863" w:rsidRDefault="00A83880" w:rsidP="00A83880">
      <w:pPr>
        <w:rPr>
          <w:rFonts w:ascii="Arial" w:hAnsi="Arial" w:cs="Arial"/>
          <w:b/>
          <w:bCs/>
          <w:sz w:val="20"/>
          <w:szCs w:val="20"/>
        </w:rPr>
      </w:pPr>
      <w:r w:rsidRPr="001A4863">
        <w:rPr>
          <w:rFonts w:ascii="Arial" w:hAnsi="Arial" w:cs="Arial"/>
          <w:b/>
          <w:bCs/>
          <w:sz w:val="20"/>
          <w:szCs w:val="20"/>
        </w:rPr>
        <w:t>Obračun pogodbene kazni</w:t>
      </w:r>
    </w:p>
    <w:p w14:paraId="5391783F"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Za uveljavljanje pogodbene kazni naročnik izvajalcu izstavi račun, ki ga je izvajalec dolžan poravnati v osmih (8) dneh od izstavitve.</w:t>
      </w:r>
    </w:p>
    <w:p w14:paraId="0EBEDE62" w14:textId="0086CBDE" w:rsidR="00A83880" w:rsidRPr="001A4863" w:rsidRDefault="00A83880" w:rsidP="00A83880">
      <w:pPr>
        <w:jc w:val="both"/>
        <w:rPr>
          <w:rFonts w:ascii="Arial" w:hAnsi="Arial" w:cs="Arial"/>
          <w:sz w:val="20"/>
          <w:szCs w:val="20"/>
        </w:rPr>
      </w:pPr>
      <w:r w:rsidRPr="001A4863">
        <w:rPr>
          <w:rFonts w:ascii="Arial" w:hAnsi="Arial" w:cs="Arial"/>
          <w:sz w:val="20"/>
          <w:szCs w:val="20"/>
        </w:rPr>
        <w:t>Naročnik lahko vse navedene pogodbene kazni iz tega odstavka napove ter obračuna najkasneje ob končnem obračunu oziroma v roku, v katerem bi moral biti končni obračun narejen, v kolikor ni bil narejen.</w:t>
      </w:r>
    </w:p>
    <w:p w14:paraId="1B337326" w14:textId="679975C8" w:rsidR="00A83880" w:rsidRPr="001A4863" w:rsidRDefault="00A83880" w:rsidP="00A83880">
      <w:pPr>
        <w:rPr>
          <w:rFonts w:ascii="Arial" w:hAnsi="Arial" w:cs="Arial"/>
          <w:b/>
          <w:bCs/>
          <w:sz w:val="20"/>
          <w:szCs w:val="20"/>
        </w:rPr>
      </w:pPr>
      <w:r w:rsidRPr="001A4863">
        <w:rPr>
          <w:rFonts w:ascii="Arial" w:hAnsi="Arial" w:cs="Arial"/>
          <w:b/>
          <w:bCs/>
          <w:sz w:val="20"/>
          <w:szCs w:val="20"/>
        </w:rPr>
        <w:t>XV</w:t>
      </w:r>
      <w:r w:rsidR="00EF1390">
        <w:rPr>
          <w:rFonts w:ascii="Arial" w:hAnsi="Arial" w:cs="Arial"/>
          <w:b/>
          <w:bCs/>
          <w:sz w:val="20"/>
          <w:szCs w:val="20"/>
        </w:rPr>
        <w:t>I</w:t>
      </w:r>
      <w:r w:rsidRPr="001A4863">
        <w:rPr>
          <w:rFonts w:ascii="Arial" w:hAnsi="Arial" w:cs="Arial"/>
          <w:b/>
          <w:bCs/>
          <w:sz w:val="20"/>
          <w:szCs w:val="20"/>
        </w:rPr>
        <w:t>.</w:t>
      </w:r>
      <w:r w:rsidRPr="001A4863">
        <w:rPr>
          <w:rFonts w:ascii="Arial" w:hAnsi="Arial" w:cs="Arial"/>
          <w:b/>
          <w:bCs/>
          <w:sz w:val="20"/>
          <w:szCs w:val="20"/>
        </w:rPr>
        <w:tab/>
        <w:t>PODIZVAJALCI</w:t>
      </w:r>
    </w:p>
    <w:p w14:paraId="1FD54AA1" w14:textId="00E43E0E"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549CC373"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1D02FF20"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V primeru, da naročnik da soglasje za vključitev podizvajalca v dela po tej pogodbi, mora izvajalec pred podpisom aneksa k tej pogodbi izročiti naročniku: </w:t>
      </w:r>
    </w:p>
    <w:p w14:paraId="17023B21"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 podatke o podizvajalcu (naziv, polni naslov, matična številka, davčna številka in transakcijski račun),</w:t>
      </w:r>
    </w:p>
    <w:p w14:paraId="4BA325EC"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podatke o vrsti del, ki jih bo izvedel podizvajalec,</w:t>
      </w:r>
    </w:p>
    <w:p w14:paraId="4CF2ACC5"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podatke o predmetu, količini in vrednosti del in rok izvedbe teh del,</w:t>
      </w:r>
    </w:p>
    <w:p w14:paraId="14DAD9D6"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morebitno zahtevo podizvajalca za neposredno plačilo.</w:t>
      </w:r>
    </w:p>
    <w:p w14:paraId="0BC2C794" w14:textId="6F56453E" w:rsidR="00226ECF" w:rsidRPr="001A4863" w:rsidRDefault="00A83880" w:rsidP="00A83880">
      <w:pPr>
        <w:jc w:val="both"/>
        <w:rPr>
          <w:rFonts w:ascii="Arial" w:hAnsi="Arial" w:cs="Arial"/>
          <w:sz w:val="20"/>
          <w:szCs w:val="20"/>
        </w:rPr>
      </w:pPr>
      <w:r w:rsidRPr="001A4863">
        <w:rPr>
          <w:rFonts w:ascii="Arial" w:hAnsi="Arial" w:cs="Arial"/>
          <w:sz w:val="20"/>
          <w:szCs w:val="20"/>
        </w:rPr>
        <w:t xml:space="preserve">Izvajalec se obvezuje, da se bo z aneksom iz prejšnjega odstavka tega člena zavezal, da bo pogodbe o odstopu terjatev po tej pogodbi sklepal samo s soglasjem naročnika. </w:t>
      </w:r>
    </w:p>
    <w:p w14:paraId="7877E9D3" w14:textId="2F142DB4" w:rsidR="00A83880" w:rsidRPr="001A4863" w:rsidRDefault="00832CE6" w:rsidP="008D547C">
      <w:pPr>
        <w:pStyle w:val="Odstavekseznama"/>
        <w:numPr>
          <w:ilvl w:val="0"/>
          <w:numId w:val="31"/>
        </w:numPr>
        <w:jc w:val="center"/>
        <w:rPr>
          <w:rFonts w:ascii="Arial" w:hAnsi="Arial" w:cs="Arial"/>
          <w:sz w:val="20"/>
          <w:szCs w:val="20"/>
        </w:rPr>
      </w:pPr>
      <w:r w:rsidRPr="001A4863">
        <w:rPr>
          <w:rFonts w:ascii="Arial" w:hAnsi="Arial" w:cs="Arial"/>
          <w:sz w:val="20"/>
          <w:szCs w:val="20"/>
        </w:rPr>
        <w:t>člen</w:t>
      </w:r>
    </w:p>
    <w:p w14:paraId="0B169BEF" w14:textId="77777777" w:rsidR="00A83880" w:rsidRPr="001A4863" w:rsidRDefault="00A83880" w:rsidP="00A83880">
      <w:pPr>
        <w:rPr>
          <w:rFonts w:ascii="Arial" w:hAnsi="Arial" w:cs="Arial"/>
          <w:sz w:val="20"/>
          <w:szCs w:val="20"/>
        </w:rPr>
      </w:pPr>
      <w:r w:rsidRPr="001A4863">
        <w:rPr>
          <w:rFonts w:ascii="Arial" w:hAnsi="Arial" w:cs="Arial"/>
          <w:sz w:val="20"/>
          <w:szCs w:val="20"/>
        </w:rPr>
        <w:lastRenderedPageBreak/>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00414C" w:rsidRPr="001A4863" w14:paraId="00F8963D" w14:textId="77777777" w:rsidTr="00561576">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8A980" w14:textId="77777777" w:rsidR="006E1174" w:rsidRPr="001A4863" w:rsidRDefault="006E1174" w:rsidP="00561576">
            <w:pPr>
              <w:spacing w:line="276" w:lineRule="auto"/>
              <w:jc w:val="both"/>
              <w:textAlignment w:val="center"/>
              <w:rPr>
                <w:rFonts w:ascii="Arial" w:eastAsia="Calibri" w:hAnsi="Arial" w:cs="Arial"/>
                <w:b/>
                <w:sz w:val="20"/>
                <w:szCs w:val="20"/>
              </w:rPr>
            </w:pPr>
            <w:r w:rsidRPr="001A4863">
              <w:rPr>
                <w:rFonts w:ascii="Arial" w:eastAsia="Calibri" w:hAnsi="Arial" w:cs="Arial"/>
                <w:position w:val="-2"/>
                <w:sz w:val="20"/>
                <w:szCs w:val="20"/>
              </w:rPr>
              <w:t>Podatki o podizvajalcu</w:t>
            </w:r>
          </w:p>
          <w:p w14:paraId="496B4F98" w14:textId="77777777" w:rsidR="006E1174" w:rsidRPr="001A4863" w:rsidRDefault="006E1174" w:rsidP="00561576">
            <w:pPr>
              <w:spacing w:line="276" w:lineRule="auto"/>
              <w:jc w:val="both"/>
              <w:textAlignment w:val="center"/>
              <w:rPr>
                <w:rFonts w:ascii="Arial" w:eastAsia="Calibri" w:hAnsi="Arial" w:cs="Arial"/>
                <w:b/>
                <w:sz w:val="20"/>
                <w:szCs w:val="20"/>
              </w:rPr>
            </w:pPr>
            <w:r w:rsidRPr="001A4863">
              <w:rPr>
                <w:rFonts w:ascii="Arial" w:eastAsia="Calibri" w:hAnsi="Arial" w:cs="Arial"/>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D9479F" w14:textId="77777777" w:rsidR="006E1174" w:rsidRPr="001A4863" w:rsidRDefault="006E1174" w:rsidP="00561576">
            <w:pPr>
              <w:spacing w:line="276" w:lineRule="auto"/>
              <w:jc w:val="both"/>
              <w:textAlignment w:val="center"/>
              <w:rPr>
                <w:rFonts w:ascii="Arial" w:eastAsia="Calibri" w:hAnsi="Arial" w:cs="Arial"/>
                <w:b/>
                <w:sz w:val="20"/>
                <w:szCs w:val="20"/>
              </w:rPr>
            </w:pPr>
            <w:r w:rsidRPr="001A4863">
              <w:rPr>
                <w:rFonts w:ascii="Arial" w:eastAsia="Calibri" w:hAnsi="Arial" w:cs="Arial"/>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D6A98" w14:textId="07EF38FA" w:rsidR="006E1174" w:rsidRPr="001A4863" w:rsidRDefault="006E1174" w:rsidP="00561576">
            <w:pPr>
              <w:spacing w:line="276" w:lineRule="auto"/>
              <w:jc w:val="both"/>
              <w:textAlignment w:val="center"/>
              <w:rPr>
                <w:rFonts w:ascii="Arial" w:eastAsia="Calibri" w:hAnsi="Arial" w:cs="Arial"/>
                <w:b/>
                <w:sz w:val="20"/>
                <w:szCs w:val="20"/>
              </w:rPr>
            </w:pPr>
            <w:r w:rsidRPr="001A4863">
              <w:rPr>
                <w:rFonts w:ascii="Arial" w:eastAsia="Calibri" w:hAnsi="Arial" w:cs="Arial"/>
                <w:position w:val="-2"/>
                <w:sz w:val="20"/>
                <w:szCs w:val="20"/>
              </w:rPr>
              <w:t>Vrednost del podizvajalca</w:t>
            </w:r>
            <w:r w:rsidR="003E27DA" w:rsidRPr="001A4863">
              <w:rPr>
                <w:rFonts w:ascii="Arial" w:eastAsia="Calibri" w:hAnsi="Arial" w:cs="Arial"/>
                <w:position w:val="-2"/>
                <w:sz w:val="20"/>
                <w:szCs w:val="20"/>
              </w:rPr>
              <w:t xml:space="preserve"> (z DDV)</w:t>
            </w:r>
            <w:r w:rsidRPr="001A4863">
              <w:rPr>
                <w:rFonts w:ascii="Arial" w:eastAsia="Calibri" w:hAnsi="Arial" w:cs="Arial"/>
                <w:position w:val="-2"/>
                <w:sz w:val="20"/>
                <w:szCs w:val="20"/>
              </w:rPr>
              <w:t xml:space="preserve">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480EF5CD" w14:textId="77777777" w:rsidR="006E1174" w:rsidRPr="001A4863" w:rsidRDefault="006E1174" w:rsidP="00561576">
            <w:pPr>
              <w:spacing w:line="276" w:lineRule="auto"/>
              <w:jc w:val="both"/>
              <w:textAlignment w:val="center"/>
              <w:rPr>
                <w:rFonts w:ascii="Arial" w:eastAsia="Calibri" w:hAnsi="Arial" w:cs="Arial"/>
                <w:position w:val="-2"/>
                <w:sz w:val="20"/>
                <w:szCs w:val="20"/>
              </w:rPr>
            </w:pPr>
            <w:r w:rsidRPr="001A4863">
              <w:rPr>
                <w:rFonts w:ascii="Arial" w:eastAsia="Calibri" w:hAnsi="Arial" w:cs="Arial"/>
                <w:position w:val="-2"/>
                <w:sz w:val="20"/>
                <w:szCs w:val="20"/>
              </w:rPr>
              <w:t>Zahtevano je neposredno plačilo</w:t>
            </w:r>
          </w:p>
        </w:tc>
      </w:tr>
      <w:tr w:rsidR="006E1174" w:rsidRPr="001A4863" w14:paraId="28BFE88A" w14:textId="77777777" w:rsidTr="00D7460C">
        <w:trPr>
          <w:trHeight w:val="847"/>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A850B0" w14:textId="77777777" w:rsidR="006E1174" w:rsidRPr="001A4863" w:rsidRDefault="006E1174" w:rsidP="00561576">
            <w:pPr>
              <w:spacing w:line="276" w:lineRule="auto"/>
              <w:jc w:val="both"/>
              <w:rPr>
                <w:rFonts w:ascii="Arial" w:eastAsia="Calibri" w:hAnsi="Arial" w:cs="Arial"/>
                <w:b/>
              </w:rPr>
            </w:pPr>
          </w:p>
          <w:p w14:paraId="632C686C" w14:textId="77777777" w:rsidR="006E1174" w:rsidRPr="001A4863" w:rsidRDefault="006E1174" w:rsidP="00561576">
            <w:pPr>
              <w:spacing w:line="276" w:lineRule="auto"/>
              <w:jc w:val="both"/>
              <w:rPr>
                <w:rFonts w:ascii="Arial" w:eastAsia="Calibri" w:hAnsi="Arial" w:cs="Arial"/>
                <w:b/>
              </w:rPr>
            </w:pPr>
          </w:p>
          <w:p w14:paraId="39AEDF89" w14:textId="77777777" w:rsidR="006E1174" w:rsidRPr="001A4863" w:rsidRDefault="006E1174" w:rsidP="00561576">
            <w:pPr>
              <w:spacing w:line="276" w:lineRule="auto"/>
              <w:jc w:val="both"/>
              <w:rPr>
                <w:rFonts w:ascii="Arial" w:eastAsia="Calibri" w:hAnsi="Arial" w:cs="Arial"/>
                <w:b/>
              </w:rPr>
            </w:pPr>
          </w:p>
          <w:p w14:paraId="04C25E9E" w14:textId="77777777" w:rsidR="006E1174" w:rsidRPr="001A4863" w:rsidRDefault="006E1174" w:rsidP="00561576">
            <w:pPr>
              <w:spacing w:line="276" w:lineRule="auto"/>
              <w:jc w:val="both"/>
              <w:rPr>
                <w:rFonts w:ascii="Arial" w:eastAsia="Calibri" w:hAnsi="Arial" w:cs="Arial"/>
                <w:b/>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B490B1" w14:textId="77777777" w:rsidR="006E1174" w:rsidRPr="001A4863" w:rsidRDefault="006E1174" w:rsidP="00561576">
            <w:pPr>
              <w:spacing w:line="276" w:lineRule="auto"/>
              <w:jc w:val="both"/>
              <w:rPr>
                <w:rFonts w:ascii="Arial" w:eastAsia="Calibri" w:hAnsi="Arial" w:cs="Arial"/>
                <w:b/>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1FA01B" w14:textId="77777777" w:rsidR="006E1174" w:rsidRPr="001A4863" w:rsidRDefault="006E1174" w:rsidP="00561576">
            <w:pPr>
              <w:spacing w:line="276" w:lineRule="auto"/>
              <w:jc w:val="both"/>
              <w:rPr>
                <w:rFonts w:ascii="Arial" w:eastAsia="Calibri" w:hAnsi="Arial" w:cs="Arial"/>
                <w:b/>
              </w:rPr>
            </w:pPr>
          </w:p>
        </w:tc>
        <w:tc>
          <w:tcPr>
            <w:tcW w:w="1559" w:type="dxa"/>
            <w:tcBorders>
              <w:top w:val="inset" w:sz="7" w:space="0" w:color="000000"/>
              <w:left w:val="inset" w:sz="7" w:space="0" w:color="000000"/>
              <w:bottom w:val="inset" w:sz="7" w:space="0" w:color="000000"/>
              <w:right w:val="inset" w:sz="7" w:space="0" w:color="000000"/>
            </w:tcBorders>
            <w:vAlign w:val="center"/>
          </w:tcPr>
          <w:p w14:paraId="014E026E" w14:textId="77777777" w:rsidR="006E1174" w:rsidRPr="001A4863" w:rsidRDefault="006E1174" w:rsidP="00561576">
            <w:pPr>
              <w:jc w:val="both"/>
              <w:rPr>
                <w:rFonts w:ascii="Arial" w:eastAsia="Calibri" w:hAnsi="Arial" w:cs="Arial"/>
              </w:rPr>
            </w:pPr>
            <w:r w:rsidRPr="001A4863">
              <w:rPr>
                <w:rFonts w:ascii="Arial" w:eastAsia="Calibri" w:hAnsi="Arial" w:cs="Arial"/>
              </w:rPr>
              <w:t>DA/NE</w:t>
            </w:r>
          </w:p>
        </w:tc>
      </w:tr>
    </w:tbl>
    <w:p w14:paraId="3A119C0D" w14:textId="44E43680"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509C65D4" w14:textId="29579696"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V kolikor bo podizvajalec v skladu in na način, določen v </w:t>
      </w:r>
      <w:r w:rsidR="001371C3" w:rsidRPr="001A4863">
        <w:rPr>
          <w:rFonts w:ascii="Arial" w:hAnsi="Arial" w:cs="Arial"/>
          <w:sz w:val="20"/>
          <w:szCs w:val="20"/>
        </w:rPr>
        <w:t xml:space="preserve">petem </w:t>
      </w:r>
      <w:r w:rsidRPr="001A4863">
        <w:rPr>
          <w:rFonts w:ascii="Arial" w:hAnsi="Arial" w:cs="Arial"/>
          <w:sz w:val="20"/>
          <w:szCs w:val="20"/>
        </w:rPr>
        <w:t>odstavku 94. člena ZJN-3 zahteval neposredna plačila, se šteje, da:</w:t>
      </w:r>
    </w:p>
    <w:p w14:paraId="1AFB5E52" w14:textId="77777777" w:rsidR="00A83880" w:rsidRPr="001A4863" w:rsidRDefault="00A83880" w:rsidP="00B23AA2">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glavni izvajalec s podpisom te pogodbe pooblašča naročnika, da na podlagi potrjenega računa oziroma situacije s strani izvajalca neposredno plačuje podizvajalcu,</w:t>
      </w:r>
    </w:p>
    <w:p w14:paraId="385E1D45" w14:textId="77777777" w:rsidR="00A83880" w:rsidRPr="001A4863" w:rsidRDefault="00A83880" w:rsidP="00B23AA2">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je podizvajalec dolžan najkasneje z izstavitvijo prvega računa/situacije predložiti soglasje, na podlagi katerega naročnik namesto izvajalca poravna podizvajalčevo terjatev do izvajalca, </w:t>
      </w:r>
    </w:p>
    <w:p w14:paraId="0D95C3B9" w14:textId="77777777" w:rsidR="00A83880" w:rsidRPr="001A4863" w:rsidRDefault="00A83880" w:rsidP="00B23AA2">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glavni izvajalec svojemu računu ali situaciji priloži račun ali situacijo podizvajalca, ki ga je predhodno potrdil.</w:t>
      </w:r>
    </w:p>
    <w:p w14:paraId="45825A03" w14:textId="075E6AB1"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Zgolj ob izpolnitvi vseh pogojev iz predhodnega odstavka, je naročnik obvezan izvršiti neposredno plačilo podizvajalcu. </w:t>
      </w:r>
    </w:p>
    <w:p w14:paraId="34C3FBB5" w14:textId="4C2FBB8D"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Plačila podizvajalcem se izvedejo v rokih in na enak način kot velja za plačila izvajalcu. </w:t>
      </w:r>
    </w:p>
    <w:p w14:paraId="5D9C27B1" w14:textId="5E3AF35A" w:rsidR="00A83880" w:rsidRPr="001A4863" w:rsidRDefault="00A83880" w:rsidP="00A83880">
      <w:pPr>
        <w:jc w:val="both"/>
        <w:rPr>
          <w:rFonts w:ascii="Arial" w:hAnsi="Arial" w:cs="Arial"/>
          <w:sz w:val="20"/>
          <w:szCs w:val="20"/>
        </w:rPr>
      </w:pPr>
      <w:r w:rsidRPr="001A4863">
        <w:rPr>
          <w:rFonts w:ascii="Arial" w:hAnsi="Arial" w:cs="Arial"/>
          <w:sz w:val="20"/>
          <w:szCs w:val="20"/>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neobveščanje o posameznem podizvajalcu.</w:t>
      </w:r>
    </w:p>
    <w:p w14:paraId="4AABA271"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583AD88"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7A50423"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w:t>
      </w:r>
      <w:r w:rsidRPr="001A4863">
        <w:rPr>
          <w:rFonts w:ascii="Arial" w:hAnsi="Arial" w:cs="Arial"/>
          <w:sz w:val="20"/>
          <w:szCs w:val="20"/>
        </w:rPr>
        <w:lastRenderedPageBreak/>
        <w:t>blago, neposredno povezano s predmetom javnega naročila. V primeru, da izvajalec  krši obveznost iz tega člena, odgovarja za prekršek skladno z 2. točko prvega odstavka 112. člena ZJN-3.</w:t>
      </w:r>
    </w:p>
    <w:p w14:paraId="7F4206D8" w14:textId="2D12FD49" w:rsidR="00A83880" w:rsidRPr="001A4863" w:rsidRDefault="00A83880" w:rsidP="00801892">
      <w:pPr>
        <w:jc w:val="both"/>
        <w:rPr>
          <w:rFonts w:ascii="Arial" w:hAnsi="Arial" w:cs="Arial"/>
          <w:sz w:val="20"/>
          <w:szCs w:val="20"/>
        </w:rPr>
      </w:pPr>
      <w:r w:rsidRPr="001A4863">
        <w:rPr>
          <w:rFonts w:ascii="Arial" w:hAnsi="Arial" w:cs="Arial"/>
          <w:sz w:val="20"/>
          <w:szCs w:val="20"/>
        </w:rPr>
        <w:t>(selektivna uporaba člena v pogodbi)</w:t>
      </w:r>
    </w:p>
    <w:p w14:paraId="230D7D3D" w14:textId="054856B9" w:rsidR="00A83880" w:rsidRPr="001A4863" w:rsidRDefault="00A83880" w:rsidP="00A83880">
      <w:pPr>
        <w:rPr>
          <w:rFonts w:ascii="Arial" w:hAnsi="Arial" w:cs="Arial"/>
          <w:b/>
          <w:bCs/>
          <w:sz w:val="20"/>
          <w:szCs w:val="20"/>
        </w:rPr>
      </w:pPr>
      <w:r w:rsidRPr="001A4863">
        <w:rPr>
          <w:rFonts w:ascii="Arial" w:hAnsi="Arial" w:cs="Arial"/>
          <w:b/>
          <w:bCs/>
          <w:sz w:val="20"/>
          <w:szCs w:val="20"/>
        </w:rPr>
        <w:t>XV</w:t>
      </w:r>
      <w:r w:rsidR="00EF1390">
        <w:rPr>
          <w:rFonts w:ascii="Arial" w:hAnsi="Arial" w:cs="Arial"/>
          <w:b/>
          <w:bCs/>
          <w:sz w:val="20"/>
          <w:szCs w:val="20"/>
        </w:rPr>
        <w:t>I</w:t>
      </w:r>
      <w:r w:rsidRPr="001A4863">
        <w:rPr>
          <w:rFonts w:ascii="Arial" w:hAnsi="Arial" w:cs="Arial"/>
          <w:b/>
          <w:bCs/>
          <w:sz w:val="20"/>
          <w:szCs w:val="20"/>
        </w:rPr>
        <w:t>I.</w:t>
      </w:r>
      <w:r w:rsidRPr="001A4863">
        <w:rPr>
          <w:rFonts w:ascii="Arial" w:hAnsi="Arial" w:cs="Arial"/>
          <w:b/>
          <w:bCs/>
          <w:sz w:val="20"/>
          <w:szCs w:val="20"/>
        </w:rPr>
        <w:tab/>
        <w:t>PREDSTAVNIKI STRANK NA GRADBIŠČU</w:t>
      </w:r>
    </w:p>
    <w:p w14:paraId="578A4EDF" w14:textId="688C5BB0" w:rsidR="00A83880" w:rsidRPr="001A4863" w:rsidRDefault="00A83880" w:rsidP="008D547C">
      <w:pPr>
        <w:pStyle w:val="Odstavekseznama"/>
        <w:numPr>
          <w:ilvl w:val="0"/>
          <w:numId w:val="31"/>
        </w:numPr>
        <w:jc w:val="center"/>
        <w:rPr>
          <w:rFonts w:ascii="Arial" w:hAnsi="Arial" w:cs="Arial"/>
          <w:sz w:val="20"/>
          <w:szCs w:val="20"/>
        </w:rPr>
      </w:pPr>
      <w:r w:rsidRPr="001A4863">
        <w:rPr>
          <w:rFonts w:ascii="Arial" w:hAnsi="Arial" w:cs="Arial"/>
          <w:sz w:val="20"/>
          <w:szCs w:val="20"/>
        </w:rPr>
        <w:t>člen</w:t>
      </w:r>
    </w:p>
    <w:p w14:paraId="7000A650" w14:textId="77777777" w:rsidR="00A83880" w:rsidRPr="001A4863" w:rsidRDefault="00A83880" w:rsidP="003E5F6B">
      <w:pPr>
        <w:spacing w:after="0" w:line="360" w:lineRule="auto"/>
        <w:rPr>
          <w:rFonts w:ascii="Arial" w:hAnsi="Arial" w:cs="Arial"/>
          <w:sz w:val="20"/>
          <w:szCs w:val="20"/>
        </w:rPr>
      </w:pPr>
      <w:r w:rsidRPr="001A4863">
        <w:rPr>
          <w:rFonts w:ascii="Arial" w:hAnsi="Arial" w:cs="Arial"/>
          <w:sz w:val="20"/>
          <w:szCs w:val="20"/>
        </w:rPr>
        <w:tab/>
        <w:t>Predstavnik naročnika:</w:t>
      </w:r>
    </w:p>
    <w:p w14:paraId="517760C0" w14:textId="6CB68CE6" w:rsidR="00A83880" w:rsidRPr="001A4863" w:rsidRDefault="00226ECF" w:rsidP="008D547C">
      <w:pPr>
        <w:pStyle w:val="Odstavekseznama"/>
        <w:numPr>
          <w:ilvl w:val="0"/>
          <w:numId w:val="30"/>
        </w:numPr>
        <w:spacing w:after="0" w:line="360" w:lineRule="auto"/>
        <w:rPr>
          <w:rFonts w:ascii="Arial" w:hAnsi="Arial" w:cs="Arial"/>
          <w:sz w:val="20"/>
          <w:szCs w:val="20"/>
        </w:rPr>
      </w:pPr>
      <w:r w:rsidRPr="001A4863">
        <w:rPr>
          <w:rFonts w:ascii="Arial" w:hAnsi="Arial" w:cs="Arial"/>
          <w:sz w:val="20"/>
          <w:szCs w:val="20"/>
        </w:rPr>
        <w:t xml:space="preserve">za Občino Šoštanj: </w:t>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r>
      <w:r w:rsidR="00225A45">
        <w:rPr>
          <w:rFonts w:ascii="Arial" w:hAnsi="Arial" w:cs="Arial"/>
          <w:sz w:val="20"/>
          <w:szCs w:val="20"/>
        </w:rPr>
        <w:t>___________________________</w:t>
      </w:r>
    </w:p>
    <w:p w14:paraId="1E21809E" w14:textId="77777777" w:rsidR="007D611C" w:rsidRPr="001A4863" w:rsidRDefault="007D611C" w:rsidP="008D547C">
      <w:pPr>
        <w:pStyle w:val="Odstavekseznama"/>
        <w:numPr>
          <w:ilvl w:val="0"/>
          <w:numId w:val="29"/>
        </w:numPr>
        <w:spacing w:after="0" w:line="360" w:lineRule="auto"/>
        <w:rPr>
          <w:rFonts w:ascii="Arial" w:hAnsi="Arial" w:cs="Arial"/>
          <w:sz w:val="20"/>
          <w:szCs w:val="20"/>
        </w:rPr>
      </w:pPr>
      <w:r w:rsidRPr="001A4863">
        <w:rPr>
          <w:rFonts w:ascii="Arial" w:hAnsi="Arial" w:cs="Arial"/>
          <w:sz w:val="20"/>
          <w:szCs w:val="20"/>
        </w:rPr>
        <w:t>Skrbniki pogodbe:</w:t>
      </w:r>
      <w:r w:rsidRPr="007D611C">
        <w:rPr>
          <w:rFonts w:ascii="Arial" w:hAnsi="Arial" w:cs="Arial"/>
          <w:sz w:val="20"/>
          <w:szCs w:val="20"/>
        </w:rPr>
        <w:t xml:space="preserve"> </w:t>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t>_____________________________</w:t>
      </w:r>
    </w:p>
    <w:p w14:paraId="623F7574" w14:textId="17E94285" w:rsidR="00A83880" w:rsidRPr="001A4863" w:rsidRDefault="00A83880" w:rsidP="008D547C">
      <w:pPr>
        <w:pStyle w:val="Odstavekseznama"/>
        <w:numPr>
          <w:ilvl w:val="0"/>
          <w:numId w:val="29"/>
        </w:numPr>
        <w:spacing w:after="0" w:line="360" w:lineRule="auto"/>
        <w:rPr>
          <w:rFonts w:ascii="Arial" w:hAnsi="Arial" w:cs="Arial"/>
          <w:sz w:val="20"/>
          <w:szCs w:val="20"/>
        </w:rPr>
      </w:pPr>
      <w:r w:rsidRPr="001A4863">
        <w:rPr>
          <w:rFonts w:ascii="Arial" w:hAnsi="Arial" w:cs="Arial"/>
          <w:sz w:val="20"/>
          <w:szCs w:val="20"/>
        </w:rPr>
        <w:t xml:space="preserve">Vodja nadzora:  </w:t>
      </w:r>
      <w:r w:rsidRPr="001A4863">
        <w:rPr>
          <w:rFonts w:ascii="Arial" w:hAnsi="Arial" w:cs="Arial"/>
          <w:sz w:val="20"/>
          <w:szCs w:val="20"/>
        </w:rPr>
        <w:tab/>
      </w:r>
      <w:r w:rsidRPr="001A4863">
        <w:rPr>
          <w:rFonts w:ascii="Arial" w:hAnsi="Arial" w:cs="Arial"/>
          <w:sz w:val="20"/>
          <w:szCs w:val="20"/>
        </w:rPr>
        <w:tab/>
      </w:r>
      <w:r w:rsidR="00226ECF" w:rsidRPr="001A4863">
        <w:rPr>
          <w:rFonts w:ascii="Arial" w:hAnsi="Arial" w:cs="Arial"/>
          <w:sz w:val="20"/>
          <w:szCs w:val="20"/>
        </w:rPr>
        <w:tab/>
        <w:t>_____________________________</w:t>
      </w:r>
    </w:p>
    <w:p w14:paraId="30C80309" w14:textId="4F513908" w:rsidR="00A83880" w:rsidRDefault="00A83880" w:rsidP="008D547C">
      <w:pPr>
        <w:pStyle w:val="Odstavekseznama"/>
        <w:numPr>
          <w:ilvl w:val="0"/>
          <w:numId w:val="29"/>
        </w:numPr>
        <w:spacing w:after="0" w:line="360" w:lineRule="auto"/>
        <w:rPr>
          <w:rFonts w:ascii="Arial" w:hAnsi="Arial" w:cs="Arial"/>
          <w:sz w:val="20"/>
          <w:szCs w:val="20"/>
        </w:rPr>
      </w:pPr>
      <w:r w:rsidRPr="007D611C">
        <w:rPr>
          <w:rFonts w:ascii="Arial" w:hAnsi="Arial" w:cs="Arial"/>
          <w:sz w:val="20"/>
          <w:szCs w:val="20"/>
        </w:rPr>
        <w:t xml:space="preserve">Predstavnik izvajalca: </w:t>
      </w:r>
      <w:r w:rsidRPr="007D611C">
        <w:rPr>
          <w:rFonts w:ascii="Arial" w:hAnsi="Arial" w:cs="Arial"/>
          <w:sz w:val="20"/>
          <w:szCs w:val="20"/>
        </w:rPr>
        <w:tab/>
      </w:r>
      <w:r w:rsidRPr="007D611C">
        <w:rPr>
          <w:rFonts w:ascii="Arial" w:hAnsi="Arial" w:cs="Arial"/>
          <w:sz w:val="20"/>
          <w:szCs w:val="20"/>
        </w:rPr>
        <w:tab/>
      </w:r>
      <w:r w:rsidRPr="007D611C">
        <w:rPr>
          <w:rFonts w:ascii="Arial" w:hAnsi="Arial" w:cs="Arial"/>
          <w:sz w:val="20"/>
          <w:szCs w:val="20"/>
        </w:rPr>
        <w:tab/>
        <w:t>_____________________________</w:t>
      </w:r>
    </w:p>
    <w:p w14:paraId="499EB14B" w14:textId="77777777" w:rsidR="007D611C" w:rsidRPr="007D611C" w:rsidRDefault="007D611C" w:rsidP="007D611C">
      <w:pPr>
        <w:pStyle w:val="Odstavekseznama"/>
        <w:spacing w:after="0" w:line="360" w:lineRule="auto"/>
        <w:rPr>
          <w:rFonts w:ascii="Arial" w:hAnsi="Arial" w:cs="Arial"/>
          <w:sz w:val="20"/>
          <w:szCs w:val="20"/>
        </w:rPr>
      </w:pPr>
    </w:p>
    <w:p w14:paraId="3ED0888F" w14:textId="43339B3F" w:rsidR="00A83880" w:rsidRPr="001A4863" w:rsidRDefault="00A83880" w:rsidP="00A83880">
      <w:pPr>
        <w:rPr>
          <w:rFonts w:ascii="Arial" w:hAnsi="Arial" w:cs="Arial"/>
          <w:b/>
          <w:bCs/>
          <w:sz w:val="20"/>
          <w:szCs w:val="20"/>
        </w:rPr>
      </w:pPr>
      <w:r w:rsidRPr="001A4863">
        <w:rPr>
          <w:rFonts w:ascii="Arial" w:hAnsi="Arial" w:cs="Arial"/>
          <w:b/>
          <w:bCs/>
          <w:sz w:val="20"/>
          <w:szCs w:val="20"/>
        </w:rPr>
        <w:t>XVII</w:t>
      </w:r>
      <w:r w:rsidR="00EF1390">
        <w:rPr>
          <w:rFonts w:ascii="Arial" w:hAnsi="Arial" w:cs="Arial"/>
          <w:b/>
          <w:bCs/>
          <w:sz w:val="20"/>
          <w:szCs w:val="20"/>
        </w:rPr>
        <w:t>I</w:t>
      </w:r>
      <w:r w:rsidRPr="001A4863">
        <w:rPr>
          <w:rFonts w:ascii="Arial" w:hAnsi="Arial" w:cs="Arial"/>
          <w:b/>
          <w:bCs/>
          <w:sz w:val="20"/>
          <w:szCs w:val="20"/>
        </w:rPr>
        <w:t>.</w:t>
      </w:r>
      <w:r w:rsidRPr="001A4863">
        <w:rPr>
          <w:rFonts w:ascii="Arial" w:hAnsi="Arial" w:cs="Arial"/>
          <w:b/>
          <w:bCs/>
          <w:sz w:val="20"/>
          <w:szCs w:val="20"/>
        </w:rPr>
        <w:tab/>
        <w:t>ODSTOP OD POGODBE</w:t>
      </w:r>
    </w:p>
    <w:p w14:paraId="6113B927" w14:textId="1A2D9987" w:rsidR="00A83880" w:rsidRPr="001A4863" w:rsidRDefault="00A83880" w:rsidP="008D547C">
      <w:pPr>
        <w:pStyle w:val="Odstavekseznama"/>
        <w:numPr>
          <w:ilvl w:val="0"/>
          <w:numId w:val="31"/>
        </w:numPr>
        <w:jc w:val="center"/>
        <w:rPr>
          <w:rFonts w:ascii="Arial" w:hAnsi="Arial" w:cs="Arial"/>
          <w:sz w:val="20"/>
          <w:szCs w:val="20"/>
        </w:rPr>
      </w:pPr>
      <w:r w:rsidRPr="001A4863">
        <w:rPr>
          <w:rFonts w:ascii="Arial" w:hAnsi="Arial" w:cs="Arial"/>
          <w:sz w:val="20"/>
          <w:szCs w:val="20"/>
        </w:rPr>
        <w:t>člen</w:t>
      </w:r>
    </w:p>
    <w:p w14:paraId="4CB2F9E3" w14:textId="77777777" w:rsidR="00A83880" w:rsidRPr="001A4863" w:rsidRDefault="00A83880" w:rsidP="00A83880">
      <w:pPr>
        <w:jc w:val="both"/>
        <w:rPr>
          <w:rFonts w:ascii="Arial" w:hAnsi="Arial" w:cs="Arial"/>
          <w:sz w:val="20"/>
          <w:szCs w:val="20"/>
        </w:rPr>
      </w:pPr>
      <w:r w:rsidRPr="001A4863">
        <w:rPr>
          <w:rFonts w:ascii="Arial" w:hAnsi="Arial" w:cs="Arial"/>
          <w:sz w:val="20"/>
          <w:szCs w:val="20"/>
          <w:u w:val="single"/>
        </w:rPr>
        <w:t>Izvajalec</w:t>
      </w:r>
      <w:r w:rsidRPr="001A4863">
        <w:rPr>
          <w:rFonts w:ascii="Arial" w:hAnsi="Arial" w:cs="Arial"/>
          <w:sz w:val="20"/>
          <w:szCs w:val="20"/>
        </w:rPr>
        <w:t xml:space="preserve"> ima pravico odstopiti od pogodbe v naslednjih primerih če:</w:t>
      </w:r>
    </w:p>
    <w:p w14:paraId="092968D0" w14:textId="55B3E7C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 z deli ne more pričeti po krivdi naročnika v dogovorjenem roku po podpisu pogodbe,</w:t>
      </w:r>
    </w:p>
    <w:p w14:paraId="14A6A3E5" w14:textId="71CF963B"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se dela prekinejo po krivdi naročnika,</w:t>
      </w:r>
    </w:p>
    <w:p w14:paraId="50E8B651" w14:textId="296A7ED1" w:rsidR="00A83880" w:rsidRPr="001A4863" w:rsidRDefault="00A83880" w:rsidP="003E5F6B">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r>
      <w:r w:rsidR="00A97568" w:rsidRPr="001A4863">
        <w:rPr>
          <w:rFonts w:ascii="Arial" w:hAnsi="Arial" w:cs="Arial"/>
          <w:sz w:val="20"/>
          <w:szCs w:val="20"/>
        </w:rPr>
        <w:t>naročnik</w:t>
      </w:r>
      <w:r w:rsidRPr="001A4863">
        <w:rPr>
          <w:rFonts w:ascii="Arial" w:hAnsi="Arial" w:cs="Arial"/>
          <w:sz w:val="20"/>
          <w:szCs w:val="20"/>
        </w:rPr>
        <w:t xml:space="preserve"> zamuja s plačilom situacij za več kot 30 dni od zapadlosti.</w:t>
      </w:r>
    </w:p>
    <w:p w14:paraId="55E829B8" w14:textId="77777777" w:rsidR="00D7460C" w:rsidRPr="001A4863" w:rsidRDefault="00D7460C" w:rsidP="00A83880">
      <w:pPr>
        <w:jc w:val="both"/>
        <w:rPr>
          <w:rFonts w:ascii="Arial" w:hAnsi="Arial" w:cs="Arial"/>
          <w:sz w:val="10"/>
          <w:szCs w:val="10"/>
          <w:u w:val="single"/>
        </w:rPr>
      </w:pPr>
    </w:p>
    <w:p w14:paraId="0AA72648" w14:textId="52099D66" w:rsidR="00A83880" w:rsidRPr="001A4863" w:rsidRDefault="00A83880" w:rsidP="00A83880">
      <w:pPr>
        <w:jc w:val="both"/>
        <w:rPr>
          <w:rFonts w:ascii="Arial" w:hAnsi="Arial" w:cs="Arial"/>
          <w:sz w:val="20"/>
          <w:szCs w:val="20"/>
        </w:rPr>
      </w:pPr>
      <w:r w:rsidRPr="001A4863">
        <w:rPr>
          <w:rFonts w:ascii="Arial" w:hAnsi="Arial" w:cs="Arial"/>
          <w:sz w:val="20"/>
          <w:szCs w:val="20"/>
          <w:u w:val="single"/>
        </w:rPr>
        <w:t>Naročnik</w:t>
      </w:r>
      <w:r w:rsidRPr="001A4863">
        <w:rPr>
          <w:rFonts w:ascii="Arial" w:hAnsi="Arial" w:cs="Arial"/>
          <w:sz w:val="20"/>
          <w:szCs w:val="20"/>
        </w:rPr>
        <w:t xml:space="preserve"> ima pravico odstopiti od pogodbe, če:</w:t>
      </w:r>
    </w:p>
    <w:p w14:paraId="49745E5D" w14:textId="37D0735F"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izvajalec po pisnem pozivu naročnika in dodatnem roku ne prične z deli ali z njimi po prekinitvi ne nadaljuje;</w:t>
      </w:r>
    </w:p>
    <w:p w14:paraId="52E6DBC7" w14:textId="02BFA632" w:rsidR="00DC5394" w:rsidRPr="001A4863" w:rsidRDefault="00DC5394" w:rsidP="00DC5394">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izvajalec naročniku ne predloži  kopijo veljavne police - Zavarovanje odgovornosti za škodo najkasneje do uvedbe v delo;</w:t>
      </w:r>
    </w:p>
    <w:p w14:paraId="1054F732"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izvajalec zamuja z deli za več kot 20 dni po terminskem planu;</w:t>
      </w:r>
    </w:p>
    <w:p w14:paraId="269BF1BD"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nadzornik ugotovi, da izvajalec dela nekvalitetno in v nasprotju s pravili stroke pa izvajalec napak ne odpravi;</w:t>
      </w:r>
    </w:p>
    <w:p w14:paraId="47959875"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izvajalec brez soglasja naročnika odda dela podizvajalcem, ki niso bili navedeni v ponudbi;</w:t>
      </w:r>
    </w:p>
    <w:p w14:paraId="0ACFA645" w14:textId="77777777" w:rsidR="00480367" w:rsidRPr="001A4863" w:rsidRDefault="00A83880" w:rsidP="00480367">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izvajalec krši določila te pogodbe in zaostaja z napredovanjem del po svoji krivdi za več kot 30% po terminskem planu,</w:t>
      </w:r>
    </w:p>
    <w:p w14:paraId="7ABF9EE0" w14:textId="4B6145D0" w:rsidR="00480367" w:rsidRPr="001A4863" w:rsidRDefault="00480367" w:rsidP="00480367">
      <w:pPr>
        <w:ind w:left="142" w:hanging="142"/>
        <w:jc w:val="both"/>
        <w:rPr>
          <w:rFonts w:ascii="Arial" w:hAnsi="Arial" w:cs="Arial"/>
          <w:sz w:val="20"/>
          <w:szCs w:val="20"/>
        </w:rPr>
      </w:pPr>
      <w:r w:rsidRPr="001A4863">
        <w:rPr>
          <w:rFonts w:ascii="Arial" w:hAnsi="Arial" w:cs="Arial"/>
          <w:sz w:val="20"/>
          <w:szCs w:val="20"/>
        </w:rPr>
        <w:t>•  izvajalec krši določila veljavne Uredbo o zelenem javnem naročanju,</w:t>
      </w:r>
    </w:p>
    <w:p w14:paraId="038A4898"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izvajalec ne opravlja del po tej pogodbi v skladu s pravili stroke in pogoji v dokumentaciji,</w:t>
      </w:r>
    </w:p>
    <w:p w14:paraId="6B0FB1AE"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izvajalec krši druge obveznosti, dogovorjene s to pogodbo;</w:t>
      </w:r>
    </w:p>
    <w:p w14:paraId="54203E78"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je v času oddaje javnega naročila bil izvajalec v enem od položajev, zaradi katerega bi ga naročnik moral izključiti iz postopka javnega naročanja, pa s tem dejstvom naročnik ni bil seznanjen v postopku javnega naročanja;</w:t>
      </w:r>
    </w:p>
    <w:p w14:paraId="74096EE9"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lastRenderedPageBreak/>
        <w:t>•</w:t>
      </w:r>
      <w:r w:rsidRPr="001A4863">
        <w:rPr>
          <w:rFonts w:ascii="Arial" w:hAnsi="Arial" w:cs="Arial"/>
          <w:sz w:val="20"/>
          <w:szCs w:val="20"/>
        </w:rPr>
        <w:tab/>
        <w:t>javno naročilo ne bi smelo biti oddano izvajalcu zaradi hudih kršitev obveznosti iz PEU, PDEU in ZJN-3, ki jih je po postopku v skladu z 258. členom PDEU ugotovilo Sodišče Evropske unije;</w:t>
      </w:r>
    </w:p>
    <w:p w14:paraId="28F0E160" w14:textId="758FDF7B"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iz drugih razlogov na strani naročnika.</w:t>
      </w:r>
    </w:p>
    <w:p w14:paraId="3C02D5C0"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Odstop od pogodbe lahko naročnik uveljavlja po opominu, po katerem izvajalec ne odpravi kršitve oziroma kršitev kljub opominu ponovno zagreši, v kolikor je odprava kršitev sploh možna. 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79F509ED" w14:textId="23582901" w:rsidR="006D5E39" w:rsidRPr="001A4863" w:rsidRDefault="00A83880" w:rsidP="00A83880">
      <w:pPr>
        <w:jc w:val="both"/>
        <w:rPr>
          <w:rFonts w:ascii="Arial" w:hAnsi="Arial" w:cs="Arial"/>
          <w:sz w:val="20"/>
          <w:szCs w:val="20"/>
        </w:rPr>
      </w:pPr>
      <w:r w:rsidRPr="001A4863">
        <w:rPr>
          <w:rFonts w:ascii="Arial" w:hAnsi="Arial" w:cs="Arial"/>
          <w:sz w:val="20"/>
          <w:szCs w:val="20"/>
        </w:rPr>
        <w:t>Naročnik lahko od pogodbe odstopi brez postopka, opisanega v tem členu v primeru začetka enega od postopkov insolventnosti po ZFPPIPP zoper izvajalca.</w:t>
      </w:r>
    </w:p>
    <w:p w14:paraId="0C11B2DA" w14:textId="4CC54384" w:rsidR="00A83880" w:rsidRDefault="00A83880" w:rsidP="00A83880">
      <w:pPr>
        <w:rPr>
          <w:rFonts w:ascii="Arial" w:hAnsi="Arial" w:cs="Arial"/>
          <w:b/>
          <w:bCs/>
          <w:sz w:val="20"/>
          <w:szCs w:val="20"/>
        </w:rPr>
      </w:pPr>
      <w:r w:rsidRPr="001A4863">
        <w:rPr>
          <w:rFonts w:ascii="Arial" w:hAnsi="Arial" w:cs="Arial"/>
          <w:b/>
          <w:bCs/>
          <w:sz w:val="20"/>
          <w:szCs w:val="20"/>
        </w:rPr>
        <w:t>X</w:t>
      </w:r>
      <w:r w:rsidR="00EF1390">
        <w:rPr>
          <w:rFonts w:ascii="Arial" w:hAnsi="Arial" w:cs="Arial"/>
          <w:b/>
          <w:bCs/>
          <w:sz w:val="20"/>
          <w:szCs w:val="20"/>
        </w:rPr>
        <w:t>IX</w:t>
      </w:r>
      <w:r w:rsidRPr="001A4863">
        <w:rPr>
          <w:rFonts w:ascii="Arial" w:hAnsi="Arial" w:cs="Arial"/>
          <w:b/>
          <w:bCs/>
          <w:sz w:val="20"/>
          <w:szCs w:val="20"/>
        </w:rPr>
        <w:t>.</w:t>
      </w:r>
      <w:r w:rsidRPr="001A4863">
        <w:rPr>
          <w:rFonts w:ascii="Arial" w:hAnsi="Arial" w:cs="Arial"/>
          <w:b/>
          <w:bCs/>
          <w:sz w:val="20"/>
          <w:szCs w:val="20"/>
        </w:rPr>
        <w:tab/>
        <w:t>RAZVEZNI POGOJ</w:t>
      </w:r>
    </w:p>
    <w:p w14:paraId="678CE257" w14:textId="77777777" w:rsidR="005369D6" w:rsidRPr="005369D6" w:rsidRDefault="005369D6" w:rsidP="008D547C">
      <w:pPr>
        <w:pStyle w:val="Odstavekseznama"/>
        <w:numPr>
          <w:ilvl w:val="0"/>
          <w:numId w:val="31"/>
        </w:numPr>
        <w:jc w:val="center"/>
        <w:rPr>
          <w:rFonts w:ascii="Arial" w:hAnsi="Arial" w:cs="Arial"/>
          <w:sz w:val="20"/>
          <w:szCs w:val="20"/>
        </w:rPr>
      </w:pPr>
      <w:r w:rsidRPr="005369D6">
        <w:rPr>
          <w:rFonts w:ascii="Arial" w:hAnsi="Arial" w:cs="Arial"/>
          <w:sz w:val="20"/>
          <w:szCs w:val="20"/>
        </w:rPr>
        <w:t>člen</w:t>
      </w:r>
    </w:p>
    <w:p w14:paraId="22D40218" w14:textId="77777777" w:rsidR="005369D6" w:rsidRPr="005369D6" w:rsidRDefault="005369D6" w:rsidP="005369D6">
      <w:pPr>
        <w:ind w:left="720"/>
        <w:contextualSpacing/>
        <w:rPr>
          <w:rFonts w:ascii="Arial" w:hAnsi="Arial" w:cs="Arial"/>
          <w:color w:val="000000" w:themeColor="text1"/>
          <w:sz w:val="20"/>
          <w:szCs w:val="20"/>
        </w:rPr>
      </w:pPr>
    </w:p>
    <w:p w14:paraId="3A610812" w14:textId="77777777" w:rsidR="005369D6" w:rsidRPr="005369D6" w:rsidRDefault="005369D6" w:rsidP="005369D6">
      <w:pPr>
        <w:jc w:val="both"/>
        <w:rPr>
          <w:rFonts w:ascii="Arial" w:hAnsi="Arial" w:cs="Arial"/>
          <w:sz w:val="20"/>
          <w:szCs w:val="20"/>
        </w:rPr>
      </w:pPr>
      <w:r w:rsidRPr="005369D6">
        <w:rPr>
          <w:rFonts w:ascii="Arial" w:hAnsi="Arial" w:cs="Arial"/>
          <w:sz w:val="20"/>
          <w:szCs w:val="20"/>
        </w:rPr>
        <w:t>Ta pogodba je sklenjena pod razveznim pogojem, ki se uresniči v primeru izpolnitve ene od naslednjih okoliščin:</w:t>
      </w:r>
    </w:p>
    <w:p w14:paraId="377F5A9B" w14:textId="77777777" w:rsidR="005369D6" w:rsidRPr="005369D6" w:rsidRDefault="005369D6" w:rsidP="008D547C">
      <w:pPr>
        <w:pStyle w:val="Odstavekseznama"/>
        <w:numPr>
          <w:ilvl w:val="0"/>
          <w:numId w:val="45"/>
        </w:numPr>
        <w:ind w:left="284" w:hanging="284"/>
        <w:contextualSpacing w:val="0"/>
        <w:jc w:val="both"/>
        <w:rPr>
          <w:rFonts w:ascii="Arial" w:hAnsi="Arial" w:cs="Arial"/>
          <w:sz w:val="20"/>
          <w:szCs w:val="20"/>
        </w:rPr>
      </w:pPr>
      <w:r w:rsidRPr="005369D6">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2BC3AB66" w14:textId="77777777" w:rsidR="005369D6" w:rsidRPr="005369D6" w:rsidRDefault="005369D6" w:rsidP="008D547C">
      <w:pPr>
        <w:pStyle w:val="Odstavekseznama"/>
        <w:numPr>
          <w:ilvl w:val="0"/>
          <w:numId w:val="45"/>
        </w:numPr>
        <w:ind w:left="284" w:hanging="284"/>
        <w:contextualSpacing w:val="0"/>
        <w:jc w:val="both"/>
        <w:rPr>
          <w:rFonts w:ascii="Arial" w:hAnsi="Arial" w:cs="Arial"/>
          <w:sz w:val="20"/>
          <w:szCs w:val="20"/>
        </w:rPr>
      </w:pPr>
      <w:r w:rsidRPr="005369D6">
        <w:rPr>
          <w:rFonts w:ascii="Arial" w:hAnsi="Arial" w:cs="Arial"/>
          <w:sz w:val="20"/>
          <w:szCs w:val="20"/>
        </w:rPr>
        <w:t>če bo naročnik seznanjen, da je pristojni državni organ pri izvajalcu ali podizvajalcu v času izvajanja pogodbe ugotovil najmanj dve kršitvi v zvezi s:</w:t>
      </w:r>
    </w:p>
    <w:p w14:paraId="0C933FA6" w14:textId="77777777" w:rsidR="005369D6" w:rsidRPr="005369D6" w:rsidRDefault="005369D6" w:rsidP="008D547C">
      <w:pPr>
        <w:pStyle w:val="Odstavekseznama"/>
        <w:numPr>
          <w:ilvl w:val="0"/>
          <w:numId w:val="44"/>
        </w:numPr>
        <w:spacing w:after="0" w:line="240" w:lineRule="auto"/>
        <w:ind w:left="284" w:hanging="142"/>
        <w:contextualSpacing w:val="0"/>
        <w:jc w:val="both"/>
        <w:rPr>
          <w:rFonts w:ascii="Arial" w:hAnsi="Arial" w:cs="Arial"/>
          <w:sz w:val="20"/>
          <w:szCs w:val="20"/>
        </w:rPr>
      </w:pPr>
      <w:r w:rsidRPr="005369D6">
        <w:rPr>
          <w:rFonts w:ascii="Arial" w:hAnsi="Arial" w:cs="Arial"/>
          <w:sz w:val="20"/>
          <w:szCs w:val="20"/>
        </w:rPr>
        <w:t xml:space="preserve">plačilom za delo, </w:t>
      </w:r>
    </w:p>
    <w:p w14:paraId="07FD83BF" w14:textId="77777777" w:rsidR="005369D6" w:rsidRPr="005369D6" w:rsidRDefault="005369D6" w:rsidP="008D547C">
      <w:pPr>
        <w:pStyle w:val="Odstavekseznama"/>
        <w:numPr>
          <w:ilvl w:val="0"/>
          <w:numId w:val="44"/>
        </w:numPr>
        <w:spacing w:after="0" w:line="240" w:lineRule="auto"/>
        <w:ind w:left="284" w:hanging="142"/>
        <w:contextualSpacing w:val="0"/>
        <w:jc w:val="both"/>
        <w:rPr>
          <w:rFonts w:ascii="Arial" w:hAnsi="Arial" w:cs="Arial"/>
          <w:sz w:val="20"/>
          <w:szCs w:val="20"/>
        </w:rPr>
      </w:pPr>
      <w:r w:rsidRPr="005369D6">
        <w:rPr>
          <w:rFonts w:ascii="Arial" w:hAnsi="Arial" w:cs="Arial"/>
          <w:sz w:val="20"/>
          <w:szCs w:val="20"/>
        </w:rPr>
        <w:t xml:space="preserve">delovnim časom, </w:t>
      </w:r>
    </w:p>
    <w:p w14:paraId="23B3F1F5" w14:textId="77777777" w:rsidR="005369D6" w:rsidRPr="005369D6" w:rsidRDefault="005369D6" w:rsidP="008D547C">
      <w:pPr>
        <w:pStyle w:val="Odstavekseznama"/>
        <w:numPr>
          <w:ilvl w:val="0"/>
          <w:numId w:val="44"/>
        </w:numPr>
        <w:spacing w:after="0" w:line="240" w:lineRule="auto"/>
        <w:ind w:left="284" w:hanging="142"/>
        <w:contextualSpacing w:val="0"/>
        <w:jc w:val="both"/>
        <w:rPr>
          <w:rFonts w:ascii="Arial" w:hAnsi="Arial" w:cs="Arial"/>
          <w:sz w:val="20"/>
          <w:szCs w:val="20"/>
        </w:rPr>
      </w:pPr>
      <w:r w:rsidRPr="005369D6">
        <w:rPr>
          <w:rFonts w:ascii="Arial" w:hAnsi="Arial" w:cs="Arial"/>
          <w:sz w:val="20"/>
          <w:szCs w:val="20"/>
        </w:rPr>
        <w:t xml:space="preserve">počitki, </w:t>
      </w:r>
    </w:p>
    <w:p w14:paraId="495606FD" w14:textId="77777777" w:rsidR="005369D6" w:rsidRPr="005369D6" w:rsidRDefault="005369D6" w:rsidP="008D547C">
      <w:pPr>
        <w:pStyle w:val="Odstavekseznama"/>
        <w:numPr>
          <w:ilvl w:val="0"/>
          <w:numId w:val="44"/>
        </w:numPr>
        <w:spacing w:after="0" w:line="240" w:lineRule="auto"/>
        <w:ind w:left="284" w:hanging="142"/>
        <w:contextualSpacing w:val="0"/>
        <w:jc w:val="both"/>
        <w:rPr>
          <w:rFonts w:ascii="Arial" w:hAnsi="Arial" w:cs="Arial"/>
          <w:sz w:val="20"/>
          <w:szCs w:val="20"/>
        </w:rPr>
      </w:pPr>
      <w:r w:rsidRPr="005369D6">
        <w:rPr>
          <w:rFonts w:ascii="Arial" w:hAnsi="Arial" w:cs="Arial"/>
          <w:sz w:val="20"/>
          <w:szCs w:val="20"/>
        </w:rPr>
        <w:t xml:space="preserve">opravljanjem dela na podlagi pogodb civilnega prava kljub obstoju elementov delovnega razmerja ali </w:t>
      </w:r>
    </w:p>
    <w:p w14:paraId="04570097" w14:textId="77777777" w:rsidR="005369D6" w:rsidRPr="005369D6" w:rsidRDefault="005369D6" w:rsidP="008D547C">
      <w:pPr>
        <w:pStyle w:val="Odstavekseznama"/>
        <w:numPr>
          <w:ilvl w:val="0"/>
          <w:numId w:val="44"/>
        </w:numPr>
        <w:spacing w:after="0" w:line="240" w:lineRule="auto"/>
        <w:ind w:left="284" w:hanging="142"/>
        <w:contextualSpacing w:val="0"/>
        <w:jc w:val="both"/>
        <w:rPr>
          <w:rFonts w:ascii="Arial" w:hAnsi="Arial" w:cs="Arial"/>
          <w:sz w:val="20"/>
          <w:szCs w:val="20"/>
        </w:rPr>
      </w:pPr>
      <w:r w:rsidRPr="005369D6">
        <w:rPr>
          <w:rFonts w:ascii="Arial" w:hAnsi="Arial" w:cs="Arial"/>
          <w:sz w:val="20"/>
          <w:szCs w:val="20"/>
        </w:rPr>
        <w:t>v zvezi z zaposlovanjem na črno</w:t>
      </w:r>
    </w:p>
    <w:p w14:paraId="18BE4AD1" w14:textId="77777777" w:rsidR="005369D6" w:rsidRPr="005369D6" w:rsidRDefault="005369D6" w:rsidP="005369D6">
      <w:pPr>
        <w:spacing w:after="0" w:line="240" w:lineRule="auto"/>
        <w:ind w:firstLine="284"/>
        <w:jc w:val="both"/>
        <w:rPr>
          <w:rFonts w:ascii="Arial" w:hAnsi="Arial" w:cs="Arial"/>
          <w:sz w:val="20"/>
          <w:szCs w:val="20"/>
        </w:rPr>
      </w:pPr>
      <w:r w:rsidRPr="005369D6">
        <w:rPr>
          <w:rFonts w:ascii="Arial" w:hAnsi="Arial" w:cs="Arial"/>
          <w:sz w:val="20"/>
          <w:szCs w:val="20"/>
        </w:rPr>
        <w:t>in za kateri mu je bila s pravnomočno odločitvijo ali več pravnomočnimi odločitvami izrečena globa za prekršek.</w:t>
      </w:r>
    </w:p>
    <w:p w14:paraId="574902F9" w14:textId="77777777" w:rsidR="005369D6" w:rsidRPr="005369D6" w:rsidRDefault="005369D6" w:rsidP="005369D6">
      <w:pPr>
        <w:jc w:val="both"/>
        <w:rPr>
          <w:rFonts w:ascii="Arial" w:hAnsi="Arial" w:cs="Arial"/>
          <w:sz w:val="20"/>
          <w:szCs w:val="20"/>
        </w:rPr>
      </w:pPr>
    </w:p>
    <w:p w14:paraId="2703FC80" w14:textId="77777777" w:rsidR="005369D6" w:rsidRPr="005369D6" w:rsidRDefault="005369D6" w:rsidP="005369D6">
      <w:pPr>
        <w:jc w:val="both"/>
        <w:rPr>
          <w:rFonts w:ascii="Arial" w:hAnsi="Arial" w:cs="Arial"/>
          <w:sz w:val="20"/>
          <w:szCs w:val="20"/>
        </w:rPr>
      </w:pPr>
      <w:r w:rsidRPr="005369D6">
        <w:rPr>
          <w:rFonts w:ascii="Arial" w:hAnsi="Arial" w:cs="Arial"/>
          <w:sz w:val="20"/>
          <w:szCs w:val="20"/>
        </w:rPr>
        <w:t xml:space="preserve"> V primeru seznanitve naročnika s kršitvijo bo naročnik o tem obvestil izvajalca v desetih dneh. </w:t>
      </w:r>
    </w:p>
    <w:p w14:paraId="5EFA7F82" w14:textId="77777777" w:rsidR="005369D6" w:rsidRPr="005369D6" w:rsidRDefault="005369D6" w:rsidP="005369D6">
      <w:pPr>
        <w:jc w:val="both"/>
        <w:rPr>
          <w:rFonts w:ascii="Arial" w:hAnsi="Arial" w:cs="Arial"/>
          <w:sz w:val="20"/>
          <w:szCs w:val="20"/>
        </w:rPr>
      </w:pPr>
      <w:r w:rsidRPr="005369D6">
        <w:rPr>
          <w:rFonts w:ascii="Arial" w:hAnsi="Arial" w:cs="Arial"/>
          <w:sz w:val="20"/>
          <w:szCs w:val="20"/>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AFA833B" w14:textId="77777777" w:rsidR="005369D6" w:rsidRPr="005369D6" w:rsidRDefault="005369D6" w:rsidP="005369D6">
      <w:pPr>
        <w:jc w:val="both"/>
        <w:rPr>
          <w:rFonts w:ascii="Arial" w:hAnsi="Arial" w:cs="Arial"/>
          <w:sz w:val="20"/>
          <w:szCs w:val="20"/>
        </w:rPr>
      </w:pPr>
      <w:r w:rsidRPr="005369D6">
        <w:rPr>
          <w:rFonts w:ascii="Arial" w:hAnsi="Arial" w:cs="Arial"/>
          <w:sz w:val="20"/>
          <w:szCs w:val="20"/>
        </w:rPr>
        <w:lastRenderedPageBreak/>
        <w:t> V primeru izpolnitve razveznega pogoja se šteje, da je pogodba za tega izvajalca razvezana z dnem sklenitve nove pogodbe o izvedbi javnega naročila za predmetno naročilo. O datumu sklenitve nove pogodbe bo naročnik obvestil izvajalca.</w:t>
      </w:r>
    </w:p>
    <w:p w14:paraId="14123F30" w14:textId="257B4ACE" w:rsidR="005369D6" w:rsidRPr="005369D6" w:rsidRDefault="005369D6" w:rsidP="005369D6">
      <w:pPr>
        <w:jc w:val="both"/>
        <w:rPr>
          <w:rFonts w:ascii="Arial" w:hAnsi="Arial" w:cs="Arial"/>
          <w:sz w:val="20"/>
          <w:szCs w:val="20"/>
        </w:rPr>
      </w:pPr>
      <w:r w:rsidRPr="005369D6">
        <w:rPr>
          <w:rFonts w:ascii="Arial" w:hAnsi="Arial" w:cs="Arial"/>
          <w:sz w:val="20"/>
          <w:szCs w:val="20"/>
        </w:rPr>
        <w:t> Če naročnik v 60 dneh od seznanitve s kršitvijo ne začne novega postopka javnega naročila, se šteje, da je pogodba razvezana šestdeseti dan od seznanitve s kršitvijo.</w:t>
      </w:r>
    </w:p>
    <w:p w14:paraId="7560777A" w14:textId="46BC089A" w:rsidR="00A83880" w:rsidRPr="001A4863" w:rsidRDefault="00A83880" w:rsidP="00A83880">
      <w:pPr>
        <w:rPr>
          <w:rFonts w:ascii="Arial" w:hAnsi="Arial" w:cs="Arial"/>
          <w:b/>
          <w:bCs/>
          <w:sz w:val="20"/>
          <w:szCs w:val="20"/>
        </w:rPr>
      </w:pPr>
      <w:r w:rsidRPr="001A4863">
        <w:rPr>
          <w:rFonts w:ascii="Arial" w:hAnsi="Arial" w:cs="Arial"/>
          <w:b/>
          <w:bCs/>
          <w:sz w:val="20"/>
          <w:szCs w:val="20"/>
        </w:rPr>
        <w:t>XX.</w:t>
      </w:r>
      <w:r w:rsidRPr="001A4863">
        <w:rPr>
          <w:rFonts w:ascii="Arial" w:hAnsi="Arial" w:cs="Arial"/>
          <w:b/>
          <w:bCs/>
          <w:sz w:val="20"/>
          <w:szCs w:val="20"/>
        </w:rPr>
        <w:tab/>
        <w:t>UPORABA PRAVA</w:t>
      </w:r>
    </w:p>
    <w:p w14:paraId="10D47BBC" w14:textId="713C88AF" w:rsidR="00A83880" w:rsidRPr="001A4863" w:rsidRDefault="00A83880" w:rsidP="008D547C">
      <w:pPr>
        <w:pStyle w:val="Odstavekseznama"/>
        <w:numPr>
          <w:ilvl w:val="0"/>
          <w:numId w:val="31"/>
        </w:numPr>
        <w:jc w:val="center"/>
        <w:rPr>
          <w:rFonts w:ascii="Arial" w:hAnsi="Arial" w:cs="Arial"/>
          <w:sz w:val="20"/>
          <w:szCs w:val="20"/>
        </w:rPr>
      </w:pPr>
      <w:r w:rsidRPr="001A4863">
        <w:rPr>
          <w:rFonts w:ascii="Arial" w:hAnsi="Arial" w:cs="Arial"/>
          <w:sz w:val="20"/>
          <w:szCs w:val="20"/>
        </w:rPr>
        <w:t>člen</w:t>
      </w:r>
    </w:p>
    <w:p w14:paraId="429B8AE0" w14:textId="1F0DA892"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77CC5204" w14:textId="36A2DA22" w:rsidR="00A83880" w:rsidRPr="001A4863" w:rsidRDefault="00A83880" w:rsidP="00A83880">
      <w:pPr>
        <w:rPr>
          <w:rFonts w:ascii="Arial" w:hAnsi="Arial" w:cs="Arial"/>
          <w:b/>
          <w:bCs/>
          <w:sz w:val="20"/>
          <w:szCs w:val="20"/>
        </w:rPr>
      </w:pPr>
      <w:r w:rsidRPr="001A4863">
        <w:rPr>
          <w:rFonts w:ascii="Arial" w:hAnsi="Arial" w:cs="Arial"/>
          <w:b/>
          <w:bCs/>
          <w:sz w:val="20"/>
          <w:szCs w:val="20"/>
        </w:rPr>
        <w:t>XX</w:t>
      </w:r>
      <w:r w:rsidR="00EF1390">
        <w:rPr>
          <w:rFonts w:ascii="Arial" w:hAnsi="Arial" w:cs="Arial"/>
          <w:b/>
          <w:bCs/>
          <w:sz w:val="20"/>
          <w:szCs w:val="20"/>
        </w:rPr>
        <w:t>I</w:t>
      </w:r>
      <w:r w:rsidRPr="001A4863">
        <w:rPr>
          <w:rFonts w:ascii="Arial" w:hAnsi="Arial" w:cs="Arial"/>
          <w:b/>
          <w:bCs/>
          <w:sz w:val="20"/>
          <w:szCs w:val="20"/>
        </w:rPr>
        <w:t>.</w:t>
      </w:r>
      <w:r w:rsidRPr="001A4863">
        <w:rPr>
          <w:rFonts w:ascii="Arial" w:hAnsi="Arial" w:cs="Arial"/>
          <w:b/>
          <w:bCs/>
          <w:sz w:val="20"/>
          <w:szCs w:val="20"/>
        </w:rPr>
        <w:tab/>
        <w:t>PREHODNE IN KONČNE DOLOČBE</w:t>
      </w:r>
    </w:p>
    <w:p w14:paraId="74736AEC" w14:textId="6ABA134F" w:rsidR="00A83880" w:rsidRPr="001A4863" w:rsidRDefault="00A83880" w:rsidP="008D547C">
      <w:pPr>
        <w:pStyle w:val="Odstavekseznama"/>
        <w:numPr>
          <w:ilvl w:val="0"/>
          <w:numId w:val="31"/>
        </w:numPr>
        <w:jc w:val="center"/>
        <w:rPr>
          <w:rFonts w:ascii="Arial" w:hAnsi="Arial" w:cs="Arial"/>
          <w:sz w:val="20"/>
          <w:szCs w:val="20"/>
        </w:rPr>
      </w:pPr>
      <w:r w:rsidRPr="001A4863">
        <w:rPr>
          <w:rFonts w:ascii="Arial" w:hAnsi="Arial" w:cs="Arial"/>
          <w:sz w:val="20"/>
          <w:szCs w:val="20"/>
        </w:rPr>
        <w:t>člen</w:t>
      </w:r>
    </w:p>
    <w:p w14:paraId="0AD9C929"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Morebitne spore, ki bi izvirali iz te pogodbe, bodo pogodbene stranke skušale reševati sporazumno. </w:t>
      </w:r>
    </w:p>
    <w:p w14:paraId="6006F33F"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Če spora na ta način ne bo možno rešiti, si bodo pogodbene stranke prizadevale rešiti morebitni spor iz te pogodbe z mediacijo in drugimi alternativnimi načini reševanja morebitnega spora. </w:t>
      </w:r>
    </w:p>
    <w:p w14:paraId="05AEB16D"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V kolikor to ne bo  mogoče, je za reševanje sporov pristojno stvarno in krajevno pristojno sodišče. </w:t>
      </w:r>
    </w:p>
    <w:p w14:paraId="19D9478A" w14:textId="66B362B1" w:rsidR="00A83880" w:rsidRPr="001A4863" w:rsidRDefault="00A83880" w:rsidP="00A83880">
      <w:pPr>
        <w:jc w:val="both"/>
        <w:rPr>
          <w:rFonts w:ascii="Arial" w:hAnsi="Arial" w:cs="Arial"/>
          <w:sz w:val="20"/>
          <w:szCs w:val="20"/>
        </w:rPr>
      </w:pPr>
      <w:r w:rsidRPr="001A4863">
        <w:rPr>
          <w:rFonts w:ascii="Arial" w:hAnsi="Arial" w:cs="Arial"/>
          <w:sz w:val="20"/>
          <w:szCs w:val="20"/>
        </w:rPr>
        <w:t>Pogodbene stranke se zavezujejo, da bodo v morebitnem sodnem sporu iz te pogodbe, soglašale  s predložitvijo spora v mediacijo. Za morebitno sporazumno rešitev sporov imenuje naročnik skupino sestavljeno iz predstavnikov naročnika, izvajalca in po potrebi zunanjih neodvisnih članov.</w:t>
      </w:r>
    </w:p>
    <w:p w14:paraId="3F9A41AA"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V primeru statusne spremembe pogodbenih strank, se vse obveznosti po tej pogodbi prenesejo na njihove pravne naslednike.</w:t>
      </w:r>
    </w:p>
    <w:p w14:paraId="787EFAA2" w14:textId="21F3EB9C" w:rsidR="00A83880" w:rsidRPr="001A4863" w:rsidRDefault="00A83880" w:rsidP="008D547C">
      <w:pPr>
        <w:pStyle w:val="Odstavekseznama"/>
        <w:numPr>
          <w:ilvl w:val="0"/>
          <w:numId w:val="31"/>
        </w:numPr>
        <w:jc w:val="center"/>
        <w:rPr>
          <w:rFonts w:ascii="Arial" w:hAnsi="Arial" w:cs="Arial"/>
          <w:sz w:val="20"/>
          <w:szCs w:val="20"/>
        </w:rPr>
      </w:pPr>
      <w:r w:rsidRPr="001A4863">
        <w:rPr>
          <w:rFonts w:ascii="Arial" w:hAnsi="Arial" w:cs="Arial"/>
          <w:sz w:val="20"/>
          <w:szCs w:val="20"/>
        </w:rPr>
        <w:t>člen</w:t>
      </w:r>
    </w:p>
    <w:p w14:paraId="3A6203A0" w14:textId="631AD708" w:rsidR="00A83880" w:rsidRDefault="00A83880" w:rsidP="00A83880">
      <w:pPr>
        <w:jc w:val="both"/>
        <w:rPr>
          <w:rFonts w:ascii="Arial" w:hAnsi="Arial" w:cs="Arial"/>
          <w:sz w:val="20"/>
          <w:szCs w:val="20"/>
        </w:rPr>
      </w:pPr>
      <w:r w:rsidRPr="001A4863">
        <w:rPr>
          <w:rFonts w:ascii="Arial" w:hAnsi="Arial" w:cs="Arial"/>
          <w:sz w:val="20"/>
          <w:szCs w:val="20"/>
        </w:rPr>
        <w:t>Pogodba je nična, v kolikor kdo v imenu ali na račun izvajalca,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neposredno.</w:t>
      </w:r>
    </w:p>
    <w:p w14:paraId="180D5D6F" w14:textId="77777777" w:rsidR="00A55A94" w:rsidRPr="00A55A94" w:rsidRDefault="00A55A94" w:rsidP="008D547C">
      <w:pPr>
        <w:pStyle w:val="Odstavekseznama"/>
        <w:numPr>
          <w:ilvl w:val="0"/>
          <w:numId w:val="31"/>
        </w:numPr>
        <w:jc w:val="center"/>
        <w:rPr>
          <w:rFonts w:ascii="Arial" w:hAnsi="Arial" w:cs="Arial"/>
          <w:sz w:val="20"/>
          <w:szCs w:val="20"/>
        </w:rPr>
      </w:pPr>
      <w:r w:rsidRPr="00A55A94">
        <w:rPr>
          <w:rFonts w:ascii="Arial" w:hAnsi="Arial" w:cs="Arial"/>
          <w:sz w:val="20"/>
          <w:szCs w:val="20"/>
        </w:rPr>
        <w:t>člen</w:t>
      </w:r>
    </w:p>
    <w:p w14:paraId="53C631AE" w14:textId="0F691B57" w:rsidR="00A55A94" w:rsidRPr="00A55A94" w:rsidRDefault="00A55A94" w:rsidP="0024359C">
      <w:pPr>
        <w:jc w:val="both"/>
        <w:rPr>
          <w:rFonts w:ascii="Arial" w:hAnsi="Arial" w:cs="Arial"/>
          <w:sz w:val="20"/>
          <w:szCs w:val="20"/>
        </w:rPr>
      </w:pPr>
      <w:r w:rsidRPr="00A55A94">
        <w:rPr>
          <w:rFonts w:ascii="Arial" w:hAnsi="Arial" w:cs="Arial"/>
          <w:sz w:val="20"/>
          <w:szCs w:val="20"/>
        </w:rPr>
        <w:t>Pogodba se sklepa pod odložnim pogojem. Odložni pogoj je izpolnjen in pogod</w:t>
      </w:r>
      <w:r>
        <w:rPr>
          <w:rFonts w:ascii="Arial" w:hAnsi="Arial" w:cs="Arial"/>
          <w:sz w:val="20"/>
          <w:szCs w:val="20"/>
        </w:rPr>
        <w:t>b</w:t>
      </w:r>
      <w:r w:rsidRPr="00A55A94">
        <w:rPr>
          <w:rFonts w:ascii="Arial" w:hAnsi="Arial" w:cs="Arial"/>
          <w:sz w:val="20"/>
          <w:szCs w:val="20"/>
        </w:rPr>
        <w:t xml:space="preserve">a začne učinkovati, ko naročnik </w:t>
      </w:r>
      <w:r>
        <w:rPr>
          <w:rFonts w:ascii="Arial" w:hAnsi="Arial" w:cs="Arial"/>
          <w:sz w:val="20"/>
          <w:szCs w:val="20"/>
        </w:rPr>
        <w:t>prejme</w:t>
      </w:r>
      <w:r w:rsidR="00E244C5">
        <w:rPr>
          <w:rFonts w:ascii="Arial" w:hAnsi="Arial" w:cs="Arial"/>
          <w:sz w:val="20"/>
          <w:szCs w:val="20"/>
        </w:rPr>
        <w:t xml:space="preserve"> pravnomočno gradbeno dovoljenje</w:t>
      </w:r>
      <w:r w:rsidRPr="00A55A94">
        <w:rPr>
          <w:rFonts w:ascii="Arial" w:hAnsi="Arial" w:cs="Arial"/>
          <w:sz w:val="20"/>
          <w:szCs w:val="20"/>
        </w:rPr>
        <w:t xml:space="preserve">. Če se odložni pogoj ne izpolni v roku </w:t>
      </w:r>
      <w:r w:rsidR="00E244C5">
        <w:rPr>
          <w:rFonts w:ascii="Arial" w:hAnsi="Arial" w:cs="Arial"/>
          <w:sz w:val="20"/>
          <w:szCs w:val="20"/>
        </w:rPr>
        <w:t>6-tih mesec</w:t>
      </w:r>
      <w:r w:rsidR="00A921CD">
        <w:rPr>
          <w:rFonts w:ascii="Arial" w:hAnsi="Arial" w:cs="Arial"/>
          <w:sz w:val="20"/>
          <w:szCs w:val="20"/>
        </w:rPr>
        <w:t>ih</w:t>
      </w:r>
      <w:r w:rsidRPr="00A55A94">
        <w:rPr>
          <w:rFonts w:ascii="Arial" w:hAnsi="Arial" w:cs="Arial"/>
          <w:sz w:val="20"/>
          <w:szCs w:val="20"/>
        </w:rPr>
        <w:t xml:space="preserve"> od pravnomočnosti odločitve o oddaji javnega naročila, se šteje, da je pogodba razvezana.</w:t>
      </w:r>
    </w:p>
    <w:p w14:paraId="756CCF8D" w14:textId="77777777" w:rsidR="00A55A94" w:rsidRPr="007148C9" w:rsidRDefault="00A55A94" w:rsidP="00A55A94">
      <w:pPr>
        <w:spacing w:line="240" w:lineRule="auto"/>
        <w:jc w:val="both"/>
        <w:rPr>
          <w:rFonts w:ascii="Arial" w:hAnsi="Arial" w:cs="Arial"/>
          <w:snapToGrid w:val="0"/>
          <w:color w:val="FF0000"/>
          <w:sz w:val="20"/>
          <w:szCs w:val="20"/>
        </w:rPr>
      </w:pPr>
    </w:p>
    <w:p w14:paraId="39EECFEB" w14:textId="77777777" w:rsidR="00A55A94" w:rsidRPr="0024359C" w:rsidRDefault="00A55A94" w:rsidP="008D547C">
      <w:pPr>
        <w:pStyle w:val="Odstavekseznama"/>
        <w:numPr>
          <w:ilvl w:val="0"/>
          <w:numId w:val="31"/>
        </w:numPr>
        <w:jc w:val="center"/>
        <w:rPr>
          <w:rFonts w:ascii="Arial" w:hAnsi="Arial" w:cs="Arial"/>
          <w:sz w:val="20"/>
          <w:szCs w:val="20"/>
        </w:rPr>
      </w:pPr>
      <w:r w:rsidRPr="0024359C">
        <w:rPr>
          <w:rFonts w:ascii="Arial" w:hAnsi="Arial" w:cs="Arial"/>
          <w:sz w:val="20"/>
          <w:szCs w:val="20"/>
        </w:rPr>
        <w:t>člen</w:t>
      </w:r>
    </w:p>
    <w:p w14:paraId="5308472B" w14:textId="7F5F9AB9" w:rsidR="00A55A94" w:rsidRPr="0024359C" w:rsidRDefault="00A55A94" w:rsidP="0024359C">
      <w:pPr>
        <w:jc w:val="both"/>
        <w:rPr>
          <w:rFonts w:ascii="Arial" w:hAnsi="Arial" w:cs="Arial"/>
          <w:sz w:val="20"/>
          <w:szCs w:val="20"/>
        </w:rPr>
      </w:pPr>
      <w:r w:rsidRPr="0024359C">
        <w:rPr>
          <w:rFonts w:ascii="Arial" w:hAnsi="Arial" w:cs="Arial"/>
          <w:sz w:val="20"/>
          <w:szCs w:val="20"/>
        </w:rPr>
        <w:t>Zaradi vsega navedenega pogodbeni stranki sklepata to pogodbo. Ta pogodba je sklenjena in prične veljati z dnem, ko jo podpiše zadnja pogodbena stranka in pod odložnim pogojem ter po predložitvi garancije za dobro izvedbo pogodbenih obveznosti.</w:t>
      </w:r>
    </w:p>
    <w:p w14:paraId="5E242201" w14:textId="77ECD430" w:rsidR="00A83880" w:rsidRPr="001A4863" w:rsidRDefault="00A83880" w:rsidP="008D547C">
      <w:pPr>
        <w:pStyle w:val="Odstavekseznama"/>
        <w:numPr>
          <w:ilvl w:val="0"/>
          <w:numId w:val="31"/>
        </w:numPr>
        <w:jc w:val="center"/>
        <w:rPr>
          <w:rFonts w:ascii="Arial" w:hAnsi="Arial" w:cs="Arial"/>
          <w:sz w:val="20"/>
          <w:szCs w:val="20"/>
        </w:rPr>
      </w:pPr>
      <w:r w:rsidRPr="001A4863">
        <w:rPr>
          <w:rFonts w:ascii="Arial" w:hAnsi="Arial" w:cs="Arial"/>
          <w:sz w:val="20"/>
          <w:szCs w:val="20"/>
        </w:rPr>
        <w:lastRenderedPageBreak/>
        <w:t>člen</w:t>
      </w:r>
    </w:p>
    <w:p w14:paraId="5914E319" w14:textId="093C64D9" w:rsidR="005E1493" w:rsidRPr="001A4863" w:rsidRDefault="00A83880" w:rsidP="000630E6">
      <w:pPr>
        <w:rPr>
          <w:rFonts w:ascii="Arial" w:hAnsi="Arial" w:cs="Arial"/>
          <w:sz w:val="20"/>
          <w:szCs w:val="20"/>
        </w:rPr>
      </w:pPr>
      <w:r w:rsidRPr="001A4863">
        <w:rPr>
          <w:rFonts w:ascii="Arial" w:hAnsi="Arial" w:cs="Arial"/>
          <w:sz w:val="20"/>
          <w:szCs w:val="20"/>
        </w:rPr>
        <w:t>Pogodba je sklenjena in začne veljati, ko jo podpišejo vse pogodbene stranke.</w:t>
      </w:r>
      <w:r w:rsidR="000630E6" w:rsidRPr="001A4863">
        <w:rPr>
          <w:rFonts w:ascii="Arial" w:hAnsi="Arial" w:cs="Arial"/>
          <w:sz w:val="20"/>
          <w:szCs w:val="20"/>
        </w:rPr>
        <w:t xml:space="preserve"> </w:t>
      </w:r>
      <w:r w:rsidRPr="001A4863">
        <w:rPr>
          <w:rFonts w:ascii="Arial" w:hAnsi="Arial" w:cs="Arial"/>
          <w:sz w:val="20"/>
          <w:szCs w:val="20"/>
        </w:rPr>
        <w:t xml:space="preserve">Pogodba je sestavljena v </w:t>
      </w:r>
      <w:r w:rsidR="00707A3C" w:rsidRPr="001A4863">
        <w:rPr>
          <w:rFonts w:ascii="Arial" w:hAnsi="Arial" w:cs="Arial"/>
          <w:sz w:val="20"/>
          <w:szCs w:val="20"/>
        </w:rPr>
        <w:t>peti</w:t>
      </w:r>
      <w:r w:rsidRPr="001A4863">
        <w:rPr>
          <w:rFonts w:ascii="Arial" w:hAnsi="Arial" w:cs="Arial"/>
          <w:sz w:val="20"/>
          <w:szCs w:val="20"/>
        </w:rPr>
        <w:t>h (</w:t>
      </w:r>
      <w:r w:rsidR="00286279" w:rsidRPr="001A4863">
        <w:rPr>
          <w:rFonts w:ascii="Arial" w:hAnsi="Arial" w:cs="Arial"/>
          <w:sz w:val="20"/>
          <w:szCs w:val="20"/>
        </w:rPr>
        <w:t>3</w:t>
      </w:r>
      <w:r w:rsidRPr="001A4863">
        <w:rPr>
          <w:rFonts w:ascii="Arial" w:hAnsi="Arial" w:cs="Arial"/>
          <w:sz w:val="20"/>
          <w:szCs w:val="20"/>
        </w:rPr>
        <w:t xml:space="preserve">) enakih izvodih, od katerih prejme </w:t>
      </w:r>
      <w:r w:rsidR="00286279" w:rsidRPr="001A4863">
        <w:rPr>
          <w:rFonts w:ascii="Arial" w:hAnsi="Arial" w:cs="Arial"/>
          <w:sz w:val="20"/>
          <w:szCs w:val="20"/>
        </w:rPr>
        <w:t>naročnik</w:t>
      </w:r>
      <w:r w:rsidRPr="001A4863">
        <w:rPr>
          <w:rFonts w:ascii="Arial" w:hAnsi="Arial" w:cs="Arial"/>
          <w:sz w:val="20"/>
          <w:szCs w:val="20"/>
        </w:rPr>
        <w:t xml:space="preserve"> dva (2) izvoda, </w:t>
      </w:r>
      <w:r w:rsidR="00286279" w:rsidRPr="001A4863">
        <w:rPr>
          <w:rFonts w:ascii="Arial" w:hAnsi="Arial" w:cs="Arial"/>
          <w:sz w:val="20"/>
          <w:szCs w:val="20"/>
        </w:rPr>
        <w:t>izvajalec</w:t>
      </w:r>
      <w:r w:rsidRPr="001A4863">
        <w:rPr>
          <w:rFonts w:ascii="Arial" w:hAnsi="Arial" w:cs="Arial"/>
          <w:sz w:val="20"/>
          <w:szCs w:val="20"/>
        </w:rPr>
        <w:t xml:space="preserve"> pa en (1) izvod.</w:t>
      </w:r>
      <w:r w:rsidRPr="001A4863">
        <w:rPr>
          <w:rFonts w:ascii="Arial" w:hAnsi="Arial" w:cs="Arial"/>
          <w:sz w:val="20"/>
          <w:szCs w:val="20"/>
        </w:rPr>
        <w:tab/>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0414C" w:rsidRPr="001A4863" w14:paraId="72D232E9" w14:textId="77777777" w:rsidTr="008015C2">
        <w:tc>
          <w:tcPr>
            <w:tcW w:w="4530" w:type="dxa"/>
          </w:tcPr>
          <w:p w14:paraId="27B11D16" w14:textId="1AC21781" w:rsidR="000F1238" w:rsidRPr="001A4863" w:rsidRDefault="000F1238" w:rsidP="000F1238">
            <w:pPr>
              <w:rPr>
                <w:rFonts w:ascii="Arial" w:hAnsi="Arial" w:cs="Arial"/>
                <w:sz w:val="20"/>
                <w:szCs w:val="20"/>
              </w:rPr>
            </w:pPr>
            <w:r w:rsidRPr="001A4863">
              <w:rPr>
                <w:rFonts w:ascii="Arial" w:hAnsi="Arial" w:cs="Arial"/>
                <w:sz w:val="20"/>
                <w:szCs w:val="20"/>
              </w:rPr>
              <w:t>V ……………….., dne …………………</w:t>
            </w:r>
          </w:p>
          <w:p w14:paraId="230C81E9" w14:textId="77777777" w:rsidR="000F1238" w:rsidRDefault="000F1238" w:rsidP="000F1238">
            <w:pPr>
              <w:rPr>
                <w:rFonts w:ascii="Arial" w:hAnsi="Arial" w:cs="Arial"/>
                <w:sz w:val="20"/>
                <w:szCs w:val="20"/>
              </w:rPr>
            </w:pPr>
          </w:p>
          <w:p w14:paraId="2D69DBB8" w14:textId="77777777" w:rsidR="00B9028A" w:rsidRPr="001A4863" w:rsidRDefault="00B9028A" w:rsidP="000F1238">
            <w:pPr>
              <w:rPr>
                <w:rFonts w:ascii="Arial" w:hAnsi="Arial" w:cs="Arial"/>
                <w:sz w:val="20"/>
                <w:szCs w:val="20"/>
              </w:rPr>
            </w:pPr>
          </w:p>
          <w:p w14:paraId="50B59F78" w14:textId="77777777" w:rsidR="000F1238" w:rsidRPr="001A4863" w:rsidRDefault="000F1238" w:rsidP="000F1238">
            <w:pPr>
              <w:rPr>
                <w:rFonts w:ascii="Arial" w:hAnsi="Arial" w:cs="Arial"/>
                <w:sz w:val="20"/>
                <w:szCs w:val="20"/>
              </w:rPr>
            </w:pPr>
            <w:r w:rsidRPr="001A4863">
              <w:rPr>
                <w:rFonts w:ascii="Arial" w:hAnsi="Arial" w:cs="Arial"/>
                <w:sz w:val="20"/>
                <w:szCs w:val="20"/>
              </w:rPr>
              <w:t>Številka:</w:t>
            </w:r>
          </w:p>
          <w:p w14:paraId="2EEB7A5D" w14:textId="31E09D83" w:rsidR="000F1238" w:rsidRPr="001A4863" w:rsidRDefault="000F1238" w:rsidP="000F1238">
            <w:pPr>
              <w:rPr>
                <w:rFonts w:ascii="Arial" w:hAnsi="Arial" w:cs="Arial"/>
                <w:sz w:val="20"/>
                <w:szCs w:val="20"/>
              </w:rPr>
            </w:pPr>
            <w:r w:rsidRPr="001A4863">
              <w:rPr>
                <w:rFonts w:ascii="Arial" w:hAnsi="Arial" w:cs="Arial"/>
                <w:sz w:val="20"/>
                <w:szCs w:val="20"/>
              </w:rPr>
              <w:t xml:space="preserve">Izvajalec: </w:t>
            </w:r>
          </w:p>
          <w:p w14:paraId="11078A94" w14:textId="77777777" w:rsidR="000F1238" w:rsidRPr="001A4863" w:rsidRDefault="000F1238" w:rsidP="000F1238">
            <w:pPr>
              <w:rPr>
                <w:rFonts w:ascii="Arial" w:hAnsi="Arial" w:cs="Arial"/>
                <w:sz w:val="20"/>
                <w:szCs w:val="20"/>
              </w:rPr>
            </w:pPr>
          </w:p>
          <w:p w14:paraId="6BB1CD3B" w14:textId="274220A7" w:rsidR="000F1238" w:rsidRPr="001A4863" w:rsidRDefault="000F1238" w:rsidP="000F1238">
            <w:pPr>
              <w:rPr>
                <w:rFonts w:ascii="Arial" w:hAnsi="Arial" w:cs="Arial"/>
                <w:sz w:val="20"/>
                <w:szCs w:val="20"/>
              </w:rPr>
            </w:pPr>
            <w:r w:rsidRPr="001A4863">
              <w:rPr>
                <w:rFonts w:ascii="Arial" w:hAnsi="Arial" w:cs="Arial"/>
                <w:sz w:val="20"/>
                <w:szCs w:val="20"/>
              </w:rPr>
              <w:t>Direktor:</w:t>
            </w:r>
          </w:p>
        </w:tc>
        <w:tc>
          <w:tcPr>
            <w:tcW w:w="4530" w:type="dxa"/>
          </w:tcPr>
          <w:p w14:paraId="35AE6A22" w14:textId="0AE5B354" w:rsidR="000F1238" w:rsidRPr="001A4863" w:rsidRDefault="00286279" w:rsidP="000F1238">
            <w:pPr>
              <w:rPr>
                <w:rFonts w:ascii="Arial" w:hAnsi="Arial" w:cs="Arial"/>
                <w:sz w:val="20"/>
                <w:szCs w:val="20"/>
              </w:rPr>
            </w:pPr>
            <w:r w:rsidRPr="001A4863">
              <w:rPr>
                <w:rFonts w:ascii="Arial" w:hAnsi="Arial" w:cs="Arial"/>
                <w:sz w:val="20"/>
                <w:szCs w:val="20"/>
              </w:rPr>
              <w:t>Šoštanj</w:t>
            </w:r>
            <w:r w:rsidR="000F1238" w:rsidRPr="001A4863">
              <w:rPr>
                <w:rFonts w:ascii="Arial" w:hAnsi="Arial" w:cs="Arial"/>
                <w:sz w:val="20"/>
                <w:szCs w:val="20"/>
              </w:rPr>
              <w:t>, dne …………………………</w:t>
            </w:r>
          </w:p>
          <w:p w14:paraId="77810978" w14:textId="77777777" w:rsidR="008015C2" w:rsidRDefault="008015C2" w:rsidP="000F1238">
            <w:pPr>
              <w:rPr>
                <w:rFonts w:ascii="Arial" w:hAnsi="Arial" w:cs="Arial"/>
                <w:sz w:val="20"/>
                <w:szCs w:val="20"/>
              </w:rPr>
            </w:pPr>
          </w:p>
          <w:p w14:paraId="2C3A1F4B" w14:textId="77777777" w:rsidR="00B9028A" w:rsidRPr="001A4863" w:rsidRDefault="00B9028A" w:rsidP="000F1238">
            <w:pPr>
              <w:rPr>
                <w:rFonts w:ascii="Arial" w:hAnsi="Arial" w:cs="Arial"/>
                <w:sz w:val="20"/>
                <w:szCs w:val="20"/>
              </w:rPr>
            </w:pPr>
          </w:p>
          <w:p w14:paraId="1EA9FF98" w14:textId="77777777" w:rsidR="000F1238" w:rsidRPr="001A4863" w:rsidRDefault="000F1238" w:rsidP="00AA373E">
            <w:pPr>
              <w:rPr>
                <w:rFonts w:ascii="Arial" w:hAnsi="Arial" w:cs="Arial"/>
                <w:sz w:val="20"/>
                <w:szCs w:val="20"/>
              </w:rPr>
            </w:pPr>
            <w:r w:rsidRPr="001A4863">
              <w:rPr>
                <w:rFonts w:ascii="Arial" w:hAnsi="Arial" w:cs="Arial"/>
                <w:sz w:val="20"/>
                <w:szCs w:val="20"/>
              </w:rPr>
              <w:t xml:space="preserve">Naročnik:  </w:t>
            </w:r>
          </w:p>
          <w:p w14:paraId="5D596623" w14:textId="77777777" w:rsidR="00286279" w:rsidRPr="001A4863" w:rsidRDefault="00286279" w:rsidP="00286279">
            <w:pPr>
              <w:rPr>
                <w:rFonts w:ascii="Arial" w:hAnsi="Arial" w:cs="Arial"/>
                <w:sz w:val="20"/>
                <w:szCs w:val="20"/>
              </w:rPr>
            </w:pPr>
            <w:r w:rsidRPr="001A4863">
              <w:rPr>
                <w:rFonts w:ascii="Arial" w:hAnsi="Arial" w:cs="Arial"/>
                <w:sz w:val="20"/>
                <w:szCs w:val="20"/>
              </w:rPr>
              <w:t>Občina Šoštanj</w:t>
            </w:r>
          </w:p>
          <w:p w14:paraId="49B03889" w14:textId="1265F926" w:rsidR="00286279" w:rsidRPr="001A4863" w:rsidRDefault="009F5BA1" w:rsidP="00286279">
            <w:pPr>
              <w:rPr>
                <w:rFonts w:ascii="Arial" w:hAnsi="Arial" w:cs="Arial"/>
                <w:sz w:val="20"/>
                <w:szCs w:val="20"/>
              </w:rPr>
            </w:pPr>
            <w:r>
              <w:rPr>
                <w:rFonts w:ascii="Arial" w:hAnsi="Arial" w:cs="Arial"/>
                <w:sz w:val="20"/>
                <w:szCs w:val="20"/>
              </w:rPr>
              <w:t>Boris Goličnik</w:t>
            </w:r>
            <w:r w:rsidR="00286279" w:rsidRPr="001A4863">
              <w:rPr>
                <w:rFonts w:ascii="Arial" w:hAnsi="Arial" w:cs="Arial"/>
                <w:sz w:val="20"/>
                <w:szCs w:val="20"/>
              </w:rPr>
              <w:t>, župan</w:t>
            </w:r>
          </w:p>
          <w:p w14:paraId="1C6EDEAE" w14:textId="6F34B00E" w:rsidR="008015C2" w:rsidRPr="001A4863" w:rsidRDefault="008015C2" w:rsidP="00AA373E">
            <w:pPr>
              <w:rPr>
                <w:rFonts w:ascii="Arial" w:hAnsi="Arial" w:cs="Arial"/>
                <w:sz w:val="20"/>
                <w:szCs w:val="20"/>
              </w:rPr>
            </w:pPr>
          </w:p>
          <w:p w14:paraId="53530E9B" w14:textId="77777777" w:rsidR="00FC5D12" w:rsidRPr="001A4863" w:rsidRDefault="00FC5D12" w:rsidP="00AA373E">
            <w:pPr>
              <w:rPr>
                <w:rFonts w:ascii="Arial" w:hAnsi="Arial" w:cs="Arial"/>
                <w:sz w:val="20"/>
                <w:szCs w:val="20"/>
              </w:rPr>
            </w:pPr>
          </w:p>
          <w:p w14:paraId="1F1B3BCF" w14:textId="04DFE55D" w:rsidR="008015C2" w:rsidRPr="001A4863" w:rsidRDefault="008015C2" w:rsidP="00AA373E">
            <w:pPr>
              <w:rPr>
                <w:rFonts w:ascii="Arial" w:hAnsi="Arial" w:cs="Arial"/>
                <w:sz w:val="20"/>
                <w:szCs w:val="20"/>
              </w:rPr>
            </w:pPr>
          </w:p>
        </w:tc>
      </w:tr>
    </w:tbl>
    <w:p w14:paraId="50948F69" w14:textId="7370CB88" w:rsidR="00A83880" w:rsidRPr="001A4863" w:rsidRDefault="00A83880" w:rsidP="00AA373E">
      <w:pPr>
        <w:rPr>
          <w:rFonts w:ascii="Arial" w:hAnsi="Arial" w:cs="Arial"/>
          <w:sz w:val="16"/>
          <w:szCs w:val="16"/>
        </w:rPr>
      </w:pPr>
      <w:r w:rsidRPr="001A4863">
        <w:rPr>
          <w:rFonts w:ascii="Arial" w:hAnsi="Arial" w:cs="Arial"/>
          <w:sz w:val="16"/>
          <w:szCs w:val="16"/>
        </w:rPr>
        <w:t>Opomba: Obdelava osebnih podatkov je skladno z določili člena 6 Splošne uredbe EU o varstvu podatkov (GDPR, 2016/679) potrebna zaradi izvedbe postopka oddaje javnega naročila skladno z veljavnim Zakonom o javnem naročanju.</w:t>
      </w:r>
    </w:p>
    <w:p w14:paraId="3BF0E9F2" w14:textId="05FD5B12" w:rsidR="00653F63" w:rsidRPr="001A4863" w:rsidRDefault="00653F63" w:rsidP="00653F63">
      <w:pPr>
        <w:rPr>
          <w:rFonts w:ascii="Arial" w:hAnsi="Arial" w:cs="Arial"/>
          <w:sz w:val="20"/>
          <w:szCs w:val="20"/>
        </w:rPr>
      </w:pPr>
    </w:p>
    <w:p w14:paraId="639B6295" w14:textId="77777777" w:rsidR="00C05B03" w:rsidRPr="001A4863" w:rsidRDefault="00C05B03" w:rsidP="00653F63">
      <w:pPr>
        <w:rPr>
          <w:rFonts w:ascii="Arial" w:hAnsi="Arial" w:cs="Arial"/>
          <w:sz w:val="20"/>
          <w:szCs w:val="20"/>
        </w:rPr>
      </w:pPr>
    </w:p>
    <w:p w14:paraId="244BBA10" w14:textId="77777777" w:rsidR="00653F63" w:rsidRDefault="00653F63" w:rsidP="00653F63">
      <w:pPr>
        <w:rPr>
          <w:rFonts w:ascii="Arial" w:hAnsi="Arial" w:cs="Arial"/>
          <w:sz w:val="20"/>
          <w:szCs w:val="20"/>
        </w:rPr>
      </w:pPr>
    </w:p>
    <w:p w14:paraId="07C4ABFB" w14:textId="77777777" w:rsidR="00A32A77" w:rsidRDefault="00A32A77" w:rsidP="00653F63">
      <w:pPr>
        <w:rPr>
          <w:rFonts w:ascii="Arial" w:hAnsi="Arial" w:cs="Arial"/>
          <w:sz w:val="20"/>
          <w:szCs w:val="20"/>
        </w:rPr>
      </w:pPr>
    </w:p>
    <w:p w14:paraId="555833AB" w14:textId="77777777" w:rsidR="00A32A77" w:rsidRDefault="00A32A77" w:rsidP="00653F63">
      <w:pPr>
        <w:rPr>
          <w:rFonts w:ascii="Arial" w:hAnsi="Arial" w:cs="Arial"/>
          <w:sz w:val="20"/>
          <w:szCs w:val="20"/>
        </w:rPr>
      </w:pPr>
    </w:p>
    <w:p w14:paraId="5CF718CB" w14:textId="77777777" w:rsidR="00A32A77" w:rsidRDefault="00A32A77" w:rsidP="00653F63">
      <w:pPr>
        <w:rPr>
          <w:rFonts w:ascii="Arial" w:hAnsi="Arial" w:cs="Arial"/>
          <w:sz w:val="20"/>
          <w:szCs w:val="20"/>
        </w:rPr>
      </w:pPr>
    </w:p>
    <w:p w14:paraId="3BC45348" w14:textId="77777777" w:rsidR="00A32A77" w:rsidRDefault="00A32A77" w:rsidP="00653F63">
      <w:pPr>
        <w:rPr>
          <w:rFonts w:ascii="Arial" w:hAnsi="Arial" w:cs="Arial"/>
          <w:sz w:val="20"/>
          <w:szCs w:val="20"/>
        </w:rPr>
      </w:pPr>
    </w:p>
    <w:p w14:paraId="3F8174A8" w14:textId="77777777" w:rsidR="00A32A77" w:rsidRDefault="00A32A77" w:rsidP="00653F63">
      <w:pPr>
        <w:rPr>
          <w:rFonts w:ascii="Arial" w:hAnsi="Arial" w:cs="Arial"/>
          <w:sz w:val="20"/>
          <w:szCs w:val="20"/>
        </w:rPr>
      </w:pPr>
    </w:p>
    <w:p w14:paraId="22781A71" w14:textId="77777777" w:rsidR="00B9028A" w:rsidRDefault="00B9028A" w:rsidP="00653F63">
      <w:pPr>
        <w:rPr>
          <w:rFonts w:ascii="Arial" w:hAnsi="Arial" w:cs="Arial"/>
          <w:sz w:val="20"/>
          <w:szCs w:val="20"/>
        </w:rPr>
      </w:pPr>
    </w:p>
    <w:p w14:paraId="000CE713" w14:textId="77777777" w:rsidR="00B9028A" w:rsidRDefault="00B9028A" w:rsidP="00653F63">
      <w:pPr>
        <w:rPr>
          <w:rFonts w:ascii="Arial" w:hAnsi="Arial" w:cs="Arial"/>
          <w:sz w:val="20"/>
          <w:szCs w:val="20"/>
        </w:rPr>
      </w:pPr>
    </w:p>
    <w:p w14:paraId="2A7FFB88" w14:textId="77777777" w:rsidR="00B9028A" w:rsidRDefault="00B9028A" w:rsidP="00653F63">
      <w:pPr>
        <w:rPr>
          <w:rFonts w:ascii="Arial" w:hAnsi="Arial" w:cs="Arial"/>
          <w:sz w:val="20"/>
          <w:szCs w:val="20"/>
        </w:rPr>
      </w:pPr>
    </w:p>
    <w:p w14:paraId="016F2246" w14:textId="77777777" w:rsidR="00B9028A" w:rsidRDefault="00B9028A" w:rsidP="00653F63">
      <w:pPr>
        <w:rPr>
          <w:rFonts w:ascii="Arial" w:hAnsi="Arial" w:cs="Arial"/>
          <w:sz w:val="20"/>
          <w:szCs w:val="20"/>
        </w:rPr>
      </w:pPr>
    </w:p>
    <w:p w14:paraId="6FB88533" w14:textId="77777777" w:rsidR="00B9028A" w:rsidRDefault="00B9028A" w:rsidP="00653F63">
      <w:pPr>
        <w:rPr>
          <w:rFonts w:ascii="Arial" w:hAnsi="Arial" w:cs="Arial"/>
          <w:sz w:val="20"/>
          <w:szCs w:val="20"/>
        </w:rPr>
      </w:pPr>
    </w:p>
    <w:p w14:paraId="771E556A" w14:textId="77777777" w:rsidR="001A3334" w:rsidRDefault="001A3334" w:rsidP="00653F63">
      <w:pPr>
        <w:rPr>
          <w:rFonts w:ascii="Arial" w:hAnsi="Arial" w:cs="Arial"/>
          <w:sz w:val="20"/>
          <w:szCs w:val="20"/>
        </w:rPr>
      </w:pPr>
    </w:p>
    <w:p w14:paraId="114E96B3" w14:textId="77777777" w:rsidR="001A3334" w:rsidRDefault="001A3334" w:rsidP="00653F63">
      <w:pPr>
        <w:rPr>
          <w:rFonts w:ascii="Arial" w:hAnsi="Arial" w:cs="Arial"/>
          <w:sz w:val="20"/>
          <w:szCs w:val="20"/>
        </w:rPr>
      </w:pPr>
    </w:p>
    <w:p w14:paraId="5D4A2998" w14:textId="77777777" w:rsidR="001A3334" w:rsidRDefault="001A3334" w:rsidP="00653F63">
      <w:pPr>
        <w:rPr>
          <w:rFonts w:ascii="Arial" w:hAnsi="Arial" w:cs="Arial"/>
          <w:sz w:val="20"/>
          <w:szCs w:val="20"/>
        </w:rPr>
      </w:pPr>
    </w:p>
    <w:p w14:paraId="56EA24AE" w14:textId="77777777" w:rsidR="001A3334" w:rsidRDefault="001A3334" w:rsidP="00653F63">
      <w:pPr>
        <w:rPr>
          <w:rFonts w:ascii="Arial" w:hAnsi="Arial" w:cs="Arial"/>
          <w:sz w:val="20"/>
          <w:szCs w:val="20"/>
        </w:rPr>
      </w:pPr>
    </w:p>
    <w:p w14:paraId="394924A4" w14:textId="77777777" w:rsidR="001A3334" w:rsidRDefault="001A3334" w:rsidP="00653F63">
      <w:pPr>
        <w:rPr>
          <w:rFonts w:ascii="Arial" w:hAnsi="Arial" w:cs="Arial"/>
          <w:sz w:val="20"/>
          <w:szCs w:val="20"/>
        </w:rPr>
      </w:pPr>
    </w:p>
    <w:p w14:paraId="584CE0ED" w14:textId="77777777" w:rsidR="001A3334" w:rsidRDefault="001A3334" w:rsidP="00653F63">
      <w:pPr>
        <w:rPr>
          <w:rFonts w:ascii="Arial" w:hAnsi="Arial" w:cs="Arial"/>
          <w:sz w:val="20"/>
          <w:szCs w:val="20"/>
        </w:rPr>
      </w:pPr>
    </w:p>
    <w:p w14:paraId="616319CE" w14:textId="77777777" w:rsidR="001A3334" w:rsidRDefault="001A3334" w:rsidP="00653F63">
      <w:pPr>
        <w:rPr>
          <w:rFonts w:ascii="Arial" w:hAnsi="Arial" w:cs="Arial"/>
          <w:sz w:val="20"/>
          <w:szCs w:val="20"/>
        </w:rPr>
      </w:pPr>
    </w:p>
    <w:p w14:paraId="3EA7B701" w14:textId="77777777" w:rsidR="001A3334" w:rsidRDefault="001A3334" w:rsidP="00653F63">
      <w:pPr>
        <w:rPr>
          <w:rFonts w:ascii="Arial" w:hAnsi="Arial" w:cs="Arial"/>
          <w:sz w:val="20"/>
          <w:szCs w:val="20"/>
        </w:rPr>
      </w:pPr>
    </w:p>
    <w:p w14:paraId="082DC6CA" w14:textId="77777777" w:rsidR="00653F63" w:rsidRPr="00247E49" w:rsidRDefault="00653F63" w:rsidP="00653F63">
      <w:pPr>
        <w:rPr>
          <w:rFonts w:ascii="Arial" w:hAnsi="Arial" w:cs="Arial"/>
        </w:rPr>
      </w:pPr>
    </w:p>
    <w:p w14:paraId="5F2FF817" w14:textId="77777777" w:rsidR="00653F63" w:rsidRPr="001A4863" w:rsidRDefault="00653F63" w:rsidP="00653F63">
      <w:pPr>
        <w:pStyle w:val="Naslov3"/>
        <w:rPr>
          <w:rFonts w:ascii="Arial" w:hAnsi="Arial" w:cs="Arial"/>
          <w:color w:val="auto"/>
          <w:sz w:val="24"/>
          <w:u w:val="single"/>
        </w:rPr>
      </w:pPr>
      <w:bookmarkStart w:id="36" w:name="_Toc161942606"/>
      <w:r w:rsidRPr="001A4863">
        <w:rPr>
          <w:rFonts w:ascii="Arial" w:hAnsi="Arial" w:cs="Arial"/>
          <w:color w:val="auto"/>
          <w:sz w:val="24"/>
          <w:u w:val="single"/>
        </w:rPr>
        <w:lastRenderedPageBreak/>
        <w:t>OBRAZEC OVOJNICA</w:t>
      </w:r>
      <w:bookmarkEnd w:id="36"/>
    </w:p>
    <w:p w14:paraId="4E4D79D9" w14:textId="77777777" w:rsidR="00653F63" w:rsidRPr="001A4863" w:rsidRDefault="00653F63" w:rsidP="00653F63">
      <w:pPr>
        <w:rPr>
          <w:rFonts w:ascii="Arial" w:hAnsi="Arial" w:cs="Arial"/>
        </w:rPr>
      </w:pPr>
    </w:p>
    <w:tbl>
      <w:tblPr>
        <w:tblStyle w:val="NormalTablePHPDOCX"/>
        <w:tblW w:w="0" w:type="auto"/>
        <w:tblLook w:val="04A0" w:firstRow="1" w:lastRow="0" w:firstColumn="1" w:lastColumn="0" w:noHBand="0" w:noVBand="1"/>
      </w:tblPr>
      <w:tblGrid>
        <w:gridCol w:w="707"/>
      </w:tblGrid>
      <w:tr w:rsidR="00653F63" w:rsidRPr="001A4863" w14:paraId="2C5CAC89" w14:textId="77777777" w:rsidTr="00653F63">
        <w:tc>
          <w:tcPr>
            <w:tcW w:w="0" w:type="auto"/>
            <w:hideMark/>
          </w:tcPr>
          <w:p w14:paraId="0D485E77" w14:textId="77777777" w:rsidR="00653F63" w:rsidRPr="001A4863" w:rsidRDefault="00653F63">
            <w:pPr>
              <w:rPr>
                <w:rFonts w:ascii="Arial" w:hAnsi="Arial" w:cs="Arial"/>
              </w:rPr>
            </w:pPr>
            <w:r w:rsidRPr="001A4863">
              <w:rPr>
                <w:rFonts w:ascii="Arial" w:hAnsi="Arial" w:cs="Arial"/>
                <w:color w:val="000000"/>
                <w:sz w:val="18"/>
                <w:szCs w:val="18"/>
              </w:rPr>
              <w:t>odreži</w:t>
            </w:r>
          </w:p>
        </w:tc>
      </w:tr>
    </w:tbl>
    <w:p w14:paraId="7A53CB2C" w14:textId="77777777" w:rsidR="00653F63" w:rsidRPr="001A4863" w:rsidRDefault="00653F63" w:rsidP="00653F63">
      <w:pPr>
        <w:rPr>
          <w:rFonts w:ascii="Arial" w:hAnsi="Arial" w:cs="Arial"/>
        </w:rPr>
      </w:pPr>
    </w:p>
    <w:tbl>
      <w:tblPr>
        <w:tblStyle w:val="NormalTablePHPDOCX"/>
        <w:tblW w:w="0" w:type="auto"/>
        <w:tblLook w:val="04A0" w:firstRow="1" w:lastRow="0" w:firstColumn="1" w:lastColumn="0" w:noHBand="0" w:noVBand="1"/>
      </w:tblPr>
      <w:tblGrid>
        <w:gridCol w:w="5312"/>
      </w:tblGrid>
      <w:tr w:rsidR="00653F63" w:rsidRPr="001A4863" w14:paraId="3803F742" w14:textId="77777777" w:rsidTr="00653F63">
        <w:tc>
          <w:tcPr>
            <w:tcW w:w="0" w:type="auto"/>
            <w:hideMark/>
          </w:tcPr>
          <w:p w14:paraId="7BA65B28" w14:textId="77777777" w:rsidR="00653F63" w:rsidRPr="001A4863" w:rsidRDefault="00653F63">
            <w:pPr>
              <w:rPr>
                <w:rFonts w:ascii="Arial" w:hAnsi="Arial" w:cs="Arial"/>
              </w:rPr>
            </w:pPr>
            <w:r w:rsidRPr="001A4863">
              <w:rPr>
                <w:rFonts w:ascii="Arial" w:hAnsi="Arial" w:cs="Arial"/>
                <w:color w:val="000000"/>
                <w:sz w:val="18"/>
                <w:szCs w:val="18"/>
              </w:rPr>
              <w:t>-------------------------------------------------------------------------------------</w:t>
            </w:r>
          </w:p>
        </w:tc>
      </w:tr>
    </w:tbl>
    <w:p w14:paraId="0B315DD8" w14:textId="77777777" w:rsidR="00653F63" w:rsidRPr="001A4863" w:rsidRDefault="00653F63" w:rsidP="00653F63">
      <w:pPr>
        <w:rPr>
          <w:rFonts w:ascii="Arial" w:hAnsi="Arial" w:cs="Arial"/>
        </w:rPr>
      </w:pPr>
    </w:p>
    <w:tbl>
      <w:tblPr>
        <w:tblStyle w:val="NormalTablePHPDOCX"/>
        <w:tblW w:w="0" w:type="auto"/>
        <w:tblLook w:val="04A0" w:firstRow="1" w:lastRow="0" w:firstColumn="1" w:lastColumn="0" w:noHBand="0" w:noVBand="1"/>
      </w:tblPr>
      <w:tblGrid>
        <w:gridCol w:w="9070"/>
      </w:tblGrid>
      <w:tr w:rsidR="00653F63" w:rsidRPr="001A4863" w14:paraId="2CEC7907" w14:textId="77777777" w:rsidTr="00653F63">
        <w:tc>
          <w:tcPr>
            <w:tcW w:w="0" w:type="auto"/>
          </w:tcPr>
          <w:tbl>
            <w:tblPr>
              <w:tblStyle w:val="TableGridPHPDOCX"/>
              <w:tblW w:w="8925" w:type="dxa"/>
              <w:tblCellSpacing w:w="15"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5457"/>
              <w:gridCol w:w="3468"/>
            </w:tblGrid>
            <w:tr w:rsidR="00653F63" w:rsidRPr="001A4863" w14:paraId="581B85FB" w14:textId="77777777">
              <w:trPr>
                <w:tblCellSpacing w:w="15" w:type="dxa"/>
              </w:trPr>
              <w:tc>
                <w:tcPr>
                  <w:tcW w:w="5100"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tcPr>
                <w:p w14:paraId="7FE9EA27" w14:textId="77777777" w:rsidR="00653F63" w:rsidRPr="001A4863" w:rsidRDefault="00653F63">
                  <w:pPr>
                    <w:spacing w:before="135" w:after="135"/>
                    <w:jc w:val="both"/>
                    <w:textAlignment w:val="center"/>
                    <w:rPr>
                      <w:rFonts w:ascii="Arial" w:hAnsi="Arial" w:cs="Arial"/>
                    </w:rPr>
                  </w:pPr>
                  <w:r w:rsidRPr="001A4863">
                    <w:rPr>
                      <w:rFonts w:ascii="Arial" w:hAnsi="Arial" w:cs="Arial"/>
                      <w:b/>
                      <w:bCs/>
                      <w:color w:val="000000"/>
                      <w:position w:val="-2"/>
                      <w:sz w:val="18"/>
                      <w:szCs w:val="18"/>
                    </w:rPr>
                    <w:t>NE ODPIRAJ – FINANČNO ZAVAROVANJE ZA RESNOST PONUDBE</w:t>
                  </w:r>
                </w:p>
                <w:p w14:paraId="4BC8CD55" w14:textId="77777777" w:rsidR="00653F63" w:rsidRPr="001A4863" w:rsidRDefault="00653F63">
                  <w:pPr>
                    <w:spacing w:before="135" w:after="135"/>
                    <w:jc w:val="both"/>
                    <w:textAlignment w:val="center"/>
                    <w:rPr>
                      <w:rFonts w:ascii="Arial" w:hAnsi="Arial" w:cs="Arial"/>
                    </w:rPr>
                  </w:pPr>
                  <w:r w:rsidRPr="001A4863">
                    <w:rPr>
                      <w:rFonts w:ascii="Arial" w:hAnsi="Arial" w:cs="Arial"/>
                      <w:color w:val="000000"/>
                      <w:position w:val="-2"/>
                      <w:sz w:val="18"/>
                      <w:szCs w:val="18"/>
                    </w:rPr>
                    <w:t>Predmet javnega naročila:</w:t>
                  </w:r>
                </w:p>
                <w:tbl>
                  <w:tblPr>
                    <w:tblStyle w:val="NormalTablePHPDOCX"/>
                    <w:tblW w:w="0" w:type="auto"/>
                    <w:tblLook w:val="04A0" w:firstRow="1" w:lastRow="0" w:firstColumn="1" w:lastColumn="0" w:noHBand="0" w:noVBand="1"/>
                  </w:tblPr>
                  <w:tblGrid>
                    <w:gridCol w:w="5156"/>
                  </w:tblGrid>
                  <w:tr w:rsidR="00653F63" w:rsidRPr="001A4863" w14:paraId="73C80B5B" w14:textId="77777777">
                    <w:tc>
                      <w:tcPr>
                        <w:tcW w:w="0" w:type="auto"/>
                        <w:hideMark/>
                      </w:tcPr>
                      <w:p w14:paraId="717A16C2" w14:textId="7524B704" w:rsidR="00653F63" w:rsidRPr="001A4863" w:rsidRDefault="00653F63">
                        <w:pPr>
                          <w:tabs>
                            <w:tab w:val="right" w:pos="3121"/>
                          </w:tabs>
                          <w:jc w:val="both"/>
                          <w:rPr>
                            <w:rFonts w:ascii="Arial" w:hAnsi="Arial" w:cs="Arial"/>
                            <w:b/>
                            <w:bCs/>
                            <w:position w:val="-2"/>
                            <w:sz w:val="18"/>
                            <w:szCs w:val="18"/>
                          </w:rPr>
                        </w:pPr>
                        <w:r w:rsidRPr="001A4863">
                          <w:rPr>
                            <w:rFonts w:ascii="Arial" w:hAnsi="Arial" w:cs="Arial"/>
                            <w:b/>
                            <w:bCs/>
                            <w:position w:val="-2"/>
                            <w:sz w:val="18"/>
                            <w:szCs w:val="18"/>
                          </w:rPr>
                          <w:t>»</w:t>
                        </w:r>
                        <w:r w:rsidR="004334E3" w:rsidRPr="00773BCE">
                          <w:rPr>
                            <w:rFonts w:ascii="Arial" w:hAnsi="Arial" w:cs="Arial"/>
                            <w:b/>
                            <w:bCs/>
                          </w:rPr>
                          <w:t>Prizidava in rekonstrukcija OŠ Karla Destovnika-Kajuha Šoštanj</w:t>
                        </w:r>
                        <w:r w:rsidRPr="001A4863">
                          <w:rPr>
                            <w:rFonts w:ascii="Arial" w:hAnsi="Arial" w:cs="Arial"/>
                            <w:b/>
                            <w:bCs/>
                            <w:position w:val="-2"/>
                            <w:sz w:val="18"/>
                            <w:szCs w:val="18"/>
                          </w:rPr>
                          <w:t>«</w:t>
                        </w:r>
                      </w:p>
                    </w:tc>
                  </w:tr>
                </w:tbl>
                <w:p w14:paraId="5C689E10" w14:textId="77777777" w:rsidR="00653F63" w:rsidRPr="001A4863" w:rsidRDefault="00653F63">
                  <w:pPr>
                    <w:spacing w:before="135" w:after="135"/>
                    <w:jc w:val="both"/>
                    <w:textAlignment w:val="center"/>
                    <w:rPr>
                      <w:rFonts w:ascii="Arial" w:hAnsi="Arial" w:cs="Arial"/>
                    </w:rPr>
                  </w:pPr>
                </w:p>
                <w:p w14:paraId="3484BD54" w14:textId="77777777" w:rsidR="00653F63" w:rsidRPr="001A4863" w:rsidRDefault="00653F63">
                  <w:pPr>
                    <w:spacing w:before="135" w:after="135"/>
                    <w:jc w:val="both"/>
                    <w:textAlignment w:val="center"/>
                    <w:rPr>
                      <w:rFonts w:ascii="Arial" w:hAnsi="Arial" w:cs="Arial"/>
                    </w:rPr>
                  </w:pPr>
                  <w:r w:rsidRPr="001A4863">
                    <w:rPr>
                      <w:rFonts w:ascii="Arial" w:hAnsi="Arial" w:cs="Arial"/>
                      <w:b/>
                      <w:bCs/>
                      <w:color w:val="000000"/>
                      <w:position w:val="-2"/>
                      <w:sz w:val="18"/>
                      <w:szCs w:val="18"/>
                    </w:rPr>
                    <w:t>POŠILJATELJ:</w:t>
                  </w:r>
                </w:p>
                <w:p w14:paraId="63602079" w14:textId="77777777" w:rsidR="00653F63" w:rsidRPr="001A4863" w:rsidRDefault="00653F63">
                  <w:pPr>
                    <w:spacing w:before="135" w:after="135"/>
                    <w:jc w:val="both"/>
                    <w:textAlignment w:val="center"/>
                    <w:rPr>
                      <w:rFonts w:ascii="Arial" w:hAnsi="Arial" w:cs="Arial"/>
                    </w:rPr>
                  </w:pPr>
                  <w:r w:rsidRPr="001A4863">
                    <w:rPr>
                      <w:rFonts w:ascii="Arial" w:hAnsi="Arial" w:cs="Arial"/>
                      <w:color w:val="000000"/>
                      <w:position w:val="-2"/>
                      <w:sz w:val="18"/>
                      <w:szCs w:val="18"/>
                    </w:rPr>
                    <w:t>______________________________</w:t>
                  </w:r>
                </w:p>
                <w:p w14:paraId="79CA9D71" w14:textId="77777777" w:rsidR="00653F63" w:rsidRPr="001A4863" w:rsidRDefault="00653F63">
                  <w:pPr>
                    <w:spacing w:before="135" w:after="135"/>
                    <w:jc w:val="both"/>
                    <w:textAlignment w:val="center"/>
                    <w:rPr>
                      <w:rFonts w:ascii="Arial" w:hAnsi="Arial" w:cs="Arial"/>
                    </w:rPr>
                  </w:pPr>
                  <w:r w:rsidRPr="001A4863">
                    <w:rPr>
                      <w:rFonts w:ascii="Arial" w:hAnsi="Arial" w:cs="Arial"/>
                      <w:color w:val="000000"/>
                      <w:position w:val="-2"/>
                      <w:sz w:val="18"/>
                      <w:szCs w:val="18"/>
                    </w:rPr>
                    <w:t>______________________________</w:t>
                  </w:r>
                </w:p>
                <w:p w14:paraId="6D06EFEF" w14:textId="77777777" w:rsidR="00653F63" w:rsidRPr="001A4863" w:rsidRDefault="00653F63">
                  <w:pPr>
                    <w:spacing w:before="135" w:after="135"/>
                    <w:jc w:val="both"/>
                    <w:textAlignment w:val="center"/>
                    <w:rPr>
                      <w:rFonts w:ascii="Arial" w:hAnsi="Arial" w:cs="Arial"/>
                    </w:rPr>
                  </w:pPr>
                  <w:r w:rsidRPr="001A4863">
                    <w:rPr>
                      <w:rFonts w:ascii="Arial" w:hAnsi="Arial" w:cs="Arial"/>
                      <w:color w:val="000000"/>
                      <w:position w:val="-2"/>
                      <w:sz w:val="18"/>
                      <w:szCs w:val="18"/>
                    </w:rPr>
                    <w:t>Kontaktna oseba:________________</w:t>
                  </w:r>
                </w:p>
                <w:p w14:paraId="3E2F95A4" w14:textId="77777777" w:rsidR="00653F63" w:rsidRPr="001A4863" w:rsidRDefault="00653F63">
                  <w:pPr>
                    <w:spacing w:before="135" w:after="135"/>
                    <w:jc w:val="both"/>
                    <w:textAlignment w:val="center"/>
                    <w:rPr>
                      <w:rFonts w:ascii="Arial" w:hAnsi="Arial" w:cs="Arial"/>
                    </w:rPr>
                  </w:pPr>
                  <w:r w:rsidRPr="001A4863">
                    <w:rPr>
                      <w:rFonts w:ascii="Arial" w:hAnsi="Arial" w:cs="Arial"/>
                      <w:color w:val="000000"/>
                      <w:position w:val="-2"/>
                      <w:sz w:val="18"/>
                      <w:szCs w:val="18"/>
                    </w:rPr>
                    <w:t>Telefon:_______________________</w:t>
                  </w:r>
                </w:p>
                <w:p w14:paraId="428C8B1F" w14:textId="77777777" w:rsidR="00653F63" w:rsidRPr="001A4863" w:rsidRDefault="00653F63">
                  <w:pPr>
                    <w:spacing w:before="135" w:after="135"/>
                    <w:jc w:val="both"/>
                    <w:textAlignment w:val="center"/>
                    <w:rPr>
                      <w:rFonts w:ascii="Arial" w:hAnsi="Arial" w:cs="Arial"/>
                    </w:rPr>
                  </w:pPr>
                  <w:r w:rsidRPr="001A4863">
                    <w:rPr>
                      <w:rFonts w:ascii="Arial" w:hAnsi="Arial" w:cs="Arial"/>
                      <w:color w:val="000000"/>
                      <w:position w:val="-2"/>
                      <w:sz w:val="18"/>
                      <w:szCs w:val="18"/>
                    </w:rPr>
                    <w:t>E-naslov:______________________</w:t>
                  </w:r>
                </w:p>
                <w:p w14:paraId="24C1F63C" w14:textId="77777777" w:rsidR="00653F63" w:rsidRPr="001A4863" w:rsidRDefault="00653F63">
                  <w:pPr>
                    <w:spacing w:before="135" w:after="135"/>
                    <w:jc w:val="both"/>
                    <w:textAlignment w:val="center"/>
                    <w:rPr>
                      <w:rFonts w:ascii="Arial" w:hAnsi="Arial" w:cs="Arial"/>
                      <w:i/>
                    </w:rPr>
                  </w:pPr>
                  <w:r w:rsidRPr="001A4863">
                    <w:rPr>
                      <w:rFonts w:ascii="Arial" w:hAnsi="Arial" w:cs="Arial"/>
                      <w:color w:val="000000"/>
                      <w:position w:val="-2"/>
                      <w:sz w:val="18"/>
                      <w:szCs w:val="18"/>
                    </w:rPr>
                    <w:t> </w:t>
                  </w:r>
                  <w:r w:rsidRPr="001A4863">
                    <w:rPr>
                      <w:rFonts w:ascii="Arial" w:hAnsi="Arial" w:cs="Arial"/>
                      <w:i/>
                      <w:color w:val="000000"/>
                      <w:position w:val="-2"/>
                      <w:sz w:val="18"/>
                      <w:szCs w:val="18"/>
                    </w:rPr>
                    <w:t>Obdelava osebnih podatkov je skladno z določili člena 6 Splošne uredbe EU o varstvu podatkov (GDPR, 2016/679) potrebna zaradi izvedbe postopka oddaje javnega naročila skladno z veljavnim Zakonom o javnem naročanju.</w:t>
                  </w:r>
                </w:p>
                <w:p w14:paraId="40102AB2" w14:textId="77777777" w:rsidR="00653F63" w:rsidRPr="001A4863" w:rsidRDefault="00653F63">
                  <w:pPr>
                    <w:spacing w:before="135" w:after="135"/>
                    <w:jc w:val="both"/>
                    <w:textAlignment w:val="center"/>
                    <w:rPr>
                      <w:rFonts w:ascii="Arial" w:hAnsi="Arial" w:cs="Arial"/>
                    </w:rPr>
                  </w:pPr>
                </w:p>
              </w:tc>
              <w:tc>
                <w:tcPr>
                  <w:tcW w:w="3225"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tcPr>
                <w:p w14:paraId="4742D2C5" w14:textId="77777777" w:rsidR="00653F63" w:rsidRPr="001A4863" w:rsidRDefault="00653F63">
                  <w:pPr>
                    <w:spacing w:before="135" w:after="135"/>
                    <w:jc w:val="both"/>
                    <w:textAlignment w:val="center"/>
                    <w:rPr>
                      <w:rFonts w:ascii="Arial" w:hAnsi="Arial" w:cs="Arial"/>
                    </w:rPr>
                  </w:pPr>
                  <w:r w:rsidRPr="001A4863">
                    <w:rPr>
                      <w:rFonts w:ascii="Arial" w:hAnsi="Arial" w:cs="Arial"/>
                      <w:color w:val="000000"/>
                      <w:position w:val="-2"/>
                      <w:sz w:val="18"/>
                      <w:szCs w:val="18"/>
                    </w:rPr>
                    <w:t> </w:t>
                  </w:r>
                </w:p>
                <w:p w14:paraId="699C9CD1" w14:textId="77777777" w:rsidR="00653F63" w:rsidRPr="001A4863" w:rsidRDefault="00653F63">
                  <w:pPr>
                    <w:spacing w:before="135" w:after="135"/>
                    <w:jc w:val="both"/>
                    <w:textAlignment w:val="center"/>
                    <w:rPr>
                      <w:rFonts w:ascii="Arial" w:hAnsi="Arial" w:cs="Arial"/>
                    </w:rPr>
                  </w:pPr>
                  <w:r w:rsidRPr="001A4863">
                    <w:rPr>
                      <w:rFonts w:ascii="Arial" w:hAnsi="Arial" w:cs="Arial"/>
                      <w:color w:val="000000"/>
                      <w:position w:val="-2"/>
                      <w:sz w:val="18"/>
                      <w:szCs w:val="18"/>
                    </w:rPr>
                    <w:t> </w:t>
                  </w:r>
                </w:p>
                <w:p w14:paraId="3838E22E" w14:textId="77777777" w:rsidR="00653F63" w:rsidRPr="001A4863" w:rsidRDefault="00653F63">
                  <w:pPr>
                    <w:spacing w:before="135" w:after="135"/>
                    <w:jc w:val="both"/>
                    <w:textAlignment w:val="center"/>
                    <w:rPr>
                      <w:rFonts w:ascii="Arial" w:hAnsi="Arial" w:cs="Arial"/>
                    </w:rPr>
                  </w:pPr>
                  <w:r w:rsidRPr="001A4863">
                    <w:rPr>
                      <w:rFonts w:ascii="Arial" w:hAnsi="Arial" w:cs="Arial"/>
                      <w:color w:val="000000"/>
                      <w:position w:val="-2"/>
                      <w:sz w:val="18"/>
                      <w:szCs w:val="18"/>
                    </w:rPr>
                    <w:t> </w:t>
                  </w:r>
                </w:p>
                <w:p w14:paraId="7949D9E5" w14:textId="77777777" w:rsidR="00653F63" w:rsidRPr="001A4863" w:rsidRDefault="00653F63">
                  <w:pPr>
                    <w:spacing w:before="135" w:after="135"/>
                    <w:jc w:val="both"/>
                    <w:textAlignment w:val="center"/>
                    <w:rPr>
                      <w:rFonts w:ascii="Arial" w:hAnsi="Arial" w:cs="Arial"/>
                    </w:rPr>
                  </w:pPr>
                  <w:r w:rsidRPr="001A4863">
                    <w:rPr>
                      <w:rFonts w:ascii="Arial" w:hAnsi="Arial" w:cs="Arial"/>
                      <w:color w:val="000000"/>
                      <w:position w:val="-2"/>
                      <w:sz w:val="18"/>
                      <w:szCs w:val="18"/>
                    </w:rPr>
                    <w:t> </w:t>
                  </w:r>
                </w:p>
                <w:p w14:paraId="21392892" w14:textId="77777777" w:rsidR="00653F63" w:rsidRPr="001A4863" w:rsidRDefault="00653F63">
                  <w:pPr>
                    <w:spacing w:before="135" w:after="135"/>
                    <w:jc w:val="both"/>
                    <w:textAlignment w:val="center"/>
                    <w:rPr>
                      <w:rFonts w:ascii="Arial" w:hAnsi="Arial" w:cs="Arial"/>
                    </w:rPr>
                  </w:pPr>
                  <w:r w:rsidRPr="001A4863">
                    <w:rPr>
                      <w:rFonts w:ascii="Arial" w:hAnsi="Arial" w:cs="Arial"/>
                      <w:color w:val="000000"/>
                      <w:position w:val="-2"/>
                      <w:sz w:val="18"/>
                      <w:szCs w:val="18"/>
                    </w:rPr>
                    <w:t> </w:t>
                  </w:r>
                </w:p>
                <w:p w14:paraId="28D61E9D" w14:textId="77777777" w:rsidR="00653F63" w:rsidRPr="001A4863" w:rsidRDefault="00653F63">
                  <w:pPr>
                    <w:spacing w:before="135" w:after="135"/>
                    <w:jc w:val="both"/>
                    <w:textAlignment w:val="center"/>
                    <w:rPr>
                      <w:rFonts w:ascii="Arial" w:hAnsi="Arial" w:cs="Arial"/>
                    </w:rPr>
                  </w:pPr>
                  <w:r w:rsidRPr="001A4863">
                    <w:rPr>
                      <w:rFonts w:ascii="Arial" w:hAnsi="Arial" w:cs="Arial"/>
                      <w:color w:val="000000"/>
                      <w:position w:val="-2"/>
                      <w:sz w:val="18"/>
                      <w:szCs w:val="18"/>
                    </w:rPr>
                    <w:t> </w:t>
                  </w:r>
                </w:p>
                <w:p w14:paraId="39614201" w14:textId="77777777" w:rsidR="00653F63" w:rsidRPr="001A4863" w:rsidRDefault="00653F63">
                  <w:pPr>
                    <w:spacing w:before="135" w:after="135"/>
                    <w:jc w:val="both"/>
                    <w:textAlignment w:val="center"/>
                    <w:rPr>
                      <w:rFonts w:ascii="Arial" w:hAnsi="Arial" w:cs="Arial"/>
                    </w:rPr>
                  </w:pPr>
                  <w:r w:rsidRPr="001A4863">
                    <w:rPr>
                      <w:rFonts w:ascii="Arial" w:hAnsi="Arial" w:cs="Arial"/>
                      <w:b/>
                      <w:bCs/>
                      <w:color w:val="000000"/>
                      <w:position w:val="-2"/>
                      <w:sz w:val="18"/>
                      <w:szCs w:val="18"/>
                    </w:rPr>
                    <w:t>NASLOVNIK</w:t>
                  </w:r>
                  <w:r w:rsidRPr="001A4863">
                    <w:rPr>
                      <w:rFonts w:ascii="Arial" w:hAnsi="Arial" w:cs="Arial"/>
                      <w:color w:val="000000"/>
                      <w:position w:val="-2"/>
                      <w:sz w:val="18"/>
                      <w:szCs w:val="18"/>
                    </w:rPr>
                    <w:t>:</w:t>
                  </w:r>
                </w:p>
                <w:p w14:paraId="75C7AFDA" w14:textId="2695FBDE" w:rsidR="00653F63" w:rsidRPr="001A4863" w:rsidRDefault="00653F63">
                  <w:pPr>
                    <w:spacing w:before="135" w:after="135"/>
                    <w:jc w:val="both"/>
                    <w:textAlignment w:val="center"/>
                    <w:rPr>
                      <w:rFonts w:ascii="Arial" w:hAnsi="Arial" w:cs="Arial"/>
                      <w:bCs/>
                      <w:color w:val="000000"/>
                      <w:position w:val="-2"/>
                    </w:rPr>
                  </w:pPr>
                  <w:r w:rsidRPr="001A4863">
                    <w:rPr>
                      <w:rFonts w:ascii="Arial" w:hAnsi="Arial" w:cs="Arial"/>
                      <w:b/>
                      <w:bCs/>
                      <w:color w:val="000000"/>
                      <w:position w:val="-2"/>
                    </w:rPr>
                    <w:t xml:space="preserve">Občina Šoštanj, Trg svobode 12, 3325 </w:t>
                  </w:r>
                  <w:r w:rsidR="0095412E" w:rsidRPr="001A4863">
                    <w:rPr>
                      <w:rFonts w:ascii="Arial" w:hAnsi="Arial" w:cs="Arial"/>
                      <w:b/>
                      <w:bCs/>
                      <w:color w:val="000000"/>
                      <w:position w:val="-2"/>
                    </w:rPr>
                    <w:t>Šoštanj</w:t>
                  </w:r>
                </w:p>
                <w:p w14:paraId="08B240CD" w14:textId="77777777" w:rsidR="00653F63" w:rsidRPr="001A4863" w:rsidRDefault="00653F63">
                  <w:pPr>
                    <w:spacing w:before="135" w:after="135"/>
                    <w:jc w:val="both"/>
                    <w:textAlignment w:val="center"/>
                    <w:rPr>
                      <w:rFonts w:ascii="Arial" w:hAnsi="Arial" w:cs="Arial"/>
                    </w:rPr>
                  </w:pPr>
                  <w:r w:rsidRPr="001A4863">
                    <w:rPr>
                      <w:rFonts w:ascii="Arial" w:hAnsi="Arial" w:cs="Arial"/>
                      <w:color w:val="000000"/>
                      <w:position w:val="-2"/>
                      <w:sz w:val="18"/>
                      <w:szCs w:val="18"/>
                    </w:rPr>
                    <w:t> </w:t>
                  </w:r>
                </w:p>
                <w:p w14:paraId="396C9CAA" w14:textId="77777777" w:rsidR="00653F63" w:rsidRPr="001A4863" w:rsidRDefault="00653F63">
                  <w:pPr>
                    <w:spacing w:before="135" w:after="135"/>
                    <w:jc w:val="both"/>
                    <w:textAlignment w:val="center"/>
                    <w:rPr>
                      <w:rFonts w:ascii="Arial" w:hAnsi="Arial" w:cs="Arial"/>
                    </w:rPr>
                  </w:pPr>
                </w:p>
                <w:p w14:paraId="16C2F556" w14:textId="77777777" w:rsidR="00653F63" w:rsidRPr="001A4863" w:rsidRDefault="00653F63">
                  <w:pPr>
                    <w:spacing w:before="135" w:after="135"/>
                    <w:jc w:val="both"/>
                    <w:textAlignment w:val="center"/>
                    <w:rPr>
                      <w:rFonts w:ascii="Arial" w:hAnsi="Arial" w:cs="Arial"/>
                    </w:rPr>
                  </w:pPr>
                  <w:r w:rsidRPr="001A4863">
                    <w:rPr>
                      <w:rFonts w:ascii="Arial" w:hAnsi="Arial" w:cs="Arial"/>
                      <w:color w:val="000000"/>
                      <w:position w:val="-2"/>
                      <w:sz w:val="18"/>
                      <w:szCs w:val="18"/>
                    </w:rPr>
                    <w:t> </w:t>
                  </w:r>
                </w:p>
                <w:p w14:paraId="504A93F9" w14:textId="77777777" w:rsidR="00653F63" w:rsidRPr="001A4863" w:rsidRDefault="00653F63">
                  <w:pPr>
                    <w:spacing w:before="135" w:after="135"/>
                    <w:jc w:val="both"/>
                    <w:textAlignment w:val="center"/>
                    <w:rPr>
                      <w:rFonts w:ascii="Arial" w:hAnsi="Arial" w:cs="Arial"/>
                    </w:rPr>
                  </w:pPr>
                </w:p>
              </w:tc>
            </w:tr>
          </w:tbl>
          <w:p w14:paraId="32EFD5CF" w14:textId="77777777" w:rsidR="00653F63" w:rsidRPr="001A4863" w:rsidRDefault="00653F63">
            <w:pPr>
              <w:rPr>
                <w:rFonts w:ascii="Arial" w:hAnsi="Arial" w:cs="Arial"/>
              </w:rPr>
            </w:pPr>
          </w:p>
          <w:p w14:paraId="35EA480E" w14:textId="77777777" w:rsidR="00653F63" w:rsidRPr="001A4863" w:rsidRDefault="00653F63">
            <w:pPr>
              <w:spacing w:before="225" w:after="225"/>
              <w:jc w:val="both"/>
              <w:rPr>
                <w:rFonts w:ascii="Arial" w:hAnsi="Arial" w:cs="Arial"/>
              </w:rPr>
            </w:pPr>
            <w:r w:rsidRPr="001A4863">
              <w:rPr>
                <w:rFonts w:ascii="Arial" w:hAnsi="Arial" w:cs="Arial"/>
                <w:color w:val="000000"/>
                <w:sz w:val="18"/>
                <w:szCs w:val="18"/>
              </w:rPr>
              <w:t>-------------------------------------------------------------------------------------</w:t>
            </w:r>
          </w:p>
          <w:p w14:paraId="77DB2377" w14:textId="77777777" w:rsidR="00653F63" w:rsidRPr="001A4863" w:rsidRDefault="00653F63">
            <w:pPr>
              <w:spacing w:before="225" w:after="225"/>
              <w:jc w:val="both"/>
              <w:rPr>
                <w:rFonts w:ascii="Arial" w:hAnsi="Arial" w:cs="Arial"/>
              </w:rPr>
            </w:pPr>
            <w:r w:rsidRPr="001A4863">
              <w:rPr>
                <w:rFonts w:ascii="Arial" w:hAnsi="Arial" w:cs="Arial"/>
                <w:color w:val="000000"/>
                <w:sz w:val="18"/>
                <w:szCs w:val="18"/>
              </w:rPr>
              <w:t>odreži</w:t>
            </w:r>
          </w:p>
        </w:tc>
      </w:tr>
    </w:tbl>
    <w:p w14:paraId="06EBD17F" w14:textId="77777777" w:rsidR="00653F63" w:rsidRPr="001A4863" w:rsidRDefault="00653F63" w:rsidP="00653F63">
      <w:pPr>
        <w:rPr>
          <w:rFonts w:ascii="Arial" w:hAnsi="Arial" w:cs="Arial"/>
        </w:rPr>
      </w:pPr>
    </w:p>
    <w:p w14:paraId="1FD0A159" w14:textId="77777777" w:rsidR="00653F63" w:rsidRPr="001A4863" w:rsidRDefault="00653F63" w:rsidP="00653F63">
      <w:pPr>
        <w:rPr>
          <w:rFonts w:ascii="Arial" w:hAnsi="Arial" w:cs="Arial"/>
          <w:sz w:val="20"/>
          <w:szCs w:val="20"/>
        </w:rPr>
      </w:pPr>
    </w:p>
    <w:p w14:paraId="4BB38B27" w14:textId="77777777" w:rsidR="00653F63" w:rsidRPr="001A4863" w:rsidRDefault="00653F63" w:rsidP="00AA373E">
      <w:pPr>
        <w:rPr>
          <w:rFonts w:ascii="Arial" w:hAnsi="Arial" w:cs="Arial"/>
          <w:sz w:val="20"/>
          <w:szCs w:val="20"/>
        </w:rPr>
      </w:pPr>
    </w:p>
    <w:sectPr w:rsidR="00653F63" w:rsidRPr="001A4863" w:rsidSect="00AA373E">
      <w:footerReference w:type="default" r:id="rId17"/>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15247" w14:textId="77777777" w:rsidR="00716E20" w:rsidRDefault="00716E20" w:rsidP="006975C6">
      <w:pPr>
        <w:spacing w:after="0" w:line="240" w:lineRule="auto"/>
      </w:pPr>
      <w:r>
        <w:separator/>
      </w:r>
    </w:p>
  </w:endnote>
  <w:endnote w:type="continuationSeparator" w:id="0">
    <w:p w14:paraId="2D54C8A0" w14:textId="77777777" w:rsidR="00716E20" w:rsidRDefault="00716E2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URWGroteskECELigCon">
    <w:altName w:val="Calibri"/>
    <w:charset w:val="EE"/>
    <w:family w:val="auto"/>
    <w:pitch w:val="variable"/>
    <w:sig w:usb0="800000A7" w:usb1="00002048" w:usb2="00000000" w:usb3="00000000" w:csb0="00000083"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D0A5C" w14:textId="77777777" w:rsidR="00805F48" w:rsidRDefault="00805F4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5CAAF" w14:textId="7AFB0B0D" w:rsidR="00BE5CC8" w:rsidRPr="005C5679" w:rsidRDefault="00BE5CC8" w:rsidP="00AB49EF">
    <w:pPr>
      <w:tabs>
        <w:tab w:val="center" w:pos="4536"/>
        <w:tab w:val="right" w:pos="9072"/>
      </w:tabs>
      <w:spacing w:after="0" w:line="240" w:lineRule="auto"/>
      <w:jc w:val="right"/>
      <w:rPr>
        <w:rFonts w:ascii="Arial" w:hAnsi="Arial" w:cs="Arial"/>
        <w:sz w:val="16"/>
        <w:szCs w:val="16"/>
      </w:rPr>
    </w:pPr>
  </w:p>
  <w:p w14:paraId="33ED6AD9" w14:textId="77777777" w:rsidR="00BE5CC8" w:rsidRDefault="00BE5CC8" w:rsidP="00AB49EF">
    <w:pPr>
      <w:pStyle w:val="Noga"/>
    </w:pPr>
  </w:p>
  <w:p w14:paraId="43653180" w14:textId="25690800" w:rsidR="00BE5CC8" w:rsidRDefault="00BE5CC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65B29" w14:textId="77777777" w:rsidR="00805F48" w:rsidRDefault="00805F48">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12073" w14:textId="77777777" w:rsidR="00BE5CC8" w:rsidRDefault="00BE5CC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28F27" w14:textId="77777777" w:rsidR="00716E20" w:rsidRDefault="00716E20" w:rsidP="006975C6">
      <w:pPr>
        <w:spacing w:after="0" w:line="240" w:lineRule="auto"/>
      </w:pPr>
      <w:r>
        <w:separator/>
      </w:r>
    </w:p>
  </w:footnote>
  <w:footnote w:type="continuationSeparator" w:id="0">
    <w:p w14:paraId="43F3D857" w14:textId="77777777" w:rsidR="00716E20" w:rsidRDefault="00716E20"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43956" w14:textId="77777777" w:rsidR="00805F48" w:rsidRDefault="00805F4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0ABCD" w14:textId="270CC272" w:rsidR="00BE5CC8" w:rsidRPr="00B43F32" w:rsidRDefault="00BE5CC8" w:rsidP="00B43F32">
    <w:pPr>
      <w:tabs>
        <w:tab w:val="center" w:pos="4536"/>
        <w:tab w:val="right" w:pos="9072"/>
      </w:tabs>
      <w:spacing w:after="0" w:line="240" w:lineRule="auto"/>
    </w:pPr>
    <w:r w:rsidRPr="00B43F32">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D0BFE" w14:textId="77777777" w:rsidR="00805F48" w:rsidRDefault="00805F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F58B0"/>
    <w:multiLevelType w:val="hybridMultilevel"/>
    <w:tmpl w:val="DCEE33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5066264"/>
    <w:multiLevelType w:val="hybridMultilevel"/>
    <w:tmpl w:val="C9B0E6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085C06"/>
    <w:multiLevelType w:val="hybridMultilevel"/>
    <w:tmpl w:val="998C17FE"/>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514688"/>
    <w:multiLevelType w:val="hybridMultilevel"/>
    <w:tmpl w:val="4A1EC3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8" w15:restartNumberingAfterBreak="0">
    <w:nsid w:val="18110BC9"/>
    <w:multiLevelType w:val="hybridMultilevel"/>
    <w:tmpl w:val="C3EA7D6E"/>
    <w:lvl w:ilvl="0" w:tplc="AE989760">
      <w:start w:val="4"/>
      <w:numFmt w:val="upperRoman"/>
      <w:lvlText w:val="%1."/>
      <w:lvlJc w:val="left"/>
      <w:pPr>
        <w:ind w:left="1316" w:hanging="720"/>
      </w:pPr>
      <w:rPr>
        <w:rFonts w:hint="default"/>
      </w:rPr>
    </w:lvl>
    <w:lvl w:ilvl="1" w:tplc="04240019" w:tentative="1">
      <w:start w:val="1"/>
      <w:numFmt w:val="lowerLetter"/>
      <w:lvlText w:val="%2."/>
      <w:lvlJc w:val="left"/>
      <w:pPr>
        <w:ind w:left="1676" w:hanging="360"/>
      </w:pPr>
    </w:lvl>
    <w:lvl w:ilvl="2" w:tplc="0424001B" w:tentative="1">
      <w:start w:val="1"/>
      <w:numFmt w:val="lowerRoman"/>
      <w:lvlText w:val="%3."/>
      <w:lvlJc w:val="right"/>
      <w:pPr>
        <w:ind w:left="2396" w:hanging="180"/>
      </w:pPr>
    </w:lvl>
    <w:lvl w:ilvl="3" w:tplc="0424000F" w:tentative="1">
      <w:start w:val="1"/>
      <w:numFmt w:val="decimal"/>
      <w:lvlText w:val="%4."/>
      <w:lvlJc w:val="left"/>
      <w:pPr>
        <w:ind w:left="3116" w:hanging="360"/>
      </w:pPr>
    </w:lvl>
    <w:lvl w:ilvl="4" w:tplc="04240019" w:tentative="1">
      <w:start w:val="1"/>
      <w:numFmt w:val="lowerLetter"/>
      <w:lvlText w:val="%5."/>
      <w:lvlJc w:val="left"/>
      <w:pPr>
        <w:ind w:left="3836" w:hanging="360"/>
      </w:pPr>
    </w:lvl>
    <w:lvl w:ilvl="5" w:tplc="0424001B" w:tentative="1">
      <w:start w:val="1"/>
      <w:numFmt w:val="lowerRoman"/>
      <w:lvlText w:val="%6."/>
      <w:lvlJc w:val="right"/>
      <w:pPr>
        <w:ind w:left="4556" w:hanging="180"/>
      </w:pPr>
    </w:lvl>
    <w:lvl w:ilvl="6" w:tplc="0424000F" w:tentative="1">
      <w:start w:val="1"/>
      <w:numFmt w:val="decimal"/>
      <w:lvlText w:val="%7."/>
      <w:lvlJc w:val="left"/>
      <w:pPr>
        <w:ind w:left="5276" w:hanging="360"/>
      </w:pPr>
    </w:lvl>
    <w:lvl w:ilvl="7" w:tplc="04240019" w:tentative="1">
      <w:start w:val="1"/>
      <w:numFmt w:val="lowerLetter"/>
      <w:lvlText w:val="%8."/>
      <w:lvlJc w:val="left"/>
      <w:pPr>
        <w:ind w:left="5996" w:hanging="360"/>
      </w:pPr>
    </w:lvl>
    <w:lvl w:ilvl="8" w:tplc="0424001B" w:tentative="1">
      <w:start w:val="1"/>
      <w:numFmt w:val="lowerRoman"/>
      <w:lvlText w:val="%9."/>
      <w:lvlJc w:val="right"/>
      <w:pPr>
        <w:ind w:left="6716" w:hanging="180"/>
      </w:pPr>
    </w:lvl>
  </w:abstractNum>
  <w:abstractNum w:abstractNumId="9" w15:restartNumberingAfterBreak="0">
    <w:nsid w:val="1FC80666"/>
    <w:multiLevelType w:val="hybridMultilevel"/>
    <w:tmpl w:val="2C2E3DB0"/>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0" w15:restartNumberingAfterBreak="0">
    <w:nsid w:val="236D495F"/>
    <w:multiLevelType w:val="hybridMultilevel"/>
    <w:tmpl w:val="FE524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774627"/>
    <w:multiLevelType w:val="hybridMultilevel"/>
    <w:tmpl w:val="297E1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1746CE"/>
    <w:multiLevelType w:val="hybridMultilevel"/>
    <w:tmpl w:val="299ED7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4853FF7"/>
    <w:multiLevelType w:val="hybridMultilevel"/>
    <w:tmpl w:val="BB4E1D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6" w15:restartNumberingAfterBreak="0">
    <w:nsid w:val="292B1DC1"/>
    <w:multiLevelType w:val="hybridMultilevel"/>
    <w:tmpl w:val="4D52B1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BEF3D3B"/>
    <w:multiLevelType w:val="hybridMultilevel"/>
    <w:tmpl w:val="81724F66"/>
    <w:lvl w:ilvl="0" w:tplc="E4F08684">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9559A4"/>
    <w:multiLevelType w:val="hybridMultilevel"/>
    <w:tmpl w:val="F0188BCC"/>
    <w:lvl w:ilvl="0" w:tplc="FFFFFFFF">
      <w:start w:val="1"/>
      <w:numFmt w:val="upperRoman"/>
      <w:lvlText w:val="%1."/>
      <w:lvlJc w:val="left"/>
      <w:pPr>
        <w:ind w:left="1316" w:hanging="720"/>
      </w:pPr>
      <w:rPr>
        <w:rFonts w:ascii="Arial" w:eastAsiaTheme="minorHAnsi" w:hAnsi="Arial" w:cs="Arial"/>
      </w:rPr>
    </w:lvl>
    <w:lvl w:ilvl="1" w:tplc="FFFFFFFF" w:tentative="1">
      <w:start w:val="1"/>
      <w:numFmt w:val="lowerLetter"/>
      <w:lvlText w:val="%2."/>
      <w:lvlJc w:val="left"/>
      <w:pPr>
        <w:ind w:left="1676" w:hanging="360"/>
      </w:pPr>
    </w:lvl>
    <w:lvl w:ilvl="2" w:tplc="FFFFFFFF" w:tentative="1">
      <w:start w:val="1"/>
      <w:numFmt w:val="lowerRoman"/>
      <w:lvlText w:val="%3."/>
      <w:lvlJc w:val="right"/>
      <w:pPr>
        <w:ind w:left="2396" w:hanging="180"/>
      </w:pPr>
    </w:lvl>
    <w:lvl w:ilvl="3" w:tplc="FFFFFFFF" w:tentative="1">
      <w:start w:val="1"/>
      <w:numFmt w:val="decimal"/>
      <w:lvlText w:val="%4."/>
      <w:lvlJc w:val="left"/>
      <w:pPr>
        <w:ind w:left="3116" w:hanging="360"/>
      </w:pPr>
    </w:lvl>
    <w:lvl w:ilvl="4" w:tplc="FFFFFFFF" w:tentative="1">
      <w:start w:val="1"/>
      <w:numFmt w:val="lowerLetter"/>
      <w:lvlText w:val="%5."/>
      <w:lvlJc w:val="left"/>
      <w:pPr>
        <w:ind w:left="3836" w:hanging="360"/>
      </w:pPr>
    </w:lvl>
    <w:lvl w:ilvl="5" w:tplc="FFFFFFFF" w:tentative="1">
      <w:start w:val="1"/>
      <w:numFmt w:val="lowerRoman"/>
      <w:lvlText w:val="%6."/>
      <w:lvlJc w:val="right"/>
      <w:pPr>
        <w:ind w:left="4556" w:hanging="180"/>
      </w:pPr>
    </w:lvl>
    <w:lvl w:ilvl="6" w:tplc="FFFFFFFF" w:tentative="1">
      <w:start w:val="1"/>
      <w:numFmt w:val="decimal"/>
      <w:lvlText w:val="%7."/>
      <w:lvlJc w:val="left"/>
      <w:pPr>
        <w:ind w:left="5276" w:hanging="360"/>
      </w:pPr>
    </w:lvl>
    <w:lvl w:ilvl="7" w:tplc="FFFFFFFF" w:tentative="1">
      <w:start w:val="1"/>
      <w:numFmt w:val="lowerLetter"/>
      <w:lvlText w:val="%8."/>
      <w:lvlJc w:val="left"/>
      <w:pPr>
        <w:ind w:left="5996" w:hanging="360"/>
      </w:pPr>
    </w:lvl>
    <w:lvl w:ilvl="8" w:tplc="FFFFFFFF" w:tentative="1">
      <w:start w:val="1"/>
      <w:numFmt w:val="lowerRoman"/>
      <w:lvlText w:val="%9."/>
      <w:lvlJc w:val="right"/>
      <w:pPr>
        <w:ind w:left="6716" w:hanging="180"/>
      </w:pPr>
    </w:lvl>
  </w:abstractNum>
  <w:abstractNum w:abstractNumId="20" w15:restartNumberingAfterBreak="0">
    <w:nsid w:val="35B762DF"/>
    <w:multiLevelType w:val="hybridMultilevel"/>
    <w:tmpl w:val="AC305A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FD7C70"/>
    <w:multiLevelType w:val="multilevel"/>
    <w:tmpl w:val="B83672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D023E5F"/>
    <w:multiLevelType w:val="hybridMultilevel"/>
    <w:tmpl w:val="763E89C6"/>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25"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7"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8"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D4926E5"/>
    <w:multiLevelType w:val="hybridMultilevel"/>
    <w:tmpl w:val="AA389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4B709A"/>
    <w:multiLevelType w:val="hybridMultilevel"/>
    <w:tmpl w:val="18C45CF2"/>
    <w:lvl w:ilvl="0" w:tplc="FFFFFFFF">
      <w:start w:val="1"/>
      <w:numFmt w:val="upperRoman"/>
      <w:lvlText w:val="%1."/>
      <w:lvlJc w:val="left"/>
      <w:pPr>
        <w:ind w:left="1316" w:hanging="720"/>
      </w:pPr>
      <w:rPr>
        <w:rFonts w:hint="default"/>
      </w:rPr>
    </w:lvl>
    <w:lvl w:ilvl="1" w:tplc="FFFFFFFF" w:tentative="1">
      <w:start w:val="1"/>
      <w:numFmt w:val="lowerLetter"/>
      <w:lvlText w:val="%2."/>
      <w:lvlJc w:val="left"/>
      <w:pPr>
        <w:ind w:left="1676" w:hanging="360"/>
      </w:pPr>
    </w:lvl>
    <w:lvl w:ilvl="2" w:tplc="FFFFFFFF" w:tentative="1">
      <w:start w:val="1"/>
      <w:numFmt w:val="lowerRoman"/>
      <w:lvlText w:val="%3."/>
      <w:lvlJc w:val="right"/>
      <w:pPr>
        <w:ind w:left="2396" w:hanging="180"/>
      </w:pPr>
    </w:lvl>
    <w:lvl w:ilvl="3" w:tplc="FFFFFFFF" w:tentative="1">
      <w:start w:val="1"/>
      <w:numFmt w:val="decimal"/>
      <w:lvlText w:val="%4."/>
      <w:lvlJc w:val="left"/>
      <w:pPr>
        <w:ind w:left="3116" w:hanging="360"/>
      </w:pPr>
    </w:lvl>
    <w:lvl w:ilvl="4" w:tplc="FFFFFFFF" w:tentative="1">
      <w:start w:val="1"/>
      <w:numFmt w:val="lowerLetter"/>
      <w:lvlText w:val="%5."/>
      <w:lvlJc w:val="left"/>
      <w:pPr>
        <w:ind w:left="3836" w:hanging="360"/>
      </w:pPr>
    </w:lvl>
    <w:lvl w:ilvl="5" w:tplc="FFFFFFFF" w:tentative="1">
      <w:start w:val="1"/>
      <w:numFmt w:val="lowerRoman"/>
      <w:lvlText w:val="%6."/>
      <w:lvlJc w:val="right"/>
      <w:pPr>
        <w:ind w:left="4556" w:hanging="180"/>
      </w:pPr>
    </w:lvl>
    <w:lvl w:ilvl="6" w:tplc="FFFFFFFF" w:tentative="1">
      <w:start w:val="1"/>
      <w:numFmt w:val="decimal"/>
      <w:lvlText w:val="%7."/>
      <w:lvlJc w:val="left"/>
      <w:pPr>
        <w:ind w:left="5276" w:hanging="360"/>
      </w:pPr>
    </w:lvl>
    <w:lvl w:ilvl="7" w:tplc="FFFFFFFF" w:tentative="1">
      <w:start w:val="1"/>
      <w:numFmt w:val="lowerLetter"/>
      <w:lvlText w:val="%8."/>
      <w:lvlJc w:val="left"/>
      <w:pPr>
        <w:ind w:left="5996" w:hanging="360"/>
      </w:pPr>
    </w:lvl>
    <w:lvl w:ilvl="8" w:tplc="FFFFFFFF" w:tentative="1">
      <w:start w:val="1"/>
      <w:numFmt w:val="lowerRoman"/>
      <w:lvlText w:val="%9."/>
      <w:lvlJc w:val="right"/>
      <w:pPr>
        <w:ind w:left="6716" w:hanging="180"/>
      </w:pPr>
    </w:lvl>
  </w:abstractNum>
  <w:abstractNum w:abstractNumId="34" w15:restartNumberingAfterBreak="0">
    <w:nsid w:val="5799548C"/>
    <w:multiLevelType w:val="hybridMultilevel"/>
    <w:tmpl w:val="C63C9E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1454A6"/>
    <w:multiLevelType w:val="hybridMultilevel"/>
    <w:tmpl w:val="4ABA307E"/>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7765F6"/>
    <w:multiLevelType w:val="hybridMultilevel"/>
    <w:tmpl w:val="B04E21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9121544"/>
    <w:multiLevelType w:val="hybridMultilevel"/>
    <w:tmpl w:val="F7C251F8"/>
    <w:lvl w:ilvl="0" w:tplc="04240001">
      <w:start w:val="1"/>
      <w:numFmt w:val="bullet"/>
      <w:lvlText w:val=""/>
      <w:lvlJc w:val="left"/>
      <w:pPr>
        <w:ind w:left="720" w:hanging="360"/>
      </w:pPr>
      <w:rPr>
        <w:rFonts w:ascii="Symbol" w:hAnsi="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39" w15:restartNumberingAfterBreak="0">
    <w:nsid w:val="6B7B206F"/>
    <w:multiLevelType w:val="hybridMultilevel"/>
    <w:tmpl w:val="A116594C"/>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F363FA6"/>
    <w:multiLevelType w:val="hybridMultilevel"/>
    <w:tmpl w:val="F0188BCC"/>
    <w:lvl w:ilvl="0" w:tplc="BC8CE772">
      <w:start w:val="1"/>
      <w:numFmt w:val="upperRoman"/>
      <w:lvlText w:val="%1."/>
      <w:lvlJc w:val="left"/>
      <w:pPr>
        <w:ind w:left="1316" w:hanging="720"/>
      </w:pPr>
      <w:rPr>
        <w:rFonts w:ascii="Arial" w:eastAsiaTheme="minorHAnsi" w:hAnsi="Arial" w:cs="Arial"/>
      </w:rPr>
    </w:lvl>
    <w:lvl w:ilvl="1" w:tplc="04240019" w:tentative="1">
      <w:start w:val="1"/>
      <w:numFmt w:val="lowerLetter"/>
      <w:lvlText w:val="%2."/>
      <w:lvlJc w:val="left"/>
      <w:pPr>
        <w:ind w:left="1676" w:hanging="360"/>
      </w:pPr>
    </w:lvl>
    <w:lvl w:ilvl="2" w:tplc="0424001B" w:tentative="1">
      <w:start w:val="1"/>
      <w:numFmt w:val="lowerRoman"/>
      <w:lvlText w:val="%3."/>
      <w:lvlJc w:val="right"/>
      <w:pPr>
        <w:ind w:left="2396" w:hanging="180"/>
      </w:pPr>
    </w:lvl>
    <w:lvl w:ilvl="3" w:tplc="0424000F" w:tentative="1">
      <w:start w:val="1"/>
      <w:numFmt w:val="decimal"/>
      <w:lvlText w:val="%4."/>
      <w:lvlJc w:val="left"/>
      <w:pPr>
        <w:ind w:left="3116" w:hanging="360"/>
      </w:pPr>
    </w:lvl>
    <w:lvl w:ilvl="4" w:tplc="04240019" w:tentative="1">
      <w:start w:val="1"/>
      <w:numFmt w:val="lowerLetter"/>
      <w:lvlText w:val="%5."/>
      <w:lvlJc w:val="left"/>
      <w:pPr>
        <w:ind w:left="3836" w:hanging="360"/>
      </w:pPr>
    </w:lvl>
    <w:lvl w:ilvl="5" w:tplc="0424001B" w:tentative="1">
      <w:start w:val="1"/>
      <w:numFmt w:val="lowerRoman"/>
      <w:lvlText w:val="%6."/>
      <w:lvlJc w:val="right"/>
      <w:pPr>
        <w:ind w:left="4556" w:hanging="180"/>
      </w:pPr>
    </w:lvl>
    <w:lvl w:ilvl="6" w:tplc="0424000F" w:tentative="1">
      <w:start w:val="1"/>
      <w:numFmt w:val="decimal"/>
      <w:lvlText w:val="%7."/>
      <w:lvlJc w:val="left"/>
      <w:pPr>
        <w:ind w:left="5276" w:hanging="360"/>
      </w:pPr>
    </w:lvl>
    <w:lvl w:ilvl="7" w:tplc="04240019" w:tentative="1">
      <w:start w:val="1"/>
      <w:numFmt w:val="lowerLetter"/>
      <w:lvlText w:val="%8."/>
      <w:lvlJc w:val="left"/>
      <w:pPr>
        <w:ind w:left="5996" w:hanging="360"/>
      </w:pPr>
    </w:lvl>
    <w:lvl w:ilvl="8" w:tplc="0424001B" w:tentative="1">
      <w:start w:val="1"/>
      <w:numFmt w:val="lowerRoman"/>
      <w:lvlText w:val="%9."/>
      <w:lvlJc w:val="right"/>
      <w:pPr>
        <w:ind w:left="6716" w:hanging="180"/>
      </w:pPr>
    </w:lvl>
  </w:abstractNum>
  <w:abstractNum w:abstractNumId="43"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1E41267"/>
    <w:multiLevelType w:val="hybridMultilevel"/>
    <w:tmpl w:val="AD0E9D2C"/>
    <w:lvl w:ilvl="0" w:tplc="E4F08684">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1F50C4F"/>
    <w:multiLevelType w:val="hybridMultilevel"/>
    <w:tmpl w:val="AE849AB6"/>
    <w:lvl w:ilvl="0" w:tplc="04240001">
      <w:start w:val="1"/>
      <w:numFmt w:val="bullet"/>
      <w:lvlText w:val=""/>
      <w:lvlJc w:val="left"/>
      <w:pPr>
        <w:ind w:left="690" w:hanging="360"/>
      </w:pPr>
      <w:rPr>
        <w:rFonts w:ascii="Symbol" w:hAnsi="Symbol" w:hint="default"/>
      </w:rPr>
    </w:lvl>
    <w:lvl w:ilvl="1" w:tplc="CE483F9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28533D3"/>
    <w:multiLevelType w:val="hybridMultilevel"/>
    <w:tmpl w:val="05E8F1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3479"/>
        </w:tabs>
        <w:ind w:left="3479" w:hanging="360"/>
      </w:pPr>
    </w:lvl>
    <w:lvl w:ilvl="8" w:tplc="0409001B" w:tentative="1">
      <w:start w:val="1"/>
      <w:numFmt w:val="lowerRoman"/>
      <w:lvlText w:val="%9."/>
      <w:lvlJc w:val="right"/>
      <w:pPr>
        <w:tabs>
          <w:tab w:val="num" w:pos="6480"/>
        </w:tabs>
        <w:ind w:left="6480" w:hanging="180"/>
      </w:pPr>
    </w:lvl>
  </w:abstractNum>
  <w:num w:numId="1" w16cid:durableId="836502425">
    <w:abstractNumId w:val="15"/>
  </w:num>
  <w:num w:numId="2" w16cid:durableId="919021203">
    <w:abstractNumId w:val="30"/>
  </w:num>
  <w:num w:numId="3" w16cid:durableId="551843341">
    <w:abstractNumId w:val="25"/>
  </w:num>
  <w:num w:numId="4" w16cid:durableId="971012092">
    <w:abstractNumId w:val="24"/>
  </w:num>
  <w:num w:numId="5" w16cid:durableId="1572151843">
    <w:abstractNumId w:val="7"/>
  </w:num>
  <w:num w:numId="6" w16cid:durableId="372776533">
    <w:abstractNumId w:val="9"/>
  </w:num>
  <w:num w:numId="7" w16cid:durableId="25639607">
    <w:abstractNumId w:val="4"/>
  </w:num>
  <w:num w:numId="8" w16cid:durableId="1768689575">
    <w:abstractNumId w:val="26"/>
  </w:num>
  <w:num w:numId="9" w16cid:durableId="1424567290">
    <w:abstractNumId w:val="29"/>
  </w:num>
  <w:num w:numId="10" w16cid:durableId="947154649">
    <w:abstractNumId w:val="47"/>
  </w:num>
  <w:num w:numId="11" w16cid:durableId="1340156916">
    <w:abstractNumId w:val="48"/>
  </w:num>
  <w:num w:numId="12" w16cid:durableId="1160150969">
    <w:abstractNumId w:val="46"/>
  </w:num>
  <w:num w:numId="13" w16cid:durableId="601693872">
    <w:abstractNumId w:val="32"/>
  </w:num>
  <w:num w:numId="14" w16cid:durableId="741948908">
    <w:abstractNumId w:val="13"/>
  </w:num>
  <w:num w:numId="15" w16cid:durableId="731927293">
    <w:abstractNumId w:val="6"/>
  </w:num>
  <w:num w:numId="16" w16cid:durableId="164394444">
    <w:abstractNumId w:val="44"/>
  </w:num>
  <w:num w:numId="17" w16cid:durableId="643123053">
    <w:abstractNumId w:val="11"/>
  </w:num>
  <w:num w:numId="18" w16cid:durableId="1803689191">
    <w:abstractNumId w:val="3"/>
  </w:num>
  <w:num w:numId="19" w16cid:durableId="616260376">
    <w:abstractNumId w:val="17"/>
  </w:num>
  <w:num w:numId="20" w16cid:durableId="403989912">
    <w:abstractNumId w:val="38"/>
  </w:num>
  <w:num w:numId="21" w16cid:durableId="1189299726">
    <w:abstractNumId w:val="40"/>
  </w:num>
  <w:num w:numId="22" w16cid:durableId="366952720">
    <w:abstractNumId w:val="21"/>
  </w:num>
  <w:num w:numId="23" w16cid:durableId="398597153">
    <w:abstractNumId w:val="34"/>
  </w:num>
  <w:num w:numId="24" w16cid:durableId="108202642">
    <w:abstractNumId w:val="14"/>
  </w:num>
  <w:num w:numId="25" w16cid:durableId="675577530">
    <w:abstractNumId w:val="41"/>
  </w:num>
  <w:num w:numId="26" w16cid:durableId="1809859779">
    <w:abstractNumId w:val="43"/>
  </w:num>
  <w:num w:numId="27" w16cid:durableId="1017124784">
    <w:abstractNumId w:val="31"/>
  </w:num>
  <w:num w:numId="28" w16cid:durableId="922373679">
    <w:abstractNumId w:val="39"/>
  </w:num>
  <w:num w:numId="29" w16cid:durableId="1019086133">
    <w:abstractNumId w:val="2"/>
  </w:num>
  <w:num w:numId="30" w16cid:durableId="309404879">
    <w:abstractNumId w:val="0"/>
  </w:num>
  <w:num w:numId="31" w16cid:durableId="406804089">
    <w:abstractNumId w:val="23"/>
  </w:num>
  <w:num w:numId="32" w16cid:durableId="1782918909">
    <w:abstractNumId w:val="22"/>
  </w:num>
  <w:num w:numId="33" w16cid:durableId="712195513">
    <w:abstractNumId w:val="47"/>
  </w:num>
  <w:num w:numId="34" w16cid:durableId="16695954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74875751">
    <w:abstractNumId w:val="35"/>
  </w:num>
  <w:num w:numId="36" w16cid:durableId="508066256">
    <w:abstractNumId w:val="12"/>
  </w:num>
  <w:num w:numId="37" w16cid:durableId="916552378">
    <w:abstractNumId w:val="20"/>
  </w:num>
  <w:num w:numId="38" w16cid:durableId="1300722620">
    <w:abstractNumId w:val="27"/>
  </w:num>
  <w:num w:numId="39" w16cid:durableId="1042244645">
    <w:abstractNumId w:val="16"/>
  </w:num>
  <w:num w:numId="40" w16cid:durableId="2058235246">
    <w:abstractNumId w:val="5"/>
  </w:num>
  <w:num w:numId="41" w16cid:durableId="1234926479">
    <w:abstractNumId w:val="37"/>
  </w:num>
  <w:num w:numId="42" w16cid:durableId="1320184400">
    <w:abstractNumId w:val="42"/>
  </w:num>
  <w:num w:numId="43" w16cid:durableId="569584641">
    <w:abstractNumId w:val="8"/>
  </w:num>
  <w:num w:numId="44" w16cid:durableId="1897155066">
    <w:abstractNumId w:val="28"/>
  </w:num>
  <w:num w:numId="45" w16cid:durableId="930699812">
    <w:abstractNumId w:val="10"/>
  </w:num>
  <w:num w:numId="46" w16cid:durableId="672220029">
    <w:abstractNumId w:val="36"/>
  </w:num>
  <w:num w:numId="47" w16cid:durableId="629895012">
    <w:abstractNumId w:val="33"/>
  </w:num>
  <w:num w:numId="48" w16cid:durableId="619335531">
    <w:abstractNumId w:val="49"/>
  </w:num>
  <w:num w:numId="49" w16cid:durableId="1092778100">
    <w:abstractNumId w:val="1"/>
  </w:num>
  <w:num w:numId="50" w16cid:durableId="1710301994">
    <w:abstractNumId w:val="18"/>
  </w:num>
  <w:num w:numId="51" w16cid:durableId="834340523">
    <w:abstractNumId w:val="45"/>
  </w:num>
  <w:num w:numId="52" w16cid:durableId="752318263">
    <w:abstractNumId w:val="1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011"/>
    <w:rsid w:val="0000017F"/>
    <w:rsid w:val="00002361"/>
    <w:rsid w:val="0000279F"/>
    <w:rsid w:val="000027CA"/>
    <w:rsid w:val="00003D16"/>
    <w:rsid w:val="0000414C"/>
    <w:rsid w:val="000046FD"/>
    <w:rsid w:val="000053BE"/>
    <w:rsid w:val="000055FC"/>
    <w:rsid w:val="00006EB5"/>
    <w:rsid w:val="00007116"/>
    <w:rsid w:val="00010357"/>
    <w:rsid w:val="00010BFC"/>
    <w:rsid w:val="00011107"/>
    <w:rsid w:val="00011198"/>
    <w:rsid w:val="0001122E"/>
    <w:rsid w:val="00011250"/>
    <w:rsid w:val="0001184F"/>
    <w:rsid w:val="000140FB"/>
    <w:rsid w:val="000141CF"/>
    <w:rsid w:val="0001454C"/>
    <w:rsid w:val="0001495A"/>
    <w:rsid w:val="00014F7D"/>
    <w:rsid w:val="00015352"/>
    <w:rsid w:val="00015A6C"/>
    <w:rsid w:val="00015EFB"/>
    <w:rsid w:val="000160B7"/>
    <w:rsid w:val="00017DE3"/>
    <w:rsid w:val="000205F3"/>
    <w:rsid w:val="00021212"/>
    <w:rsid w:val="0002154C"/>
    <w:rsid w:val="00022295"/>
    <w:rsid w:val="000226D7"/>
    <w:rsid w:val="000246B7"/>
    <w:rsid w:val="000246F2"/>
    <w:rsid w:val="000257D8"/>
    <w:rsid w:val="000259F1"/>
    <w:rsid w:val="00025E44"/>
    <w:rsid w:val="000260D7"/>
    <w:rsid w:val="000265BE"/>
    <w:rsid w:val="00026BE9"/>
    <w:rsid w:val="00026E40"/>
    <w:rsid w:val="00026E94"/>
    <w:rsid w:val="0002757C"/>
    <w:rsid w:val="000276FB"/>
    <w:rsid w:val="00027F41"/>
    <w:rsid w:val="00031C90"/>
    <w:rsid w:val="00032353"/>
    <w:rsid w:val="00032D09"/>
    <w:rsid w:val="00033D0B"/>
    <w:rsid w:val="00033E74"/>
    <w:rsid w:val="00033E86"/>
    <w:rsid w:val="00033F55"/>
    <w:rsid w:val="0003507D"/>
    <w:rsid w:val="00035417"/>
    <w:rsid w:val="00036857"/>
    <w:rsid w:val="00036D02"/>
    <w:rsid w:val="0003749B"/>
    <w:rsid w:val="000379AC"/>
    <w:rsid w:val="00037A49"/>
    <w:rsid w:val="000404AF"/>
    <w:rsid w:val="0004078E"/>
    <w:rsid w:val="00041005"/>
    <w:rsid w:val="0004134A"/>
    <w:rsid w:val="00041392"/>
    <w:rsid w:val="00041B1D"/>
    <w:rsid w:val="00042845"/>
    <w:rsid w:val="000429B6"/>
    <w:rsid w:val="00043423"/>
    <w:rsid w:val="00043686"/>
    <w:rsid w:val="00043DDE"/>
    <w:rsid w:val="00043E2B"/>
    <w:rsid w:val="000457D5"/>
    <w:rsid w:val="00045A51"/>
    <w:rsid w:val="00045FB9"/>
    <w:rsid w:val="0004645C"/>
    <w:rsid w:val="00047E81"/>
    <w:rsid w:val="00047F55"/>
    <w:rsid w:val="000502A6"/>
    <w:rsid w:val="00050BE3"/>
    <w:rsid w:val="00050D6D"/>
    <w:rsid w:val="00051EF4"/>
    <w:rsid w:val="00052104"/>
    <w:rsid w:val="00052B9D"/>
    <w:rsid w:val="00052C76"/>
    <w:rsid w:val="000533E2"/>
    <w:rsid w:val="00053F42"/>
    <w:rsid w:val="000546D1"/>
    <w:rsid w:val="00054F2F"/>
    <w:rsid w:val="00055BE6"/>
    <w:rsid w:val="00056078"/>
    <w:rsid w:val="00056224"/>
    <w:rsid w:val="0005635B"/>
    <w:rsid w:val="0005639D"/>
    <w:rsid w:val="000573C8"/>
    <w:rsid w:val="000574FD"/>
    <w:rsid w:val="000576E7"/>
    <w:rsid w:val="00057DED"/>
    <w:rsid w:val="00060234"/>
    <w:rsid w:val="000609DD"/>
    <w:rsid w:val="00060A76"/>
    <w:rsid w:val="0006106C"/>
    <w:rsid w:val="00061575"/>
    <w:rsid w:val="0006178D"/>
    <w:rsid w:val="00061D2F"/>
    <w:rsid w:val="0006258A"/>
    <w:rsid w:val="0006276E"/>
    <w:rsid w:val="000630E6"/>
    <w:rsid w:val="00063586"/>
    <w:rsid w:val="00063808"/>
    <w:rsid w:val="00063CD1"/>
    <w:rsid w:val="000644D4"/>
    <w:rsid w:val="00064C78"/>
    <w:rsid w:val="00064CDC"/>
    <w:rsid w:val="00064EF7"/>
    <w:rsid w:val="00065B1C"/>
    <w:rsid w:val="00067795"/>
    <w:rsid w:val="000706EF"/>
    <w:rsid w:val="000720BD"/>
    <w:rsid w:val="000722EB"/>
    <w:rsid w:val="00072682"/>
    <w:rsid w:val="00073308"/>
    <w:rsid w:val="00073321"/>
    <w:rsid w:val="00073542"/>
    <w:rsid w:val="00073A96"/>
    <w:rsid w:val="00073ECC"/>
    <w:rsid w:val="000750CA"/>
    <w:rsid w:val="0007588B"/>
    <w:rsid w:val="000760A5"/>
    <w:rsid w:val="0007655E"/>
    <w:rsid w:val="000778EF"/>
    <w:rsid w:val="00077FAD"/>
    <w:rsid w:val="0008004F"/>
    <w:rsid w:val="000803F4"/>
    <w:rsid w:val="000809F5"/>
    <w:rsid w:val="00080D71"/>
    <w:rsid w:val="00081910"/>
    <w:rsid w:val="00081C18"/>
    <w:rsid w:val="0008351B"/>
    <w:rsid w:val="00083747"/>
    <w:rsid w:val="00084758"/>
    <w:rsid w:val="00084FD1"/>
    <w:rsid w:val="0008515E"/>
    <w:rsid w:val="00085382"/>
    <w:rsid w:val="00085792"/>
    <w:rsid w:val="000858B0"/>
    <w:rsid w:val="00085DCA"/>
    <w:rsid w:val="0008608F"/>
    <w:rsid w:val="00086138"/>
    <w:rsid w:val="0008645D"/>
    <w:rsid w:val="000864F9"/>
    <w:rsid w:val="00086DA1"/>
    <w:rsid w:val="00087D59"/>
    <w:rsid w:val="00087F9F"/>
    <w:rsid w:val="000904AC"/>
    <w:rsid w:val="000907FE"/>
    <w:rsid w:val="00091133"/>
    <w:rsid w:val="000912DD"/>
    <w:rsid w:val="000913FA"/>
    <w:rsid w:val="00091BDE"/>
    <w:rsid w:val="0009274F"/>
    <w:rsid w:val="00092E63"/>
    <w:rsid w:val="000934EC"/>
    <w:rsid w:val="00093B19"/>
    <w:rsid w:val="000940DF"/>
    <w:rsid w:val="0009420D"/>
    <w:rsid w:val="0009498C"/>
    <w:rsid w:val="000949FD"/>
    <w:rsid w:val="00094A5E"/>
    <w:rsid w:val="000957BF"/>
    <w:rsid w:val="00095A6E"/>
    <w:rsid w:val="000964FE"/>
    <w:rsid w:val="00096B02"/>
    <w:rsid w:val="00097968"/>
    <w:rsid w:val="00097F4A"/>
    <w:rsid w:val="00097FAD"/>
    <w:rsid w:val="000A022B"/>
    <w:rsid w:val="000A0FE5"/>
    <w:rsid w:val="000A122B"/>
    <w:rsid w:val="000A155A"/>
    <w:rsid w:val="000A2676"/>
    <w:rsid w:val="000A2DDB"/>
    <w:rsid w:val="000A3C54"/>
    <w:rsid w:val="000A4A12"/>
    <w:rsid w:val="000A505A"/>
    <w:rsid w:val="000A511C"/>
    <w:rsid w:val="000A5DA2"/>
    <w:rsid w:val="000A62B8"/>
    <w:rsid w:val="000A6FC9"/>
    <w:rsid w:val="000A7479"/>
    <w:rsid w:val="000A7EB8"/>
    <w:rsid w:val="000B05AE"/>
    <w:rsid w:val="000B0EA8"/>
    <w:rsid w:val="000B119B"/>
    <w:rsid w:val="000B1399"/>
    <w:rsid w:val="000B13C9"/>
    <w:rsid w:val="000B185A"/>
    <w:rsid w:val="000B1E58"/>
    <w:rsid w:val="000B3F5B"/>
    <w:rsid w:val="000B461F"/>
    <w:rsid w:val="000B4A0A"/>
    <w:rsid w:val="000B4ED3"/>
    <w:rsid w:val="000B50BB"/>
    <w:rsid w:val="000B5ADF"/>
    <w:rsid w:val="000B5F1C"/>
    <w:rsid w:val="000B6D01"/>
    <w:rsid w:val="000B70E8"/>
    <w:rsid w:val="000B73BA"/>
    <w:rsid w:val="000B7959"/>
    <w:rsid w:val="000C16C3"/>
    <w:rsid w:val="000C1DEA"/>
    <w:rsid w:val="000C1E64"/>
    <w:rsid w:val="000C2984"/>
    <w:rsid w:val="000C32A6"/>
    <w:rsid w:val="000C3654"/>
    <w:rsid w:val="000C47BD"/>
    <w:rsid w:val="000C5527"/>
    <w:rsid w:val="000C556E"/>
    <w:rsid w:val="000C5C13"/>
    <w:rsid w:val="000C5DDD"/>
    <w:rsid w:val="000C721C"/>
    <w:rsid w:val="000C72F8"/>
    <w:rsid w:val="000C799D"/>
    <w:rsid w:val="000D0325"/>
    <w:rsid w:val="000D1703"/>
    <w:rsid w:val="000D18A2"/>
    <w:rsid w:val="000D237F"/>
    <w:rsid w:val="000D252C"/>
    <w:rsid w:val="000D28AD"/>
    <w:rsid w:val="000D2D0F"/>
    <w:rsid w:val="000D3B54"/>
    <w:rsid w:val="000D3FD3"/>
    <w:rsid w:val="000D4189"/>
    <w:rsid w:val="000D5591"/>
    <w:rsid w:val="000D5880"/>
    <w:rsid w:val="000D5D6B"/>
    <w:rsid w:val="000D5E95"/>
    <w:rsid w:val="000D652F"/>
    <w:rsid w:val="000D69ED"/>
    <w:rsid w:val="000D7062"/>
    <w:rsid w:val="000D7346"/>
    <w:rsid w:val="000D7D08"/>
    <w:rsid w:val="000E0C52"/>
    <w:rsid w:val="000E1039"/>
    <w:rsid w:val="000E110A"/>
    <w:rsid w:val="000E1458"/>
    <w:rsid w:val="000E1696"/>
    <w:rsid w:val="000E1709"/>
    <w:rsid w:val="000E2A08"/>
    <w:rsid w:val="000E3170"/>
    <w:rsid w:val="000E36EF"/>
    <w:rsid w:val="000E42DD"/>
    <w:rsid w:val="000E4EE6"/>
    <w:rsid w:val="000E53AE"/>
    <w:rsid w:val="000E56E1"/>
    <w:rsid w:val="000E5FE8"/>
    <w:rsid w:val="000E6260"/>
    <w:rsid w:val="000E7128"/>
    <w:rsid w:val="000E76C6"/>
    <w:rsid w:val="000F1238"/>
    <w:rsid w:val="000F18C3"/>
    <w:rsid w:val="000F1D4D"/>
    <w:rsid w:val="000F2748"/>
    <w:rsid w:val="000F2C85"/>
    <w:rsid w:val="000F31F8"/>
    <w:rsid w:val="000F32A5"/>
    <w:rsid w:val="000F36EE"/>
    <w:rsid w:val="000F3987"/>
    <w:rsid w:val="000F408B"/>
    <w:rsid w:val="000F429B"/>
    <w:rsid w:val="000F46A4"/>
    <w:rsid w:val="000F4D80"/>
    <w:rsid w:val="000F5680"/>
    <w:rsid w:val="000F588F"/>
    <w:rsid w:val="000F6960"/>
    <w:rsid w:val="000F6C7E"/>
    <w:rsid w:val="000F6F12"/>
    <w:rsid w:val="000F7A19"/>
    <w:rsid w:val="0010027F"/>
    <w:rsid w:val="00100FEB"/>
    <w:rsid w:val="00101226"/>
    <w:rsid w:val="00101CE5"/>
    <w:rsid w:val="00101DA4"/>
    <w:rsid w:val="00102786"/>
    <w:rsid w:val="00103DE6"/>
    <w:rsid w:val="001049CF"/>
    <w:rsid w:val="00104E1A"/>
    <w:rsid w:val="00105526"/>
    <w:rsid w:val="00106763"/>
    <w:rsid w:val="00106B51"/>
    <w:rsid w:val="00107282"/>
    <w:rsid w:val="0010731D"/>
    <w:rsid w:val="0010772F"/>
    <w:rsid w:val="00107A79"/>
    <w:rsid w:val="00111CFB"/>
    <w:rsid w:val="00111DA2"/>
    <w:rsid w:val="00111F36"/>
    <w:rsid w:val="00112E66"/>
    <w:rsid w:val="001138A1"/>
    <w:rsid w:val="001138E4"/>
    <w:rsid w:val="00113E83"/>
    <w:rsid w:val="001155BB"/>
    <w:rsid w:val="001162BE"/>
    <w:rsid w:val="0011735A"/>
    <w:rsid w:val="001175A4"/>
    <w:rsid w:val="00117659"/>
    <w:rsid w:val="00120049"/>
    <w:rsid w:val="00120531"/>
    <w:rsid w:val="00121908"/>
    <w:rsid w:val="00121B79"/>
    <w:rsid w:val="00122874"/>
    <w:rsid w:val="00123E1D"/>
    <w:rsid w:val="00124E90"/>
    <w:rsid w:val="00124FB2"/>
    <w:rsid w:val="0012533F"/>
    <w:rsid w:val="001256EE"/>
    <w:rsid w:val="00125CF9"/>
    <w:rsid w:val="0012670E"/>
    <w:rsid w:val="00126CCE"/>
    <w:rsid w:val="00127127"/>
    <w:rsid w:val="00127AF3"/>
    <w:rsid w:val="00130CF2"/>
    <w:rsid w:val="00130F86"/>
    <w:rsid w:val="00131507"/>
    <w:rsid w:val="0013157F"/>
    <w:rsid w:val="001315F5"/>
    <w:rsid w:val="001316AA"/>
    <w:rsid w:val="001318F4"/>
    <w:rsid w:val="001320DD"/>
    <w:rsid w:val="00133795"/>
    <w:rsid w:val="00134892"/>
    <w:rsid w:val="0013557D"/>
    <w:rsid w:val="00135F18"/>
    <w:rsid w:val="00136649"/>
    <w:rsid w:val="001367D5"/>
    <w:rsid w:val="001371C3"/>
    <w:rsid w:val="001375B2"/>
    <w:rsid w:val="0013792D"/>
    <w:rsid w:val="00137BA8"/>
    <w:rsid w:val="00137D31"/>
    <w:rsid w:val="0014016C"/>
    <w:rsid w:val="001405B9"/>
    <w:rsid w:val="00140A81"/>
    <w:rsid w:val="00140A96"/>
    <w:rsid w:val="00140B5F"/>
    <w:rsid w:val="00141085"/>
    <w:rsid w:val="00141495"/>
    <w:rsid w:val="001415F0"/>
    <w:rsid w:val="00141E80"/>
    <w:rsid w:val="001420A6"/>
    <w:rsid w:val="00143652"/>
    <w:rsid w:val="00143AB9"/>
    <w:rsid w:val="0014430A"/>
    <w:rsid w:val="001444B0"/>
    <w:rsid w:val="001448CA"/>
    <w:rsid w:val="00145A08"/>
    <w:rsid w:val="00145D8D"/>
    <w:rsid w:val="00146C5C"/>
    <w:rsid w:val="00147514"/>
    <w:rsid w:val="00151227"/>
    <w:rsid w:val="0015206C"/>
    <w:rsid w:val="00152070"/>
    <w:rsid w:val="00152E7C"/>
    <w:rsid w:val="001535F1"/>
    <w:rsid w:val="00154442"/>
    <w:rsid w:val="00154D8A"/>
    <w:rsid w:val="00155182"/>
    <w:rsid w:val="00155592"/>
    <w:rsid w:val="00155655"/>
    <w:rsid w:val="00156A98"/>
    <w:rsid w:val="001570A6"/>
    <w:rsid w:val="00157137"/>
    <w:rsid w:val="00157585"/>
    <w:rsid w:val="00160F4D"/>
    <w:rsid w:val="001618D7"/>
    <w:rsid w:val="0016218C"/>
    <w:rsid w:val="00162ACE"/>
    <w:rsid w:val="001631EB"/>
    <w:rsid w:val="001633AC"/>
    <w:rsid w:val="00163DFC"/>
    <w:rsid w:val="00163F8D"/>
    <w:rsid w:val="00164320"/>
    <w:rsid w:val="001643EB"/>
    <w:rsid w:val="001647DA"/>
    <w:rsid w:val="00165006"/>
    <w:rsid w:val="00165759"/>
    <w:rsid w:val="001659EB"/>
    <w:rsid w:val="00166943"/>
    <w:rsid w:val="00166B1D"/>
    <w:rsid w:val="00166DD4"/>
    <w:rsid w:val="00170C5D"/>
    <w:rsid w:val="0017118A"/>
    <w:rsid w:val="00171454"/>
    <w:rsid w:val="001716F6"/>
    <w:rsid w:val="00171AB5"/>
    <w:rsid w:val="0017254F"/>
    <w:rsid w:val="0017280B"/>
    <w:rsid w:val="001734D5"/>
    <w:rsid w:val="00173842"/>
    <w:rsid w:val="00173FA7"/>
    <w:rsid w:val="0017413A"/>
    <w:rsid w:val="001744EF"/>
    <w:rsid w:val="001745CF"/>
    <w:rsid w:val="0017498D"/>
    <w:rsid w:val="001750CB"/>
    <w:rsid w:val="001755FE"/>
    <w:rsid w:val="00175626"/>
    <w:rsid w:val="001757E1"/>
    <w:rsid w:val="0017795B"/>
    <w:rsid w:val="00177F9F"/>
    <w:rsid w:val="0018107F"/>
    <w:rsid w:val="00181231"/>
    <w:rsid w:val="00181A58"/>
    <w:rsid w:val="00181C94"/>
    <w:rsid w:val="001820E8"/>
    <w:rsid w:val="00182F67"/>
    <w:rsid w:val="00182FE0"/>
    <w:rsid w:val="001834DC"/>
    <w:rsid w:val="00183A3D"/>
    <w:rsid w:val="00183A8B"/>
    <w:rsid w:val="00184A80"/>
    <w:rsid w:val="001851DB"/>
    <w:rsid w:val="001857FD"/>
    <w:rsid w:val="00185C34"/>
    <w:rsid w:val="00185E06"/>
    <w:rsid w:val="00185E71"/>
    <w:rsid w:val="001862B2"/>
    <w:rsid w:val="0018646D"/>
    <w:rsid w:val="00186C77"/>
    <w:rsid w:val="00187981"/>
    <w:rsid w:val="00187CA0"/>
    <w:rsid w:val="00190DDF"/>
    <w:rsid w:val="0019169B"/>
    <w:rsid w:val="001922CF"/>
    <w:rsid w:val="00192B56"/>
    <w:rsid w:val="001932DC"/>
    <w:rsid w:val="001936B6"/>
    <w:rsid w:val="001936F8"/>
    <w:rsid w:val="0019442A"/>
    <w:rsid w:val="00194871"/>
    <w:rsid w:val="00195DE3"/>
    <w:rsid w:val="001962F1"/>
    <w:rsid w:val="001964A8"/>
    <w:rsid w:val="00196BB4"/>
    <w:rsid w:val="00196C4C"/>
    <w:rsid w:val="00196CE2"/>
    <w:rsid w:val="00196F6B"/>
    <w:rsid w:val="00197935"/>
    <w:rsid w:val="001A0079"/>
    <w:rsid w:val="001A0D94"/>
    <w:rsid w:val="001A110C"/>
    <w:rsid w:val="001A11EE"/>
    <w:rsid w:val="001A1600"/>
    <w:rsid w:val="001A24F5"/>
    <w:rsid w:val="001A2C9A"/>
    <w:rsid w:val="001A3334"/>
    <w:rsid w:val="001A34E1"/>
    <w:rsid w:val="001A3756"/>
    <w:rsid w:val="001A38DD"/>
    <w:rsid w:val="001A4863"/>
    <w:rsid w:val="001A4B0D"/>
    <w:rsid w:val="001A4D52"/>
    <w:rsid w:val="001A4F7B"/>
    <w:rsid w:val="001A55D8"/>
    <w:rsid w:val="001A57D4"/>
    <w:rsid w:val="001A5FBA"/>
    <w:rsid w:val="001A64D4"/>
    <w:rsid w:val="001A6729"/>
    <w:rsid w:val="001A6D75"/>
    <w:rsid w:val="001A6E86"/>
    <w:rsid w:val="001A72CD"/>
    <w:rsid w:val="001A778C"/>
    <w:rsid w:val="001A7F20"/>
    <w:rsid w:val="001A7F7B"/>
    <w:rsid w:val="001B0964"/>
    <w:rsid w:val="001B11A3"/>
    <w:rsid w:val="001B184E"/>
    <w:rsid w:val="001B1AA3"/>
    <w:rsid w:val="001B1D6F"/>
    <w:rsid w:val="001B2DAF"/>
    <w:rsid w:val="001B4ED9"/>
    <w:rsid w:val="001B4F6C"/>
    <w:rsid w:val="001B5611"/>
    <w:rsid w:val="001B589F"/>
    <w:rsid w:val="001B5A2A"/>
    <w:rsid w:val="001B6068"/>
    <w:rsid w:val="001B69FA"/>
    <w:rsid w:val="001B6CCC"/>
    <w:rsid w:val="001B6DF4"/>
    <w:rsid w:val="001B71EA"/>
    <w:rsid w:val="001B7843"/>
    <w:rsid w:val="001B7B1A"/>
    <w:rsid w:val="001C06EC"/>
    <w:rsid w:val="001C13D0"/>
    <w:rsid w:val="001C1CAE"/>
    <w:rsid w:val="001C26CA"/>
    <w:rsid w:val="001C4250"/>
    <w:rsid w:val="001C4D69"/>
    <w:rsid w:val="001C4EF0"/>
    <w:rsid w:val="001C5457"/>
    <w:rsid w:val="001C5841"/>
    <w:rsid w:val="001C62F3"/>
    <w:rsid w:val="001C674F"/>
    <w:rsid w:val="001C691C"/>
    <w:rsid w:val="001C6E40"/>
    <w:rsid w:val="001C70D9"/>
    <w:rsid w:val="001D0485"/>
    <w:rsid w:val="001D09C0"/>
    <w:rsid w:val="001D1025"/>
    <w:rsid w:val="001D13AC"/>
    <w:rsid w:val="001D281B"/>
    <w:rsid w:val="001D2926"/>
    <w:rsid w:val="001D2D5A"/>
    <w:rsid w:val="001D2DF3"/>
    <w:rsid w:val="001D30D4"/>
    <w:rsid w:val="001D3815"/>
    <w:rsid w:val="001D3DA6"/>
    <w:rsid w:val="001D4202"/>
    <w:rsid w:val="001D4558"/>
    <w:rsid w:val="001D4FAD"/>
    <w:rsid w:val="001D5459"/>
    <w:rsid w:val="001D5495"/>
    <w:rsid w:val="001D56B3"/>
    <w:rsid w:val="001D62C1"/>
    <w:rsid w:val="001D6F43"/>
    <w:rsid w:val="001D7531"/>
    <w:rsid w:val="001D7A64"/>
    <w:rsid w:val="001E0236"/>
    <w:rsid w:val="001E02B8"/>
    <w:rsid w:val="001E0E34"/>
    <w:rsid w:val="001E1194"/>
    <w:rsid w:val="001E2A84"/>
    <w:rsid w:val="001E310A"/>
    <w:rsid w:val="001E3BF9"/>
    <w:rsid w:val="001E3EBD"/>
    <w:rsid w:val="001E3F7A"/>
    <w:rsid w:val="001E44C2"/>
    <w:rsid w:val="001E4B0F"/>
    <w:rsid w:val="001E4D5E"/>
    <w:rsid w:val="001E5377"/>
    <w:rsid w:val="001E640C"/>
    <w:rsid w:val="001E6440"/>
    <w:rsid w:val="001E6A0A"/>
    <w:rsid w:val="001E6C71"/>
    <w:rsid w:val="001E79B9"/>
    <w:rsid w:val="001F06A7"/>
    <w:rsid w:val="001F0E86"/>
    <w:rsid w:val="001F0F50"/>
    <w:rsid w:val="001F1569"/>
    <w:rsid w:val="001F159F"/>
    <w:rsid w:val="001F17E4"/>
    <w:rsid w:val="001F1A10"/>
    <w:rsid w:val="001F1C06"/>
    <w:rsid w:val="001F1CF7"/>
    <w:rsid w:val="001F2D52"/>
    <w:rsid w:val="001F337F"/>
    <w:rsid w:val="001F3C99"/>
    <w:rsid w:val="001F3D8C"/>
    <w:rsid w:val="001F3E69"/>
    <w:rsid w:val="001F55D0"/>
    <w:rsid w:val="001F5680"/>
    <w:rsid w:val="001F6331"/>
    <w:rsid w:val="001F6F73"/>
    <w:rsid w:val="001F74F9"/>
    <w:rsid w:val="001F7CC8"/>
    <w:rsid w:val="002007D6"/>
    <w:rsid w:val="00200B4B"/>
    <w:rsid w:val="0020177A"/>
    <w:rsid w:val="00201FB1"/>
    <w:rsid w:val="002020DF"/>
    <w:rsid w:val="00202239"/>
    <w:rsid w:val="00202394"/>
    <w:rsid w:val="00202AF8"/>
    <w:rsid w:val="00202E55"/>
    <w:rsid w:val="00202F75"/>
    <w:rsid w:val="00203EE3"/>
    <w:rsid w:val="00204BE0"/>
    <w:rsid w:val="00204C24"/>
    <w:rsid w:val="00204EDB"/>
    <w:rsid w:val="00205D87"/>
    <w:rsid w:val="00205DB2"/>
    <w:rsid w:val="00206770"/>
    <w:rsid w:val="00207624"/>
    <w:rsid w:val="00207F1A"/>
    <w:rsid w:val="00210E78"/>
    <w:rsid w:val="00212687"/>
    <w:rsid w:val="00214BBC"/>
    <w:rsid w:val="00215121"/>
    <w:rsid w:val="0021520C"/>
    <w:rsid w:val="002157F5"/>
    <w:rsid w:val="00215AE7"/>
    <w:rsid w:val="0021634D"/>
    <w:rsid w:val="002165DE"/>
    <w:rsid w:val="0021716E"/>
    <w:rsid w:val="0022047C"/>
    <w:rsid w:val="00220F0E"/>
    <w:rsid w:val="00220FE6"/>
    <w:rsid w:val="00220FFB"/>
    <w:rsid w:val="002237BB"/>
    <w:rsid w:val="002237F6"/>
    <w:rsid w:val="00223933"/>
    <w:rsid w:val="00223F65"/>
    <w:rsid w:val="00224624"/>
    <w:rsid w:val="00224F20"/>
    <w:rsid w:val="00224F25"/>
    <w:rsid w:val="002251D3"/>
    <w:rsid w:val="00225A45"/>
    <w:rsid w:val="00226477"/>
    <w:rsid w:val="00226B3F"/>
    <w:rsid w:val="00226ECF"/>
    <w:rsid w:val="00227469"/>
    <w:rsid w:val="00227F68"/>
    <w:rsid w:val="0023072A"/>
    <w:rsid w:val="0023079D"/>
    <w:rsid w:val="0023099C"/>
    <w:rsid w:val="00230ACE"/>
    <w:rsid w:val="00231290"/>
    <w:rsid w:val="00231E1C"/>
    <w:rsid w:val="002334F1"/>
    <w:rsid w:val="002336D3"/>
    <w:rsid w:val="0023447D"/>
    <w:rsid w:val="002347CF"/>
    <w:rsid w:val="00234DEF"/>
    <w:rsid w:val="002354F6"/>
    <w:rsid w:val="002374BC"/>
    <w:rsid w:val="0024080A"/>
    <w:rsid w:val="00240BB6"/>
    <w:rsid w:val="00241289"/>
    <w:rsid w:val="00241485"/>
    <w:rsid w:val="00242A81"/>
    <w:rsid w:val="00242B12"/>
    <w:rsid w:val="00242B78"/>
    <w:rsid w:val="002430E0"/>
    <w:rsid w:val="0024359C"/>
    <w:rsid w:val="0024394A"/>
    <w:rsid w:val="002446E6"/>
    <w:rsid w:val="00244972"/>
    <w:rsid w:val="00245478"/>
    <w:rsid w:val="002454FE"/>
    <w:rsid w:val="0024565A"/>
    <w:rsid w:val="00246C1E"/>
    <w:rsid w:val="00247E49"/>
    <w:rsid w:val="002516C4"/>
    <w:rsid w:val="002523F4"/>
    <w:rsid w:val="0025250D"/>
    <w:rsid w:val="002529DE"/>
    <w:rsid w:val="002534D2"/>
    <w:rsid w:val="00253558"/>
    <w:rsid w:val="00253A16"/>
    <w:rsid w:val="00254532"/>
    <w:rsid w:val="00255A31"/>
    <w:rsid w:val="00255D19"/>
    <w:rsid w:val="00257A49"/>
    <w:rsid w:val="002607F9"/>
    <w:rsid w:val="00260A2B"/>
    <w:rsid w:val="0026159C"/>
    <w:rsid w:val="00261A39"/>
    <w:rsid w:val="00261EEA"/>
    <w:rsid w:val="00261F5A"/>
    <w:rsid w:val="002621E2"/>
    <w:rsid w:val="0026248E"/>
    <w:rsid w:val="00262738"/>
    <w:rsid w:val="00262EEF"/>
    <w:rsid w:val="002634AA"/>
    <w:rsid w:val="00263761"/>
    <w:rsid w:val="00263884"/>
    <w:rsid w:val="002638E8"/>
    <w:rsid w:val="002642CD"/>
    <w:rsid w:val="00267814"/>
    <w:rsid w:val="00267853"/>
    <w:rsid w:val="00267C1E"/>
    <w:rsid w:val="00270064"/>
    <w:rsid w:val="00270308"/>
    <w:rsid w:val="002710F6"/>
    <w:rsid w:val="0027120B"/>
    <w:rsid w:val="00271512"/>
    <w:rsid w:val="002717A3"/>
    <w:rsid w:val="00271F6E"/>
    <w:rsid w:val="00272209"/>
    <w:rsid w:val="002722CF"/>
    <w:rsid w:val="00273D64"/>
    <w:rsid w:val="00274817"/>
    <w:rsid w:val="0027725E"/>
    <w:rsid w:val="00277541"/>
    <w:rsid w:val="00277CBE"/>
    <w:rsid w:val="00280559"/>
    <w:rsid w:val="00280D71"/>
    <w:rsid w:val="00281254"/>
    <w:rsid w:val="002821E3"/>
    <w:rsid w:val="00282780"/>
    <w:rsid w:val="002828AD"/>
    <w:rsid w:val="00282CF3"/>
    <w:rsid w:val="00282DCE"/>
    <w:rsid w:val="0028304D"/>
    <w:rsid w:val="00283227"/>
    <w:rsid w:val="0028385E"/>
    <w:rsid w:val="00284412"/>
    <w:rsid w:val="00285575"/>
    <w:rsid w:val="00286279"/>
    <w:rsid w:val="00286A1F"/>
    <w:rsid w:val="00286FD3"/>
    <w:rsid w:val="00287620"/>
    <w:rsid w:val="00287EDD"/>
    <w:rsid w:val="002911D6"/>
    <w:rsid w:val="00292915"/>
    <w:rsid w:val="00292CDD"/>
    <w:rsid w:val="00292FFF"/>
    <w:rsid w:val="002939DC"/>
    <w:rsid w:val="002941A6"/>
    <w:rsid w:val="00294513"/>
    <w:rsid w:val="002945E5"/>
    <w:rsid w:val="00294D20"/>
    <w:rsid w:val="002950D8"/>
    <w:rsid w:val="00295EFA"/>
    <w:rsid w:val="0029695A"/>
    <w:rsid w:val="002969B6"/>
    <w:rsid w:val="00296D0E"/>
    <w:rsid w:val="00296E74"/>
    <w:rsid w:val="00296F60"/>
    <w:rsid w:val="002972FB"/>
    <w:rsid w:val="002977A5"/>
    <w:rsid w:val="002977BA"/>
    <w:rsid w:val="002978A5"/>
    <w:rsid w:val="00297A0C"/>
    <w:rsid w:val="002A15AC"/>
    <w:rsid w:val="002A1C58"/>
    <w:rsid w:val="002A1DD2"/>
    <w:rsid w:val="002A1FE9"/>
    <w:rsid w:val="002A25E3"/>
    <w:rsid w:val="002A2A85"/>
    <w:rsid w:val="002A2D97"/>
    <w:rsid w:val="002A2F09"/>
    <w:rsid w:val="002A2F78"/>
    <w:rsid w:val="002A35FE"/>
    <w:rsid w:val="002A3EE6"/>
    <w:rsid w:val="002A44CB"/>
    <w:rsid w:val="002A5D8A"/>
    <w:rsid w:val="002A6A89"/>
    <w:rsid w:val="002A70F8"/>
    <w:rsid w:val="002A7A0E"/>
    <w:rsid w:val="002B088F"/>
    <w:rsid w:val="002B0A35"/>
    <w:rsid w:val="002B0B26"/>
    <w:rsid w:val="002B0FFE"/>
    <w:rsid w:val="002B1D0F"/>
    <w:rsid w:val="002B2B9E"/>
    <w:rsid w:val="002B2BFC"/>
    <w:rsid w:val="002B3244"/>
    <w:rsid w:val="002B3310"/>
    <w:rsid w:val="002B34AD"/>
    <w:rsid w:val="002B3577"/>
    <w:rsid w:val="002B436A"/>
    <w:rsid w:val="002B5271"/>
    <w:rsid w:val="002B5B23"/>
    <w:rsid w:val="002B7032"/>
    <w:rsid w:val="002B78AB"/>
    <w:rsid w:val="002B7D06"/>
    <w:rsid w:val="002B7F14"/>
    <w:rsid w:val="002C025F"/>
    <w:rsid w:val="002C063C"/>
    <w:rsid w:val="002C0B9D"/>
    <w:rsid w:val="002C0BA6"/>
    <w:rsid w:val="002C1445"/>
    <w:rsid w:val="002C1752"/>
    <w:rsid w:val="002C19B2"/>
    <w:rsid w:val="002C1AF6"/>
    <w:rsid w:val="002C1BD3"/>
    <w:rsid w:val="002C279E"/>
    <w:rsid w:val="002C2FFE"/>
    <w:rsid w:val="002C3356"/>
    <w:rsid w:val="002C362B"/>
    <w:rsid w:val="002C36F7"/>
    <w:rsid w:val="002C3897"/>
    <w:rsid w:val="002C40BE"/>
    <w:rsid w:val="002C49BB"/>
    <w:rsid w:val="002C4AB2"/>
    <w:rsid w:val="002C4D19"/>
    <w:rsid w:val="002C4E09"/>
    <w:rsid w:val="002C4FCE"/>
    <w:rsid w:val="002C534F"/>
    <w:rsid w:val="002C53E5"/>
    <w:rsid w:val="002C551A"/>
    <w:rsid w:val="002C58B3"/>
    <w:rsid w:val="002C6325"/>
    <w:rsid w:val="002C7248"/>
    <w:rsid w:val="002C7E12"/>
    <w:rsid w:val="002D0645"/>
    <w:rsid w:val="002D174A"/>
    <w:rsid w:val="002D2498"/>
    <w:rsid w:val="002D26F3"/>
    <w:rsid w:val="002D28A6"/>
    <w:rsid w:val="002D45E3"/>
    <w:rsid w:val="002D4F3A"/>
    <w:rsid w:val="002D58B5"/>
    <w:rsid w:val="002D6BD4"/>
    <w:rsid w:val="002D7849"/>
    <w:rsid w:val="002E0AE3"/>
    <w:rsid w:val="002E1765"/>
    <w:rsid w:val="002E189F"/>
    <w:rsid w:val="002E1B5B"/>
    <w:rsid w:val="002E1E4D"/>
    <w:rsid w:val="002E267F"/>
    <w:rsid w:val="002E3118"/>
    <w:rsid w:val="002E43C7"/>
    <w:rsid w:val="002E4A51"/>
    <w:rsid w:val="002E5143"/>
    <w:rsid w:val="002E53C1"/>
    <w:rsid w:val="002E5823"/>
    <w:rsid w:val="002E720E"/>
    <w:rsid w:val="002E7962"/>
    <w:rsid w:val="002F0816"/>
    <w:rsid w:val="002F0B84"/>
    <w:rsid w:val="002F17E9"/>
    <w:rsid w:val="002F1B80"/>
    <w:rsid w:val="002F1CF4"/>
    <w:rsid w:val="002F1D0D"/>
    <w:rsid w:val="002F2A58"/>
    <w:rsid w:val="002F2F30"/>
    <w:rsid w:val="002F2FFD"/>
    <w:rsid w:val="002F41C3"/>
    <w:rsid w:val="002F465A"/>
    <w:rsid w:val="002F4DE2"/>
    <w:rsid w:val="002F4FE7"/>
    <w:rsid w:val="002F52A7"/>
    <w:rsid w:val="002F5E65"/>
    <w:rsid w:val="002F635B"/>
    <w:rsid w:val="002F64C2"/>
    <w:rsid w:val="002F6636"/>
    <w:rsid w:val="003009E5"/>
    <w:rsid w:val="003013C0"/>
    <w:rsid w:val="00301F15"/>
    <w:rsid w:val="00302042"/>
    <w:rsid w:val="00302A30"/>
    <w:rsid w:val="00302AB9"/>
    <w:rsid w:val="00302C90"/>
    <w:rsid w:val="003032FB"/>
    <w:rsid w:val="00303CC5"/>
    <w:rsid w:val="00304744"/>
    <w:rsid w:val="00305048"/>
    <w:rsid w:val="003054EF"/>
    <w:rsid w:val="003055D0"/>
    <w:rsid w:val="0030565E"/>
    <w:rsid w:val="00305805"/>
    <w:rsid w:val="003066BE"/>
    <w:rsid w:val="003068C4"/>
    <w:rsid w:val="003074E1"/>
    <w:rsid w:val="0030750E"/>
    <w:rsid w:val="00307B17"/>
    <w:rsid w:val="00307FDA"/>
    <w:rsid w:val="00310302"/>
    <w:rsid w:val="00310484"/>
    <w:rsid w:val="00311420"/>
    <w:rsid w:val="003119F6"/>
    <w:rsid w:val="00311F8D"/>
    <w:rsid w:val="00312189"/>
    <w:rsid w:val="003124E7"/>
    <w:rsid w:val="00313A6C"/>
    <w:rsid w:val="003140D5"/>
    <w:rsid w:val="0031424C"/>
    <w:rsid w:val="003149A2"/>
    <w:rsid w:val="00314BA2"/>
    <w:rsid w:val="00315074"/>
    <w:rsid w:val="00316287"/>
    <w:rsid w:val="00316FF7"/>
    <w:rsid w:val="00317E02"/>
    <w:rsid w:val="0032154C"/>
    <w:rsid w:val="003227DF"/>
    <w:rsid w:val="00322947"/>
    <w:rsid w:val="00322984"/>
    <w:rsid w:val="00324352"/>
    <w:rsid w:val="00325891"/>
    <w:rsid w:val="00326C20"/>
    <w:rsid w:val="003273D2"/>
    <w:rsid w:val="003278D8"/>
    <w:rsid w:val="00327A71"/>
    <w:rsid w:val="00327B64"/>
    <w:rsid w:val="00330602"/>
    <w:rsid w:val="003308E5"/>
    <w:rsid w:val="00330ECD"/>
    <w:rsid w:val="003311FB"/>
    <w:rsid w:val="0033199C"/>
    <w:rsid w:val="00331D40"/>
    <w:rsid w:val="0033249E"/>
    <w:rsid w:val="00332CF7"/>
    <w:rsid w:val="00333869"/>
    <w:rsid w:val="00334F77"/>
    <w:rsid w:val="003351F6"/>
    <w:rsid w:val="00335895"/>
    <w:rsid w:val="00335AE1"/>
    <w:rsid w:val="00336229"/>
    <w:rsid w:val="003364CD"/>
    <w:rsid w:val="0033775D"/>
    <w:rsid w:val="00337E4D"/>
    <w:rsid w:val="00341753"/>
    <w:rsid w:val="00341771"/>
    <w:rsid w:val="00341E89"/>
    <w:rsid w:val="00341EF2"/>
    <w:rsid w:val="00341FF6"/>
    <w:rsid w:val="003426AB"/>
    <w:rsid w:val="00342FE5"/>
    <w:rsid w:val="003431E3"/>
    <w:rsid w:val="003432C9"/>
    <w:rsid w:val="00343306"/>
    <w:rsid w:val="00343395"/>
    <w:rsid w:val="0034393E"/>
    <w:rsid w:val="00343DC4"/>
    <w:rsid w:val="00343DD9"/>
    <w:rsid w:val="00344271"/>
    <w:rsid w:val="003447E7"/>
    <w:rsid w:val="00344D03"/>
    <w:rsid w:val="0034534C"/>
    <w:rsid w:val="003471F9"/>
    <w:rsid w:val="003479F6"/>
    <w:rsid w:val="00347AAB"/>
    <w:rsid w:val="00347BAC"/>
    <w:rsid w:val="0035009E"/>
    <w:rsid w:val="003507AF"/>
    <w:rsid w:val="00350948"/>
    <w:rsid w:val="00350D60"/>
    <w:rsid w:val="00350E01"/>
    <w:rsid w:val="00351907"/>
    <w:rsid w:val="00351968"/>
    <w:rsid w:val="00351AB8"/>
    <w:rsid w:val="00351D4E"/>
    <w:rsid w:val="00352449"/>
    <w:rsid w:val="00352FD2"/>
    <w:rsid w:val="00353095"/>
    <w:rsid w:val="003530DD"/>
    <w:rsid w:val="003534CE"/>
    <w:rsid w:val="003536B0"/>
    <w:rsid w:val="00353730"/>
    <w:rsid w:val="00353C66"/>
    <w:rsid w:val="00353EBC"/>
    <w:rsid w:val="00354590"/>
    <w:rsid w:val="00354D36"/>
    <w:rsid w:val="00354F9B"/>
    <w:rsid w:val="0035561C"/>
    <w:rsid w:val="003559DD"/>
    <w:rsid w:val="00355B6E"/>
    <w:rsid w:val="00356654"/>
    <w:rsid w:val="00356ACC"/>
    <w:rsid w:val="00357111"/>
    <w:rsid w:val="0035725A"/>
    <w:rsid w:val="00357BFB"/>
    <w:rsid w:val="0036011D"/>
    <w:rsid w:val="00360704"/>
    <w:rsid w:val="00360DC9"/>
    <w:rsid w:val="003613C7"/>
    <w:rsid w:val="00362273"/>
    <w:rsid w:val="003623C1"/>
    <w:rsid w:val="00362B2F"/>
    <w:rsid w:val="00363CF2"/>
    <w:rsid w:val="00363D25"/>
    <w:rsid w:val="003640CE"/>
    <w:rsid w:val="003641A6"/>
    <w:rsid w:val="00364794"/>
    <w:rsid w:val="00365850"/>
    <w:rsid w:val="00365F59"/>
    <w:rsid w:val="00366381"/>
    <w:rsid w:val="00366C06"/>
    <w:rsid w:val="003703C2"/>
    <w:rsid w:val="003707E9"/>
    <w:rsid w:val="00371033"/>
    <w:rsid w:val="00371119"/>
    <w:rsid w:val="00371A34"/>
    <w:rsid w:val="00371C83"/>
    <w:rsid w:val="00371DA5"/>
    <w:rsid w:val="0037208E"/>
    <w:rsid w:val="00372435"/>
    <w:rsid w:val="0037262A"/>
    <w:rsid w:val="00372CE3"/>
    <w:rsid w:val="0037329F"/>
    <w:rsid w:val="00374D46"/>
    <w:rsid w:val="00375308"/>
    <w:rsid w:val="003755E7"/>
    <w:rsid w:val="00375F35"/>
    <w:rsid w:val="003762B1"/>
    <w:rsid w:val="00376409"/>
    <w:rsid w:val="003772BA"/>
    <w:rsid w:val="00377383"/>
    <w:rsid w:val="003774C0"/>
    <w:rsid w:val="00377612"/>
    <w:rsid w:val="00377B26"/>
    <w:rsid w:val="0038156A"/>
    <w:rsid w:val="0038391B"/>
    <w:rsid w:val="0038410C"/>
    <w:rsid w:val="00384856"/>
    <w:rsid w:val="00384D32"/>
    <w:rsid w:val="00386DFC"/>
    <w:rsid w:val="00390441"/>
    <w:rsid w:val="00390CE2"/>
    <w:rsid w:val="00390ED8"/>
    <w:rsid w:val="003920CF"/>
    <w:rsid w:val="00392302"/>
    <w:rsid w:val="003926E3"/>
    <w:rsid w:val="0039285E"/>
    <w:rsid w:val="003928A5"/>
    <w:rsid w:val="00392C23"/>
    <w:rsid w:val="00392EC6"/>
    <w:rsid w:val="003933DF"/>
    <w:rsid w:val="00393539"/>
    <w:rsid w:val="003938E1"/>
    <w:rsid w:val="00393D51"/>
    <w:rsid w:val="00393FF7"/>
    <w:rsid w:val="00394DA5"/>
    <w:rsid w:val="003951CB"/>
    <w:rsid w:val="00395302"/>
    <w:rsid w:val="003954A8"/>
    <w:rsid w:val="00395933"/>
    <w:rsid w:val="003960B2"/>
    <w:rsid w:val="00396389"/>
    <w:rsid w:val="003969BC"/>
    <w:rsid w:val="00396DF7"/>
    <w:rsid w:val="00397460"/>
    <w:rsid w:val="00397C24"/>
    <w:rsid w:val="003A0098"/>
    <w:rsid w:val="003A018C"/>
    <w:rsid w:val="003A0396"/>
    <w:rsid w:val="003A03EF"/>
    <w:rsid w:val="003A13C7"/>
    <w:rsid w:val="003A1AA2"/>
    <w:rsid w:val="003A1D15"/>
    <w:rsid w:val="003A1E65"/>
    <w:rsid w:val="003A1F8C"/>
    <w:rsid w:val="003A23DB"/>
    <w:rsid w:val="003A25B7"/>
    <w:rsid w:val="003A30D5"/>
    <w:rsid w:val="003A32FD"/>
    <w:rsid w:val="003A34F6"/>
    <w:rsid w:val="003A3543"/>
    <w:rsid w:val="003A37CE"/>
    <w:rsid w:val="003A37D6"/>
    <w:rsid w:val="003A3BB6"/>
    <w:rsid w:val="003A47DF"/>
    <w:rsid w:val="003A48D4"/>
    <w:rsid w:val="003A4BDE"/>
    <w:rsid w:val="003A4F24"/>
    <w:rsid w:val="003A522C"/>
    <w:rsid w:val="003A5992"/>
    <w:rsid w:val="003A62A8"/>
    <w:rsid w:val="003A6559"/>
    <w:rsid w:val="003A6A12"/>
    <w:rsid w:val="003A710F"/>
    <w:rsid w:val="003A764E"/>
    <w:rsid w:val="003A785F"/>
    <w:rsid w:val="003A79A2"/>
    <w:rsid w:val="003A7BDB"/>
    <w:rsid w:val="003B17C8"/>
    <w:rsid w:val="003B2CEB"/>
    <w:rsid w:val="003B3083"/>
    <w:rsid w:val="003B363E"/>
    <w:rsid w:val="003B3A5F"/>
    <w:rsid w:val="003B42E8"/>
    <w:rsid w:val="003B4B74"/>
    <w:rsid w:val="003B505A"/>
    <w:rsid w:val="003B5496"/>
    <w:rsid w:val="003B5AE2"/>
    <w:rsid w:val="003B6806"/>
    <w:rsid w:val="003B696E"/>
    <w:rsid w:val="003B6BA0"/>
    <w:rsid w:val="003B6D0C"/>
    <w:rsid w:val="003B6F61"/>
    <w:rsid w:val="003B7803"/>
    <w:rsid w:val="003B7F4F"/>
    <w:rsid w:val="003C0B57"/>
    <w:rsid w:val="003C0DBC"/>
    <w:rsid w:val="003C1304"/>
    <w:rsid w:val="003C13BE"/>
    <w:rsid w:val="003C1A72"/>
    <w:rsid w:val="003C256D"/>
    <w:rsid w:val="003C2C0E"/>
    <w:rsid w:val="003C2FD3"/>
    <w:rsid w:val="003C304F"/>
    <w:rsid w:val="003C3080"/>
    <w:rsid w:val="003C3928"/>
    <w:rsid w:val="003C3C5F"/>
    <w:rsid w:val="003C3D9A"/>
    <w:rsid w:val="003C3D9D"/>
    <w:rsid w:val="003C4068"/>
    <w:rsid w:val="003C495E"/>
    <w:rsid w:val="003C5395"/>
    <w:rsid w:val="003C6279"/>
    <w:rsid w:val="003C63B3"/>
    <w:rsid w:val="003C650B"/>
    <w:rsid w:val="003C6689"/>
    <w:rsid w:val="003C79AB"/>
    <w:rsid w:val="003C7A29"/>
    <w:rsid w:val="003D0107"/>
    <w:rsid w:val="003D0E30"/>
    <w:rsid w:val="003D1C40"/>
    <w:rsid w:val="003D218D"/>
    <w:rsid w:val="003D2AAD"/>
    <w:rsid w:val="003D3033"/>
    <w:rsid w:val="003D33AE"/>
    <w:rsid w:val="003D3B0C"/>
    <w:rsid w:val="003D3E40"/>
    <w:rsid w:val="003D4554"/>
    <w:rsid w:val="003D517D"/>
    <w:rsid w:val="003D5B18"/>
    <w:rsid w:val="003D5C6A"/>
    <w:rsid w:val="003D5CEF"/>
    <w:rsid w:val="003D69C3"/>
    <w:rsid w:val="003E04F3"/>
    <w:rsid w:val="003E0B28"/>
    <w:rsid w:val="003E13D0"/>
    <w:rsid w:val="003E1682"/>
    <w:rsid w:val="003E1969"/>
    <w:rsid w:val="003E1EFB"/>
    <w:rsid w:val="003E1F3D"/>
    <w:rsid w:val="003E1F84"/>
    <w:rsid w:val="003E27DA"/>
    <w:rsid w:val="003E2BAC"/>
    <w:rsid w:val="003E37A0"/>
    <w:rsid w:val="003E3B6D"/>
    <w:rsid w:val="003E3D88"/>
    <w:rsid w:val="003E42A5"/>
    <w:rsid w:val="003E4835"/>
    <w:rsid w:val="003E555E"/>
    <w:rsid w:val="003E5CEA"/>
    <w:rsid w:val="003E5F6B"/>
    <w:rsid w:val="003E61B1"/>
    <w:rsid w:val="003E640F"/>
    <w:rsid w:val="003E6CBF"/>
    <w:rsid w:val="003E7080"/>
    <w:rsid w:val="003E7223"/>
    <w:rsid w:val="003E7542"/>
    <w:rsid w:val="003E7E1F"/>
    <w:rsid w:val="003F02F0"/>
    <w:rsid w:val="003F0FBB"/>
    <w:rsid w:val="003F1730"/>
    <w:rsid w:val="003F2095"/>
    <w:rsid w:val="003F22D5"/>
    <w:rsid w:val="003F2FCB"/>
    <w:rsid w:val="003F33D2"/>
    <w:rsid w:val="003F35D3"/>
    <w:rsid w:val="003F39CD"/>
    <w:rsid w:val="003F4351"/>
    <w:rsid w:val="003F45F2"/>
    <w:rsid w:val="003F5D88"/>
    <w:rsid w:val="003F680F"/>
    <w:rsid w:val="003F6A3A"/>
    <w:rsid w:val="003F736D"/>
    <w:rsid w:val="003F7690"/>
    <w:rsid w:val="003F7B83"/>
    <w:rsid w:val="003F7BBB"/>
    <w:rsid w:val="00400023"/>
    <w:rsid w:val="0040134C"/>
    <w:rsid w:val="004017DD"/>
    <w:rsid w:val="00401E1D"/>
    <w:rsid w:val="00402EF9"/>
    <w:rsid w:val="004039ED"/>
    <w:rsid w:val="00403A5D"/>
    <w:rsid w:val="00404913"/>
    <w:rsid w:val="00404D82"/>
    <w:rsid w:val="00405BC8"/>
    <w:rsid w:val="00405DF4"/>
    <w:rsid w:val="004064B6"/>
    <w:rsid w:val="00406968"/>
    <w:rsid w:val="00407491"/>
    <w:rsid w:val="004108A6"/>
    <w:rsid w:val="00410A5B"/>
    <w:rsid w:val="00410B13"/>
    <w:rsid w:val="0041109A"/>
    <w:rsid w:val="00411BE9"/>
    <w:rsid w:val="004122CA"/>
    <w:rsid w:val="00412AA9"/>
    <w:rsid w:val="0041309A"/>
    <w:rsid w:val="00413341"/>
    <w:rsid w:val="00413412"/>
    <w:rsid w:val="00413496"/>
    <w:rsid w:val="004134A4"/>
    <w:rsid w:val="0041372F"/>
    <w:rsid w:val="004137D0"/>
    <w:rsid w:val="00413DD0"/>
    <w:rsid w:val="004145AA"/>
    <w:rsid w:val="00414BD1"/>
    <w:rsid w:val="00415B64"/>
    <w:rsid w:val="00415E1D"/>
    <w:rsid w:val="004161C6"/>
    <w:rsid w:val="004207E1"/>
    <w:rsid w:val="00420900"/>
    <w:rsid w:val="00420BE2"/>
    <w:rsid w:val="00421CAD"/>
    <w:rsid w:val="004224AC"/>
    <w:rsid w:val="00422585"/>
    <w:rsid w:val="00422711"/>
    <w:rsid w:val="00422898"/>
    <w:rsid w:val="0042292F"/>
    <w:rsid w:val="00424069"/>
    <w:rsid w:val="0042583B"/>
    <w:rsid w:val="00426014"/>
    <w:rsid w:val="0042612F"/>
    <w:rsid w:val="00426227"/>
    <w:rsid w:val="00426243"/>
    <w:rsid w:val="00426C78"/>
    <w:rsid w:val="0042787D"/>
    <w:rsid w:val="00427898"/>
    <w:rsid w:val="00430032"/>
    <w:rsid w:val="0043064F"/>
    <w:rsid w:val="00431566"/>
    <w:rsid w:val="004317A3"/>
    <w:rsid w:val="00431CD1"/>
    <w:rsid w:val="00432D77"/>
    <w:rsid w:val="00432F7F"/>
    <w:rsid w:val="00433067"/>
    <w:rsid w:val="004334E3"/>
    <w:rsid w:val="00433623"/>
    <w:rsid w:val="004343B5"/>
    <w:rsid w:val="0043447D"/>
    <w:rsid w:val="00435377"/>
    <w:rsid w:val="0043568E"/>
    <w:rsid w:val="00435FBA"/>
    <w:rsid w:val="004367F7"/>
    <w:rsid w:val="004372A6"/>
    <w:rsid w:val="00437349"/>
    <w:rsid w:val="0043737F"/>
    <w:rsid w:val="004403A7"/>
    <w:rsid w:val="00440597"/>
    <w:rsid w:val="00440BB8"/>
    <w:rsid w:val="0044115D"/>
    <w:rsid w:val="00441D6D"/>
    <w:rsid w:val="00441FD5"/>
    <w:rsid w:val="00442286"/>
    <w:rsid w:val="004426E6"/>
    <w:rsid w:val="00443A91"/>
    <w:rsid w:val="00443AC3"/>
    <w:rsid w:val="00445346"/>
    <w:rsid w:val="004463BC"/>
    <w:rsid w:val="00447411"/>
    <w:rsid w:val="00450AB6"/>
    <w:rsid w:val="004510A2"/>
    <w:rsid w:val="0045328D"/>
    <w:rsid w:val="00453619"/>
    <w:rsid w:val="00453F25"/>
    <w:rsid w:val="00454421"/>
    <w:rsid w:val="004549B8"/>
    <w:rsid w:val="0045506C"/>
    <w:rsid w:val="004551A3"/>
    <w:rsid w:val="004556D9"/>
    <w:rsid w:val="00457770"/>
    <w:rsid w:val="00457D4E"/>
    <w:rsid w:val="00457E2B"/>
    <w:rsid w:val="004605DA"/>
    <w:rsid w:val="00460CC0"/>
    <w:rsid w:val="004620EE"/>
    <w:rsid w:val="00462B50"/>
    <w:rsid w:val="00463294"/>
    <w:rsid w:val="004638C6"/>
    <w:rsid w:val="00463ECD"/>
    <w:rsid w:val="004642FA"/>
    <w:rsid w:val="00464573"/>
    <w:rsid w:val="004646EC"/>
    <w:rsid w:val="00465062"/>
    <w:rsid w:val="00466050"/>
    <w:rsid w:val="004662ED"/>
    <w:rsid w:val="00466996"/>
    <w:rsid w:val="004669DB"/>
    <w:rsid w:val="00466C97"/>
    <w:rsid w:val="00466D1A"/>
    <w:rsid w:val="0046736F"/>
    <w:rsid w:val="00467BFD"/>
    <w:rsid w:val="00470084"/>
    <w:rsid w:val="004702FB"/>
    <w:rsid w:val="00470B5C"/>
    <w:rsid w:val="00471053"/>
    <w:rsid w:val="00471236"/>
    <w:rsid w:val="00471503"/>
    <w:rsid w:val="00471E44"/>
    <w:rsid w:val="004725AF"/>
    <w:rsid w:val="00473525"/>
    <w:rsid w:val="00473853"/>
    <w:rsid w:val="00473FAD"/>
    <w:rsid w:val="0047408C"/>
    <w:rsid w:val="004746E9"/>
    <w:rsid w:val="00474A75"/>
    <w:rsid w:val="00474B3D"/>
    <w:rsid w:val="004750FC"/>
    <w:rsid w:val="004752CC"/>
    <w:rsid w:val="00475922"/>
    <w:rsid w:val="004768BC"/>
    <w:rsid w:val="00477365"/>
    <w:rsid w:val="004801F2"/>
    <w:rsid w:val="00480367"/>
    <w:rsid w:val="00480798"/>
    <w:rsid w:val="00480BEA"/>
    <w:rsid w:val="004823A5"/>
    <w:rsid w:val="00482AA2"/>
    <w:rsid w:val="00482DE1"/>
    <w:rsid w:val="0048344E"/>
    <w:rsid w:val="00483BDA"/>
    <w:rsid w:val="00483EDE"/>
    <w:rsid w:val="00484207"/>
    <w:rsid w:val="004856A6"/>
    <w:rsid w:val="00485CB8"/>
    <w:rsid w:val="00485F2F"/>
    <w:rsid w:val="004863F5"/>
    <w:rsid w:val="00486C22"/>
    <w:rsid w:val="00490ADF"/>
    <w:rsid w:val="00491106"/>
    <w:rsid w:val="00491E36"/>
    <w:rsid w:val="00492608"/>
    <w:rsid w:val="0049300A"/>
    <w:rsid w:val="00493449"/>
    <w:rsid w:val="00494194"/>
    <w:rsid w:val="00494354"/>
    <w:rsid w:val="0049444D"/>
    <w:rsid w:val="0049479E"/>
    <w:rsid w:val="00495ABE"/>
    <w:rsid w:val="00496029"/>
    <w:rsid w:val="0049618A"/>
    <w:rsid w:val="0049624F"/>
    <w:rsid w:val="00496C58"/>
    <w:rsid w:val="0049737D"/>
    <w:rsid w:val="0049745B"/>
    <w:rsid w:val="00497752"/>
    <w:rsid w:val="004A0133"/>
    <w:rsid w:val="004A05C4"/>
    <w:rsid w:val="004A05D0"/>
    <w:rsid w:val="004A0A2F"/>
    <w:rsid w:val="004A1991"/>
    <w:rsid w:val="004A25C2"/>
    <w:rsid w:val="004A2721"/>
    <w:rsid w:val="004A2D06"/>
    <w:rsid w:val="004A349A"/>
    <w:rsid w:val="004A3E25"/>
    <w:rsid w:val="004A48F3"/>
    <w:rsid w:val="004A4C1C"/>
    <w:rsid w:val="004A5406"/>
    <w:rsid w:val="004A5A65"/>
    <w:rsid w:val="004A5E7C"/>
    <w:rsid w:val="004A6014"/>
    <w:rsid w:val="004A6211"/>
    <w:rsid w:val="004A683D"/>
    <w:rsid w:val="004A75C6"/>
    <w:rsid w:val="004A76F6"/>
    <w:rsid w:val="004B03BE"/>
    <w:rsid w:val="004B0970"/>
    <w:rsid w:val="004B0F0D"/>
    <w:rsid w:val="004B16E6"/>
    <w:rsid w:val="004B183D"/>
    <w:rsid w:val="004B24D7"/>
    <w:rsid w:val="004B26DD"/>
    <w:rsid w:val="004B2E69"/>
    <w:rsid w:val="004B31EF"/>
    <w:rsid w:val="004B472B"/>
    <w:rsid w:val="004B51A2"/>
    <w:rsid w:val="004B5989"/>
    <w:rsid w:val="004B5B2C"/>
    <w:rsid w:val="004B651C"/>
    <w:rsid w:val="004B69A1"/>
    <w:rsid w:val="004B6CD8"/>
    <w:rsid w:val="004B778B"/>
    <w:rsid w:val="004C06CA"/>
    <w:rsid w:val="004C0733"/>
    <w:rsid w:val="004C0A02"/>
    <w:rsid w:val="004C0BE7"/>
    <w:rsid w:val="004C11E3"/>
    <w:rsid w:val="004C1A4C"/>
    <w:rsid w:val="004C1B80"/>
    <w:rsid w:val="004C2A46"/>
    <w:rsid w:val="004C2B46"/>
    <w:rsid w:val="004C310C"/>
    <w:rsid w:val="004C4473"/>
    <w:rsid w:val="004C4626"/>
    <w:rsid w:val="004C4734"/>
    <w:rsid w:val="004C487C"/>
    <w:rsid w:val="004C4989"/>
    <w:rsid w:val="004C4F74"/>
    <w:rsid w:val="004C5191"/>
    <w:rsid w:val="004C6444"/>
    <w:rsid w:val="004C6585"/>
    <w:rsid w:val="004C6B88"/>
    <w:rsid w:val="004C7104"/>
    <w:rsid w:val="004C71E7"/>
    <w:rsid w:val="004C75A3"/>
    <w:rsid w:val="004C773C"/>
    <w:rsid w:val="004C7C33"/>
    <w:rsid w:val="004D0227"/>
    <w:rsid w:val="004D02EB"/>
    <w:rsid w:val="004D0858"/>
    <w:rsid w:val="004D0925"/>
    <w:rsid w:val="004D13D4"/>
    <w:rsid w:val="004D18D0"/>
    <w:rsid w:val="004D26A6"/>
    <w:rsid w:val="004D2880"/>
    <w:rsid w:val="004D2F9F"/>
    <w:rsid w:val="004D3704"/>
    <w:rsid w:val="004D37E8"/>
    <w:rsid w:val="004D38F8"/>
    <w:rsid w:val="004D3992"/>
    <w:rsid w:val="004D4081"/>
    <w:rsid w:val="004D432F"/>
    <w:rsid w:val="004D47FB"/>
    <w:rsid w:val="004D484D"/>
    <w:rsid w:val="004D565D"/>
    <w:rsid w:val="004D568F"/>
    <w:rsid w:val="004D5CA9"/>
    <w:rsid w:val="004D60A6"/>
    <w:rsid w:val="004D68E9"/>
    <w:rsid w:val="004D6937"/>
    <w:rsid w:val="004D7A63"/>
    <w:rsid w:val="004E222E"/>
    <w:rsid w:val="004E4BC8"/>
    <w:rsid w:val="004E5002"/>
    <w:rsid w:val="004E58D2"/>
    <w:rsid w:val="004E58ED"/>
    <w:rsid w:val="004E59DC"/>
    <w:rsid w:val="004E5D8D"/>
    <w:rsid w:val="004E5D8F"/>
    <w:rsid w:val="004E6050"/>
    <w:rsid w:val="004E61BF"/>
    <w:rsid w:val="004E6389"/>
    <w:rsid w:val="004E6EE3"/>
    <w:rsid w:val="004E7115"/>
    <w:rsid w:val="004F032A"/>
    <w:rsid w:val="004F04B5"/>
    <w:rsid w:val="004F0621"/>
    <w:rsid w:val="004F071E"/>
    <w:rsid w:val="004F0830"/>
    <w:rsid w:val="004F0C61"/>
    <w:rsid w:val="004F20D1"/>
    <w:rsid w:val="004F2508"/>
    <w:rsid w:val="004F2785"/>
    <w:rsid w:val="004F2927"/>
    <w:rsid w:val="004F3BFE"/>
    <w:rsid w:val="004F449E"/>
    <w:rsid w:val="004F464A"/>
    <w:rsid w:val="004F513A"/>
    <w:rsid w:val="004F58EF"/>
    <w:rsid w:val="004F5AE6"/>
    <w:rsid w:val="004F5F83"/>
    <w:rsid w:val="004F7576"/>
    <w:rsid w:val="004F75E4"/>
    <w:rsid w:val="00500B42"/>
    <w:rsid w:val="00501160"/>
    <w:rsid w:val="005012DA"/>
    <w:rsid w:val="005015CF"/>
    <w:rsid w:val="005018B6"/>
    <w:rsid w:val="00501FC8"/>
    <w:rsid w:val="00502088"/>
    <w:rsid w:val="0050332B"/>
    <w:rsid w:val="00503AED"/>
    <w:rsid w:val="00504320"/>
    <w:rsid w:val="00504CB7"/>
    <w:rsid w:val="00505C2F"/>
    <w:rsid w:val="00505F62"/>
    <w:rsid w:val="005063AB"/>
    <w:rsid w:val="00506E99"/>
    <w:rsid w:val="005075A5"/>
    <w:rsid w:val="00507ADF"/>
    <w:rsid w:val="00507C7F"/>
    <w:rsid w:val="005100B9"/>
    <w:rsid w:val="0051016B"/>
    <w:rsid w:val="00511300"/>
    <w:rsid w:val="00511726"/>
    <w:rsid w:val="00511A1D"/>
    <w:rsid w:val="00511F97"/>
    <w:rsid w:val="00512453"/>
    <w:rsid w:val="005129CF"/>
    <w:rsid w:val="00512B65"/>
    <w:rsid w:val="0051367F"/>
    <w:rsid w:val="005136F0"/>
    <w:rsid w:val="0051493E"/>
    <w:rsid w:val="00514EC7"/>
    <w:rsid w:val="00515B13"/>
    <w:rsid w:val="0051614E"/>
    <w:rsid w:val="00516252"/>
    <w:rsid w:val="00516576"/>
    <w:rsid w:val="00516EC4"/>
    <w:rsid w:val="005173F7"/>
    <w:rsid w:val="00517A0E"/>
    <w:rsid w:val="00520CDD"/>
    <w:rsid w:val="0052142A"/>
    <w:rsid w:val="00522121"/>
    <w:rsid w:val="00522DB5"/>
    <w:rsid w:val="00522E3C"/>
    <w:rsid w:val="00522FD6"/>
    <w:rsid w:val="005232CB"/>
    <w:rsid w:val="00523429"/>
    <w:rsid w:val="0052378B"/>
    <w:rsid w:val="00523EBD"/>
    <w:rsid w:val="00524171"/>
    <w:rsid w:val="005242DC"/>
    <w:rsid w:val="00524DF6"/>
    <w:rsid w:val="00525712"/>
    <w:rsid w:val="00525932"/>
    <w:rsid w:val="00525C5F"/>
    <w:rsid w:val="00527DEA"/>
    <w:rsid w:val="005301CB"/>
    <w:rsid w:val="005302C4"/>
    <w:rsid w:val="00530334"/>
    <w:rsid w:val="00530AB7"/>
    <w:rsid w:val="00530C4D"/>
    <w:rsid w:val="00530E62"/>
    <w:rsid w:val="00531229"/>
    <w:rsid w:val="005312C9"/>
    <w:rsid w:val="00532918"/>
    <w:rsid w:val="00532CD1"/>
    <w:rsid w:val="00532E9D"/>
    <w:rsid w:val="005335C0"/>
    <w:rsid w:val="00533BE4"/>
    <w:rsid w:val="00533D88"/>
    <w:rsid w:val="0053510E"/>
    <w:rsid w:val="00535496"/>
    <w:rsid w:val="00535A35"/>
    <w:rsid w:val="00535B08"/>
    <w:rsid w:val="00535B26"/>
    <w:rsid w:val="00535B32"/>
    <w:rsid w:val="00535E58"/>
    <w:rsid w:val="00535E81"/>
    <w:rsid w:val="00535F88"/>
    <w:rsid w:val="00536301"/>
    <w:rsid w:val="00536345"/>
    <w:rsid w:val="005369D6"/>
    <w:rsid w:val="00536D20"/>
    <w:rsid w:val="00536D97"/>
    <w:rsid w:val="0053784F"/>
    <w:rsid w:val="0054117E"/>
    <w:rsid w:val="005420DD"/>
    <w:rsid w:val="005422F6"/>
    <w:rsid w:val="005423BF"/>
    <w:rsid w:val="00542C4C"/>
    <w:rsid w:val="00542DAE"/>
    <w:rsid w:val="00543559"/>
    <w:rsid w:val="00543B3B"/>
    <w:rsid w:val="00543BE2"/>
    <w:rsid w:val="00544AB3"/>
    <w:rsid w:val="00544BAC"/>
    <w:rsid w:val="00544DBF"/>
    <w:rsid w:val="00545BD3"/>
    <w:rsid w:val="00546662"/>
    <w:rsid w:val="00550677"/>
    <w:rsid w:val="0055078B"/>
    <w:rsid w:val="005509A7"/>
    <w:rsid w:val="00551097"/>
    <w:rsid w:val="005513AD"/>
    <w:rsid w:val="0055166E"/>
    <w:rsid w:val="00551E30"/>
    <w:rsid w:val="00552279"/>
    <w:rsid w:val="00552569"/>
    <w:rsid w:val="005525E9"/>
    <w:rsid w:val="00555385"/>
    <w:rsid w:val="005556C7"/>
    <w:rsid w:val="005557A8"/>
    <w:rsid w:val="00555ABE"/>
    <w:rsid w:val="00555F2F"/>
    <w:rsid w:val="00556C26"/>
    <w:rsid w:val="00556F6B"/>
    <w:rsid w:val="00557013"/>
    <w:rsid w:val="005573FD"/>
    <w:rsid w:val="005578CD"/>
    <w:rsid w:val="00557DA1"/>
    <w:rsid w:val="005607DE"/>
    <w:rsid w:val="00560ABD"/>
    <w:rsid w:val="00560D60"/>
    <w:rsid w:val="005612D0"/>
    <w:rsid w:val="00561576"/>
    <w:rsid w:val="0056176D"/>
    <w:rsid w:val="005622DB"/>
    <w:rsid w:val="005632A1"/>
    <w:rsid w:val="00564690"/>
    <w:rsid w:val="00564B76"/>
    <w:rsid w:val="0056516A"/>
    <w:rsid w:val="0056535B"/>
    <w:rsid w:val="00566098"/>
    <w:rsid w:val="00567601"/>
    <w:rsid w:val="00567702"/>
    <w:rsid w:val="005677C2"/>
    <w:rsid w:val="005679F6"/>
    <w:rsid w:val="00567F14"/>
    <w:rsid w:val="00570399"/>
    <w:rsid w:val="00570A71"/>
    <w:rsid w:val="00570BE2"/>
    <w:rsid w:val="00571453"/>
    <w:rsid w:val="00571706"/>
    <w:rsid w:val="00572290"/>
    <w:rsid w:val="00572AB0"/>
    <w:rsid w:val="00572BE7"/>
    <w:rsid w:val="005735B1"/>
    <w:rsid w:val="00573845"/>
    <w:rsid w:val="00574275"/>
    <w:rsid w:val="005742B5"/>
    <w:rsid w:val="00574852"/>
    <w:rsid w:val="00574867"/>
    <w:rsid w:val="00574F17"/>
    <w:rsid w:val="0057548C"/>
    <w:rsid w:val="00575780"/>
    <w:rsid w:val="00577EFB"/>
    <w:rsid w:val="0058045B"/>
    <w:rsid w:val="00580B66"/>
    <w:rsid w:val="00580C93"/>
    <w:rsid w:val="0058257D"/>
    <w:rsid w:val="0058263A"/>
    <w:rsid w:val="0058313F"/>
    <w:rsid w:val="00583519"/>
    <w:rsid w:val="005837A1"/>
    <w:rsid w:val="00583A07"/>
    <w:rsid w:val="00584705"/>
    <w:rsid w:val="005853F2"/>
    <w:rsid w:val="00585AC8"/>
    <w:rsid w:val="00585B0A"/>
    <w:rsid w:val="00587592"/>
    <w:rsid w:val="00587868"/>
    <w:rsid w:val="005878B7"/>
    <w:rsid w:val="0059065D"/>
    <w:rsid w:val="00590A57"/>
    <w:rsid w:val="00590C80"/>
    <w:rsid w:val="005924A1"/>
    <w:rsid w:val="00592E27"/>
    <w:rsid w:val="00593A3A"/>
    <w:rsid w:val="00593CDE"/>
    <w:rsid w:val="0059506A"/>
    <w:rsid w:val="00595D68"/>
    <w:rsid w:val="0059600C"/>
    <w:rsid w:val="00596668"/>
    <w:rsid w:val="00596725"/>
    <w:rsid w:val="00597266"/>
    <w:rsid w:val="00597797"/>
    <w:rsid w:val="005A0053"/>
    <w:rsid w:val="005A080A"/>
    <w:rsid w:val="005A1AA4"/>
    <w:rsid w:val="005A1D41"/>
    <w:rsid w:val="005A1F37"/>
    <w:rsid w:val="005A227B"/>
    <w:rsid w:val="005A2C17"/>
    <w:rsid w:val="005A34D8"/>
    <w:rsid w:val="005A38BF"/>
    <w:rsid w:val="005A3FA2"/>
    <w:rsid w:val="005A4808"/>
    <w:rsid w:val="005A4E7E"/>
    <w:rsid w:val="005A51CE"/>
    <w:rsid w:val="005A560B"/>
    <w:rsid w:val="005A5BF1"/>
    <w:rsid w:val="005A7194"/>
    <w:rsid w:val="005B00B5"/>
    <w:rsid w:val="005B0B9E"/>
    <w:rsid w:val="005B1376"/>
    <w:rsid w:val="005B1AE1"/>
    <w:rsid w:val="005B1D2E"/>
    <w:rsid w:val="005B1E96"/>
    <w:rsid w:val="005B20A7"/>
    <w:rsid w:val="005B21B9"/>
    <w:rsid w:val="005B252D"/>
    <w:rsid w:val="005B349F"/>
    <w:rsid w:val="005B4584"/>
    <w:rsid w:val="005B4C34"/>
    <w:rsid w:val="005B51B2"/>
    <w:rsid w:val="005B5801"/>
    <w:rsid w:val="005B5A4E"/>
    <w:rsid w:val="005B5AF6"/>
    <w:rsid w:val="005B6107"/>
    <w:rsid w:val="005B6195"/>
    <w:rsid w:val="005B628E"/>
    <w:rsid w:val="005B6362"/>
    <w:rsid w:val="005B64B7"/>
    <w:rsid w:val="005B64F7"/>
    <w:rsid w:val="005B699F"/>
    <w:rsid w:val="005B7729"/>
    <w:rsid w:val="005B7DA1"/>
    <w:rsid w:val="005C0A9C"/>
    <w:rsid w:val="005C15BA"/>
    <w:rsid w:val="005C1E19"/>
    <w:rsid w:val="005C204E"/>
    <w:rsid w:val="005C22B0"/>
    <w:rsid w:val="005C27D0"/>
    <w:rsid w:val="005C2819"/>
    <w:rsid w:val="005C361C"/>
    <w:rsid w:val="005C43DC"/>
    <w:rsid w:val="005C443A"/>
    <w:rsid w:val="005C4B3B"/>
    <w:rsid w:val="005C4D2F"/>
    <w:rsid w:val="005C5679"/>
    <w:rsid w:val="005C5B70"/>
    <w:rsid w:val="005C7EC6"/>
    <w:rsid w:val="005D01C9"/>
    <w:rsid w:val="005D0AF4"/>
    <w:rsid w:val="005D0E7A"/>
    <w:rsid w:val="005D1435"/>
    <w:rsid w:val="005D1C0C"/>
    <w:rsid w:val="005D1FCC"/>
    <w:rsid w:val="005D23E6"/>
    <w:rsid w:val="005D2FD9"/>
    <w:rsid w:val="005D30CE"/>
    <w:rsid w:val="005D42BF"/>
    <w:rsid w:val="005D55D7"/>
    <w:rsid w:val="005D5D7C"/>
    <w:rsid w:val="005D5EC4"/>
    <w:rsid w:val="005D5FA1"/>
    <w:rsid w:val="005D69B7"/>
    <w:rsid w:val="005D6A18"/>
    <w:rsid w:val="005D7B09"/>
    <w:rsid w:val="005D7C52"/>
    <w:rsid w:val="005E02C3"/>
    <w:rsid w:val="005E0338"/>
    <w:rsid w:val="005E0B66"/>
    <w:rsid w:val="005E1493"/>
    <w:rsid w:val="005E15D1"/>
    <w:rsid w:val="005E1EB8"/>
    <w:rsid w:val="005E21EE"/>
    <w:rsid w:val="005E2D88"/>
    <w:rsid w:val="005E2F40"/>
    <w:rsid w:val="005E2F51"/>
    <w:rsid w:val="005E3357"/>
    <w:rsid w:val="005E45B3"/>
    <w:rsid w:val="005E480B"/>
    <w:rsid w:val="005E4D47"/>
    <w:rsid w:val="005E507B"/>
    <w:rsid w:val="005E5256"/>
    <w:rsid w:val="005E5C49"/>
    <w:rsid w:val="005E6EC8"/>
    <w:rsid w:val="005F0359"/>
    <w:rsid w:val="005F041B"/>
    <w:rsid w:val="005F0927"/>
    <w:rsid w:val="005F1553"/>
    <w:rsid w:val="005F1615"/>
    <w:rsid w:val="005F19C5"/>
    <w:rsid w:val="005F27DC"/>
    <w:rsid w:val="005F2AB3"/>
    <w:rsid w:val="005F2D63"/>
    <w:rsid w:val="005F2D6D"/>
    <w:rsid w:val="005F300D"/>
    <w:rsid w:val="005F34D0"/>
    <w:rsid w:val="005F3B1C"/>
    <w:rsid w:val="005F3C49"/>
    <w:rsid w:val="005F4CED"/>
    <w:rsid w:val="005F51AE"/>
    <w:rsid w:val="005F57E0"/>
    <w:rsid w:val="005F580A"/>
    <w:rsid w:val="005F672E"/>
    <w:rsid w:val="005F6846"/>
    <w:rsid w:val="005F6A8D"/>
    <w:rsid w:val="0060083B"/>
    <w:rsid w:val="00600C31"/>
    <w:rsid w:val="00601F1B"/>
    <w:rsid w:val="00602936"/>
    <w:rsid w:val="00602B29"/>
    <w:rsid w:val="0060334E"/>
    <w:rsid w:val="00603798"/>
    <w:rsid w:val="00603A50"/>
    <w:rsid w:val="006053D4"/>
    <w:rsid w:val="00605803"/>
    <w:rsid w:val="00605A3E"/>
    <w:rsid w:val="006063AD"/>
    <w:rsid w:val="00606B31"/>
    <w:rsid w:val="00606D76"/>
    <w:rsid w:val="00606EA1"/>
    <w:rsid w:val="0060780D"/>
    <w:rsid w:val="006105FF"/>
    <w:rsid w:val="006106A6"/>
    <w:rsid w:val="00610906"/>
    <w:rsid w:val="00612CEF"/>
    <w:rsid w:val="0061384F"/>
    <w:rsid w:val="00614560"/>
    <w:rsid w:val="006146DC"/>
    <w:rsid w:val="0061479F"/>
    <w:rsid w:val="00614C57"/>
    <w:rsid w:val="00614FEC"/>
    <w:rsid w:val="00615336"/>
    <w:rsid w:val="00615AA9"/>
    <w:rsid w:val="00615F70"/>
    <w:rsid w:val="006161BE"/>
    <w:rsid w:val="006165CF"/>
    <w:rsid w:val="006167AD"/>
    <w:rsid w:val="00617890"/>
    <w:rsid w:val="006202D6"/>
    <w:rsid w:val="006203E3"/>
    <w:rsid w:val="006204FA"/>
    <w:rsid w:val="006205C7"/>
    <w:rsid w:val="006209E1"/>
    <w:rsid w:val="00620BC8"/>
    <w:rsid w:val="00621A23"/>
    <w:rsid w:val="00622416"/>
    <w:rsid w:val="00623050"/>
    <w:rsid w:val="00623210"/>
    <w:rsid w:val="00623C4F"/>
    <w:rsid w:val="006240F2"/>
    <w:rsid w:val="00624208"/>
    <w:rsid w:val="00624547"/>
    <w:rsid w:val="0062484F"/>
    <w:rsid w:val="006251F7"/>
    <w:rsid w:val="006254D3"/>
    <w:rsid w:val="006254E6"/>
    <w:rsid w:val="00625593"/>
    <w:rsid w:val="00625E33"/>
    <w:rsid w:val="0062647D"/>
    <w:rsid w:val="006271EF"/>
    <w:rsid w:val="006276E2"/>
    <w:rsid w:val="00627AA3"/>
    <w:rsid w:val="006301F2"/>
    <w:rsid w:val="0063022A"/>
    <w:rsid w:val="0063029E"/>
    <w:rsid w:val="00630429"/>
    <w:rsid w:val="00630628"/>
    <w:rsid w:val="00630B52"/>
    <w:rsid w:val="00630C95"/>
    <w:rsid w:val="00631224"/>
    <w:rsid w:val="00631258"/>
    <w:rsid w:val="006325A3"/>
    <w:rsid w:val="006325CD"/>
    <w:rsid w:val="00632655"/>
    <w:rsid w:val="00632872"/>
    <w:rsid w:val="006335C7"/>
    <w:rsid w:val="00633B65"/>
    <w:rsid w:val="00633E56"/>
    <w:rsid w:val="00633FE5"/>
    <w:rsid w:val="006345FA"/>
    <w:rsid w:val="006347C3"/>
    <w:rsid w:val="00634985"/>
    <w:rsid w:val="00634A48"/>
    <w:rsid w:val="00634E47"/>
    <w:rsid w:val="00634F1D"/>
    <w:rsid w:val="0063520F"/>
    <w:rsid w:val="006358F7"/>
    <w:rsid w:val="00635977"/>
    <w:rsid w:val="00635A9B"/>
    <w:rsid w:val="0063663E"/>
    <w:rsid w:val="00636802"/>
    <w:rsid w:val="00636931"/>
    <w:rsid w:val="00636A99"/>
    <w:rsid w:val="00636EFA"/>
    <w:rsid w:val="00637311"/>
    <w:rsid w:val="00637828"/>
    <w:rsid w:val="00637921"/>
    <w:rsid w:val="00637D23"/>
    <w:rsid w:val="00637F4A"/>
    <w:rsid w:val="006400A7"/>
    <w:rsid w:val="006408D8"/>
    <w:rsid w:val="00640A61"/>
    <w:rsid w:val="00640B3F"/>
    <w:rsid w:val="006410AF"/>
    <w:rsid w:val="006419EB"/>
    <w:rsid w:val="00641BFA"/>
    <w:rsid w:val="006425E5"/>
    <w:rsid w:val="006425EC"/>
    <w:rsid w:val="00642651"/>
    <w:rsid w:val="006439A6"/>
    <w:rsid w:val="00643A2E"/>
    <w:rsid w:val="00644D3A"/>
    <w:rsid w:val="00644DA1"/>
    <w:rsid w:val="00644DDC"/>
    <w:rsid w:val="006450E2"/>
    <w:rsid w:val="006456A3"/>
    <w:rsid w:val="00645A87"/>
    <w:rsid w:val="00645D05"/>
    <w:rsid w:val="00645DEB"/>
    <w:rsid w:val="00647557"/>
    <w:rsid w:val="00647669"/>
    <w:rsid w:val="00647A95"/>
    <w:rsid w:val="00647E83"/>
    <w:rsid w:val="0065029D"/>
    <w:rsid w:val="0065058E"/>
    <w:rsid w:val="00650767"/>
    <w:rsid w:val="00650B14"/>
    <w:rsid w:val="006513C9"/>
    <w:rsid w:val="00651AB1"/>
    <w:rsid w:val="00652250"/>
    <w:rsid w:val="00652430"/>
    <w:rsid w:val="00653625"/>
    <w:rsid w:val="00653F63"/>
    <w:rsid w:val="00654475"/>
    <w:rsid w:val="006546C7"/>
    <w:rsid w:val="00654972"/>
    <w:rsid w:val="00655653"/>
    <w:rsid w:val="00655D13"/>
    <w:rsid w:val="006565C8"/>
    <w:rsid w:val="00656A54"/>
    <w:rsid w:val="00656EF3"/>
    <w:rsid w:val="00657359"/>
    <w:rsid w:val="00657A6F"/>
    <w:rsid w:val="00657D0D"/>
    <w:rsid w:val="00660827"/>
    <w:rsid w:val="00660DD5"/>
    <w:rsid w:val="006617F4"/>
    <w:rsid w:val="006620EB"/>
    <w:rsid w:val="00662218"/>
    <w:rsid w:val="006623A0"/>
    <w:rsid w:val="00662614"/>
    <w:rsid w:val="006626D0"/>
    <w:rsid w:val="006630BF"/>
    <w:rsid w:val="00663470"/>
    <w:rsid w:val="00664051"/>
    <w:rsid w:val="0066512D"/>
    <w:rsid w:val="006651A1"/>
    <w:rsid w:val="006651B6"/>
    <w:rsid w:val="00665E1D"/>
    <w:rsid w:val="00665E7F"/>
    <w:rsid w:val="0066676D"/>
    <w:rsid w:val="00667543"/>
    <w:rsid w:val="0066781E"/>
    <w:rsid w:val="00667862"/>
    <w:rsid w:val="00670213"/>
    <w:rsid w:val="00670269"/>
    <w:rsid w:val="006717CF"/>
    <w:rsid w:val="006718E3"/>
    <w:rsid w:val="00672BBD"/>
    <w:rsid w:val="006730D9"/>
    <w:rsid w:val="0067327B"/>
    <w:rsid w:val="00673686"/>
    <w:rsid w:val="00673819"/>
    <w:rsid w:val="0067384F"/>
    <w:rsid w:val="00673A2D"/>
    <w:rsid w:val="00673F39"/>
    <w:rsid w:val="00674447"/>
    <w:rsid w:val="006747A7"/>
    <w:rsid w:val="00674A4C"/>
    <w:rsid w:val="00675307"/>
    <w:rsid w:val="006756E5"/>
    <w:rsid w:val="006769A3"/>
    <w:rsid w:val="00676E22"/>
    <w:rsid w:val="00677184"/>
    <w:rsid w:val="00677631"/>
    <w:rsid w:val="00680271"/>
    <w:rsid w:val="0068048F"/>
    <w:rsid w:val="00680A91"/>
    <w:rsid w:val="0068170C"/>
    <w:rsid w:val="0068173D"/>
    <w:rsid w:val="0068197B"/>
    <w:rsid w:val="00681B63"/>
    <w:rsid w:val="006821BA"/>
    <w:rsid w:val="00682721"/>
    <w:rsid w:val="006831E2"/>
    <w:rsid w:val="00683D24"/>
    <w:rsid w:val="006842F7"/>
    <w:rsid w:val="0068476A"/>
    <w:rsid w:val="00685C12"/>
    <w:rsid w:val="006863A8"/>
    <w:rsid w:val="0068782A"/>
    <w:rsid w:val="00690017"/>
    <w:rsid w:val="0069042C"/>
    <w:rsid w:val="00690518"/>
    <w:rsid w:val="00690DE1"/>
    <w:rsid w:val="00691256"/>
    <w:rsid w:val="0069170D"/>
    <w:rsid w:val="00691750"/>
    <w:rsid w:val="0069298D"/>
    <w:rsid w:val="00692990"/>
    <w:rsid w:val="00692D3E"/>
    <w:rsid w:val="00692EEC"/>
    <w:rsid w:val="0069342D"/>
    <w:rsid w:val="00693900"/>
    <w:rsid w:val="00693B9E"/>
    <w:rsid w:val="006942F2"/>
    <w:rsid w:val="00694BB7"/>
    <w:rsid w:val="00694DC5"/>
    <w:rsid w:val="00694F22"/>
    <w:rsid w:val="00695019"/>
    <w:rsid w:val="00695C22"/>
    <w:rsid w:val="00695E23"/>
    <w:rsid w:val="006975C6"/>
    <w:rsid w:val="00697D2D"/>
    <w:rsid w:val="006A0A7A"/>
    <w:rsid w:val="006A12A9"/>
    <w:rsid w:val="006A1B4D"/>
    <w:rsid w:val="006A1FDA"/>
    <w:rsid w:val="006A2261"/>
    <w:rsid w:val="006A3744"/>
    <w:rsid w:val="006A3935"/>
    <w:rsid w:val="006A3BE8"/>
    <w:rsid w:val="006A3C14"/>
    <w:rsid w:val="006A3C5C"/>
    <w:rsid w:val="006A552F"/>
    <w:rsid w:val="006A5918"/>
    <w:rsid w:val="006A5BDD"/>
    <w:rsid w:val="006A5D07"/>
    <w:rsid w:val="006A5E5C"/>
    <w:rsid w:val="006A5E6B"/>
    <w:rsid w:val="006A5F3D"/>
    <w:rsid w:val="006A610D"/>
    <w:rsid w:val="006A6382"/>
    <w:rsid w:val="006A6423"/>
    <w:rsid w:val="006A64F0"/>
    <w:rsid w:val="006A6724"/>
    <w:rsid w:val="006A67A0"/>
    <w:rsid w:val="006A7911"/>
    <w:rsid w:val="006A7A6C"/>
    <w:rsid w:val="006B006C"/>
    <w:rsid w:val="006B07A4"/>
    <w:rsid w:val="006B0C58"/>
    <w:rsid w:val="006B1C83"/>
    <w:rsid w:val="006B2936"/>
    <w:rsid w:val="006B2DC2"/>
    <w:rsid w:val="006B3172"/>
    <w:rsid w:val="006B42F2"/>
    <w:rsid w:val="006B43C7"/>
    <w:rsid w:val="006B4750"/>
    <w:rsid w:val="006B4802"/>
    <w:rsid w:val="006B5169"/>
    <w:rsid w:val="006B51E6"/>
    <w:rsid w:val="006B63BD"/>
    <w:rsid w:val="006B66A8"/>
    <w:rsid w:val="006B6DED"/>
    <w:rsid w:val="006B6E8A"/>
    <w:rsid w:val="006B7C17"/>
    <w:rsid w:val="006C0BE0"/>
    <w:rsid w:val="006C201D"/>
    <w:rsid w:val="006C3604"/>
    <w:rsid w:val="006C3803"/>
    <w:rsid w:val="006C3F57"/>
    <w:rsid w:val="006C4906"/>
    <w:rsid w:val="006C6500"/>
    <w:rsid w:val="006C6C48"/>
    <w:rsid w:val="006C6D9C"/>
    <w:rsid w:val="006C6DD3"/>
    <w:rsid w:val="006D0B15"/>
    <w:rsid w:val="006D28A6"/>
    <w:rsid w:val="006D2C28"/>
    <w:rsid w:val="006D2C5C"/>
    <w:rsid w:val="006D30F7"/>
    <w:rsid w:val="006D3A27"/>
    <w:rsid w:val="006D4139"/>
    <w:rsid w:val="006D47A1"/>
    <w:rsid w:val="006D4AE2"/>
    <w:rsid w:val="006D4CC4"/>
    <w:rsid w:val="006D5C5D"/>
    <w:rsid w:val="006D5E39"/>
    <w:rsid w:val="006D5EF1"/>
    <w:rsid w:val="006D616A"/>
    <w:rsid w:val="006D6497"/>
    <w:rsid w:val="006D68BB"/>
    <w:rsid w:val="006D6DD1"/>
    <w:rsid w:val="006D71B6"/>
    <w:rsid w:val="006D785E"/>
    <w:rsid w:val="006D7F00"/>
    <w:rsid w:val="006E1174"/>
    <w:rsid w:val="006E2071"/>
    <w:rsid w:val="006E21C2"/>
    <w:rsid w:val="006E240C"/>
    <w:rsid w:val="006E26FD"/>
    <w:rsid w:val="006E432A"/>
    <w:rsid w:val="006E444D"/>
    <w:rsid w:val="006E5267"/>
    <w:rsid w:val="006E5CBE"/>
    <w:rsid w:val="006E5F56"/>
    <w:rsid w:val="006E604E"/>
    <w:rsid w:val="006E6171"/>
    <w:rsid w:val="006E63AE"/>
    <w:rsid w:val="006E6C30"/>
    <w:rsid w:val="006F10CB"/>
    <w:rsid w:val="006F16EC"/>
    <w:rsid w:val="006F1B0C"/>
    <w:rsid w:val="006F1DA5"/>
    <w:rsid w:val="006F1FA4"/>
    <w:rsid w:val="006F2971"/>
    <w:rsid w:val="006F3205"/>
    <w:rsid w:val="006F3431"/>
    <w:rsid w:val="006F3578"/>
    <w:rsid w:val="006F3AFE"/>
    <w:rsid w:val="006F3B57"/>
    <w:rsid w:val="006F4522"/>
    <w:rsid w:val="006F4752"/>
    <w:rsid w:val="006F48E6"/>
    <w:rsid w:val="006F4F72"/>
    <w:rsid w:val="006F56F2"/>
    <w:rsid w:val="006F61D7"/>
    <w:rsid w:val="006F6675"/>
    <w:rsid w:val="006F6A3B"/>
    <w:rsid w:val="006F6CFD"/>
    <w:rsid w:val="006F6FEB"/>
    <w:rsid w:val="006F7049"/>
    <w:rsid w:val="006F7B00"/>
    <w:rsid w:val="00700389"/>
    <w:rsid w:val="00700675"/>
    <w:rsid w:val="00701314"/>
    <w:rsid w:val="0070164C"/>
    <w:rsid w:val="0070183D"/>
    <w:rsid w:val="00702F5F"/>
    <w:rsid w:val="007030A0"/>
    <w:rsid w:val="007034C8"/>
    <w:rsid w:val="00703583"/>
    <w:rsid w:val="007054D6"/>
    <w:rsid w:val="007055FA"/>
    <w:rsid w:val="007056C0"/>
    <w:rsid w:val="007057D4"/>
    <w:rsid w:val="007064AE"/>
    <w:rsid w:val="00706C77"/>
    <w:rsid w:val="00706D49"/>
    <w:rsid w:val="00706E20"/>
    <w:rsid w:val="00707A3C"/>
    <w:rsid w:val="007102C5"/>
    <w:rsid w:val="007109D5"/>
    <w:rsid w:val="00710C32"/>
    <w:rsid w:val="00710C62"/>
    <w:rsid w:val="007110D5"/>
    <w:rsid w:val="007110D7"/>
    <w:rsid w:val="00711C5D"/>
    <w:rsid w:val="00711CBD"/>
    <w:rsid w:val="00711E17"/>
    <w:rsid w:val="0071204E"/>
    <w:rsid w:val="00712364"/>
    <w:rsid w:val="00713515"/>
    <w:rsid w:val="00713626"/>
    <w:rsid w:val="00713AA3"/>
    <w:rsid w:val="007148C9"/>
    <w:rsid w:val="007149A9"/>
    <w:rsid w:val="00714E91"/>
    <w:rsid w:val="00716177"/>
    <w:rsid w:val="007168BF"/>
    <w:rsid w:val="00716CC7"/>
    <w:rsid w:val="00716E20"/>
    <w:rsid w:val="0071712E"/>
    <w:rsid w:val="0071758C"/>
    <w:rsid w:val="007177AB"/>
    <w:rsid w:val="007178F9"/>
    <w:rsid w:val="007209EA"/>
    <w:rsid w:val="00721289"/>
    <w:rsid w:val="00722647"/>
    <w:rsid w:val="00722719"/>
    <w:rsid w:val="00722F00"/>
    <w:rsid w:val="00723088"/>
    <w:rsid w:val="007233BB"/>
    <w:rsid w:val="00723B98"/>
    <w:rsid w:val="00725983"/>
    <w:rsid w:val="00725E91"/>
    <w:rsid w:val="00725F33"/>
    <w:rsid w:val="007260E8"/>
    <w:rsid w:val="00726731"/>
    <w:rsid w:val="00727235"/>
    <w:rsid w:val="0073023E"/>
    <w:rsid w:val="00730416"/>
    <w:rsid w:val="007309C6"/>
    <w:rsid w:val="00730B3A"/>
    <w:rsid w:val="00731128"/>
    <w:rsid w:val="0073142B"/>
    <w:rsid w:val="00731699"/>
    <w:rsid w:val="00731A18"/>
    <w:rsid w:val="00731BE8"/>
    <w:rsid w:val="00732C55"/>
    <w:rsid w:val="007335B4"/>
    <w:rsid w:val="007337B7"/>
    <w:rsid w:val="00733C1A"/>
    <w:rsid w:val="007340BC"/>
    <w:rsid w:val="00734944"/>
    <w:rsid w:val="0073494D"/>
    <w:rsid w:val="00734BA8"/>
    <w:rsid w:val="00736962"/>
    <w:rsid w:val="007370D9"/>
    <w:rsid w:val="00737283"/>
    <w:rsid w:val="0073758D"/>
    <w:rsid w:val="007377B9"/>
    <w:rsid w:val="00737D55"/>
    <w:rsid w:val="0074023F"/>
    <w:rsid w:val="0074036A"/>
    <w:rsid w:val="0074084E"/>
    <w:rsid w:val="0074129D"/>
    <w:rsid w:val="007417B6"/>
    <w:rsid w:val="00742422"/>
    <w:rsid w:val="007425D4"/>
    <w:rsid w:val="00742633"/>
    <w:rsid w:val="007429EB"/>
    <w:rsid w:val="00742BF3"/>
    <w:rsid w:val="00742EE5"/>
    <w:rsid w:val="00743832"/>
    <w:rsid w:val="00743BC0"/>
    <w:rsid w:val="00743C56"/>
    <w:rsid w:val="00744281"/>
    <w:rsid w:val="007450CD"/>
    <w:rsid w:val="00745467"/>
    <w:rsid w:val="00745F60"/>
    <w:rsid w:val="0074645B"/>
    <w:rsid w:val="00746A77"/>
    <w:rsid w:val="00747261"/>
    <w:rsid w:val="007477F0"/>
    <w:rsid w:val="00750376"/>
    <w:rsid w:val="007507C0"/>
    <w:rsid w:val="00751A9E"/>
    <w:rsid w:val="0075252C"/>
    <w:rsid w:val="007536FF"/>
    <w:rsid w:val="0075386C"/>
    <w:rsid w:val="00754019"/>
    <w:rsid w:val="007542B3"/>
    <w:rsid w:val="0075453A"/>
    <w:rsid w:val="00754A8D"/>
    <w:rsid w:val="00754B14"/>
    <w:rsid w:val="00754F45"/>
    <w:rsid w:val="00754FA2"/>
    <w:rsid w:val="00755160"/>
    <w:rsid w:val="007552E1"/>
    <w:rsid w:val="00755460"/>
    <w:rsid w:val="00755691"/>
    <w:rsid w:val="00755E39"/>
    <w:rsid w:val="007560BB"/>
    <w:rsid w:val="00756D9C"/>
    <w:rsid w:val="00757095"/>
    <w:rsid w:val="007571A7"/>
    <w:rsid w:val="00757675"/>
    <w:rsid w:val="00757881"/>
    <w:rsid w:val="007578FA"/>
    <w:rsid w:val="00760E4B"/>
    <w:rsid w:val="0076129A"/>
    <w:rsid w:val="0076151F"/>
    <w:rsid w:val="00761C53"/>
    <w:rsid w:val="00761D38"/>
    <w:rsid w:val="00762BF6"/>
    <w:rsid w:val="00762CD8"/>
    <w:rsid w:val="00762F36"/>
    <w:rsid w:val="00763258"/>
    <w:rsid w:val="00764251"/>
    <w:rsid w:val="00764528"/>
    <w:rsid w:val="00764736"/>
    <w:rsid w:val="007652EC"/>
    <w:rsid w:val="00765438"/>
    <w:rsid w:val="00765C4F"/>
    <w:rsid w:val="00766246"/>
    <w:rsid w:val="00766D58"/>
    <w:rsid w:val="00766D6D"/>
    <w:rsid w:val="0076733E"/>
    <w:rsid w:val="0076752A"/>
    <w:rsid w:val="0076758F"/>
    <w:rsid w:val="0076781A"/>
    <w:rsid w:val="007701A7"/>
    <w:rsid w:val="00770363"/>
    <w:rsid w:val="007715F8"/>
    <w:rsid w:val="00771606"/>
    <w:rsid w:val="0077268D"/>
    <w:rsid w:val="00773251"/>
    <w:rsid w:val="00773BCE"/>
    <w:rsid w:val="00773EE2"/>
    <w:rsid w:val="00774309"/>
    <w:rsid w:val="00774AF8"/>
    <w:rsid w:val="00774B09"/>
    <w:rsid w:val="0077512B"/>
    <w:rsid w:val="00775531"/>
    <w:rsid w:val="00775F86"/>
    <w:rsid w:val="00776DA1"/>
    <w:rsid w:val="00776DCA"/>
    <w:rsid w:val="0077703A"/>
    <w:rsid w:val="00777B3E"/>
    <w:rsid w:val="00777E75"/>
    <w:rsid w:val="00780233"/>
    <w:rsid w:val="007804C9"/>
    <w:rsid w:val="00780CBE"/>
    <w:rsid w:val="00780DFB"/>
    <w:rsid w:val="007812C5"/>
    <w:rsid w:val="007814F8"/>
    <w:rsid w:val="0078191A"/>
    <w:rsid w:val="00781BF6"/>
    <w:rsid w:val="00782557"/>
    <w:rsid w:val="0078283C"/>
    <w:rsid w:val="007833BD"/>
    <w:rsid w:val="00784620"/>
    <w:rsid w:val="00785723"/>
    <w:rsid w:val="00785D05"/>
    <w:rsid w:val="00785F39"/>
    <w:rsid w:val="00786317"/>
    <w:rsid w:val="00786557"/>
    <w:rsid w:val="007867C0"/>
    <w:rsid w:val="00787026"/>
    <w:rsid w:val="00790916"/>
    <w:rsid w:val="007919F4"/>
    <w:rsid w:val="00791EC6"/>
    <w:rsid w:val="00792065"/>
    <w:rsid w:val="007931D8"/>
    <w:rsid w:val="00793373"/>
    <w:rsid w:val="00793A48"/>
    <w:rsid w:val="00794122"/>
    <w:rsid w:val="00794289"/>
    <w:rsid w:val="00794653"/>
    <w:rsid w:val="0079496D"/>
    <w:rsid w:val="007949AB"/>
    <w:rsid w:val="00794DB5"/>
    <w:rsid w:val="00795867"/>
    <w:rsid w:val="00795DEE"/>
    <w:rsid w:val="00795FC7"/>
    <w:rsid w:val="007961E7"/>
    <w:rsid w:val="007A02C8"/>
    <w:rsid w:val="007A08DC"/>
    <w:rsid w:val="007A0BD8"/>
    <w:rsid w:val="007A0D79"/>
    <w:rsid w:val="007A107B"/>
    <w:rsid w:val="007A1447"/>
    <w:rsid w:val="007A157F"/>
    <w:rsid w:val="007A1955"/>
    <w:rsid w:val="007A1B31"/>
    <w:rsid w:val="007A2BF1"/>
    <w:rsid w:val="007A2EB2"/>
    <w:rsid w:val="007A3B41"/>
    <w:rsid w:val="007A44BC"/>
    <w:rsid w:val="007A58DA"/>
    <w:rsid w:val="007A598D"/>
    <w:rsid w:val="007A6271"/>
    <w:rsid w:val="007A7AEC"/>
    <w:rsid w:val="007A7C2F"/>
    <w:rsid w:val="007B049E"/>
    <w:rsid w:val="007B05B7"/>
    <w:rsid w:val="007B06C9"/>
    <w:rsid w:val="007B0AB9"/>
    <w:rsid w:val="007B135A"/>
    <w:rsid w:val="007B1836"/>
    <w:rsid w:val="007B2062"/>
    <w:rsid w:val="007B2734"/>
    <w:rsid w:val="007B2774"/>
    <w:rsid w:val="007B2D18"/>
    <w:rsid w:val="007B3067"/>
    <w:rsid w:val="007B3FEA"/>
    <w:rsid w:val="007B421B"/>
    <w:rsid w:val="007B43A5"/>
    <w:rsid w:val="007B5AD4"/>
    <w:rsid w:val="007B5F76"/>
    <w:rsid w:val="007B6C3B"/>
    <w:rsid w:val="007B6C44"/>
    <w:rsid w:val="007B6CC2"/>
    <w:rsid w:val="007B7A5F"/>
    <w:rsid w:val="007B7E92"/>
    <w:rsid w:val="007C00F0"/>
    <w:rsid w:val="007C0CE6"/>
    <w:rsid w:val="007C215B"/>
    <w:rsid w:val="007C2818"/>
    <w:rsid w:val="007C30C3"/>
    <w:rsid w:val="007C3629"/>
    <w:rsid w:val="007C3EA0"/>
    <w:rsid w:val="007C50A1"/>
    <w:rsid w:val="007C59AF"/>
    <w:rsid w:val="007C6F20"/>
    <w:rsid w:val="007C7073"/>
    <w:rsid w:val="007C78F5"/>
    <w:rsid w:val="007C7C1E"/>
    <w:rsid w:val="007C7E70"/>
    <w:rsid w:val="007D0021"/>
    <w:rsid w:val="007D0D52"/>
    <w:rsid w:val="007D1239"/>
    <w:rsid w:val="007D1B68"/>
    <w:rsid w:val="007D2532"/>
    <w:rsid w:val="007D2838"/>
    <w:rsid w:val="007D3ABB"/>
    <w:rsid w:val="007D3ECA"/>
    <w:rsid w:val="007D45C0"/>
    <w:rsid w:val="007D46C2"/>
    <w:rsid w:val="007D4BF1"/>
    <w:rsid w:val="007D4D43"/>
    <w:rsid w:val="007D517C"/>
    <w:rsid w:val="007D5C93"/>
    <w:rsid w:val="007D611C"/>
    <w:rsid w:val="007D6C3C"/>
    <w:rsid w:val="007D6C3D"/>
    <w:rsid w:val="007D6FB3"/>
    <w:rsid w:val="007D74FD"/>
    <w:rsid w:val="007D7F46"/>
    <w:rsid w:val="007E0E83"/>
    <w:rsid w:val="007E11B9"/>
    <w:rsid w:val="007E11DA"/>
    <w:rsid w:val="007E152E"/>
    <w:rsid w:val="007E17A5"/>
    <w:rsid w:val="007E1A63"/>
    <w:rsid w:val="007E1BA4"/>
    <w:rsid w:val="007E1DB3"/>
    <w:rsid w:val="007E2B58"/>
    <w:rsid w:val="007E2CCE"/>
    <w:rsid w:val="007E373A"/>
    <w:rsid w:val="007E3FC8"/>
    <w:rsid w:val="007E40D1"/>
    <w:rsid w:val="007E4B0F"/>
    <w:rsid w:val="007E4DB5"/>
    <w:rsid w:val="007E6302"/>
    <w:rsid w:val="007E6918"/>
    <w:rsid w:val="007E6BA7"/>
    <w:rsid w:val="007E6BAE"/>
    <w:rsid w:val="007E6C40"/>
    <w:rsid w:val="007E7758"/>
    <w:rsid w:val="007E7B91"/>
    <w:rsid w:val="007F12E8"/>
    <w:rsid w:val="007F1DE1"/>
    <w:rsid w:val="007F2CFF"/>
    <w:rsid w:val="007F4601"/>
    <w:rsid w:val="007F4821"/>
    <w:rsid w:val="007F496F"/>
    <w:rsid w:val="007F5E05"/>
    <w:rsid w:val="007F63DE"/>
    <w:rsid w:val="007F6CA5"/>
    <w:rsid w:val="007F70CE"/>
    <w:rsid w:val="007F714D"/>
    <w:rsid w:val="007F787B"/>
    <w:rsid w:val="00800224"/>
    <w:rsid w:val="0080037C"/>
    <w:rsid w:val="00800747"/>
    <w:rsid w:val="008015C2"/>
    <w:rsid w:val="00801892"/>
    <w:rsid w:val="00801B6D"/>
    <w:rsid w:val="00801BDB"/>
    <w:rsid w:val="00802C3B"/>
    <w:rsid w:val="00802F8A"/>
    <w:rsid w:val="00803334"/>
    <w:rsid w:val="0080348B"/>
    <w:rsid w:val="008040F5"/>
    <w:rsid w:val="00804354"/>
    <w:rsid w:val="008044D8"/>
    <w:rsid w:val="008049B6"/>
    <w:rsid w:val="00804BFA"/>
    <w:rsid w:val="00804CD5"/>
    <w:rsid w:val="0080599A"/>
    <w:rsid w:val="00805F48"/>
    <w:rsid w:val="008060AE"/>
    <w:rsid w:val="00806284"/>
    <w:rsid w:val="008063F2"/>
    <w:rsid w:val="00806D14"/>
    <w:rsid w:val="008078F9"/>
    <w:rsid w:val="00807DB4"/>
    <w:rsid w:val="00807E3F"/>
    <w:rsid w:val="00810DC6"/>
    <w:rsid w:val="00811177"/>
    <w:rsid w:val="00811221"/>
    <w:rsid w:val="008112A8"/>
    <w:rsid w:val="00811B3C"/>
    <w:rsid w:val="0081295E"/>
    <w:rsid w:val="008134A0"/>
    <w:rsid w:val="00813902"/>
    <w:rsid w:val="00813C66"/>
    <w:rsid w:val="008142FC"/>
    <w:rsid w:val="00814688"/>
    <w:rsid w:val="00815EC1"/>
    <w:rsid w:val="00816944"/>
    <w:rsid w:val="00816EEB"/>
    <w:rsid w:val="008176DB"/>
    <w:rsid w:val="00817792"/>
    <w:rsid w:val="00817A4F"/>
    <w:rsid w:val="00817D1E"/>
    <w:rsid w:val="00820857"/>
    <w:rsid w:val="008212E7"/>
    <w:rsid w:val="00821305"/>
    <w:rsid w:val="00821333"/>
    <w:rsid w:val="0082196F"/>
    <w:rsid w:val="008221F9"/>
    <w:rsid w:val="00822DF0"/>
    <w:rsid w:val="008235B1"/>
    <w:rsid w:val="008245D1"/>
    <w:rsid w:val="00824E17"/>
    <w:rsid w:val="00824F6C"/>
    <w:rsid w:val="00825077"/>
    <w:rsid w:val="008257B7"/>
    <w:rsid w:val="00825C10"/>
    <w:rsid w:val="0082695A"/>
    <w:rsid w:val="00826A87"/>
    <w:rsid w:val="0082753D"/>
    <w:rsid w:val="008278F5"/>
    <w:rsid w:val="008304AC"/>
    <w:rsid w:val="00830884"/>
    <w:rsid w:val="00830DB4"/>
    <w:rsid w:val="00831499"/>
    <w:rsid w:val="00832CE6"/>
    <w:rsid w:val="00833680"/>
    <w:rsid w:val="00833A1D"/>
    <w:rsid w:val="00833A57"/>
    <w:rsid w:val="0083406D"/>
    <w:rsid w:val="00834D0B"/>
    <w:rsid w:val="00834F3A"/>
    <w:rsid w:val="008350DF"/>
    <w:rsid w:val="00835495"/>
    <w:rsid w:val="008363BC"/>
    <w:rsid w:val="008364D6"/>
    <w:rsid w:val="0084068B"/>
    <w:rsid w:val="0084077F"/>
    <w:rsid w:val="0084198D"/>
    <w:rsid w:val="00842270"/>
    <w:rsid w:val="00842531"/>
    <w:rsid w:val="008426D5"/>
    <w:rsid w:val="00842AAB"/>
    <w:rsid w:val="008433EB"/>
    <w:rsid w:val="008445FF"/>
    <w:rsid w:val="00844CA9"/>
    <w:rsid w:val="0084548E"/>
    <w:rsid w:val="008456FA"/>
    <w:rsid w:val="00845AC9"/>
    <w:rsid w:val="00846A68"/>
    <w:rsid w:val="00846D5F"/>
    <w:rsid w:val="00846DCD"/>
    <w:rsid w:val="0084710A"/>
    <w:rsid w:val="00847248"/>
    <w:rsid w:val="00847669"/>
    <w:rsid w:val="008477E3"/>
    <w:rsid w:val="0084780A"/>
    <w:rsid w:val="008479D6"/>
    <w:rsid w:val="0085079A"/>
    <w:rsid w:val="00850B6C"/>
    <w:rsid w:val="00850E57"/>
    <w:rsid w:val="0085132F"/>
    <w:rsid w:val="008522D1"/>
    <w:rsid w:val="008546D8"/>
    <w:rsid w:val="008548A5"/>
    <w:rsid w:val="0085502E"/>
    <w:rsid w:val="008552C0"/>
    <w:rsid w:val="0085530C"/>
    <w:rsid w:val="00856132"/>
    <w:rsid w:val="00856229"/>
    <w:rsid w:val="008566AD"/>
    <w:rsid w:val="00857721"/>
    <w:rsid w:val="008577CA"/>
    <w:rsid w:val="00857949"/>
    <w:rsid w:val="00857C84"/>
    <w:rsid w:val="00860360"/>
    <w:rsid w:val="008608AC"/>
    <w:rsid w:val="008615C9"/>
    <w:rsid w:val="0086160C"/>
    <w:rsid w:val="00861EBD"/>
    <w:rsid w:val="00862D9C"/>
    <w:rsid w:val="00863183"/>
    <w:rsid w:val="0086319C"/>
    <w:rsid w:val="008640FC"/>
    <w:rsid w:val="008642B7"/>
    <w:rsid w:val="00866C9A"/>
    <w:rsid w:val="008674DC"/>
    <w:rsid w:val="0086776B"/>
    <w:rsid w:val="008679C2"/>
    <w:rsid w:val="00867A27"/>
    <w:rsid w:val="00870CA9"/>
    <w:rsid w:val="008718A0"/>
    <w:rsid w:val="00871EEF"/>
    <w:rsid w:val="00872076"/>
    <w:rsid w:val="00872747"/>
    <w:rsid w:val="00873D3E"/>
    <w:rsid w:val="00874080"/>
    <w:rsid w:val="00874D40"/>
    <w:rsid w:val="00874DAC"/>
    <w:rsid w:val="008763C6"/>
    <w:rsid w:val="00876B83"/>
    <w:rsid w:val="00881014"/>
    <w:rsid w:val="008821FD"/>
    <w:rsid w:val="0088326A"/>
    <w:rsid w:val="008839A2"/>
    <w:rsid w:val="008839EA"/>
    <w:rsid w:val="00884768"/>
    <w:rsid w:val="00885D2C"/>
    <w:rsid w:val="00885D7F"/>
    <w:rsid w:val="0089063A"/>
    <w:rsid w:val="00891890"/>
    <w:rsid w:val="00891CCC"/>
    <w:rsid w:val="008931EA"/>
    <w:rsid w:val="008939C1"/>
    <w:rsid w:val="00894DC2"/>
    <w:rsid w:val="00895584"/>
    <w:rsid w:val="0089592E"/>
    <w:rsid w:val="00895E05"/>
    <w:rsid w:val="008968D2"/>
    <w:rsid w:val="00896A5B"/>
    <w:rsid w:val="0089728C"/>
    <w:rsid w:val="00897B83"/>
    <w:rsid w:val="008A03F9"/>
    <w:rsid w:val="008A0A72"/>
    <w:rsid w:val="008A1AF1"/>
    <w:rsid w:val="008A1BAF"/>
    <w:rsid w:val="008A2F2E"/>
    <w:rsid w:val="008A326B"/>
    <w:rsid w:val="008A338F"/>
    <w:rsid w:val="008A3F4D"/>
    <w:rsid w:val="008A4666"/>
    <w:rsid w:val="008A479A"/>
    <w:rsid w:val="008A48C1"/>
    <w:rsid w:val="008A4A56"/>
    <w:rsid w:val="008A517D"/>
    <w:rsid w:val="008A5F2C"/>
    <w:rsid w:val="008A6F5B"/>
    <w:rsid w:val="008A79BF"/>
    <w:rsid w:val="008A7CC9"/>
    <w:rsid w:val="008B01CA"/>
    <w:rsid w:val="008B089B"/>
    <w:rsid w:val="008B0BD2"/>
    <w:rsid w:val="008B2177"/>
    <w:rsid w:val="008B2741"/>
    <w:rsid w:val="008B296E"/>
    <w:rsid w:val="008B2D71"/>
    <w:rsid w:val="008B2F9B"/>
    <w:rsid w:val="008B32FE"/>
    <w:rsid w:val="008B5929"/>
    <w:rsid w:val="008B6072"/>
    <w:rsid w:val="008B72CE"/>
    <w:rsid w:val="008B7998"/>
    <w:rsid w:val="008B7B3C"/>
    <w:rsid w:val="008B7D48"/>
    <w:rsid w:val="008C00F1"/>
    <w:rsid w:val="008C0171"/>
    <w:rsid w:val="008C08EB"/>
    <w:rsid w:val="008C134E"/>
    <w:rsid w:val="008C1FB0"/>
    <w:rsid w:val="008C2FD6"/>
    <w:rsid w:val="008C5FAE"/>
    <w:rsid w:val="008C74E1"/>
    <w:rsid w:val="008D02D3"/>
    <w:rsid w:val="008D0624"/>
    <w:rsid w:val="008D0C91"/>
    <w:rsid w:val="008D0EC5"/>
    <w:rsid w:val="008D10F3"/>
    <w:rsid w:val="008D16AB"/>
    <w:rsid w:val="008D1885"/>
    <w:rsid w:val="008D1B2C"/>
    <w:rsid w:val="008D1D19"/>
    <w:rsid w:val="008D2ACE"/>
    <w:rsid w:val="008D3433"/>
    <w:rsid w:val="008D3880"/>
    <w:rsid w:val="008D3A26"/>
    <w:rsid w:val="008D4389"/>
    <w:rsid w:val="008D4949"/>
    <w:rsid w:val="008D547C"/>
    <w:rsid w:val="008D5708"/>
    <w:rsid w:val="008D7760"/>
    <w:rsid w:val="008E0C5E"/>
    <w:rsid w:val="008E1207"/>
    <w:rsid w:val="008E136E"/>
    <w:rsid w:val="008E15F3"/>
    <w:rsid w:val="008E1A1B"/>
    <w:rsid w:val="008E1E98"/>
    <w:rsid w:val="008E3C7B"/>
    <w:rsid w:val="008E4B6B"/>
    <w:rsid w:val="008E4C41"/>
    <w:rsid w:val="008E5506"/>
    <w:rsid w:val="008E5697"/>
    <w:rsid w:val="008E56AB"/>
    <w:rsid w:val="008E5759"/>
    <w:rsid w:val="008E5B56"/>
    <w:rsid w:val="008E6574"/>
    <w:rsid w:val="008E6BDA"/>
    <w:rsid w:val="008E7055"/>
    <w:rsid w:val="008E757E"/>
    <w:rsid w:val="008E7B9E"/>
    <w:rsid w:val="008F11D9"/>
    <w:rsid w:val="008F1509"/>
    <w:rsid w:val="008F24DD"/>
    <w:rsid w:val="008F2D5A"/>
    <w:rsid w:val="008F3083"/>
    <w:rsid w:val="008F3E17"/>
    <w:rsid w:val="008F3F03"/>
    <w:rsid w:val="008F3FB8"/>
    <w:rsid w:val="008F439B"/>
    <w:rsid w:val="008F469C"/>
    <w:rsid w:val="008F4925"/>
    <w:rsid w:val="008F5B13"/>
    <w:rsid w:val="008F5FF4"/>
    <w:rsid w:val="008F6A21"/>
    <w:rsid w:val="008F6D5E"/>
    <w:rsid w:val="008F760D"/>
    <w:rsid w:val="008F7C8F"/>
    <w:rsid w:val="009001EB"/>
    <w:rsid w:val="009004CD"/>
    <w:rsid w:val="0090168B"/>
    <w:rsid w:val="009018FD"/>
    <w:rsid w:val="00901A19"/>
    <w:rsid w:val="009028C6"/>
    <w:rsid w:val="009035D0"/>
    <w:rsid w:val="009039F3"/>
    <w:rsid w:val="00903E9F"/>
    <w:rsid w:val="009043EF"/>
    <w:rsid w:val="009045C5"/>
    <w:rsid w:val="00905441"/>
    <w:rsid w:val="00905E46"/>
    <w:rsid w:val="009060A2"/>
    <w:rsid w:val="009065D0"/>
    <w:rsid w:val="00906B2F"/>
    <w:rsid w:val="00906C92"/>
    <w:rsid w:val="00906DF1"/>
    <w:rsid w:val="009073E5"/>
    <w:rsid w:val="00907FBC"/>
    <w:rsid w:val="00910145"/>
    <w:rsid w:val="00910216"/>
    <w:rsid w:val="009106BE"/>
    <w:rsid w:val="00911B85"/>
    <w:rsid w:val="00912267"/>
    <w:rsid w:val="00913D35"/>
    <w:rsid w:val="00914135"/>
    <w:rsid w:val="0091463D"/>
    <w:rsid w:val="00914723"/>
    <w:rsid w:val="0091555A"/>
    <w:rsid w:val="009163AC"/>
    <w:rsid w:val="009167C0"/>
    <w:rsid w:val="00916D63"/>
    <w:rsid w:val="009170C5"/>
    <w:rsid w:val="00917116"/>
    <w:rsid w:val="0091718D"/>
    <w:rsid w:val="00917300"/>
    <w:rsid w:val="00917313"/>
    <w:rsid w:val="00917B48"/>
    <w:rsid w:val="00917EE4"/>
    <w:rsid w:val="00920338"/>
    <w:rsid w:val="00920A89"/>
    <w:rsid w:val="00920AC3"/>
    <w:rsid w:val="00920AD4"/>
    <w:rsid w:val="00920FFB"/>
    <w:rsid w:val="0092168D"/>
    <w:rsid w:val="009229FC"/>
    <w:rsid w:val="00922C18"/>
    <w:rsid w:val="00922D17"/>
    <w:rsid w:val="00922E01"/>
    <w:rsid w:val="00924D15"/>
    <w:rsid w:val="00925412"/>
    <w:rsid w:val="0092606D"/>
    <w:rsid w:val="009260CC"/>
    <w:rsid w:val="009260D0"/>
    <w:rsid w:val="00926BF7"/>
    <w:rsid w:val="00926C66"/>
    <w:rsid w:val="0092743D"/>
    <w:rsid w:val="0092788B"/>
    <w:rsid w:val="00927C76"/>
    <w:rsid w:val="009304DB"/>
    <w:rsid w:val="0093061C"/>
    <w:rsid w:val="00930868"/>
    <w:rsid w:val="00931130"/>
    <w:rsid w:val="0093167B"/>
    <w:rsid w:val="009316F4"/>
    <w:rsid w:val="00931CF4"/>
    <w:rsid w:val="00931E64"/>
    <w:rsid w:val="009329AC"/>
    <w:rsid w:val="009337D2"/>
    <w:rsid w:val="00933A13"/>
    <w:rsid w:val="00934421"/>
    <w:rsid w:val="009346FE"/>
    <w:rsid w:val="0093483D"/>
    <w:rsid w:val="00935A41"/>
    <w:rsid w:val="00935B65"/>
    <w:rsid w:val="0093624A"/>
    <w:rsid w:val="009366A3"/>
    <w:rsid w:val="009369C3"/>
    <w:rsid w:val="00936B7D"/>
    <w:rsid w:val="00936E5C"/>
    <w:rsid w:val="009406F2"/>
    <w:rsid w:val="00940AD5"/>
    <w:rsid w:val="00941143"/>
    <w:rsid w:val="0094125E"/>
    <w:rsid w:val="00941499"/>
    <w:rsid w:val="0094177D"/>
    <w:rsid w:val="00941B51"/>
    <w:rsid w:val="00941FBE"/>
    <w:rsid w:val="0094291C"/>
    <w:rsid w:val="00943527"/>
    <w:rsid w:val="00944669"/>
    <w:rsid w:val="00944CD3"/>
    <w:rsid w:val="00944F62"/>
    <w:rsid w:val="00945865"/>
    <w:rsid w:val="00945B18"/>
    <w:rsid w:val="00945B2C"/>
    <w:rsid w:val="00945B57"/>
    <w:rsid w:val="00945D47"/>
    <w:rsid w:val="0094618C"/>
    <w:rsid w:val="009461B6"/>
    <w:rsid w:val="009467E9"/>
    <w:rsid w:val="009471CA"/>
    <w:rsid w:val="009472F3"/>
    <w:rsid w:val="009500D7"/>
    <w:rsid w:val="00950645"/>
    <w:rsid w:val="00951C48"/>
    <w:rsid w:val="009522A5"/>
    <w:rsid w:val="009528AA"/>
    <w:rsid w:val="00952B8B"/>
    <w:rsid w:val="009531C6"/>
    <w:rsid w:val="00953202"/>
    <w:rsid w:val="0095329C"/>
    <w:rsid w:val="009540FC"/>
    <w:rsid w:val="0095412E"/>
    <w:rsid w:val="009547F7"/>
    <w:rsid w:val="00955137"/>
    <w:rsid w:val="00955AAA"/>
    <w:rsid w:val="00955F8D"/>
    <w:rsid w:val="0095681C"/>
    <w:rsid w:val="00956E37"/>
    <w:rsid w:val="00956EE7"/>
    <w:rsid w:val="00960022"/>
    <w:rsid w:val="00960674"/>
    <w:rsid w:val="00960704"/>
    <w:rsid w:val="00960AE3"/>
    <w:rsid w:val="009625A9"/>
    <w:rsid w:val="009625CD"/>
    <w:rsid w:val="00962725"/>
    <w:rsid w:val="009630D8"/>
    <w:rsid w:val="009634C9"/>
    <w:rsid w:val="0096372F"/>
    <w:rsid w:val="00963985"/>
    <w:rsid w:val="00963E06"/>
    <w:rsid w:val="00964660"/>
    <w:rsid w:val="00964EB6"/>
    <w:rsid w:val="00965000"/>
    <w:rsid w:val="00965125"/>
    <w:rsid w:val="00965196"/>
    <w:rsid w:val="00965350"/>
    <w:rsid w:val="0096580B"/>
    <w:rsid w:val="009659EC"/>
    <w:rsid w:val="00965AF0"/>
    <w:rsid w:val="00965C34"/>
    <w:rsid w:val="009666A2"/>
    <w:rsid w:val="009667E0"/>
    <w:rsid w:val="00966846"/>
    <w:rsid w:val="00967B44"/>
    <w:rsid w:val="00967D14"/>
    <w:rsid w:val="00967DDD"/>
    <w:rsid w:val="00970732"/>
    <w:rsid w:val="00970C83"/>
    <w:rsid w:val="009712A6"/>
    <w:rsid w:val="009715D6"/>
    <w:rsid w:val="009717B0"/>
    <w:rsid w:val="00972FF0"/>
    <w:rsid w:val="009734A7"/>
    <w:rsid w:val="009738A3"/>
    <w:rsid w:val="0097395D"/>
    <w:rsid w:val="00973AEB"/>
    <w:rsid w:val="009749E3"/>
    <w:rsid w:val="00974BDB"/>
    <w:rsid w:val="0097588D"/>
    <w:rsid w:val="00975DA9"/>
    <w:rsid w:val="0097617D"/>
    <w:rsid w:val="0097756B"/>
    <w:rsid w:val="00977B3E"/>
    <w:rsid w:val="00977EF1"/>
    <w:rsid w:val="009803DF"/>
    <w:rsid w:val="00980441"/>
    <w:rsid w:val="00980567"/>
    <w:rsid w:val="009812FB"/>
    <w:rsid w:val="00981593"/>
    <w:rsid w:val="00981876"/>
    <w:rsid w:val="00981B10"/>
    <w:rsid w:val="00982244"/>
    <w:rsid w:val="00982FC8"/>
    <w:rsid w:val="009838CD"/>
    <w:rsid w:val="00983B12"/>
    <w:rsid w:val="00983DB9"/>
    <w:rsid w:val="0098556B"/>
    <w:rsid w:val="00985F46"/>
    <w:rsid w:val="00985FE2"/>
    <w:rsid w:val="009879A7"/>
    <w:rsid w:val="00991208"/>
    <w:rsid w:val="00991F31"/>
    <w:rsid w:val="00992DD8"/>
    <w:rsid w:val="00993791"/>
    <w:rsid w:val="00993823"/>
    <w:rsid w:val="009956E7"/>
    <w:rsid w:val="00996920"/>
    <w:rsid w:val="00997134"/>
    <w:rsid w:val="00997261"/>
    <w:rsid w:val="0099759C"/>
    <w:rsid w:val="009975FE"/>
    <w:rsid w:val="009A00BD"/>
    <w:rsid w:val="009A0528"/>
    <w:rsid w:val="009A0780"/>
    <w:rsid w:val="009A0DE0"/>
    <w:rsid w:val="009A1400"/>
    <w:rsid w:val="009A1BF0"/>
    <w:rsid w:val="009A1F61"/>
    <w:rsid w:val="009A22D3"/>
    <w:rsid w:val="009A3624"/>
    <w:rsid w:val="009A3F9A"/>
    <w:rsid w:val="009A4312"/>
    <w:rsid w:val="009A45ED"/>
    <w:rsid w:val="009A4C49"/>
    <w:rsid w:val="009A4EB5"/>
    <w:rsid w:val="009A52F2"/>
    <w:rsid w:val="009A5698"/>
    <w:rsid w:val="009A577A"/>
    <w:rsid w:val="009A57D7"/>
    <w:rsid w:val="009A5C19"/>
    <w:rsid w:val="009A6023"/>
    <w:rsid w:val="009A60C6"/>
    <w:rsid w:val="009A6302"/>
    <w:rsid w:val="009A6AF8"/>
    <w:rsid w:val="009B0771"/>
    <w:rsid w:val="009B0A21"/>
    <w:rsid w:val="009B1CE2"/>
    <w:rsid w:val="009B1FD1"/>
    <w:rsid w:val="009B21B4"/>
    <w:rsid w:val="009B2200"/>
    <w:rsid w:val="009B3809"/>
    <w:rsid w:val="009B382A"/>
    <w:rsid w:val="009B527C"/>
    <w:rsid w:val="009B58A4"/>
    <w:rsid w:val="009B5D24"/>
    <w:rsid w:val="009B6890"/>
    <w:rsid w:val="009B693C"/>
    <w:rsid w:val="009B7232"/>
    <w:rsid w:val="009B7CEE"/>
    <w:rsid w:val="009C08EC"/>
    <w:rsid w:val="009C11A8"/>
    <w:rsid w:val="009C13F5"/>
    <w:rsid w:val="009C1AF6"/>
    <w:rsid w:val="009C2938"/>
    <w:rsid w:val="009C37CB"/>
    <w:rsid w:val="009C48B0"/>
    <w:rsid w:val="009C524D"/>
    <w:rsid w:val="009C53EA"/>
    <w:rsid w:val="009C59D4"/>
    <w:rsid w:val="009C600E"/>
    <w:rsid w:val="009C6B04"/>
    <w:rsid w:val="009C7264"/>
    <w:rsid w:val="009D098F"/>
    <w:rsid w:val="009D133E"/>
    <w:rsid w:val="009D17BB"/>
    <w:rsid w:val="009D274B"/>
    <w:rsid w:val="009D2B95"/>
    <w:rsid w:val="009D302B"/>
    <w:rsid w:val="009D3B00"/>
    <w:rsid w:val="009D3D7A"/>
    <w:rsid w:val="009D3F16"/>
    <w:rsid w:val="009D43B2"/>
    <w:rsid w:val="009D5472"/>
    <w:rsid w:val="009D6169"/>
    <w:rsid w:val="009D67CA"/>
    <w:rsid w:val="009D6D22"/>
    <w:rsid w:val="009D7448"/>
    <w:rsid w:val="009D7B41"/>
    <w:rsid w:val="009D7D90"/>
    <w:rsid w:val="009E1418"/>
    <w:rsid w:val="009E152C"/>
    <w:rsid w:val="009E1968"/>
    <w:rsid w:val="009E2CEE"/>
    <w:rsid w:val="009E37ED"/>
    <w:rsid w:val="009E3EA1"/>
    <w:rsid w:val="009E4AC8"/>
    <w:rsid w:val="009E65F5"/>
    <w:rsid w:val="009E6628"/>
    <w:rsid w:val="009E6F21"/>
    <w:rsid w:val="009E762D"/>
    <w:rsid w:val="009F0280"/>
    <w:rsid w:val="009F05D2"/>
    <w:rsid w:val="009F08EF"/>
    <w:rsid w:val="009F098F"/>
    <w:rsid w:val="009F0FBD"/>
    <w:rsid w:val="009F1088"/>
    <w:rsid w:val="009F1727"/>
    <w:rsid w:val="009F1C63"/>
    <w:rsid w:val="009F2BDE"/>
    <w:rsid w:val="009F2F6F"/>
    <w:rsid w:val="009F30B8"/>
    <w:rsid w:val="009F3845"/>
    <w:rsid w:val="009F3A77"/>
    <w:rsid w:val="009F3CA6"/>
    <w:rsid w:val="009F3D19"/>
    <w:rsid w:val="009F3FBD"/>
    <w:rsid w:val="009F41F8"/>
    <w:rsid w:val="009F4768"/>
    <w:rsid w:val="009F4E92"/>
    <w:rsid w:val="009F50AF"/>
    <w:rsid w:val="009F5BA1"/>
    <w:rsid w:val="009F5E2F"/>
    <w:rsid w:val="009F60EA"/>
    <w:rsid w:val="009F664E"/>
    <w:rsid w:val="009F689F"/>
    <w:rsid w:val="009F7350"/>
    <w:rsid w:val="009F7487"/>
    <w:rsid w:val="009F7F7A"/>
    <w:rsid w:val="00A001AA"/>
    <w:rsid w:val="00A001BE"/>
    <w:rsid w:val="00A01082"/>
    <w:rsid w:val="00A018DB"/>
    <w:rsid w:val="00A01EE3"/>
    <w:rsid w:val="00A0268C"/>
    <w:rsid w:val="00A03925"/>
    <w:rsid w:val="00A03D78"/>
    <w:rsid w:val="00A0435D"/>
    <w:rsid w:val="00A04CE1"/>
    <w:rsid w:val="00A0645F"/>
    <w:rsid w:val="00A06476"/>
    <w:rsid w:val="00A064A0"/>
    <w:rsid w:val="00A068A0"/>
    <w:rsid w:val="00A06953"/>
    <w:rsid w:val="00A06C1B"/>
    <w:rsid w:val="00A06E08"/>
    <w:rsid w:val="00A07188"/>
    <w:rsid w:val="00A075BD"/>
    <w:rsid w:val="00A12EE2"/>
    <w:rsid w:val="00A12FBB"/>
    <w:rsid w:val="00A13292"/>
    <w:rsid w:val="00A1337A"/>
    <w:rsid w:val="00A13666"/>
    <w:rsid w:val="00A137DB"/>
    <w:rsid w:val="00A138FC"/>
    <w:rsid w:val="00A13A5A"/>
    <w:rsid w:val="00A14220"/>
    <w:rsid w:val="00A1492A"/>
    <w:rsid w:val="00A15A39"/>
    <w:rsid w:val="00A15C26"/>
    <w:rsid w:val="00A170CE"/>
    <w:rsid w:val="00A17238"/>
    <w:rsid w:val="00A178C2"/>
    <w:rsid w:val="00A17C2A"/>
    <w:rsid w:val="00A17C9B"/>
    <w:rsid w:val="00A20372"/>
    <w:rsid w:val="00A20741"/>
    <w:rsid w:val="00A208AC"/>
    <w:rsid w:val="00A20A19"/>
    <w:rsid w:val="00A20A7C"/>
    <w:rsid w:val="00A20A7E"/>
    <w:rsid w:val="00A20DD4"/>
    <w:rsid w:val="00A22022"/>
    <w:rsid w:val="00A22443"/>
    <w:rsid w:val="00A22AAC"/>
    <w:rsid w:val="00A22CE5"/>
    <w:rsid w:val="00A22CE6"/>
    <w:rsid w:val="00A230A2"/>
    <w:rsid w:val="00A23184"/>
    <w:rsid w:val="00A234D5"/>
    <w:rsid w:val="00A2353C"/>
    <w:rsid w:val="00A237CC"/>
    <w:rsid w:val="00A23C86"/>
    <w:rsid w:val="00A23EA7"/>
    <w:rsid w:val="00A24238"/>
    <w:rsid w:val="00A244E2"/>
    <w:rsid w:val="00A2495A"/>
    <w:rsid w:val="00A26DA7"/>
    <w:rsid w:val="00A27616"/>
    <w:rsid w:val="00A27CCF"/>
    <w:rsid w:val="00A300A2"/>
    <w:rsid w:val="00A30506"/>
    <w:rsid w:val="00A30AB0"/>
    <w:rsid w:val="00A30AF3"/>
    <w:rsid w:val="00A30B69"/>
    <w:rsid w:val="00A30CC9"/>
    <w:rsid w:val="00A3211E"/>
    <w:rsid w:val="00A32A77"/>
    <w:rsid w:val="00A332AA"/>
    <w:rsid w:val="00A3330A"/>
    <w:rsid w:val="00A34E72"/>
    <w:rsid w:val="00A352F0"/>
    <w:rsid w:val="00A35A54"/>
    <w:rsid w:val="00A35F3F"/>
    <w:rsid w:val="00A363DA"/>
    <w:rsid w:val="00A3670D"/>
    <w:rsid w:val="00A369B3"/>
    <w:rsid w:val="00A36BB4"/>
    <w:rsid w:val="00A37523"/>
    <w:rsid w:val="00A40C3B"/>
    <w:rsid w:val="00A4194C"/>
    <w:rsid w:val="00A41E29"/>
    <w:rsid w:val="00A4203C"/>
    <w:rsid w:val="00A42301"/>
    <w:rsid w:val="00A435AF"/>
    <w:rsid w:val="00A44026"/>
    <w:rsid w:val="00A443D5"/>
    <w:rsid w:val="00A44E38"/>
    <w:rsid w:val="00A450FA"/>
    <w:rsid w:val="00A4533A"/>
    <w:rsid w:val="00A46109"/>
    <w:rsid w:val="00A46275"/>
    <w:rsid w:val="00A46677"/>
    <w:rsid w:val="00A4686D"/>
    <w:rsid w:val="00A468AD"/>
    <w:rsid w:val="00A476B9"/>
    <w:rsid w:val="00A47B18"/>
    <w:rsid w:val="00A502AB"/>
    <w:rsid w:val="00A50752"/>
    <w:rsid w:val="00A50D0B"/>
    <w:rsid w:val="00A51BC0"/>
    <w:rsid w:val="00A51CC3"/>
    <w:rsid w:val="00A51FED"/>
    <w:rsid w:val="00A52434"/>
    <w:rsid w:val="00A52459"/>
    <w:rsid w:val="00A52492"/>
    <w:rsid w:val="00A52C7A"/>
    <w:rsid w:val="00A52DF8"/>
    <w:rsid w:val="00A531CD"/>
    <w:rsid w:val="00A54412"/>
    <w:rsid w:val="00A5453B"/>
    <w:rsid w:val="00A54838"/>
    <w:rsid w:val="00A5491F"/>
    <w:rsid w:val="00A54D96"/>
    <w:rsid w:val="00A5549F"/>
    <w:rsid w:val="00A559CC"/>
    <w:rsid w:val="00A55A94"/>
    <w:rsid w:val="00A55B03"/>
    <w:rsid w:val="00A57560"/>
    <w:rsid w:val="00A57E92"/>
    <w:rsid w:val="00A60014"/>
    <w:rsid w:val="00A6014C"/>
    <w:rsid w:val="00A60772"/>
    <w:rsid w:val="00A60EB3"/>
    <w:rsid w:val="00A61867"/>
    <w:rsid w:val="00A61D97"/>
    <w:rsid w:val="00A62D54"/>
    <w:rsid w:val="00A63064"/>
    <w:rsid w:val="00A636D1"/>
    <w:rsid w:val="00A6375B"/>
    <w:rsid w:val="00A63F18"/>
    <w:rsid w:val="00A63F39"/>
    <w:rsid w:val="00A63FE9"/>
    <w:rsid w:val="00A64D92"/>
    <w:rsid w:val="00A64F88"/>
    <w:rsid w:val="00A660FF"/>
    <w:rsid w:val="00A6690B"/>
    <w:rsid w:val="00A66DEB"/>
    <w:rsid w:val="00A67FE1"/>
    <w:rsid w:val="00A732CD"/>
    <w:rsid w:val="00A73D80"/>
    <w:rsid w:val="00A7558B"/>
    <w:rsid w:val="00A7582C"/>
    <w:rsid w:val="00A764DA"/>
    <w:rsid w:val="00A76AC6"/>
    <w:rsid w:val="00A76B1A"/>
    <w:rsid w:val="00A771F8"/>
    <w:rsid w:val="00A774DE"/>
    <w:rsid w:val="00A776A2"/>
    <w:rsid w:val="00A77BF3"/>
    <w:rsid w:val="00A806EA"/>
    <w:rsid w:val="00A81194"/>
    <w:rsid w:val="00A829AE"/>
    <w:rsid w:val="00A82D12"/>
    <w:rsid w:val="00A83880"/>
    <w:rsid w:val="00A847B7"/>
    <w:rsid w:val="00A8496E"/>
    <w:rsid w:val="00A84FE7"/>
    <w:rsid w:val="00A85AD3"/>
    <w:rsid w:val="00A8629A"/>
    <w:rsid w:val="00A86347"/>
    <w:rsid w:val="00A864E6"/>
    <w:rsid w:val="00A87318"/>
    <w:rsid w:val="00A874E5"/>
    <w:rsid w:val="00A875D4"/>
    <w:rsid w:val="00A87715"/>
    <w:rsid w:val="00A9151D"/>
    <w:rsid w:val="00A91801"/>
    <w:rsid w:val="00A921CD"/>
    <w:rsid w:val="00A9285A"/>
    <w:rsid w:val="00A92DBD"/>
    <w:rsid w:val="00A92FE3"/>
    <w:rsid w:val="00A93063"/>
    <w:rsid w:val="00A94550"/>
    <w:rsid w:val="00A9471B"/>
    <w:rsid w:val="00A94A8F"/>
    <w:rsid w:val="00A95043"/>
    <w:rsid w:val="00A956FE"/>
    <w:rsid w:val="00A95E43"/>
    <w:rsid w:val="00A968C6"/>
    <w:rsid w:val="00A96DD0"/>
    <w:rsid w:val="00A97210"/>
    <w:rsid w:val="00A97568"/>
    <w:rsid w:val="00A97CBB"/>
    <w:rsid w:val="00AA02BC"/>
    <w:rsid w:val="00AA0617"/>
    <w:rsid w:val="00AA0829"/>
    <w:rsid w:val="00AA1320"/>
    <w:rsid w:val="00AA195C"/>
    <w:rsid w:val="00AA1C02"/>
    <w:rsid w:val="00AA230B"/>
    <w:rsid w:val="00AA2475"/>
    <w:rsid w:val="00AA2AC5"/>
    <w:rsid w:val="00AA2E49"/>
    <w:rsid w:val="00AA373E"/>
    <w:rsid w:val="00AA4150"/>
    <w:rsid w:val="00AA54A3"/>
    <w:rsid w:val="00AA5D76"/>
    <w:rsid w:val="00AA60C0"/>
    <w:rsid w:val="00AA69E3"/>
    <w:rsid w:val="00AA702A"/>
    <w:rsid w:val="00AA76CA"/>
    <w:rsid w:val="00AB0C1A"/>
    <w:rsid w:val="00AB0C57"/>
    <w:rsid w:val="00AB1FDB"/>
    <w:rsid w:val="00AB2444"/>
    <w:rsid w:val="00AB26C5"/>
    <w:rsid w:val="00AB2FA2"/>
    <w:rsid w:val="00AB43E8"/>
    <w:rsid w:val="00AB46CD"/>
    <w:rsid w:val="00AB49EF"/>
    <w:rsid w:val="00AB4AE4"/>
    <w:rsid w:val="00AB5113"/>
    <w:rsid w:val="00AB516D"/>
    <w:rsid w:val="00AB5CEC"/>
    <w:rsid w:val="00AB63CB"/>
    <w:rsid w:val="00AB7003"/>
    <w:rsid w:val="00AC0291"/>
    <w:rsid w:val="00AC0A84"/>
    <w:rsid w:val="00AC0B08"/>
    <w:rsid w:val="00AC0D51"/>
    <w:rsid w:val="00AC1846"/>
    <w:rsid w:val="00AC1AB7"/>
    <w:rsid w:val="00AC27E7"/>
    <w:rsid w:val="00AC3CDC"/>
    <w:rsid w:val="00AC3E24"/>
    <w:rsid w:val="00AC438A"/>
    <w:rsid w:val="00AC44FD"/>
    <w:rsid w:val="00AC4530"/>
    <w:rsid w:val="00AC46D2"/>
    <w:rsid w:val="00AC48D1"/>
    <w:rsid w:val="00AC4959"/>
    <w:rsid w:val="00AC4FD7"/>
    <w:rsid w:val="00AC581B"/>
    <w:rsid w:val="00AC63A4"/>
    <w:rsid w:val="00AC76A8"/>
    <w:rsid w:val="00AC7C87"/>
    <w:rsid w:val="00AC7E2C"/>
    <w:rsid w:val="00AC7E6C"/>
    <w:rsid w:val="00AD0119"/>
    <w:rsid w:val="00AD01C9"/>
    <w:rsid w:val="00AD0838"/>
    <w:rsid w:val="00AD17FC"/>
    <w:rsid w:val="00AD20E3"/>
    <w:rsid w:val="00AD2E24"/>
    <w:rsid w:val="00AD3079"/>
    <w:rsid w:val="00AD4254"/>
    <w:rsid w:val="00AD49D6"/>
    <w:rsid w:val="00AD50A5"/>
    <w:rsid w:val="00AD549D"/>
    <w:rsid w:val="00AD576F"/>
    <w:rsid w:val="00AD66F5"/>
    <w:rsid w:val="00AD6A97"/>
    <w:rsid w:val="00AD6B9C"/>
    <w:rsid w:val="00AD6DBC"/>
    <w:rsid w:val="00AD7C95"/>
    <w:rsid w:val="00AD7FDB"/>
    <w:rsid w:val="00AE1703"/>
    <w:rsid w:val="00AE22BE"/>
    <w:rsid w:val="00AE2B07"/>
    <w:rsid w:val="00AE2BCB"/>
    <w:rsid w:val="00AE39AD"/>
    <w:rsid w:val="00AE4C9C"/>
    <w:rsid w:val="00AE5D7B"/>
    <w:rsid w:val="00AE6605"/>
    <w:rsid w:val="00AE7096"/>
    <w:rsid w:val="00AF0155"/>
    <w:rsid w:val="00AF01EC"/>
    <w:rsid w:val="00AF039E"/>
    <w:rsid w:val="00AF0762"/>
    <w:rsid w:val="00AF181E"/>
    <w:rsid w:val="00AF1E5F"/>
    <w:rsid w:val="00AF2696"/>
    <w:rsid w:val="00AF2CDF"/>
    <w:rsid w:val="00AF36B6"/>
    <w:rsid w:val="00AF3938"/>
    <w:rsid w:val="00AF3E47"/>
    <w:rsid w:val="00AF5935"/>
    <w:rsid w:val="00AF5A5B"/>
    <w:rsid w:val="00AF5F16"/>
    <w:rsid w:val="00AF5F6F"/>
    <w:rsid w:val="00AF6104"/>
    <w:rsid w:val="00AF65BC"/>
    <w:rsid w:val="00AF6859"/>
    <w:rsid w:val="00AF6966"/>
    <w:rsid w:val="00AF75B0"/>
    <w:rsid w:val="00AF7BDB"/>
    <w:rsid w:val="00AF7FB0"/>
    <w:rsid w:val="00B003D2"/>
    <w:rsid w:val="00B016BF"/>
    <w:rsid w:val="00B017F2"/>
    <w:rsid w:val="00B03402"/>
    <w:rsid w:val="00B03F0E"/>
    <w:rsid w:val="00B044C9"/>
    <w:rsid w:val="00B04BB9"/>
    <w:rsid w:val="00B054D2"/>
    <w:rsid w:val="00B0575A"/>
    <w:rsid w:val="00B05771"/>
    <w:rsid w:val="00B05D84"/>
    <w:rsid w:val="00B06785"/>
    <w:rsid w:val="00B0719F"/>
    <w:rsid w:val="00B07382"/>
    <w:rsid w:val="00B079A9"/>
    <w:rsid w:val="00B07E12"/>
    <w:rsid w:val="00B07F17"/>
    <w:rsid w:val="00B10166"/>
    <w:rsid w:val="00B10A2D"/>
    <w:rsid w:val="00B10E1A"/>
    <w:rsid w:val="00B10E9B"/>
    <w:rsid w:val="00B11078"/>
    <w:rsid w:val="00B11079"/>
    <w:rsid w:val="00B11159"/>
    <w:rsid w:val="00B11453"/>
    <w:rsid w:val="00B1194A"/>
    <w:rsid w:val="00B119E2"/>
    <w:rsid w:val="00B129AB"/>
    <w:rsid w:val="00B133F4"/>
    <w:rsid w:val="00B135AA"/>
    <w:rsid w:val="00B148E8"/>
    <w:rsid w:val="00B150D2"/>
    <w:rsid w:val="00B15224"/>
    <w:rsid w:val="00B156E1"/>
    <w:rsid w:val="00B1590B"/>
    <w:rsid w:val="00B16402"/>
    <w:rsid w:val="00B16842"/>
    <w:rsid w:val="00B169F3"/>
    <w:rsid w:val="00B16EFF"/>
    <w:rsid w:val="00B1745B"/>
    <w:rsid w:val="00B17F6A"/>
    <w:rsid w:val="00B204DF"/>
    <w:rsid w:val="00B2052E"/>
    <w:rsid w:val="00B20645"/>
    <w:rsid w:val="00B20766"/>
    <w:rsid w:val="00B2101E"/>
    <w:rsid w:val="00B219F2"/>
    <w:rsid w:val="00B21D67"/>
    <w:rsid w:val="00B2208A"/>
    <w:rsid w:val="00B22B2D"/>
    <w:rsid w:val="00B22EA0"/>
    <w:rsid w:val="00B22FCA"/>
    <w:rsid w:val="00B23A7D"/>
    <w:rsid w:val="00B23AA2"/>
    <w:rsid w:val="00B23F31"/>
    <w:rsid w:val="00B24EC7"/>
    <w:rsid w:val="00B26219"/>
    <w:rsid w:val="00B26468"/>
    <w:rsid w:val="00B270D0"/>
    <w:rsid w:val="00B277C3"/>
    <w:rsid w:val="00B3003E"/>
    <w:rsid w:val="00B3048A"/>
    <w:rsid w:val="00B30581"/>
    <w:rsid w:val="00B3157F"/>
    <w:rsid w:val="00B3161F"/>
    <w:rsid w:val="00B319E5"/>
    <w:rsid w:val="00B334EB"/>
    <w:rsid w:val="00B342ED"/>
    <w:rsid w:val="00B343D3"/>
    <w:rsid w:val="00B34C2D"/>
    <w:rsid w:val="00B34E6A"/>
    <w:rsid w:val="00B35570"/>
    <w:rsid w:val="00B36466"/>
    <w:rsid w:val="00B367A7"/>
    <w:rsid w:val="00B37837"/>
    <w:rsid w:val="00B37905"/>
    <w:rsid w:val="00B37AB3"/>
    <w:rsid w:val="00B37C80"/>
    <w:rsid w:val="00B4045B"/>
    <w:rsid w:val="00B40814"/>
    <w:rsid w:val="00B410E4"/>
    <w:rsid w:val="00B410F7"/>
    <w:rsid w:val="00B4110A"/>
    <w:rsid w:val="00B4147D"/>
    <w:rsid w:val="00B42155"/>
    <w:rsid w:val="00B426EB"/>
    <w:rsid w:val="00B428E0"/>
    <w:rsid w:val="00B42E32"/>
    <w:rsid w:val="00B43823"/>
    <w:rsid w:val="00B43F32"/>
    <w:rsid w:val="00B440E8"/>
    <w:rsid w:val="00B445AB"/>
    <w:rsid w:val="00B44773"/>
    <w:rsid w:val="00B44EF3"/>
    <w:rsid w:val="00B45325"/>
    <w:rsid w:val="00B45702"/>
    <w:rsid w:val="00B45F94"/>
    <w:rsid w:val="00B461D1"/>
    <w:rsid w:val="00B468A2"/>
    <w:rsid w:val="00B4708C"/>
    <w:rsid w:val="00B471F6"/>
    <w:rsid w:val="00B47B58"/>
    <w:rsid w:val="00B509D3"/>
    <w:rsid w:val="00B50B20"/>
    <w:rsid w:val="00B5168D"/>
    <w:rsid w:val="00B51CCA"/>
    <w:rsid w:val="00B5202D"/>
    <w:rsid w:val="00B527A7"/>
    <w:rsid w:val="00B52A9E"/>
    <w:rsid w:val="00B5304B"/>
    <w:rsid w:val="00B53523"/>
    <w:rsid w:val="00B54600"/>
    <w:rsid w:val="00B546F9"/>
    <w:rsid w:val="00B550FF"/>
    <w:rsid w:val="00B554E5"/>
    <w:rsid w:val="00B57366"/>
    <w:rsid w:val="00B6081A"/>
    <w:rsid w:val="00B6222A"/>
    <w:rsid w:val="00B62785"/>
    <w:rsid w:val="00B62BC6"/>
    <w:rsid w:val="00B62D53"/>
    <w:rsid w:val="00B62E59"/>
    <w:rsid w:val="00B645C2"/>
    <w:rsid w:val="00B64A12"/>
    <w:rsid w:val="00B66F2E"/>
    <w:rsid w:val="00B67AD4"/>
    <w:rsid w:val="00B7029B"/>
    <w:rsid w:val="00B71649"/>
    <w:rsid w:val="00B716FB"/>
    <w:rsid w:val="00B71BE3"/>
    <w:rsid w:val="00B71C35"/>
    <w:rsid w:val="00B71E9C"/>
    <w:rsid w:val="00B724A6"/>
    <w:rsid w:val="00B72E4C"/>
    <w:rsid w:val="00B739A3"/>
    <w:rsid w:val="00B74693"/>
    <w:rsid w:val="00B746BF"/>
    <w:rsid w:val="00B75129"/>
    <w:rsid w:val="00B751A5"/>
    <w:rsid w:val="00B752C2"/>
    <w:rsid w:val="00B757D1"/>
    <w:rsid w:val="00B75915"/>
    <w:rsid w:val="00B75F4B"/>
    <w:rsid w:val="00B76083"/>
    <w:rsid w:val="00B76129"/>
    <w:rsid w:val="00B761C3"/>
    <w:rsid w:val="00B76DD8"/>
    <w:rsid w:val="00B77799"/>
    <w:rsid w:val="00B8103D"/>
    <w:rsid w:val="00B81D5B"/>
    <w:rsid w:val="00B82A4C"/>
    <w:rsid w:val="00B830D3"/>
    <w:rsid w:val="00B847F3"/>
    <w:rsid w:val="00B84828"/>
    <w:rsid w:val="00B85254"/>
    <w:rsid w:val="00B86ADE"/>
    <w:rsid w:val="00B86D3C"/>
    <w:rsid w:val="00B86D54"/>
    <w:rsid w:val="00B87B87"/>
    <w:rsid w:val="00B9028A"/>
    <w:rsid w:val="00B90336"/>
    <w:rsid w:val="00B905DE"/>
    <w:rsid w:val="00B91BB5"/>
    <w:rsid w:val="00B93434"/>
    <w:rsid w:val="00B94771"/>
    <w:rsid w:val="00B9477C"/>
    <w:rsid w:val="00B94FB0"/>
    <w:rsid w:val="00B95167"/>
    <w:rsid w:val="00B954BF"/>
    <w:rsid w:val="00B95FE3"/>
    <w:rsid w:val="00B97549"/>
    <w:rsid w:val="00BA0044"/>
    <w:rsid w:val="00BA05E1"/>
    <w:rsid w:val="00BA07DA"/>
    <w:rsid w:val="00BA1EB5"/>
    <w:rsid w:val="00BA2051"/>
    <w:rsid w:val="00BA283B"/>
    <w:rsid w:val="00BA34E7"/>
    <w:rsid w:val="00BA3C18"/>
    <w:rsid w:val="00BA3F54"/>
    <w:rsid w:val="00BA41A2"/>
    <w:rsid w:val="00BA4705"/>
    <w:rsid w:val="00BA473F"/>
    <w:rsid w:val="00BA4D0E"/>
    <w:rsid w:val="00BA4D7E"/>
    <w:rsid w:val="00BA5DD0"/>
    <w:rsid w:val="00BB09DB"/>
    <w:rsid w:val="00BB0AA2"/>
    <w:rsid w:val="00BB0B50"/>
    <w:rsid w:val="00BB0E70"/>
    <w:rsid w:val="00BB1D4F"/>
    <w:rsid w:val="00BB1E4C"/>
    <w:rsid w:val="00BB2087"/>
    <w:rsid w:val="00BB211F"/>
    <w:rsid w:val="00BB2B1B"/>
    <w:rsid w:val="00BB2FFF"/>
    <w:rsid w:val="00BB39E3"/>
    <w:rsid w:val="00BB46D3"/>
    <w:rsid w:val="00BB486B"/>
    <w:rsid w:val="00BB5898"/>
    <w:rsid w:val="00BB5D24"/>
    <w:rsid w:val="00BB5E67"/>
    <w:rsid w:val="00BB645E"/>
    <w:rsid w:val="00BB696C"/>
    <w:rsid w:val="00BB6B20"/>
    <w:rsid w:val="00BB6D89"/>
    <w:rsid w:val="00BB7ED2"/>
    <w:rsid w:val="00BC026B"/>
    <w:rsid w:val="00BC04DE"/>
    <w:rsid w:val="00BC1057"/>
    <w:rsid w:val="00BC11F4"/>
    <w:rsid w:val="00BC1485"/>
    <w:rsid w:val="00BC18BD"/>
    <w:rsid w:val="00BC1CFA"/>
    <w:rsid w:val="00BC1E7E"/>
    <w:rsid w:val="00BC215F"/>
    <w:rsid w:val="00BC2628"/>
    <w:rsid w:val="00BC2969"/>
    <w:rsid w:val="00BC29AA"/>
    <w:rsid w:val="00BC2D61"/>
    <w:rsid w:val="00BC4462"/>
    <w:rsid w:val="00BC531F"/>
    <w:rsid w:val="00BC558E"/>
    <w:rsid w:val="00BC573A"/>
    <w:rsid w:val="00BC575F"/>
    <w:rsid w:val="00BC58C3"/>
    <w:rsid w:val="00BC5B40"/>
    <w:rsid w:val="00BC60F6"/>
    <w:rsid w:val="00BC61DA"/>
    <w:rsid w:val="00BC631C"/>
    <w:rsid w:val="00BC63BF"/>
    <w:rsid w:val="00BC6752"/>
    <w:rsid w:val="00BC6AA0"/>
    <w:rsid w:val="00BC6DDE"/>
    <w:rsid w:val="00BC753C"/>
    <w:rsid w:val="00BC7D11"/>
    <w:rsid w:val="00BC7EBD"/>
    <w:rsid w:val="00BD1BB3"/>
    <w:rsid w:val="00BD2761"/>
    <w:rsid w:val="00BD2F0F"/>
    <w:rsid w:val="00BD3413"/>
    <w:rsid w:val="00BD349B"/>
    <w:rsid w:val="00BD4257"/>
    <w:rsid w:val="00BD4311"/>
    <w:rsid w:val="00BD4956"/>
    <w:rsid w:val="00BD4D72"/>
    <w:rsid w:val="00BD5AA7"/>
    <w:rsid w:val="00BD5BC4"/>
    <w:rsid w:val="00BD67D1"/>
    <w:rsid w:val="00BD67E4"/>
    <w:rsid w:val="00BD6D8A"/>
    <w:rsid w:val="00BD6FEA"/>
    <w:rsid w:val="00BD704A"/>
    <w:rsid w:val="00BD7FD7"/>
    <w:rsid w:val="00BE0824"/>
    <w:rsid w:val="00BE098B"/>
    <w:rsid w:val="00BE0C11"/>
    <w:rsid w:val="00BE0D9A"/>
    <w:rsid w:val="00BE1499"/>
    <w:rsid w:val="00BE1901"/>
    <w:rsid w:val="00BE23BA"/>
    <w:rsid w:val="00BE2401"/>
    <w:rsid w:val="00BE2449"/>
    <w:rsid w:val="00BE2934"/>
    <w:rsid w:val="00BE2D33"/>
    <w:rsid w:val="00BE3F83"/>
    <w:rsid w:val="00BE4704"/>
    <w:rsid w:val="00BE4B48"/>
    <w:rsid w:val="00BE4CA9"/>
    <w:rsid w:val="00BE56F4"/>
    <w:rsid w:val="00BE5CC8"/>
    <w:rsid w:val="00BE5DEA"/>
    <w:rsid w:val="00BE7024"/>
    <w:rsid w:val="00BE730D"/>
    <w:rsid w:val="00BE7B61"/>
    <w:rsid w:val="00BE7B79"/>
    <w:rsid w:val="00BE7D58"/>
    <w:rsid w:val="00BF0571"/>
    <w:rsid w:val="00BF072D"/>
    <w:rsid w:val="00BF200C"/>
    <w:rsid w:val="00BF20CB"/>
    <w:rsid w:val="00BF25BA"/>
    <w:rsid w:val="00BF29FE"/>
    <w:rsid w:val="00BF2B11"/>
    <w:rsid w:val="00BF2C8D"/>
    <w:rsid w:val="00BF37A9"/>
    <w:rsid w:val="00BF381A"/>
    <w:rsid w:val="00BF3EBE"/>
    <w:rsid w:val="00BF3FD9"/>
    <w:rsid w:val="00BF4937"/>
    <w:rsid w:val="00BF592E"/>
    <w:rsid w:val="00BF5BB9"/>
    <w:rsid w:val="00BF5E7F"/>
    <w:rsid w:val="00BF60D4"/>
    <w:rsid w:val="00BF66B8"/>
    <w:rsid w:val="00BF6D88"/>
    <w:rsid w:val="00C0018D"/>
    <w:rsid w:val="00C00313"/>
    <w:rsid w:val="00C00C81"/>
    <w:rsid w:val="00C00E6F"/>
    <w:rsid w:val="00C01FD1"/>
    <w:rsid w:val="00C02E90"/>
    <w:rsid w:val="00C02EF0"/>
    <w:rsid w:val="00C05519"/>
    <w:rsid w:val="00C05A69"/>
    <w:rsid w:val="00C05B03"/>
    <w:rsid w:val="00C064F9"/>
    <w:rsid w:val="00C069E4"/>
    <w:rsid w:val="00C0730E"/>
    <w:rsid w:val="00C07BC8"/>
    <w:rsid w:val="00C1010C"/>
    <w:rsid w:val="00C10862"/>
    <w:rsid w:val="00C10F62"/>
    <w:rsid w:val="00C1165F"/>
    <w:rsid w:val="00C11BCF"/>
    <w:rsid w:val="00C125C6"/>
    <w:rsid w:val="00C12E7C"/>
    <w:rsid w:val="00C145BB"/>
    <w:rsid w:val="00C14B07"/>
    <w:rsid w:val="00C14B7D"/>
    <w:rsid w:val="00C15377"/>
    <w:rsid w:val="00C15A80"/>
    <w:rsid w:val="00C15D8C"/>
    <w:rsid w:val="00C16D69"/>
    <w:rsid w:val="00C171E2"/>
    <w:rsid w:val="00C1747A"/>
    <w:rsid w:val="00C1790B"/>
    <w:rsid w:val="00C17BE6"/>
    <w:rsid w:val="00C17CD8"/>
    <w:rsid w:val="00C20947"/>
    <w:rsid w:val="00C20C98"/>
    <w:rsid w:val="00C21012"/>
    <w:rsid w:val="00C211FC"/>
    <w:rsid w:val="00C21BD6"/>
    <w:rsid w:val="00C21E2A"/>
    <w:rsid w:val="00C220E4"/>
    <w:rsid w:val="00C222ED"/>
    <w:rsid w:val="00C22851"/>
    <w:rsid w:val="00C2303C"/>
    <w:rsid w:val="00C23770"/>
    <w:rsid w:val="00C23937"/>
    <w:rsid w:val="00C23C9E"/>
    <w:rsid w:val="00C23D05"/>
    <w:rsid w:val="00C23E80"/>
    <w:rsid w:val="00C24613"/>
    <w:rsid w:val="00C24E01"/>
    <w:rsid w:val="00C2522C"/>
    <w:rsid w:val="00C262F1"/>
    <w:rsid w:val="00C2666E"/>
    <w:rsid w:val="00C276C9"/>
    <w:rsid w:val="00C27940"/>
    <w:rsid w:val="00C306CC"/>
    <w:rsid w:val="00C315C9"/>
    <w:rsid w:val="00C31E5A"/>
    <w:rsid w:val="00C3242A"/>
    <w:rsid w:val="00C32FF4"/>
    <w:rsid w:val="00C336F3"/>
    <w:rsid w:val="00C338F8"/>
    <w:rsid w:val="00C33DDD"/>
    <w:rsid w:val="00C34D38"/>
    <w:rsid w:val="00C35116"/>
    <w:rsid w:val="00C37621"/>
    <w:rsid w:val="00C37624"/>
    <w:rsid w:val="00C377D2"/>
    <w:rsid w:val="00C402B0"/>
    <w:rsid w:val="00C40308"/>
    <w:rsid w:val="00C40687"/>
    <w:rsid w:val="00C40B67"/>
    <w:rsid w:val="00C41D4C"/>
    <w:rsid w:val="00C42520"/>
    <w:rsid w:val="00C43F8F"/>
    <w:rsid w:val="00C44E09"/>
    <w:rsid w:val="00C44FB5"/>
    <w:rsid w:val="00C458D0"/>
    <w:rsid w:val="00C45AF4"/>
    <w:rsid w:val="00C463D9"/>
    <w:rsid w:val="00C46951"/>
    <w:rsid w:val="00C469A9"/>
    <w:rsid w:val="00C4728F"/>
    <w:rsid w:val="00C475AE"/>
    <w:rsid w:val="00C475F0"/>
    <w:rsid w:val="00C4793C"/>
    <w:rsid w:val="00C47951"/>
    <w:rsid w:val="00C47BAF"/>
    <w:rsid w:val="00C50071"/>
    <w:rsid w:val="00C50718"/>
    <w:rsid w:val="00C50783"/>
    <w:rsid w:val="00C51174"/>
    <w:rsid w:val="00C51A3C"/>
    <w:rsid w:val="00C51F8B"/>
    <w:rsid w:val="00C5208A"/>
    <w:rsid w:val="00C52BA4"/>
    <w:rsid w:val="00C52E1B"/>
    <w:rsid w:val="00C52FD3"/>
    <w:rsid w:val="00C531DF"/>
    <w:rsid w:val="00C54705"/>
    <w:rsid w:val="00C5492A"/>
    <w:rsid w:val="00C54D5F"/>
    <w:rsid w:val="00C554D2"/>
    <w:rsid w:val="00C56BFC"/>
    <w:rsid w:val="00C56FAD"/>
    <w:rsid w:val="00C601EE"/>
    <w:rsid w:val="00C61027"/>
    <w:rsid w:val="00C6197C"/>
    <w:rsid w:val="00C61BF3"/>
    <w:rsid w:val="00C61DFD"/>
    <w:rsid w:val="00C6274D"/>
    <w:rsid w:val="00C62C6A"/>
    <w:rsid w:val="00C63A18"/>
    <w:rsid w:val="00C64F35"/>
    <w:rsid w:val="00C65613"/>
    <w:rsid w:val="00C66CD4"/>
    <w:rsid w:val="00C66CFA"/>
    <w:rsid w:val="00C66F28"/>
    <w:rsid w:val="00C67C9F"/>
    <w:rsid w:val="00C706FF"/>
    <w:rsid w:val="00C70890"/>
    <w:rsid w:val="00C710DD"/>
    <w:rsid w:val="00C714A2"/>
    <w:rsid w:val="00C7232A"/>
    <w:rsid w:val="00C723FF"/>
    <w:rsid w:val="00C727B1"/>
    <w:rsid w:val="00C7306F"/>
    <w:rsid w:val="00C7349F"/>
    <w:rsid w:val="00C73657"/>
    <w:rsid w:val="00C74DBA"/>
    <w:rsid w:val="00C75550"/>
    <w:rsid w:val="00C75711"/>
    <w:rsid w:val="00C76362"/>
    <w:rsid w:val="00C76CAA"/>
    <w:rsid w:val="00C772F3"/>
    <w:rsid w:val="00C77577"/>
    <w:rsid w:val="00C77940"/>
    <w:rsid w:val="00C77C88"/>
    <w:rsid w:val="00C8003F"/>
    <w:rsid w:val="00C811BE"/>
    <w:rsid w:val="00C81C47"/>
    <w:rsid w:val="00C81EC7"/>
    <w:rsid w:val="00C82047"/>
    <w:rsid w:val="00C8238A"/>
    <w:rsid w:val="00C825CC"/>
    <w:rsid w:val="00C83EB2"/>
    <w:rsid w:val="00C84C25"/>
    <w:rsid w:val="00C85333"/>
    <w:rsid w:val="00C85CC1"/>
    <w:rsid w:val="00C8696A"/>
    <w:rsid w:val="00C8796B"/>
    <w:rsid w:val="00C879AB"/>
    <w:rsid w:val="00C87C1A"/>
    <w:rsid w:val="00C9040F"/>
    <w:rsid w:val="00C916F9"/>
    <w:rsid w:val="00C918D0"/>
    <w:rsid w:val="00C92348"/>
    <w:rsid w:val="00C92AC3"/>
    <w:rsid w:val="00C92EE0"/>
    <w:rsid w:val="00C93005"/>
    <w:rsid w:val="00C937F4"/>
    <w:rsid w:val="00C93980"/>
    <w:rsid w:val="00C9467D"/>
    <w:rsid w:val="00C948C5"/>
    <w:rsid w:val="00C94A45"/>
    <w:rsid w:val="00C94F5D"/>
    <w:rsid w:val="00C965B8"/>
    <w:rsid w:val="00C96772"/>
    <w:rsid w:val="00C97345"/>
    <w:rsid w:val="00C97B64"/>
    <w:rsid w:val="00C97F58"/>
    <w:rsid w:val="00CA0149"/>
    <w:rsid w:val="00CA057B"/>
    <w:rsid w:val="00CA154A"/>
    <w:rsid w:val="00CA1626"/>
    <w:rsid w:val="00CA1A3C"/>
    <w:rsid w:val="00CA2175"/>
    <w:rsid w:val="00CA32D2"/>
    <w:rsid w:val="00CA3A1A"/>
    <w:rsid w:val="00CA3D1B"/>
    <w:rsid w:val="00CA4660"/>
    <w:rsid w:val="00CA4B24"/>
    <w:rsid w:val="00CA4E92"/>
    <w:rsid w:val="00CA53D6"/>
    <w:rsid w:val="00CA5DF3"/>
    <w:rsid w:val="00CA5DF7"/>
    <w:rsid w:val="00CA5F2D"/>
    <w:rsid w:val="00CA63A5"/>
    <w:rsid w:val="00CA6403"/>
    <w:rsid w:val="00CA7573"/>
    <w:rsid w:val="00CA79E3"/>
    <w:rsid w:val="00CB005D"/>
    <w:rsid w:val="00CB019B"/>
    <w:rsid w:val="00CB06E0"/>
    <w:rsid w:val="00CB0BF9"/>
    <w:rsid w:val="00CB0CBD"/>
    <w:rsid w:val="00CB1210"/>
    <w:rsid w:val="00CB16FF"/>
    <w:rsid w:val="00CB263F"/>
    <w:rsid w:val="00CB37A0"/>
    <w:rsid w:val="00CB3916"/>
    <w:rsid w:val="00CB3E67"/>
    <w:rsid w:val="00CB3E99"/>
    <w:rsid w:val="00CB4405"/>
    <w:rsid w:val="00CB458F"/>
    <w:rsid w:val="00CB5930"/>
    <w:rsid w:val="00CB6521"/>
    <w:rsid w:val="00CB6530"/>
    <w:rsid w:val="00CB746F"/>
    <w:rsid w:val="00CB7CB5"/>
    <w:rsid w:val="00CB7DD6"/>
    <w:rsid w:val="00CC034A"/>
    <w:rsid w:val="00CC044E"/>
    <w:rsid w:val="00CC04B4"/>
    <w:rsid w:val="00CC0C5D"/>
    <w:rsid w:val="00CC0D1F"/>
    <w:rsid w:val="00CC1D54"/>
    <w:rsid w:val="00CC2AF4"/>
    <w:rsid w:val="00CC2C05"/>
    <w:rsid w:val="00CC3148"/>
    <w:rsid w:val="00CC3764"/>
    <w:rsid w:val="00CC391C"/>
    <w:rsid w:val="00CC41BC"/>
    <w:rsid w:val="00CC42BD"/>
    <w:rsid w:val="00CC469C"/>
    <w:rsid w:val="00CC5997"/>
    <w:rsid w:val="00CC6417"/>
    <w:rsid w:val="00CC7057"/>
    <w:rsid w:val="00CC7F75"/>
    <w:rsid w:val="00CD020D"/>
    <w:rsid w:val="00CD1AA2"/>
    <w:rsid w:val="00CD2FB4"/>
    <w:rsid w:val="00CD30A4"/>
    <w:rsid w:val="00CD392C"/>
    <w:rsid w:val="00CD3B79"/>
    <w:rsid w:val="00CD3DA5"/>
    <w:rsid w:val="00CD3EFD"/>
    <w:rsid w:val="00CD4027"/>
    <w:rsid w:val="00CD413A"/>
    <w:rsid w:val="00CD43C3"/>
    <w:rsid w:val="00CD44E7"/>
    <w:rsid w:val="00CD532C"/>
    <w:rsid w:val="00CD697F"/>
    <w:rsid w:val="00CD6B6E"/>
    <w:rsid w:val="00CD6CE0"/>
    <w:rsid w:val="00CD6E25"/>
    <w:rsid w:val="00CE0105"/>
    <w:rsid w:val="00CE05C2"/>
    <w:rsid w:val="00CE05FA"/>
    <w:rsid w:val="00CE0A5A"/>
    <w:rsid w:val="00CE0BE8"/>
    <w:rsid w:val="00CE11EB"/>
    <w:rsid w:val="00CE175F"/>
    <w:rsid w:val="00CE1E3E"/>
    <w:rsid w:val="00CE2836"/>
    <w:rsid w:val="00CE2FBC"/>
    <w:rsid w:val="00CE4B38"/>
    <w:rsid w:val="00CE53D5"/>
    <w:rsid w:val="00CE57D1"/>
    <w:rsid w:val="00CE70F2"/>
    <w:rsid w:val="00CF1256"/>
    <w:rsid w:val="00CF2296"/>
    <w:rsid w:val="00CF35AF"/>
    <w:rsid w:val="00CF3685"/>
    <w:rsid w:val="00CF3CA9"/>
    <w:rsid w:val="00CF442E"/>
    <w:rsid w:val="00CF4F2F"/>
    <w:rsid w:val="00CF543D"/>
    <w:rsid w:val="00CF5507"/>
    <w:rsid w:val="00CF5D75"/>
    <w:rsid w:val="00CF5DB4"/>
    <w:rsid w:val="00CF6E26"/>
    <w:rsid w:val="00CF76BF"/>
    <w:rsid w:val="00D00D24"/>
    <w:rsid w:val="00D01395"/>
    <w:rsid w:val="00D014F1"/>
    <w:rsid w:val="00D01543"/>
    <w:rsid w:val="00D0283D"/>
    <w:rsid w:val="00D03915"/>
    <w:rsid w:val="00D03DF1"/>
    <w:rsid w:val="00D044DF"/>
    <w:rsid w:val="00D04F11"/>
    <w:rsid w:val="00D0551D"/>
    <w:rsid w:val="00D05591"/>
    <w:rsid w:val="00D06293"/>
    <w:rsid w:val="00D072A0"/>
    <w:rsid w:val="00D0733C"/>
    <w:rsid w:val="00D07F3B"/>
    <w:rsid w:val="00D07F63"/>
    <w:rsid w:val="00D10072"/>
    <w:rsid w:val="00D105A2"/>
    <w:rsid w:val="00D1070E"/>
    <w:rsid w:val="00D108B3"/>
    <w:rsid w:val="00D10DC9"/>
    <w:rsid w:val="00D11258"/>
    <w:rsid w:val="00D11299"/>
    <w:rsid w:val="00D14851"/>
    <w:rsid w:val="00D150FF"/>
    <w:rsid w:val="00D155FF"/>
    <w:rsid w:val="00D15AB9"/>
    <w:rsid w:val="00D15B20"/>
    <w:rsid w:val="00D161D9"/>
    <w:rsid w:val="00D16233"/>
    <w:rsid w:val="00D166DD"/>
    <w:rsid w:val="00D17779"/>
    <w:rsid w:val="00D20869"/>
    <w:rsid w:val="00D20948"/>
    <w:rsid w:val="00D20F99"/>
    <w:rsid w:val="00D217A9"/>
    <w:rsid w:val="00D219CC"/>
    <w:rsid w:val="00D225FC"/>
    <w:rsid w:val="00D22677"/>
    <w:rsid w:val="00D23A4A"/>
    <w:rsid w:val="00D23F51"/>
    <w:rsid w:val="00D2430B"/>
    <w:rsid w:val="00D2470C"/>
    <w:rsid w:val="00D251E1"/>
    <w:rsid w:val="00D25221"/>
    <w:rsid w:val="00D2635E"/>
    <w:rsid w:val="00D26D6B"/>
    <w:rsid w:val="00D27242"/>
    <w:rsid w:val="00D302F9"/>
    <w:rsid w:val="00D317DF"/>
    <w:rsid w:val="00D31F74"/>
    <w:rsid w:val="00D33507"/>
    <w:rsid w:val="00D34123"/>
    <w:rsid w:val="00D35366"/>
    <w:rsid w:val="00D3545D"/>
    <w:rsid w:val="00D35CDB"/>
    <w:rsid w:val="00D36674"/>
    <w:rsid w:val="00D367C6"/>
    <w:rsid w:val="00D3693A"/>
    <w:rsid w:val="00D36BC6"/>
    <w:rsid w:val="00D371E7"/>
    <w:rsid w:val="00D37423"/>
    <w:rsid w:val="00D379CF"/>
    <w:rsid w:val="00D37CBE"/>
    <w:rsid w:val="00D41342"/>
    <w:rsid w:val="00D423EE"/>
    <w:rsid w:val="00D426B4"/>
    <w:rsid w:val="00D42EB2"/>
    <w:rsid w:val="00D431C7"/>
    <w:rsid w:val="00D44186"/>
    <w:rsid w:val="00D44A98"/>
    <w:rsid w:val="00D44AEB"/>
    <w:rsid w:val="00D45086"/>
    <w:rsid w:val="00D455A4"/>
    <w:rsid w:val="00D45A12"/>
    <w:rsid w:val="00D46BBF"/>
    <w:rsid w:val="00D4790E"/>
    <w:rsid w:val="00D5030F"/>
    <w:rsid w:val="00D50996"/>
    <w:rsid w:val="00D5099A"/>
    <w:rsid w:val="00D50CC0"/>
    <w:rsid w:val="00D512A3"/>
    <w:rsid w:val="00D5184E"/>
    <w:rsid w:val="00D5185C"/>
    <w:rsid w:val="00D51990"/>
    <w:rsid w:val="00D52065"/>
    <w:rsid w:val="00D53D96"/>
    <w:rsid w:val="00D53DC4"/>
    <w:rsid w:val="00D54ACE"/>
    <w:rsid w:val="00D54B47"/>
    <w:rsid w:val="00D556BD"/>
    <w:rsid w:val="00D5570F"/>
    <w:rsid w:val="00D55EA4"/>
    <w:rsid w:val="00D57173"/>
    <w:rsid w:val="00D60A0B"/>
    <w:rsid w:val="00D623B7"/>
    <w:rsid w:val="00D62F4D"/>
    <w:rsid w:val="00D6356F"/>
    <w:rsid w:val="00D63C62"/>
    <w:rsid w:val="00D64C8D"/>
    <w:rsid w:val="00D64F6C"/>
    <w:rsid w:val="00D65084"/>
    <w:rsid w:val="00D65221"/>
    <w:rsid w:val="00D65495"/>
    <w:rsid w:val="00D659B7"/>
    <w:rsid w:val="00D659F7"/>
    <w:rsid w:val="00D660A7"/>
    <w:rsid w:val="00D67128"/>
    <w:rsid w:val="00D67F33"/>
    <w:rsid w:val="00D71152"/>
    <w:rsid w:val="00D7122E"/>
    <w:rsid w:val="00D73400"/>
    <w:rsid w:val="00D73815"/>
    <w:rsid w:val="00D739B4"/>
    <w:rsid w:val="00D73C88"/>
    <w:rsid w:val="00D7460C"/>
    <w:rsid w:val="00D7467F"/>
    <w:rsid w:val="00D74CF7"/>
    <w:rsid w:val="00D74E15"/>
    <w:rsid w:val="00D7525A"/>
    <w:rsid w:val="00D75A59"/>
    <w:rsid w:val="00D76669"/>
    <w:rsid w:val="00D76E16"/>
    <w:rsid w:val="00D77E44"/>
    <w:rsid w:val="00D80E5F"/>
    <w:rsid w:val="00D816E8"/>
    <w:rsid w:val="00D81731"/>
    <w:rsid w:val="00D82535"/>
    <w:rsid w:val="00D8274D"/>
    <w:rsid w:val="00D82FF0"/>
    <w:rsid w:val="00D83618"/>
    <w:rsid w:val="00D84A07"/>
    <w:rsid w:val="00D85DB6"/>
    <w:rsid w:val="00D8608B"/>
    <w:rsid w:val="00D863C1"/>
    <w:rsid w:val="00D8647C"/>
    <w:rsid w:val="00D86576"/>
    <w:rsid w:val="00D86C4C"/>
    <w:rsid w:val="00D8728B"/>
    <w:rsid w:val="00D87A28"/>
    <w:rsid w:val="00D87F79"/>
    <w:rsid w:val="00D90B42"/>
    <w:rsid w:val="00D91F79"/>
    <w:rsid w:val="00D931BF"/>
    <w:rsid w:val="00D935E5"/>
    <w:rsid w:val="00D93E70"/>
    <w:rsid w:val="00D94176"/>
    <w:rsid w:val="00D9542B"/>
    <w:rsid w:val="00D959C3"/>
    <w:rsid w:val="00D95F89"/>
    <w:rsid w:val="00D964BC"/>
    <w:rsid w:val="00D965CE"/>
    <w:rsid w:val="00D97833"/>
    <w:rsid w:val="00DA083C"/>
    <w:rsid w:val="00DA26C0"/>
    <w:rsid w:val="00DA2C53"/>
    <w:rsid w:val="00DA32B2"/>
    <w:rsid w:val="00DA3682"/>
    <w:rsid w:val="00DA51E7"/>
    <w:rsid w:val="00DA5FEF"/>
    <w:rsid w:val="00DA6172"/>
    <w:rsid w:val="00DA69B4"/>
    <w:rsid w:val="00DA6FC8"/>
    <w:rsid w:val="00DA7A51"/>
    <w:rsid w:val="00DB004C"/>
    <w:rsid w:val="00DB0620"/>
    <w:rsid w:val="00DB089E"/>
    <w:rsid w:val="00DB13E0"/>
    <w:rsid w:val="00DB178C"/>
    <w:rsid w:val="00DB2CF3"/>
    <w:rsid w:val="00DB329D"/>
    <w:rsid w:val="00DB3D97"/>
    <w:rsid w:val="00DB4F7A"/>
    <w:rsid w:val="00DB5DF7"/>
    <w:rsid w:val="00DB6149"/>
    <w:rsid w:val="00DB7139"/>
    <w:rsid w:val="00DB76A0"/>
    <w:rsid w:val="00DC00A3"/>
    <w:rsid w:val="00DC0B35"/>
    <w:rsid w:val="00DC120D"/>
    <w:rsid w:val="00DC1C10"/>
    <w:rsid w:val="00DC1C37"/>
    <w:rsid w:val="00DC1C49"/>
    <w:rsid w:val="00DC3170"/>
    <w:rsid w:val="00DC32DC"/>
    <w:rsid w:val="00DC33BC"/>
    <w:rsid w:val="00DC47FE"/>
    <w:rsid w:val="00DC4C62"/>
    <w:rsid w:val="00DC4E3B"/>
    <w:rsid w:val="00DC4E85"/>
    <w:rsid w:val="00DC4EE2"/>
    <w:rsid w:val="00DC5000"/>
    <w:rsid w:val="00DC512B"/>
    <w:rsid w:val="00DC5394"/>
    <w:rsid w:val="00DC55B1"/>
    <w:rsid w:val="00DC59ED"/>
    <w:rsid w:val="00DC677E"/>
    <w:rsid w:val="00DC72F1"/>
    <w:rsid w:val="00DC7533"/>
    <w:rsid w:val="00DC7E6F"/>
    <w:rsid w:val="00DD0607"/>
    <w:rsid w:val="00DD0DD1"/>
    <w:rsid w:val="00DD1102"/>
    <w:rsid w:val="00DD239C"/>
    <w:rsid w:val="00DD2FA1"/>
    <w:rsid w:val="00DD3231"/>
    <w:rsid w:val="00DD36C9"/>
    <w:rsid w:val="00DD396F"/>
    <w:rsid w:val="00DD3F15"/>
    <w:rsid w:val="00DD4417"/>
    <w:rsid w:val="00DD45D3"/>
    <w:rsid w:val="00DD4C5F"/>
    <w:rsid w:val="00DD50AD"/>
    <w:rsid w:val="00DD58E1"/>
    <w:rsid w:val="00DD5A1E"/>
    <w:rsid w:val="00DD5C49"/>
    <w:rsid w:val="00DD5FCF"/>
    <w:rsid w:val="00DD6053"/>
    <w:rsid w:val="00DD62BC"/>
    <w:rsid w:val="00DD633C"/>
    <w:rsid w:val="00DD6898"/>
    <w:rsid w:val="00DD76CF"/>
    <w:rsid w:val="00DD784F"/>
    <w:rsid w:val="00DE15A4"/>
    <w:rsid w:val="00DE20B9"/>
    <w:rsid w:val="00DE25B4"/>
    <w:rsid w:val="00DE3244"/>
    <w:rsid w:val="00DE32B4"/>
    <w:rsid w:val="00DE3977"/>
    <w:rsid w:val="00DE4167"/>
    <w:rsid w:val="00DE4BDD"/>
    <w:rsid w:val="00DE4EFF"/>
    <w:rsid w:val="00DE6183"/>
    <w:rsid w:val="00DE6379"/>
    <w:rsid w:val="00DE63CF"/>
    <w:rsid w:val="00DE64D2"/>
    <w:rsid w:val="00DE6B89"/>
    <w:rsid w:val="00DE7C54"/>
    <w:rsid w:val="00DE7FDE"/>
    <w:rsid w:val="00DF0408"/>
    <w:rsid w:val="00DF0420"/>
    <w:rsid w:val="00DF0580"/>
    <w:rsid w:val="00DF094C"/>
    <w:rsid w:val="00DF0C2B"/>
    <w:rsid w:val="00DF0C49"/>
    <w:rsid w:val="00DF1181"/>
    <w:rsid w:val="00DF294D"/>
    <w:rsid w:val="00DF2B88"/>
    <w:rsid w:val="00DF325E"/>
    <w:rsid w:val="00DF3C80"/>
    <w:rsid w:val="00DF40DE"/>
    <w:rsid w:val="00DF42A2"/>
    <w:rsid w:val="00DF5297"/>
    <w:rsid w:val="00DF5482"/>
    <w:rsid w:val="00DF57D8"/>
    <w:rsid w:val="00DF63A3"/>
    <w:rsid w:val="00DF6650"/>
    <w:rsid w:val="00DF68B9"/>
    <w:rsid w:val="00DF6A47"/>
    <w:rsid w:val="00DF6C0B"/>
    <w:rsid w:val="00DF6C58"/>
    <w:rsid w:val="00DF6DFD"/>
    <w:rsid w:val="00DF707A"/>
    <w:rsid w:val="00DF72A5"/>
    <w:rsid w:val="00DF73AC"/>
    <w:rsid w:val="00DF77AB"/>
    <w:rsid w:val="00E00777"/>
    <w:rsid w:val="00E009A9"/>
    <w:rsid w:val="00E0249C"/>
    <w:rsid w:val="00E02563"/>
    <w:rsid w:val="00E02814"/>
    <w:rsid w:val="00E02F01"/>
    <w:rsid w:val="00E0300E"/>
    <w:rsid w:val="00E03828"/>
    <w:rsid w:val="00E039C5"/>
    <w:rsid w:val="00E03B60"/>
    <w:rsid w:val="00E03DAF"/>
    <w:rsid w:val="00E04E3C"/>
    <w:rsid w:val="00E05392"/>
    <w:rsid w:val="00E05FC0"/>
    <w:rsid w:val="00E064CD"/>
    <w:rsid w:val="00E076F1"/>
    <w:rsid w:val="00E07C31"/>
    <w:rsid w:val="00E07D90"/>
    <w:rsid w:val="00E107C9"/>
    <w:rsid w:val="00E10881"/>
    <w:rsid w:val="00E121AF"/>
    <w:rsid w:val="00E132CA"/>
    <w:rsid w:val="00E137EB"/>
    <w:rsid w:val="00E13A2A"/>
    <w:rsid w:val="00E14216"/>
    <w:rsid w:val="00E14FF2"/>
    <w:rsid w:val="00E156FF"/>
    <w:rsid w:val="00E1639E"/>
    <w:rsid w:val="00E1716D"/>
    <w:rsid w:val="00E1723D"/>
    <w:rsid w:val="00E177D0"/>
    <w:rsid w:val="00E2012D"/>
    <w:rsid w:val="00E20909"/>
    <w:rsid w:val="00E20C20"/>
    <w:rsid w:val="00E214D4"/>
    <w:rsid w:val="00E22F19"/>
    <w:rsid w:val="00E23337"/>
    <w:rsid w:val="00E23807"/>
    <w:rsid w:val="00E2412F"/>
    <w:rsid w:val="00E24182"/>
    <w:rsid w:val="00E2421B"/>
    <w:rsid w:val="00E244C5"/>
    <w:rsid w:val="00E254AA"/>
    <w:rsid w:val="00E266BA"/>
    <w:rsid w:val="00E26A03"/>
    <w:rsid w:val="00E27870"/>
    <w:rsid w:val="00E27BE8"/>
    <w:rsid w:val="00E30390"/>
    <w:rsid w:val="00E314CB"/>
    <w:rsid w:val="00E31703"/>
    <w:rsid w:val="00E31729"/>
    <w:rsid w:val="00E31966"/>
    <w:rsid w:val="00E320C6"/>
    <w:rsid w:val="00E32796"/>
    <w:rsid w:val="00E336D6"/>
    <w:rsid w:val="00E344B3"/>
    <w:rsid w:val="00E34B68"/>
    <w:rsid w:val="00E352E8"/>
    <w:rsid w:val="00E35940"/>
    <w:rsid w:val="00E36753"/>
    <w:rsid w:val="00E3713B"/>
    <w:rsid w:val="00E37591"/>
    <w:rsid w:val="00E37A6D"/>
    <w:rsid w:val="00E4008B"/>
    <w:rsid w:val="00E40231"/>
    <w:rsid w:val="00E410A2"/>
    <w:rsid w:val="00E413C5"/>
    <w:rsid w:val="00E418A9"/>
    <w:rsid w:val="00E4286C"/>
    <w:rsid w:val="00E42957"/>
    <w:rsid w:val="00E42A38"/>
    <w:rsid w:val="00E43508"/>
    <w:rsid w:val="00E44FF8"/>
    <w:rsid w:val="00E45188"/>
    <w:rsid w:val="00E45D32"/>
    <w:rsid w:val="00E46330"/>
    <w:rsid w:val="00E472F3"/>
    <w:rsid w:val="00E47AF1"/>
    <w:rsid w:val="00E47F11"/>
    <w:rsid w:val="00E51C59"/>
    <w:rsid w:val="00E51D3C"/>
    <w:rsid w:val="00E53799"/>
    <w:rsid w:val="00E54684"/>
    <w:rsid w:val="00E549CA"/>
    <w:rsid w:val="00E54B21"/>
    <w:rsid w:val="00E54C7F"/>
    <w:rsid w:val="00E55003"/>
    <w:rsid w:val="00E5501C"/>
    <w:rsid w:val="00E55B9D"/>
    <w:rsid w:val="00E56C54"/>
    <w:rsid w:val="00E57846"/>
    <w:rsid w:val="00E57864"/>
    <w:rsid w:val="00E5786B"/>
    <w:rsid w:val="00E57F40"/>
    <w:rsid w:val="00E6011D"/>
    <w:rsid w:val="00E60D03"/>
    <w:rsid w:val="00E60FE8"/>
    <w:rsid w:val="00E61926"/>
    <w:rsid w:val="00E61D4C"/>
    <w:rsid w:val="00E61E61"/>
    <w:rsid w:val="00E620CF"/>
    <w:rsid w:val="00E6229E"/>
    <w:rsid w:val="00E6231B"/>
    <w:rsid w:val="00E627DD"/>
    <w:rsid w:val="00E62F69"/>
    <w:rsid w:val="00E6379B"/>
    <w:rsid w:val="00E644D1"/>
    <w:rsid w:val="00E64566"/>
    <w:rsid w:val="00E645B1"/>
    <w:rsid w:val="00E65843"/>
    <w:rsid w:val="00E65A78"/>
    <w:rsid w:val="00E65ABA"/>
    <w:rsid w:val="00E65B40"/>
    <w:rsid w:val="00E65CF8"/>
    <w:rsid w:val="00E6619D"/>
    <w:rsid w:val="00E6655D"/>
    <w:rsid w:val="00E66AB2"/>
    <w:rsid w:val="00E66F10"/>
    <w:rsid w:val="00E6765A"/>
    <w:rsid w:val="00E7054C"/>
    <w:rsid w:val="00E7067F"/>
    <w:rsid w:val="00E71148"/>
    <w:rsid w:val="00E713A5"/>
    <w:rsid w:val="00E71A4C"/>
    <w:rsid w:val="00E71F8B"/>
    <w:rsid w:val="00E720A4"/>
    <w:rsid w:val="00E7301D"/>
    <w:rsid w:val="00E73061"/>
    <w:rsid w:val="00E73196"/>
    <w:rsid w:val="00E74232"/>
    <w:rsid w:val="00E7484C"/>
    <w:rsid w:val="00E74A4D"/>
    <w:rsid w:val="00E74D6D"/>
    <w:rsid w:val="00E75A47"/>
    <w:rsid w:val="00E7706D"/>
    <w:rsid w:val="00E77650"/>
    <w:rsid w:val="00E77B64"/>
    <w:rsid w:val="00E81002"/>
    <w:rsid w:val="00E822FD"/>
    <w:rsid w:val="00E8324B"/>
    <w:rsid w:val="00E8388B"/>
    <w:rsid w:val="00E83B18"/>
    <w:rsid w:val="00E83FA0"/>
    <w:rsid w:val="00E83FF4"/>
    <w:rsid w:val="00E85994"/>
    <w:rsid w:val="00E85B9F"/>
    <w:rsid w:val="00E85E34"/>
    <w:rsid w:val="00E85F13"/>
    <w:rsid w:val="00E862D3"/>
    <w:rsid w:val="00E867D7"/>
    <w:rsid w:val="00E871C2"/>
    <w:rsid w:val="00E87B51"/>
    <w:rsid w:val="00E90557"/>
    <w:rsid w:val="00E90C57"/>
    <w:rsid w:val="00E919BA"/>
    <w:rsid w:val="00E925D0"/>
    <w:rsid w:val="00E92708"/>
    <w:rsid w:val="00E932C5"/>
    <w:rsid w:val="00E9332F"/>
    <w:rsid w:val="00E945F3"/>
    <w:rsid w:val="00E95A6A"/>
    <w:rsid w:val="00E96839"/>
    <w:rsid w:val="00EA0115"/>
    <w:rsid w:val="00EA01B5"/>
    <w:rsid w:val="00EA0C3D"/>
    <w:rsid w:val="00EA0E27"/>
    <w:rsid w:val="00EA0F34"/>
    <w:rsid w:val="00EA132C"/>
    <w:rsid w:val="00EA197B"/>
    <w:rsid w:val="00EA1BE3"/>
    <w:rsid w:val="00EA2383"/>
    <w:rsid w:val="00EA263F"/>
    <w:rsid w:val="00EA292A"/>
    <w:rsid w:val="00EA2FCC"/>
    <w:rsid w:val="00EA3313"/>
    <w:rsid w:val="00EA370D"/>
    <w:rsid w:val="00EA3A7F"/>
    <w:rsid w:val="00EA4303"/>
    <w:rsid w:val="00EA5D9F"/>
    <w:rsid w:val="00EA63AF"/>
    <w:rsid w:val="00EA69E1"/>
    <w:rsid w:val="00EA72DB"/>
    <w:rsid w:val="00EA7749"/>
    <w:rsid w:val="00EB02C3"/>
    <w:rsid w:val="00EB0391"/>
    <w:rsid w:val="00EB169C"/>
    <w:rsid w:val="00EB18F2"/>
    <w:rsid w:val="00EB201D"/>
    <w:rsid w:val="00EB299B"/>
    <w:rsid w:val="00EB2A48"/>
    <w:rsid w:val="00EB3830"/>
    <w:rsid w:val="00EB3A35"/>
    <w:rsid w:val="00EB3A88"/>
    <w:rsid w:val="00EB4BD6"/>
    <w:rsid w:val="00EB55ED"/>
    <w:rsid w:val="00EB5BD8"/>
    <w:rsid w:val="00EB6567"/>
    <w:rsid w:val="00EB6B9B"/>
    <w:rsid w:val="00EB78B4"/>
    <w:rsid w:val="00EC08E9"/>
    <w:rsid w:val="00EC0FF7"/>
    <w:rsid w:val="00EC1193"/>
    <w:rsid w:val="00EC1588"/>
    <w:rsid w:val="00EC1C8E"/>
    <w:rsid w:val="00EC1DCE"/>
    <w:rsid w:val="00EC1E73"/>
    <w:rsid w:val="00EC2344"/>
    <w:rsid w:val="00EC2551"/>
    <w:rsid w:val="00EC35CC"/>
    <w:rsid w:val="00EC3C25"/>
    <w:rsid w:val="00EC3CA5"/>
    <w:rsid w:val="00EC3E90"/>
    <w:rsid w:val="00EC3FF9"/>
    <w:rsid w:val="00EC445D"/>
    <w:rsid w:val="00EC59E5"/>
    <w:rsid w:val="00EC5C08"/>
    <w:rsid w:val="00EC6C6F"/>
    <w:rsid w:val="00EC6D85"/>
    <w:rsid w:val="00EC71CC"/>
    <w:rsid w:val="00EC74D5"/>
    <w:rsid w:val="00ED07D3"/>
    <w:rsid w:val="00ED0894"/>
    <w:rsid w:val="00ED105A"/>
    <w:rsid w:val="00ED1409"/>
    <w:rsid w:val="00ED15A7"/>
    <w:rsid w:val="00ED1EA2"/>
    <w:rsid w:val="00ED218B"/>
    <w:rsid w:val="00ED2287"/>
    <w:rsid w:val="00ED2D74"/>
    <w:rsid w:val="00ED3112"/>
    <w:rsid w:val="00ED3423"/>
    <w:rsid w:val="00ED3494"/>
    <w:rsid w:val="00ED37CE"/>
    <w:rsid w:val="00ED3EF5"/>
    <w:rsid w:val="00ED41BC"/>
    <w:rsid w:val="00ED511A"/>
    <w:rsid w:val="00ED5B87"/>
    <w:rsid w:val="00ED68F4"/>
    <w:rsid w:val="00ED6AB2"/>
    <w:rsid w:val="00ED75D8"/>
    <w:rsid w:val="00ED7A26"/>
    <w:rsid w:val="00EE02C6"/>
    <w:rsid w:val="00EE0B02"/>
    <w:rsid w:val="00EE0F66"/>
    <w:rsid w:val="00EE1ABB"/>
    <w:rsid w:val="00EE1D24"/>
    <w:rsid w:val="00EE1EB6"/>
    <w:rsid w:val="00EE269A"/>
    <w:rsid w:val="00EE2754"/>
    <w:rsid w:val="00EE2FB7"/>
    <w:rsid w:val="00EE3948"/>
    <w:rsid w:val="00EE3B80"/>
    <w:rsid w:val="00EE3EB9"/>
    <w:rsid w:val="00EE4945"/>
    <w:rsid w:val="00EE4BBD"/>
    <w:rsid w:val="00EE5707"/>
    <w:rsid w:val="00EE693A"/>
    <w:rsid w:val="00EE7B1A"/>
    <w:rsid w:val="00EF0275"/>
    <w:rsid w:val="00EF1390"/>
    <w:rsid w:val="00EF1954"/>
    <w:rsid w:val="00EF1D22"/>
    <w:rsid w:val="00EF29ED"/>
    <w:rsid w:val="00EF2C6B"/>
    <w:rsid w:val="00EF3490"/>
    <w:rsid w:val="00EF38F9"/>
    <w:rsid w:val="00EF3AE5"/>
    <w:rsid w:val="00EF3C2E"/>
    <w:rsid w:val="00EF4981"/>
    <w:rsid w:val="00EF5D12"/>
    <w:rsid w:val="00EF5D97"/>
    <w:rsid w:val="00EF6935"/>
    <w:rsid w:val="00EF74FA"/>
    <w:rsid w:val="00EF77F4"/>
    <w:rsid w:val="00EF7969"/>
    <w:rsid w:val="00F0057F"/>
    <w:rsid w:val="00F00A7D"/>
    <w:rsid w:val="00F01A48"/>
    <w:rsid w:val="00F01CCC"/>
    <w:rsid w:val="00F02041"/>
    <w:rsid w:val="00F0313F"/>
    <w:rsid w:val="00F0349C"/>
    <w:rsid w:val="00F037BA"/>
    <w:rsid w:val="00F03C00"/>
    <w:rsid w:val="00F03F75"/>
    <w:rsid w:val="00F04055"/>
    <w:rsid w:val="00F04178"/>
    <w:rsid w:val="00F0455C"/>
    <w:rsid w:val="00F0539E"/>
    <w:rsid w:val="00F055DC"/>
    <w:rsid w:val="00F05645"/>
    <w:rsid w:val="00F05CCA"/>
    <w:rsid w:val="00F0736E"/>
    <w:rsid w:val="00F07371"/>
    <w:rsid w:val="00F07F34"/>
    <w:rsid w:val="00F1089B"/>
    <w:rsid w:val="00F10AC6"/>
    <w:rsid w:val="00F11530"/>
    <w:rsid w:val="00F119A3"/>
    <w:rsid w:val="00F119F4"/>
    <w:rsid w:val="00F11B77"/>
    <w:rsid w:val="00F11D36"/>
    <w:rsid w:val="00F121FB"/>
    <w:rsid w:val="00F1247E"/>
    <w:rsid w:val="00F128FD"/>
    <w:rsid w:val="00F12A2F"/>
    <w:rsid w:val="00F12E0A"/>
    <w:rsid w:val="00F12EB8"/>
    <w:rsid w:val="00F130A2"/>
    <w:rsid w:val="00F1351D"/>
    <w:rsid w:val="00F1459E"/>
    <w:rsid w:val="00F14920"/>
    <w:rsid w:val="00F1533D"/>
    <w:rsid w:val="00F154DB"/>
    <w:rsid w:val="00F16452"/>
    <w:rsid w:val="00F16929"/>
    <w:rsid w:val="00F175FD"/>
    <w:rsid w:val="00F17BA4"/>
    <w:rsid w:val="00F17E3C"/>
    <w:rsid w:val="00F17FC1"/>
    <w:rsid w:val="00F20098"/>
    <w:rsid w:val="00F202D1"/>
    <w:rsid w:val="00F21085"/>
    <w:rsid w:val="00F21969"/>
    <w:rsid w:val="00F21985"/>
    <w:rsid w:val="00F21A5B"/>
    <w:rsid w:val="00F22635"/>
    <w:rsid w:val="00F22E5E"/>
    <w:rsid w:val="00F2322F"/>
    <w:rsid w:val="00F2380E"/>
    <w:rsid w:val="00F23A73"/>
    <w:rsid w:val="00F23DCB"/>
    <w:rsid w:val="00F24173"/>
    <w:rsid w:val="00F243C3"/>
    <w:rsid w:val="00F24AAB"/>
    <w:rsid w:val="00F24E23"/>
    <w:rsid w:val="00F26A79"/>
    <w:rsid w:val="00F27101"/>
    <w:rsid w:val="00F27EAA"/>
    <w:rsid w:val="00F302AF"/>
    <w:rsid w:val="00F31144"/>
    <w:rsid w:val="00F31172"/>
    <w:rsid w:val="00F322FD"/>
    <w:rsid w:val="00F326C6"/>
    <w:rsid w:val="00F32EC9"/>
    <w:rsid w:val="00F33079"/>
    <w:rsid w:val="00F330C1"/>
    <w:rsid w:val="00F33962"/>
    <w:rsid w:val="00F33B58"/>
    <w:rsid w:val="00F3480B"/>
    <w:rsid w:val="00F34B86"/>
    <w:rsid w:val="00F34EC2"/>
    <w:rsid w:val="00F353E7"/>
    <w:rsid w:val="00F35965"/>
    <w:rsid w:val="00F35C46"/>
    <w:rsid w:val="00F3625D"/>
    <w:rsid w:val="00F3735B"/>
    <w:rsid w:val="00F37569"/>
    <w:rsid w:val="00F404DF"/>
    <w:rsid w:val="00F40D61"/>
    <w:rsid w:val="00F40F84"/>
    <w:rsid w:val="00F41141"/>
    <w:rsid w:val="00F4140D"/>
    <w:rsid w:val="00F41C26"/>
    <w:rsid w:val="00F41D4C"/>
    <w:rsid w:val="00F425BA"/>
    <w:rsid w:val="00F42BCF"/>
    <w:rsid w:val="00F43DD6"/>
    <w:rsid w:val="00F43E0C"/>
    <w:rsid w:val="00F4412C"/>
    <w:rsid w:val="00F44144"/>
    <w:rsid w:val="00F44166"/>
    <w:rsid w:val="00F44566"/>
    <w:rsid w:val="00F44D30"/>
    <w:rsid w:val="00F45037"/>
    <w:rsid w:val="00F45280"/>
    <w:rsid w:val="00F456A0"/>
    <w:rsid w:val="00F459C0"/>
    <w:rsid w:val="00F45E42"/>
    <w:rsid w:val="00F46622"/>
    <w:rsid w:val="00F46908"/>
    <w:rsid w:val="00F46D90"/>
    <w:rsid w:val="00F46E0B"/>
    <w:rsid w:val="00F50D2B"/>
    <w:rsid w:val="00F51901"/>
    <w:rsid w:val="00F51B25"/>
    <w:rsid w:val="00F5225F"/>
    <w:rsid w:val="00F52E20"/>
    <w:rsid w:val="00F53F92"/>
    <w:rsid w:val="00F54535"/>
    <w:rsid w:val="00F557D3"/>
    <w:rsid w:val="00F5616E"/>
    <w:rsid w:val="00F56AA9"/>
    <w:rsid w:val="00F56C75"/>
    <w:rsid w:val="00F57517"/>
    <w:rsid w:val="00F607FA"/>
    <w:rsid w:val="00F612A8"/>
    <w:rsid w:val="00F613F8"/>
    <w:rsid w:val="00F6217B"/>
    <w:rsid w:val="00F625AB"/>
    <w:rsid w:val="00F627AE"/>
    <w:rsid w:val="00F62979"/>
    <w:rsid w:val="00F62E98"/>
    <w:rsid w:val="00F62FA2"/>
    <w:rsid w:val="00F645A1"/>
    <w:rsid w:val="00F665CD"/>
    <w:rsid w:val="00F66649"/>
    <w:rsid w:val="00F669C9"/>
    <w:rsid w:val="00F66F6A"/>
    <w:rsid w:val="00F67B84"/>
    <w:rsid w:val="00F702BC"/>
    <w:rsid w:val="00F7056F"/>
    <w:rsid w:val="00F71847"/>
    <w:rsid w:val="00F727FE"/>
    <w:rsid w:val="00F72E61"/>
    <w:rsid w:val="00F72F40"/>
    <w:rsid w:val="00F73822"/>
    <w:rsid w:val="00F74F0B"/>
    <w:rsid w:val="00F750A4"/>
    <w:rsid w:val="00F75320"/>
    <w:rsid w:val="00F755B6"/>
    <w:rsid w:val="00F759E0"/>
    <w:rsid w:val="00F75E32"/>
    <w:rsid w:val="00F75FA8"/>
    <w:rsid w:val="00F7603C"/>
    <w:rsid w:val="00F7646B"/>
    <w:rsid w:val="00F76F62"/>
    <w:rsid w:val="00F77CEC"/>
    <w:rsid w:val="00F77E1F"/>
    <w:rsid w:val="00F77ECB"/>
    <w:rsid w:val="00F80797"/>
    <w:rsid w:val="00F81053"/>
    <w:rsid w:val="00F810CC"/>
    <w:rsid w:val="00F82DD6"/>
    <w:rsid w:val="00F83745"/>
    <w:rsid w:val="00F84D77"/>
    <w:rsid w:val="00F851F3"/>
    <w:rsid w:val="00F8612B"/>
    <w:rsid w:val="00F86180"/>
    <w:rsid w:val="00F86F8F"/>
    <w:rsid w:val="00F86FA6"/>
    <w:rsid w:val="00F87204"/>
    <w:rsid w:val="00F87723"/>
    <w:rsid w:val="00F92C8F"/>
    <w:rsid w:val="00F93319"/>
    <w:rsid w:val="00F93A0B"/>
    <w:rsid w:val="00F93FFF"/>
    <w:rsid w:val="00F94E9B"/>
    <w:rsid w:val="00F96D93"/>
    <w:rsid w:val="00F9751F"/>
    <w:rsid w:val="00F97864"/>
    <w:rsid w:val="00F97B9E"/>
    <w:rsid w:val="00FA04B4"/>
    <w:rsid w:val="00FA0692"/>
    <w:rsid w:val="00FA09E2"/>
    <w:rsid w:val="00FA0C41"/>
    <w:rsid w:val="00FA0FC6"/>
    <w:rsid w:val="00FA11B1"/>
    <w:rsid w:val="00FA1483"/>
    <w:rsid w:val="00FA4302"/>
    <w:rsid w:val="00FA4E8A"/>
    <w:rsid w:val="00FA556B"/>
    <w:rsid w:val="00FA55D1"/>
    <w:rsid w:val="00FA5871"/>
    <w:rsid w:val="00FA60F5"/>
    <w:rsid w:val="00FA74EF"/>
    <w:rsid w:val="00FA7525"/>
    <w:rsid w:val="00FA7618"/>
    <w:rsid w:val="00FA7632"/>
    <w:rsid w:val="00FA76CD"/>
    <w:rsid w:val="00FA7791"/>
    <w:rsid w:val="00FA7E52"/>
    <w:rsid w:val="00FB004C"/>
    <w:rsid w:val="00FB0B43"/>
    <w:rsid w:val="00FB0C6D"/>
    <w:rsid w:val="00FB1174"/>
    <w:rsid w:val="00FB1CFC"/>
    <w:rsid w:val="00FB3044"/>
    <w:rsid w:val="00FB3235"/>
    <w:rsid w:val="00FB3258"/>
    <w:rsid w:val="00FB532D"/>
    <w:rsid w:val="00FB6406"/>
    <w:rsid w:val="00FB65B5"/>
    <w:rsid w:val="00FB6B9E"/>
    <w:rsid w:val="00FB6C50"/>
    <w:rsid w:val="00FB6F0D"/>
    <w:rsid w:val="00FB7059"/>
    <w:rsid w:val="00FB7206"/>
    <w:rsid w:val="00FB7546"/>
    <w:rsid w:val="00FC0BDB"/>
    <w:rsid w:val="00FC1038"/>
    <w:rsid w:val="00FC164E"/>
    <w:rsid w:val="00FC1732"/>
    <w:rsid w:val="00FC188E"/>
    <w:rsid w:val="00FC2646"/>
    <w:rsid w:val="00FC2AE0"/>
    <w:rsid w:val="00FC308D"/>
    <w:rsid w:val="00FC43A6"/>
    <w:rsid w:val="00FC4578"/>
    <w:rsid w:val="00FC49EF"/>
    <w:rsid w:val="00FC4B55"/>
    <w:rsid w:val="00FC590C"/>
    <w:rsid w:val="00FC5D12"/>
    <w:rsid w:val="00FC5D36"/>
    <w:rsid w:val="00FC6C39"/>
    <w:rsid w:val="00FD0213"/>
    <w:rsid w:val="00FD09FD"/>
    <w:rsid w:val="00FD0FB5"/>
    <w:rsid w:val="00FD1395"/>
    <w:rsid w:val="00FD14B7"/>
    <w:rsid w:val="00FD1DC7"/>
    <w:rsid w:val="00FD23AF"/>
    <w:rsid w:val="00FD2554"/>
    <w:rsid w:val="00FD2770"/>
    <w:rsid w:val="00FD27F4"/>
    <w:rsid w:val="00FD297E"/>
    <w:rsid w:val="00FD2C2F"/>
    <w:rsid w:val="00FD3034"/>
    <w:rsid w:val="00FD3183"/>
    <w:rsid w:val="00FD355C"/>
    <w:rsid w:val="00FD3CDE"/>
    <w:rsid w:val="00FD3F54"/>
    <w:rsid w:val="00FD59BF"/>
    <w:rsid w:val="00FD6117"/>
    <w:rsid w:val="00FD6271"/>
    <w:rsid w:val="00FD6BD1"/>
    <w:rsid w:val="00FD7319"/>
    <w:rsid w:val="00FD7359"/>
    <w:rsid w:val="00FD7B8A"/>
    <w:rsid w:val="00FD7E6F"/>
    <w:rsid w:val="00FD7FB2"/>
    <w:rsid w:val="00FE01A1"/>
    <w:rsid w:val="00FE1C39"/>
    <w:rsid w:val="00FE20AD"/>
    <w:rsid w:val="00FE24A3"/>
    <w:rsid w:val="00FE2A8E"/>
    <w:rsid w:val="00FE2E70"/>
    <w:rsid w:val="00FE3D09"/>
    <w:rsid w:val="00FE40DF"/>
    <w:rsid w:val="00FE4308"/>
    <w:rsid w:val="00FE5DB8"/>
    <w:rsid w:val="00FE5E3F"/>
    <w:rsid w:val="00FE5ECC"/>
    <w:rsid w:val="00FE7328"/>
    <w:rsid w:val="00FE777A"/>
    <w:rsid w:val="00FE785E"/>
    <w:rsid w:val="00FF0CC2"/>
    <w:rsid w:val="00FF2272"/>
    <w:rsid w:val="00FF45B9"/>
    <w:rsid w:val="00FF4752"/>
    <w:rsid w:val="00FF5352"/>
    <w:rsid w:val="00FF6550"/>
    <w:rsid w:val="00FF6929"/>
    <w:rsid w:val="00FF7184"/>
    <w:rsid w:val="00FF767E"/>
    <w:rsid w:val="00FF76A0"/>
    <w:rsid w:val="00FF77A1"/>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88C8D6"/>
  <w15:docId w15:val="{2017F9D0-9C34-4DEC-B999-02A728EF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E64D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8">
    <w:name w:val="heading 8"/>
    <w:basedOn w:val="Navaden"/>
    <w:next w:val="Navaden"/>
    <w:link w:val="Naslov8Znak"/>
    <w:uiPriority w:val="9"/>
    <w:unhideWhenUsed/>
    <w:qFormat/>
    <w:rsid w:val="00410B13"/>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nhideWhenUsed/>
    <w:rsid w:val="00DB089E"/>
    <w:rPr>
      <w:sz w:val="16"/>
      <w:szCs w:val="16"/>
    </w:rPr>
  </w:style>
  <w:style w:type="paragraph" w:styleId="Pripombabesedilo">
    <w:name w:val="annotation text"/>
    <w:aliases w:val="Komentar - besedilo"/>
    <w:basedOn w:val="Navaden"/>
    <w:link w:val="PripombabesediloZnak"/>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4"/>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
    <w:name w:val="Table Normal"/>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66512D"/>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CB593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7867C0"/>
    <w:pPr>
      <w:spacing w:after="100"/>
      <w:ind w:left="440"/>
    </w:p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5"/>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8"/>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C94F5D"/>
    <w:rPr>
      <w:rFonts w:ascii="Helvetica" w:hAnsi="Helvetica"/>
      <w:sz w:val="20"/>
      <w:szCs w:val="20"/>
    </w:rPr>
  </w:style>
  <w:style w:type="character" w:styleId="Sprotnaopomba-sklic">
    <w:name w:val="footnote reference"/>
    <w:basedOn w:val="Privzetapisavaodstavka"/>
    <w:uiPriority w:val="99"/>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7A14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YU  Swiss" w:eastAsia="Times New Roman" w:hAnsi="YU  Swiss" w:cs="Times New Roman"/>
      <w:sz w:val="24"/>
      <w:szCs w:val="20"/>
      <w:lang w:val="en-GB" w:eastAsia="sl-SI"/>
    </w:rPr>
  </w:style>
  <w:style w:type="paragraph" w:customStyle="1" w:styleId="Tekst">
    <w:name w:val="Tekst"/>
    <w:basedOn w:val="Navaden"/>
    <w:rsid w:val="00EC74D5"/>
    <w:pPr>
      <w:spacing w:after="0" w:line="240" w:lineRule="auto"/>
      <w:jc w:val="both"/>
    </w:pPr>
    <w:rPr>
      <w:rFonts w:ascii=".HelveSL" w:eastAsia="Times New Roman" w:hAnsi=".HelveSL" w:cs="Times New Roman"/>
      <w:sz w:val="20"/>
      <w:szCs w:val="20"/>
      <w:lang w:val="en-US"/>
    </w:rPr>
  </w:style>
  <w:style w:type="character" w:styleId="Nerazreenaomemba">
    <w:name w:val="Unresolved Mention"/>
    <w:basedOn w:val="Privzetapisavaodstavka"/>
    <w:uiPriority w:val="99"/>
    <w:semiHidden/>
    <w:unhideWhenUsed/>
    <w:rsid w:val="00506E99"/>
    <w:rPr>
      <w:color w:val="605E5C"/>
      <w:shd w:val="clear" w:color="auto" w:fill="E1DFDD"/>
    </w:rPr>
  </w:style>
  <w:style w:type="paragraph" w:customStyle="1" w:styleId="EFEKTtekst12">
    <w:name w:val="E F E K T   tekst 12"/>
    <w:basedOn w:val="Navaden"/>
    <w:link w:val="EFEKTtekst12Char"/>
    <w:qFormat/>
    <w:rsid w:val="003F1730"/>
    <w:pPr>
      <w:spacing w:after="0" w:line="240" w:lineRule="auto"/>
      <w:jc w:val="both"/>
    </w:pPr>
    <w:rPr>
      <w:rFonts w:ascii="URWGroteskECELigCon" w:eastAsia="Times New Roman" w:hAnsi="URWGroteskECELigCon" w:cs="Arial"/>
      <w:spacing w:val="6"/>
      <w:sz w:val="24"/>
      <w:szCs w:val="24"/>
      <w:lang w:eastAsia="sl-SI"/>
    </w:rPr>
  </w:style>
  <w:style w:type="character" w:customStyle="1" w:styleId="EFEKTtekst12Char">
    <w:name w:val="E F E K T   tekst 12 Char"/>
    <w:link w:val="EFEKTtekst12"/>
    <w:rsid w:val="003F1730"/>
    <w:rPr>
      <w:rFonts w:ascii="URWGroteskECELigCon" w:eastAsia="Times New Roman" w:hAnsi="URWGroteskECELigCon" w:cs="Arial"/>
      <w:spacing w:val="6"/>
      <w:sz w:val="24"/>
      <w:szCs w:val="24"/>
      <w:lang w:eastAsia="sl-SI"/>
    </w:rPr>
  </w:style>
  <w:style w:type="character" w:customStyle="1" w:styleId="Naslov8Znak">
    <w:name w:val="Naslov 8 Znak"/>
    <w:basedOn w:val="Privzetapisavaodstavka"/>
    <w:link w:val="Naslov8"/>
    <w:uiPriority w:val="9"/>
    <w:rsid w:val="00410B13"/>
    <w:rPr>
      <w:rFonts w:asciiTheme="majorHAnsi" w:eastAsiaTheme="majorEastAsia" w:hAnsiTheme="majorHAnsi" w:cstheme="majorBidi"/>
      <w:color w:val="272727" w:themeColor="text1" w:themeTint="D8"/>
      <w:sz w:val="21"/>
      <w:szCs w:val="21"/>
    </w:rPr>
  </w:style>
  <w:style w:type="numbering" w:customStyle="1" w:styleId="List67">
    <w:name w:val="List 67"/>
    <w:basedOn w:val="Brezseznama"/>
    <w:rsid w:val="00102786"/>
    <w:pPr>
      <w:numPr>
        <w:numId w:val="38"/>
      </w:numPr>
    </w:pPr>
  </w:style>
  <w:style w:type="character" w:customStyle="1" w:styleId="cf01">
    <w:name w:val="cf01"/>
    <w:basedOn w:val="Privzetapisavaodstavka"/>
    <w:rsid w:val="009472F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28799180">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74062036">
      <w:bodyDiv w:val="1"/>
      <w:marLeft w:val="0"/>
      <w:marRight w:val="0"/>
      <w:marTop w:val="0"/>
      <w:marBottom w:val="0"/>
      <w:divBdr>
        <w:top w:val="none" w:sz="0" w:space="0" w:color="auto"/>
        <w:left w:val="none" w:sz="0" w:space="0" w:color="auto"/>
        <w:bottom w:val="none" w:sz="0" w:space="0" w:color="auto"/>
        <w:right w:val="none" w:sz="0" w:space="0" w:color="auto"/>
      </w:divBdr>
    </w:div>
    <w:div w:id="80294213">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89736672">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167721400">
      <w:bodyDiv w:val="1"/>
      <w:marLeft w:val="0"/>
      <w:marRight w:val="0"/>
      <w:marTop w:val="0"/>
      <w:marBottom w:val="0"/>
      <w:divBdr>
        <w:top w:val="none" w:sz="0" w:space="0" w:color="auto"/>
        <w:left w:val="none" w:sz="0" w:space="0" w:color="auto"/>
        <w:bottom w:val="none" w:sz="0" w:space="0" w:color="auto"/>
        <w:right w:val="none" w:sz="0" w:space="0" w:color="auto"/>
      </w:divBdr>
    </w:div>
    <w:div w:id="173419570">
      <w:bodyDiv w:val="1"/>
      <w:marLeft w:val="0"/>
      <w:marRight w:val="0"/>
      <w:marTop w:val="0"/>
      <w:marBottom w:val="0"/>
      <w:divBdr>
        <w:top w:val="none" w:sz="0" w:space="0" w:color="auto"/>
        <w:left w:val="none" w:sz="0" w:space="0" w:color="auto"/>
        <w:bottom w:val="none" w:sz="0" w:space="0" w:color="auto"/>
        <w:right w:val="none" w:sz="0" w:space="0" w:color="auto"/>
      </w:divBdr>
    </w:div>
    <w:div w:id="181013199">
      <w:bodyDiv w:val="1"/>
      <w:marLeft w:val="0"/>
      <w:marRight w:val="0"/>
      <w:marTop w:val="0"/>
      <w:marBottom w:val="0"/>
      <w:divBdr>
        <w:top w:val="none" w:sz="0" w:space="0" w:color="auto"/>
        <w:left w:val="none" w:sz="0" w:space="0" w:color="auto"/>
        <w:bottom w:val="none" w:sz="0" w:space="0" w:color="auto"/>
        <w:right w:val="none" w:sz="0" w:space="0" w:color="auto"/>
      </w:divBdr>
    </w:div>
    <w:div w:id="202138520">
      <w:bodyDiv w:val="1"/>
      <w:marLeft w:val="0"/>
      <w:marRight w:val="0"/>
      <w:marTop w:val="0"/>
      <w:marBottom w:val="0"/>
      <w:divBdr>
        <w:top w:val="none" w:sz="0" w:space="0" w:color="auto"/>
        <w:left w:val="none" w:sz="0" w:space="0" w:color="auto"/>
        <w:bottom w:val="none" w:sz="0" w:space="0" w:color="auto"/>
        <w:right w:val="none" w:sz="0" w:space="0" w:color="auto"/>
      </w:divBdr>
    </w:div>
    <w:div w:id="223562195">
      <w:bodyDiv w:val="1"/>
      <w:marLeft w:val="0"/>
      <w:marRight w:val="0"/>
      <w:marTop w:val="0"/>
      <w:marBottom w:val="0"/>
      <w:divBdr>
        <w:top w:val="none" w:sz="0" w:space="0" w:color="auto"/>
        <w:left w:val="none" w:sz="0" w:space="0" w:color="auto"/>
        <w:bottom w:val="none" w:sz="0" w:space="0" w:color="auto"/>
        <w:right w:val="none" w:sz="0" w:space="0" w:color="auto"/>
      </w:divBdr>
    </w:div>
    <w:div w:id="241451634">
      <w:bodyDiv w:val="1"/>
      <w:marLeft w:val="0"/>
      <w:marRight w:val="0"/>
      <w:marTop w:val="0"/>
      <w:marBottom w:val="0"/>
      <w:divBdr>
        <w:top w:val="none" w:sz="0" w:space="0" w:color="auto"/>
        <w:left w:val="none" w:sz="0" w:space="0" w:color="auto"/>
        <w:bottom w:val="none" w:sz="0" w:space="0" w:color="auto"/>
        <w:right w:val="none" w:sz="0" w:space="0" w:color="auto"/>
      </w:divBdr>
    </w:div>
    <w:div w:id="263927985">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287587935">
      <w:bodyDiv w:val="1"/>
      <w:marLeft w:val="0"/>
      <w:marRight w:val="0"/>
      <w:marTop w:val="0"/>
      <w:marBottom w:val="0"/>
      <w:divBdr>
        <w:top w:val="none" w:sz="0" w:space="0" w:color="auto"/>
        <w:left w:val="none" w:sz="0" w:space="0" w:color="auto"/>
        <w:bottom w:val="none" w:sz="0" w:space="0" w:color="auto"/>
        <w:right w:val="none" w:sz="0" w:space="0" w:color="auto"/>
      </w:divBdr>
    </w:div>
    <w:div w:id="297272880">
      <w:bodyDiv w:val="1"/>
      <w:marLeft w:val="0"/>
      <w:marRight w:val="0"/>
      <w:marTop w:val="0"/>
      <w:marBottom w:val="0"/>
      <w:divBdr>
        <w:top w:val="none" w:sz="0" w:space="0" w:color="auto"/>
        <w:left w:val="none" w:sz="0" w:space="0" w:color="auto"/>
        <w:bottom w:val="none" w:sz="0" w:space="0" w:color="auto"/>
        <w:right w:val="none" w:sz="0" w:space="0" w:color="auto"/>
      </w:divBdr>
    </w:div>
    <w:div w:id="304357074">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34843189">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00833121">
      <w:bodyDiv w:val="1"/>
      <w:marLeft w:val="0"/>
      <w:marRight w:val="0"/>
      <w:marTop w:val="0"/>
      <w:marBottom w:val="0"/>
      <w:divBdr>
        <w:top w:val="none" w:sz="0" w:space="0" w:color="auto"/>
        <w:left w:val="none" w:sz="0" w:space="0" w:color="auto"/>
        <w:bottom w:val="none" w:sz="0" w:space="0" w:color="auto"/>
        <w:right w:val="none" w:sz="0" w:space="0" w:color="auto"/>
      </w:divBdr>
    </w:div>
    <w:div w:id="408620017">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16446293">
      <w:bodyDiv w:val="1"/>
      <w:marLeft w:val="0"/>
      <w:marRight w:val="0"/>
      <w:marTop w:val="0"/>
      <w:marBottom w:val="0"/>
      <w:divBdr>
        <w:top w:val="none" w:sz="0" w:space="0" w:color="auto"/>
        <w:left w:val="none" w:sz="0" w:space="0" w:color="auto"/>
        <w:bottom w:val="none" w:sz="0" w:space="0" w:color="auto"/>
        <w:right w:val="none" w:sz="0" w:space="0" w:color="auto"/>
      </w:divBdr>
    </w:div>
    <w:div w:id="453598220">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02937120">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662243522">
      <w:bodyDiv w:val="1"/>
      <w:marLeft w:val="0"/>
      <w:marRight w:val="0"/>
      <w:marTop w:val="0"/>
      <w:marBottom w:val="0"/>
      <w:divBdr>
        <w:top w:val="none" w:sz="0" w:space="0" w:color="auto"/>
        <w:left w:val="none" w:sz="0" w:space="0" w:color="auto"/>
        <w:bottom w:val="none" w:sz="0" w:space="0" w:color="auto"/>
        <w:right w:val="none" w:sz="0" w:space="0" w:color="auto"/>
      </w:divBdr>
    </w:div>
    <w:div w:id="712770842">
      <w:bodyDiv w:val="1"/>
      <w:marLeft w:val="0"/>
      <w:marRight w:val="0"/>
      <w:marTop w:val="0"/>
      <w:marBottom w:val="0"/>
      <w:divBdr>
        <w:top w:val="none" w:sz="0" w:space="0" w:color="auto"/>
        <w:left w:val="none" w:sz="0" w:space="0" w:color="auto"/>
        <w:bottom w:val="none" w:sz="0" w:space="0" w:color="auto"/>
        <w:right w:val="none" w:sz="0" w:space="0" w:color="auto"/>
      </w:divBdr>
    </w:div>
    <w:div w:id="735318280">
      <w:bodyDiv w:val="1"/>
      <w:marLeft w:val="0"/>
      <w:marRight w:val="0"/>
      <w:marTop w:val="0"/>
      <w:marBottom w:val="0"/>
      <w:divBdr>
        <w:top w:val="none" w:sz="0" w:space="0" w:color="auto"/>
        <w:left w:val="none" w:sz="0" w:space="0" w:color="auto"/>
        <w:bottom w:val="none" w:sz="0" w:space="0" w:color="auto"/>
        <w:right w:val="none" w:sz="0" w:space="0" w:color="auto"/>
      </w:divBdr>
    </w:div>
    <w:div w:id="745566393">
      <w:bodyDiv w:val="1"/>
      <w:marLeft w:val="0"/>
      <w:marRight w:val="0"/>
      <w:marTop w:val="0"/>
      <w:marBottom w:val="0"/>
      <w:divBdr>
        <w:top w:val="none" w:sz="0" w:space="0" w:color="auto"/>
        <w:left w:val="none" w:sz="0" w:space="0" w:color="auto"/>
        <w:bottom w:val="none" w:sz="0" w:space="0" w:color="auto"/>
        <w:right w:val="none" w:sz="0" w:space="0" w:color="auto"/>
      </w:divBdr>
    </w:div>
    <w:div w:id="826745579">
      <w:bodyDiv w:val="1"/>
      <w:marLeft w:val="0"/>
      <w:marRight w:val="0"/>
      <w:marTop w:val="0"/>
      <w:marBottom w:val="0"/>
      <w:divBdr>
        <w:top w:val="none" w:sz="0" w:space="0" w:color="auto"/>
        <w:left w:val="none" w:sz="0" w:space="0" w:color="auto"/>
        <w:bottom w:val="none" w:sz="0" w:space="0" w:color="auto"/>
        <w:right w:val="none" w:sz="0" w:space="0" w:color="auto"/>
      </w:divBdr>
    </w:div>
    <w:div w:id="919673780">
      <w:bodyDiv w:val="1"/>
      <w:marLeft w:val="0"/>
      <w:marRight w:val="0"/>
      <w:marTop w:val="0"/>
      <w:marBottom w:val="0"/>
      <w:divBdr>
        <w:top w:val="none" w:sz="0" w:space="0" w:color="auto"/>
        <w:left w:val="none" w:sz="0" w:space="0" w:color="auto"/>
        <w:bottom w:val="none" w:sz="0" w:space="0" w:color="auto"/>
        <w:right w:val="none" w:sz="0" w:space="0" w:color="auto"/>
      </w:divBdr>
    </w:div>
    <w:div w:id="938486050">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39862745">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68185550">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158879849">
      <w:bodyDiv w:val="1"/>
      <w:marLeft w:val="0"/>
      <w:marRight w:val="0"/>
      <w:marTop w:val="0"/>
      <w:marBottom w:val="0"/>
      <w:divBdr>
        <w:top w:val="none" w:sz="0" w:space="0" w:color="auto"/>
        <w:left w:val="none" w:sz="0" w:space="0" w:color="auto"/>
        <w:bottom w:val="none" w:sz="0" w:space="0" w:color="auto"/>
        <w:right w:val="none" w:sz="0" w:space="0" w:color="auto"/>
      </w:divBdr>
    </w:div>
    <w:div w:id="1202403915">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54586189">
      <w:bodyDiv w:val="1"/>
      <w:marLeft w:val="0"/>
      <w:marRight w:val="0"/>
      <w:marTop w:val="0"/>
      <w:marBottom w:val="0"/>
      <w:divBdr>
        <w:top w:val="none" w:sz="0" w:space="0" w:color="auto"/>
        <w:left w:val="none" w:sz="0" w:space="0" w:color="auto"/>
        <w:bottom w:val="none" w:sz="0" w:space="0" w:color="auto"/>
        <w:right w:val="none" w:sz="0" w:space="0" w:color="auto"/>
      </w:divBdr>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314064237">
      <w:bodyDiv w:val="1"/>
      <w:marLeft w:val="0"/>
      <w:marRight w:val="0"/>
      <w:marTop w:val="0"/>
      <w:marBottom w:val="0"/>
      <w:divBdr>
        <w:top w:val="none" w:sz="0" w:space="0" w:color="auto"/>
        <w:left w:val="none" w:sz="0" w:space="0" w:color="auto"/>
        <w:bottom w:val="none" w:sz="0" w:space="0" w:color="auto"/>
        <w:right w:val="none" w:sz="0" w:space="0" w:color="auto"/>
      </w:divBdr>
    </w:div>
    <w:div w:id="1332828989">
      <w:bodyDiv w:val="1"/>
      <w:marLeft w:val="0"/>
      <w:marRight w:val="0"/>
      <w:marTop w:val="0"/>
      <w:marBottom w:val="0"/>
      <w:divBdr>
        <w:top w:val="none" w:sz="0" w:space="0" w:color="auto"/>
        <w:left w:val="none" w:sz="0" w:space="0" w:color="auto"/>
        <w:bottom w:val="none" w:sz="0" w:space="0" w:color="auto"/>
        <w:right w:val="none" w:sz="0" w:space="0" w:color="auto"/>
      </w:divBdr>
    </w:div>
    <w:div w:id="1387753802">
      <w:bodyDiv w:val="1"/>
      <w:marLeft w:val="0"/>
      <w:marRight w:val="0"/>
      <w:marTop w:val="0"/>
      <w:marBottom w:val="0"/>
      <w:divBdr>
        <w:top w:val="none" w:sz="0" w:space="0" w:color="auto"/>
        <w:left w:val="none" w:sz="0" w:space="0" w:color="auto"/>
        <w:bottom w:val="none" w:sz="0" w:space="0" w:color="auto"/>
        <w:right w:val="none" w:sz="0" w:space="0" w:color="auto"/>
      </w:divBdr>
    </w:div>
    <w:div w:id="1539931398">
      <w:bodyDiv w:val="1"/>
      <w:marLeft w:val="0"/>
      <w:marRight w:val="0"/>
      <w:marTop w:val="0"/>
      <w:marBottom w:val="0"/>
      <w:divBdr>
        <w:top w:val="none" w:sz="0" w:space="0" w:color="auto"/>
        <w:left w:val="none" w:sz="0" w:space="0" w:color="auto"/>
        <w:bottom w:val="none" w:sz="0" w:space="0" w:color="auto"/>
        <w:right w:val="none" w:sz="0" w:space="0" w:color="auto"/>
      </w:divBdr>
    </w:div>
    <w:div w:id="1564487099">
      <w:bodyDiv w:val="1"/>
      <w:marLeft w:val="0"/>
      <w:marRight w:val="0"/>
      <w:marTop w:val="0"/>
      <w:marBottom w:val="0"/>
      <w:divBdr>
        <w:top w:val="none" w:sz="0" w:space="0" w:color="auto"/>
        <w:left w:val="none" w:sz="0" w:space="0" w:color="auto"/>
        <w:bottom w:val="none" w:sz="0" w:space="0" w:color="auto"/>
        <w:right w:val="none" w:sz="0" w:space="0" w:color="auto"/>
      </w:divBdr>
    </w:div>
    <w:div w:id="1592396844">
      <w:bodyDiv w:val="1"/>
      <w:marLeft w:val="0"/>
      <w:marRight w:val="0"/>
      <w:marTop w:val="0"/>
      <w:marBottom w:val="0"/>
      <w:divBdr>
        <w:top w:val="none" w:sz="0" w:space="0" w:color="auto"/>
        <w:left w:val="none" w:sz="0" w:space="0" w:color="auto"/>
        <w:bottom w:val="none" w:sz="0" w:space="0" w:color="auto"/>
        <w:right w:val="none" w:sz="0" w:space="0" w:color="auto"/>
      </w:divBdr>
    </w:div>
    <w:div w:id="1664746108">
      <w:bodyDiv w:val="1"/>
      <w:marLeft w:val="0"/>
      <w:marRight w:val="0"/>
      <w:marTop w:val="0"/>
      <w:marBottom w:val="0"/>
      <w:divBdr>
        <w:top w:val="none" w:sz="0" w:space="0" w:color="auto"/>
        <w:left w:val="none" w:sz="0" w:space="0" w:color="auto"/>
        <w:bottom w:val="none" w:sz="0" w:space="0" w:color="auto"/>
        <w:right w:val="none" w:sz="0" w:space="0" w:color="auto"/>
      </w:divBdr>
    </w:div>
    <w:div w:id="1675456071">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33043840">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772125450">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860698185">
      <w:bodyDiv w:val="1"/>
      <w:marLeft w:val="0"/>
      <w:marRight w:val="0"/>
      <w:marTop w:val="0"/>
      <w:marBottom w:val="0"/>
      <w:divBdr>
        <w:top w:val="none" w:sz="0" w:space="0" w:color="auto"/>
        <w:left w:val="none" w:sz="0" w:space="0" w:color="auto"/>
        <w:bottom w:val="none" w:sz="0" w:space="0" w:color="auto"/>
        <w:right w:val="none" w:sz="0" w:space="0" w:color="auto"/>
      </w:divBdr>
    </w:div>
    <w:div w:id="1863470488">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54827884">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08971576">
      <w:bodyDiv w:val="1"/>
      <w:marLeft w:val="0"/>
      <w:marRight w:val="0"/>
      <w:marTop w:val="0"/>
      <w:marBottom w:val="0"/>
      <w:divBdr>
        <w:top w:val="none" w:sz="0" w:space="0" w:color="auto"/>
        <w:left w:val="none" w:sz="0" w:space="0" w:color="auto"/>
        <w:bottom w:val="none" w:sz="0" w:space="0" w:color="auto"/>
        <w:right w:val="none" w:sz="0" w:space="0" w:color="auto"/>
      </w:divBdr>
    </w:div>
    <w:div w:id="2022968845">
      <w:bodyDiv w:val="1"/>
      <w:marLeft w:val="0"/>
      <w:marRight w:val="0"/>
      <w:marTop w:val="0"/>
      <w:marBottom w:val="0"/>
      <w:divBdr>
        <w:top w:val="none" w:sz="0" w:space="0" w:color="auto"/>
        <w:left w:val="none" w:sz="0" w:space="0" w:color="auto"/>
        <w:bottom w:val="none" w:sz="0" w:space="0" w:color="auto"/>
        <w:right w:val="none" w:sz="0" w:space="0" w:color="auto"/>
      </w:divBdr>
    </w:div>
    <w:div w:id="2083914861">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 w:id="2096589885">
      <w:bodyDiv w:val="1"/>
      <w:marLeft w:val="0"/>
      <w:marRight w:val="0"/>
      <w:marTop w:val="0"/>
      <w:marBottom w:val="0"/>
      <w:divBdr>
        <w:top w:val="none" w:sz="0" w:space="0" w:color="auto"/>
        <w:left w:val="none" w:sz="0" w:space="0" w:color="auto"/>
        <w:bottom w:val="none" w:sz="0" w:space="0" w:color="auto"/>
        <w:right w:val="none" w:sz="0" w:space="0" w:color="auto"/>
      </w:divBdr>
    </w:div>
    <w:div w:id="2116242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A0EED916C19E41B48D1D074039556B" ma:contentTypeVersion="11" ma:contentTypeDescription="Ustvari nov dokument." ma:contentTypeScope="" ma:versionID="2e7718221091adcebc6b72e2f55c9c91">
  <xsd:schema xmlns:xsd="http://www.w3.org/2001/XMLSchema" xmlns:xs="http://www.w3.org/2001/XMLSchema" xmlns:p="http://schemas.microsoft.com/office/2006/metadata/properties" xmlns:ns3="cd8be0cd-8957-4539-aed9-5a366e4a9cd4" xmlns:ns4="7db1c610-edd9-4779-a477-07910ba8fd24" targetNamespace="http://schemas.microsoft.com/office/2006/metadata/properties" ma:root="true" ma:fieldsID="5215b5a2ed093f3bd38e87f1d75cbfe2" ns3:_="" ns4:_="">
    <xsd:import namespace="cd8be0cd-8957-4539-aed9-5a366e4a9cd4"/>
    <xsd:import namespace="7db1c610-edd9-4779-a477-07910ba8fd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8be0cd-8957-4539-aed9-5a366e4a9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b1c610-edd9-4779-a477-07910ba8fd24"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element name="SharingHintHash" ma:index="18"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2DAA7B-3745-44B1-8E8D-E727E7C584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8be0cd-8957-4539-aed9-5a366e4a9cd4"/>
    <ds:schemaRef ds:uri="7db1c610-edd9-4779-a477-07910ba8fd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CB8E0F-E00B-46C4-BF4C-DFB0AA38DB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8521C8-3495-422E-B2D3-C73896CA6CF1}">
  <ds:schemaRefs>
    <ds:schemaRef ds:uri="http://schemas.openxmlformats.org/officeDocument/2006/bibliography"/>
  </ds:schemaRefs>
</ds:datastoreItem>
</file>

<file path=customXml/itemProps4.xml><?xml version="1.0" encoding="utf-8"?>
<ds:datastoreItem xmlns:ds="http://schemas.openxmlformats.org/officeDocument/2006/customXml" ds:itemID="{12242A8B-8C72-4280-B0B9-D6EB8F5C82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45</Pages>
  <Words>14555</Words>
  <Characters>82967</Characters>
  <Application>Microsoft Office Word</Application>
  <DocSecurity>0</DocSecurity>
  <Lines>691</Lines>
  <Paragraphs>194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Nataša Šket</cp:lastModifiedBy>
  <cp:revision>21</cp:revision>
  <cp:lastPrinted>2024-03-21T08:31:00Z</cp:lastPrinted>
  <dcterms:created xsi:type="dcterms:W3CDTF">2024-03-21T18:51:00Z</dcterms:created>
  <dcterms:modified xsi:type="dcterms:W3CDTF">2024-03-22T11:30:00Z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0x010100F5A0EED916C19E41B48D1D074039556B</vt:lpwstr>
  </property>
</Properties>
</file>